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1636C2" w:rsidRPr="002B2098" w:rsidRDefault="001636C2">
      <w:pPr>
        <w:spacing w:after="200"/>
        <w:jc w:val="right"/>
        <w:rPr>
          <w:rFonts w:ascii="Calibri" w:hAnsi="Calibri" w:cs="Calibri"/>
          <w:b/>
          <w:i/>
          <w:sz w:val="22"/>
          <w:szCs w:val="22"/>
        </w:rPr>
      </w:pPr>
    </w:p>
    <w:p w:rsidR="001636C2" w:rsidRPr="0090624D" w:rsidRDefault="001636C2">
      <w:pPr>
        <w:spacing w:after="200" w:line="276" w:lineRule="auto"/>
        <w:jc w:val="center"/>
        <w:rPr>
          <w:rFonts w:ascii="Calibri" w:hAnsi="Calibri" w:cs="Calibri"/>
          <w:sz w:val="22"/>
          <w:szCs w:val="22"/>
        </w:rPr>
      </w:pPr>
    </w:p>
    <w:p w:rsidR="001636C2" w:rsidRDefault="001636C2" w:rsidP="002519BA">
      <w:pPr>
        <w:pStyle w:val="Tekstpodstawowy31"/>
        <w:shd w:val="clear" w:color="auto" w:fill="2E74B5"/>
        <w:ind w:left="1701" w:hanging="1701"/>
        <w:jc w:val="both"/>
        <w:rPr>
          <w:rFonts w:ascii="Calibri" w:hAnsi="Calibri" w:cs="Arial"/>
          <w:sz w:val="28"/>
        </w:rPr>
      </w:pPr>
      <w:r>
        <w:rPr>
          <w:rFonts w:ascii="Calibri" w:hAnsi="Calibri" w:cs="Arial"/>
          <w:b/>
          <w:color w:val="FFFFFF"/>
          <w:sz w:val="22"/>
          <w:szCs w:val="22"/>
        </w:rPr>
        <w:t>Załącznik nr</w:t>
      </w:r>
      <w:r w:rsidR="002519BA">
        <w:rPr>
          <w:rFonts w:ascii="Calibri" w:hAnsi="Calibri" w:cs="Arial"/>
          <w:b/>
          <w:color w:val="FFFFFF"/>
          <w:sz w:val="22"/>
          <w:szCs w:val="22"/>
        </w:rPr>
        <w:t xml:space="preserve"> </w:t>
      </w:r>
      <w:r w:rsidR="00F15BCD">
        <w:rPr>
          <w:rFonts w:ascii="Calibri" w:hAnsi="Calibri" w:cs="Arial"/>
          <w:b/>
          <w:color w:val="FFFFFF"/>
          <w:sz w:val="22"/>
          <w:szCs w:val="22"/>
        </w:rPr>
        <w:t>8</w:t>
      </w:r>
      <w:r w:rsidRPr="00CD584C">
        <w:rPr>
          <w:rFonts w:ascii="Calibri" w:hAnsi="Calibri" w:cs="Arial"/>
          <w:b/>
          <w:color w:val="FFFFFF"/>
          <w:sz w:val="22"/>
          <w:szCs w:val="22"/>
        </w:rPr>
        <w:tab/>
      </w:r>
      <w:r w:rsidRPr="00CD584C">
        <w:rPr>
          <w:rFonts w:ascii="Calibri" w:hAnsi="Calibri"/>
          <w:b/>
          <w:color w:val="FFFFFF"/>
          <w:sz w:val="22"/>
          <w:szCs w:val="22"/>
        </w:rPr>
        <w:t>Instrukcja wypełniania formularza wniosku o dofinansowanie projektu z Europejskiego Funduszu Spo</w:t>
      </w:r>
      <w:r w:rsidR="00133579">
        <w:rPr>
          <w:rFonts w:ascii="Calibri" w:hAnsi="Calibri"/>
          <w:b/>
          <w:color w:val="FFFFFF"/>
          <w:sz w:val="22"/>
          <w:szCs w:val="22"/>
        </w:rPr>
        <w:t>łecznego w ramach RPO WP 2014-</w:t>
      </w:r>
      <w:r w:rsidRPr="00CD584C">
        <w:rPr>
          <w:rFonts w:ascii="Calibri" w:hAnsi="Calibri"/>
          <w:b/>
          <w:color w:val="FFFFFF"/>
          <w:sz w:val="22"/>
          <w:szCs w:val="22"/>
        </w:rPr>
        <w:t>2020</w:t>
      </w:r>
    </w:p>
    <w:p w:rsidR="001636C2" w:rsidRPr="0090624D" w:rsidRDefault="00F023AF" w:rsidP="00F023AF">
      <w:pPr>
        <w:rPr>
          <w:rFonts w:ascii="Calibri" w:hAnsi="Calibri" w:cs="Calibri"/>
          <w:b/>
          <w:sz w:val="22"/>
          <w:szCs w:val="22"/>
        </w:rPr>
      </w:pP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p>
    <w:p w:rsidR="001636C2" w:rsidRPr="00EC0876" w:rsidRDefault="001636C2" w:rsidP="00EC0876">
      <w:pPr>
        <w:jc w:val="center"/>
        <w:rPr>
          <w:rFonts w:ascii="Calibri" w:hAnsi="Calibri" w:cs="Calibri"/>
          <w:b/>
          <w:sz w:val="40"/>
          <w:szCs w:val="40"/>
        </w:rPr>
      </w:pPr>
      <w:r w:rsidRPr="00EC0876">
        <w:rPr>
          <w:rFonts w:ascii="Calibri" w:hAnsi="Calibri" w:cs="Calibri"/>
          <w:b/>
          <w:sz w:val="40"/>
          <w:szCs w:val="40"/>
        </w:rPr>
        <w:t>Instrukcja wypełniania formularza wni</w:t>
      </w:r>
      <w:r>
        <w:rPr>
          <w:rFonts w:ascii="Calibri" w:hAnsi="Calibri" w:cs="Calibri"/>
          <w:b/>
          <w:sz w:val="40"/>
          <w:szCs w:val="40"/>
        </w:rPr>
        <w:t>osku</w:t>
      </w:r>
      <w:r w:rsidR="00B06917">
        <w:rPr>
          <w:rFonts w:ascii="Calibri" w:hAnsi="Calibri" w:cs="Calibri"/>
          <w:b/>
          <w:sz w:val="40"/>
          <w:szCs w:val="40"/>
        </w:rPr>
        <w:t> o </w:t>
      </w:r>
      <w:r>
        <w:rPr>
          <w:rFonts w:ascii="Calibri" w:hAnsi="Calibri" w:cs="Calibri"/>
          <w:b/>
          <w:sz w:val="40"/>
          <w:szCs w:val="40"/>
        </w:rPr>
        <w:t xml:space="preserve">dofinansowanie projektu </w:t>
      </w:r>
      <w:r w:rsidRPr="00EC0876">
        <w:rPr>
          <w:rFonts w:ascii="Calibri" w:hAnsi="Calibri" w:cs="Calibri"/>
          <w:b/>
          <w:sz w:val="40"/>
          <w:szCs w:val="40"/>
        </w:rPr>
        <w:t>z</w:t>
      </w:r>
      <w:r w:rsidR="00B06917">
        <w:rPr>
          <w:rFonts w:ascii="Calibri" w:hAnsi="Calibri" w:cs="Calibri"/>
          <w:b/>
          <w:sz w:val="40"/>
          <w:szCs w:val="40"/>
        </w:rPr>
        <w:t> Europejskiego Funduszu Społecznego w ramach Regionalnego </w:t>
      </w:r>
      <w:r w:rsidRPr="00EC0876">
        <w:rPr>
          <w:rFonts w:ascii="Calibri" w:hAnsi="Calibri" w:cs="Calibri"/>
          <w:b/>
          <w:sz w:val="40"/>
          <w:szCs w:val="40"/>
        </w:rPr>
        <w:t>Programu Operacyjnego Województwa Pomorskiego na lata 2014-2020</w:t>
      </w:r>
      <w:r w:rsidR="008C66CC">
        <w:rPr>
          <w:rFonts w:ascii="Calibri" w:hAnsi="Calibri" w:cs="Calibri"/>
          <w:b/>
          <w:sz w:val="40"/>
          <w:szCs w:val="40"/>
        </w:rPr>
        <w:t xml:space="preserve"> </w:t>
      </w:r>
    </w:p>
    <w:p w:rsidR="001636C2" w:rsidRDefault="001636C2" w:rsidP="00EC0876">
      <w:pPr>
        <w:jc w:val="center"/>
        <w:rPr>
          <w:rFonts w:ascii="Calibri" w:hAnsi="Calibri" w:cs="Calibri"/>
          <w:b/>
          <w:color w:val="FFFFFF"/>
          <w:sz w:val="40"/>
          <w:szCs w:val="40"/>
        </w:rPr>
      </w:pPr>
    </w:p>
    <w:p w:rsidR="001636C2" w:rsidRDefault="00B06917" w:rsidP="00B06917">
      <w:pPr>
        <w:tabs>
          <w:tab w:val="left" w:pos="3116"/>
          <w:tab w:val="left" w:pos="7920"/>
        </w:tabs>
        <w:spacing w:after="200" w:line="276" w:lineRule="auto"/>
        <w:rPr>
          <w:rFonts w:ascii="Calibri" w:hAnsi="Calibri" w:cs="Calibri"/>
          <w:sz w:val="22"/>
          <w:szCs w:val="22"/>
        </w:rPr>
      </w:pP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r>
        <w:rPr>
          <w:rFonts w:ascii="Calibri" w:hAnsi="Calibri" w:cs="Calibri"/>
          <w:b/>
          <w:sz w:val="22"/>
          <w:szCs w:val="22"/>
        </w:rPr>
        <w:br/>
      </w:r>
    </w:p>
    <w:p w:rsidR="001636C2" w:rsidRDefault="001636C2" w:rsidP="006E764B">
      <w:pPr>
        <w:tabs>
          <w:tab w:val="left" w:pos="3116"/>
          <w:tab w:val="left" w:pos="7920"/>
        </w:tabs>
        <w:spacing w:after="200" w:line="276" w:lineRule="auto"/>
        <w:jc w:val="center"/>
        <w:rPr>
          <w:rFonts w:ascii="Calibri" w:hAnsi="Calibri" w:cs="Calibri"/>
          <w:sz w:val="22"/>
          <w:szCs w:val="22"/>
        </w:rPr>
      </w:pPr>
      <w:r w:rsidRPr="00F75E1E">
        <w:rPr>
          <w:rFonts w:ascii="Calibri" w:hAnsi="Calibri"/>
          <w:sz w:val="22"/>
          <w:szCs w:val="22"/>
        </w:rPr>
        <w:t>Gdańsk,</w:t>
      </w:r>
      <w:r w:rsidR="00FE2C2D">
        <w:rPr>
          <w:rFonts w:ascii="Calibri" w:hAnsi="Calibri"/>
          <w:sz w:val="22"/>
          <w:szCs w:val="22"/>
        </w:rPr>
        <w:t xml:space="preserve"> </w:t>
      </w:r>
      <w:r w:rsidR="00A317DB">
        <w:rPr>
          <w:rFonts w:ascii="Calibri" w:hAnsi="Calibri"/>
          <w:sz w:val="22"/>
          <w:szCs w:val="22"/>
        </w:rPr>
        <w:t>styczeń</w:t>
      </w:r>
      <w:r w:rsidRPr="00F75E1E">
        <w:rPr>
          <w:rFonts w:ascii="Calibri" w:hAnsi="Calibri"/>
          <w:sz w:val="22"/>
          <w:szCs w:val="22"/>
        </w:rPr>
        <w:t xml:space="preserve"> </w:t>
      </w:r>
      <w:r w:rsidR="00A317DB">
        <w:rPr>
          <w:rFonts w:ascii="Calibri" w:hAnsi="Calibri"/>
          <w:sz w:val="22"/>
          <w:szCs w:val="22"/>
        </w:rPr>
        <w:t>2020</w:t>
      </w:r>
      <w:r w:rsidRPr="00F75E1E">
        <w:rPr>
          <w:rFonts w:ascii="Calibri" w:hAnsi="Calibri"/>
          <w:sz w:val="22"/>
          <w:szCs w:val="22"/>
        </w:rPr>
        <w:t xml:space="preserve"> r.</w:t>
      </w:r>
    </w:p>
    <w:p w:rsidR="007C51A3" w:rsidRDefault="007C51A3">
      <w:pPr>
        <w:suppressAutoHyphens w:val="0"/>
        <w:rPr>
          <w:rFonts w:ascii="Calibri" w:hAnsi="Calibri" w:cs="Calibri"/>
          <w:i/>
          <w:sz w:val="18"/>
          <w:szCs w:val="18"/>
        </w:rPr>
      </w:pPr>
    </w:p>
    <w:p w:rsidR="007C51A3" w:rsidRDefault="007C51A3">
      <w:pPr>
        <w:suppressAutoHyphens w:val="0"/>
        <w:rPr>
          <w:rFonts w:ascii="Calibri" w:hAnsi="Calibri" w:cs="Calibri"/>
          <w:i/>
          <w:sz w:val="18"/>
          <w:szCs w:val="18"/>
        </w:rPr>
      </w:pPr>
    </w:p>
    <w:p w:rsidR="007C51A3" w:rsidRDefault="007C51A3">
      <w:pPr>
        <w:suppressAutoHyphens w:val="0"/>
        <w:rPr>
          <w:rFonts w:ascii="Calibri" w:hAnsi="Calibri" w:cs="Calibri"/>
          <w:i/>
          <w:sz w:val="18"/>
          <w:szCs w:val="18"/>
        </w:rPr>
      </w:pPr>
    </w:p>
    <w:p w:rsidR="007C51A3" w:rsidRDefault="007C51A3">
      <w:pPr>
        <w:suppressAutoHyphens w:val="0"/>
        <w:rPr>
          <w:rFonts w:ascii="Calibri" w:hAnsi="Calibri" w:cs="Calibri"/>
          <w:i/>
          <w:sz w:val="18"/>
          <w:szCs w:val="18"/>
        </w:rPr>
      </w:pPr>
    </w:p>
    <w:p w:rsidR="00336C0C" w:rsidRPr="00336C0C" w:rsidRDefault="00973A22">
      <w:pPr>
        <w:suppressAutoHyphens w:val="0"/>
        <w:rPr>
          <w:rFonts w:ascii="Calibri" w:hAnsi="Calibri" w:cs="Calibri"/>
          <w:i/>
          <w:sz w:val="18"/>
          <w:szCs w:val="18"/>
        </w:rPr>
      </w:pPr>
      <w:r>
        <w:rPr>
          <w:rFonts w:ascii="Calibri" w:hAnsi="Calibri" w:cs="Calibri"/>
          <w:i/>
          <w:sz w:val="18"/>
          <w:szCs w:val="18"/>
        </w:rPr>
        <w:t>wersja dokumentu 1.0</w:t>
      </w:r>
      <w:r w:rsidR="00F46923">
        <w:rPr>
          <w:rFonts w:ascii="Calibri" w:hAnsi="Calibri" w:cs="Calibri"/>
          <w:i/>
          <w:sz w:val="18"/>
          <w:szCs w:val="18"/>
        </w:rPr>
        <w:t>8</w:t>
      </w:r>
    </w:p>
    <w:sdt>
      <w:sdtPr>
        <w:rPr>
          <w:rFonts w:ascii="Times New Roman" w:eastAsia="Times New Roman" w:hAnsi="Times New Roman" w:cs="Times New Roman"/>
          <w:color w:val="auto"/>
          <w:sz w:val="24"/>
          <w:szCs w:val="24"/>
          <w:lang w:eastAsia="ar-SA"/>
        </w:rPr>
        <w:id w:val="2064289751"/>
        <w:docPartObj>
          <w:docPartGallery w:val="Table of Contents"/>
          <w:docPartUnique/>
        </w:docPartObj>
      </w:sdtPr>
      <w:sdtEndPr>
        <w:rPr>
          <w:b/>
          <w:bCs/>
        </w:rPr>
      </w:sdtEndPr>
      <w:sdtContent>
        <w:p w:rsidR="00837D4B" w:rsidRPr="002E5512" w:rsidRDefault="00837D4B" w:rsidP="002E5512">
          <w:pPr>
            <w:pStyle w:val="Nagwekspisutreci"/>
            <w:spacing w:after="240"/>
            <w:rPr>
              <w:rFonts w:asciiTheme="minorHAnsi" w:hAnsiTheme="minorHAnsi"/>
              <w:color w:val="auto"/>
              <w:sz w:val="28"/>
              <w:szCs w:val="28"/>
            </w:rPr>
          </w:pPr>
          <w:r w:rsidRPr="002E5512">
            <w:rPr>
              <w:rFonts w:asciiTheme="minorHAnsi" w:hAnsiTheme="minorHAnsi"/>
              <w:color w:val="auto"/>
              <w:sz w:val="28"/>
              <w:szCs w:val="28"/>
            </w:rPr>
            <w:t>Spis treści</w:t>
          </w:r>
        </w:p>
        <w:p w:rsidR="00F15BCD" w:rsidRDefault="00BB39D7">
          <w:pPr>
            <w:pStyle w:val="Spistreci1"/>
            <w:rPr>
              <w:rFonts w:asciiTheme="minorHAnsi" w:eastAsiaTheme="minorEastAsia" w:hAnsiTheme="minorHAnsi" w:cstheme="minorBidi"/>
              <w:b w:val="0"/>
              <w:bCs w:val="0"/>
              <w:caps w:val="0"/>
              <w:noProof/>
              <w:sz w:val="22"/>
              <w:szCs w:val="22"/>
              <w:lang w:eastAsia="pl-PL"/>
            </w:rPr>
          </w:pPr>
          <w:r>
            <w:fldChar w:fldCharType="begin"/>
          </w:r>
          <w:r w:rsidR="00837D4B">
            <w:instrText xml:space="preserve"> TOC \o "1-3" \h \z \u </w:instrText>
          </w:r>
          <w:r>
            <w:fldChar w:fldCharType="separate"/>
          </w:r>
          <w:hyperlink w:anchor="_Toc10441818" w:history="1">
            <w:r w:rsidR="00F15BCD" w:rsidRPr="0066301B">
              <w:rPr>
                <w:rStyle w:val="Hipercze"/>
                <w:rFonts w:eastAsia="Calibri"/>
                <w:noProof/>
                <w:lang w:eastAsia="en-US"/>
              </w:rPr>
              <w:t>A OGÓLNE INFORMACJE O PROJEKCIE</w:t>
            </w:r>
            <w:r w:rsidR="00F15BCD">
              <w:rPr>
                <w:noProof/>
                <w:webHidden/>
              </w:rPr>
              <w:tab/>
            </w:r>
            <w:r w:rsidR="00F15BCD">
              <w:rPr>
                <w:noProof/>
                <w:webHidden/>
              </w:rPr>
              <w:fldChar w:fldCharType="begin"/>
            </w:r>
            <w:r w:rsidR="00F15BCD">
              <w:rPr>
                <w:noProof/>
                <w:webHidden/>
              </w:rPr>
              <w:instrText xml:space="preserve"> PAGEREF _Toc10441818 \h </w:instrText>
            </w:r>
            <w:r w:rsidR="00F15BCD">
              <w:rPr>
                <w:noProof/>
                <w:webHidden/>
              </w:rPr>
            </w:r>
            <w:r w:rsidR="00F15BCD">
              <w:rPr>
                <w:noProof/>
                <w:webHidden/>
              </w:rPr>
              <w:fldChar w:fldCharType="separate"/>
            </w:r>
            <w:r w:rsidR="00F15BCD">
              <w:rPr>
                <w:noProof/>
                <w:webHidden/>
              </w:rPr>
              <w:t>3</w:t>
            </w:r>
            <w:r w:rsidR="00F15BCD">
              <w:rPr>
                <w:noProof/>
                <w:webHidden/>
              </w:rPr>
              <w:fldChar w:fldCharType="end"/>
            </w:r>
          </w:hyperlink>
        </w:p>
        <w:p w:rsidR="00F15BCD" w:rsidRDefault="00B47C86">
          <w:pPr>
            <w:pStyle w:val="Spistreci1"/>
            <w:rPr>
              <w:rFonts w:asciiTheme="minorHAnsi" w:eastAsiaTheme="minorEastAsia" w:hAnsiTheme="minorHAnsi" w:cstheme="minorBidi"/>
              <w:b w:val="0"/>
              <w:bCs w:val="0"/>
              <w:caps w:val="0"/>
              <w:noProof/>
              <w:sz w:val="22"/>
              <w:szCs w:val="22"/>
              <w:lang w:eastAsia="pl-PL"/>
            </w:rPr>
          </w:pPr>
          <w:hyperlink w:anchor="_Toc10441819" w:history="1">
            <w:r w:rsidR="00F15BCD" w:rsidRPr="0066301B">
              <w:rPr>
                <w:rStyle w:val="Hipercze"/>
                <w:rFonts w:eastAsia="Calibri"/>
                <w:noProof/>
                <w:lang w:eastAsia="en-US"/>
              </w:rPr>
              <w:t>B PODMIOTY ZAANGAŻOWANE W REALIZACJĘ PROJEKTU</w:t>
            </w:r>
            <w:r w:rsidR="00F15BCD">
              <w:rPr>
                <w:noProof/>
                <w:webHidden/>
              </w:rPr>
              <w:tab/>
            </w:r>
            <w:r w:rsidR="00F15BCD">
              <w:rPr>
                <w:noProof/>
                <w:webHidden/>
              </w:rPr>
              <w:fldChar w:fldCharType="begin"/>
            </w:r>
            <w:r w:rsidR="00F15BCD">
              <w:rPr>
                <w:noProof/>
                <w:webHidden/>
              </w:rPr>
              <w:instrText xml:space="preserve"> PAGEREF _Toc10441819 \h </w:instrText>
            </w:r>
            <w:r w:rsidR="00F15BCD">
              <w:rPr>
                <w:noProof/>
                <w:webHidden/>
              </w:rPr>
            </w:r>
            <w:r w:rsidR="00F15BCD">
              <w:rPr>
                <w:noProof/>
                <w:webHidden/>
              </w:rPr>
              <w:fldChar w:fldCharType="separate"/>
            </w:r>
            <w:r w:rsidR="00F15BCD">
              <w:rPr>
                <w:noProof/>
                <w:webHidden/>
              </w:rPr>
              <w:t>5</w:t>
            </w:r>
            <w:r w:rsidR="00F15BCD">
              <w:rPr>
                <w:noProof/>
                <w:webHidden/>
              </w:rPr>
              <w:fldChar w:fldCharType="end"/>
            </w:r>
          </w:hyperlink>
        </w:p>
        <w:p w:rsidR="00F15BCD" w:rsidRDefault="00B47C86">
          <w:pPr>
            <w:pStyle w:val="Spistreci1"/>
            <w:rPr>
              <w:rFonts w:asciiTheme="minorHAnsi" w:eastAsiaTheme="minorEastAsia" w:hAnsiTheme="minorHAnsi" w:cstheme="minorBidi"/>
              <w:b w:val="0"/>
              <w:bCs w:val="0"/>
              <w:caps w:val="0"/>
              <w:noProof/>
              <w:sz w:val="22"/>
              <w:szCs w:val="22"/>
              <w:lang w:eastAsia="pl-PL"/>
            </w:rPr>
          </w:pPr>
          <w:hyperlink w:anchor="_Toc10441820" w:history="1">
            <w:r w:rsidR="00F15BCD" w:rsidRPr="0066301B">
              <w:rPr>
                <w:rStyle w:val="Hipercze"/>
                <w:rFonts w:eastAsia="Calibri"/>
                <w:noProof/>
                <w:lang w:eastAsia="en-US"/>
              </w:rPr>
              <w:t>C GŁÓWNE INFORMACJE O ZAKRESIE MERYTORYCZNYM PROJEKTU</w:t>
            </w:r>
            <w:r w:rsidR="00F15BCD">
              <w:rPr>
                <w:noProof/>
                <w:webHidden/>
              </w:rPr>
              <w:tab/>
            </w:r>
            <w:r w:rsidR="00F15BCD">
              <w:rPr>
                <w:noProof/>
                <w:webHidden/>
              </w:rPr>
              <w:fldChar w:fldCharType="begin"/>
            </w:r>
            <w:r w:rsidR="00F15BCD">
              <w:rPr>
                <w:noProof/>
                <w:webHidden/>
              </w:rPr>
              <w:instrText xml:space="preserve"> PAGEREF _Toc10441820 \h </w:instrText>
            </w:r>
            <w:r w:rsidR="00F15BCD">
              <w:rPr>
                <w:noProof/>
                <w:webHidden/>
              </w:rPr>
            </w:r>
            <w:r w:rsidR="00F15BCD">
              <w:rPr>
                <w:noProof/>
                <w:webHidden/>
              </w:rPr>
              <w:fldChar w:fldCharType="separate"/>
            </w:r>
            <w:r w:rsidR="00F15BCD">
              <w:rPr>
                <w:noProof/>
                <w:webHidden/>
              </w:rPr>
              <w:t>12</w:t>
            </w:r>
            <w:r w:rsidR="00F15BCD">
              <w:rPr>
                <w:noProof/>
                <w:webHidden/>
              </w:rPr>
              <w:fldChar w:fldCharType="end"/>
            </w:r>
          </w:hyperlink>
        </w:p>
        <w:p w:rsidR="00F15BCD" w:rsidRDefault="00B47C86">
          <w:pPr>
            <w:pStyle w:val="Spistreci1"/>
            <w:rPr>
              <w:rFonts w:asciiTheme="minorHAnsi" w:eastAsiaTheme="minorEastAsia" w:hAnsiTheme="minorHAnsi" w:cstheme="minorBidi"/>
              <w:b w:val="0"/>
              <w:bCs w:val="0"/>
              <w:caps w:val="0"/>
              <w:noProof/>
              <w:sz w:val="22"/>
              <w:szCs w:val="22"/>
              <w:lang w:eastAsia="pl-PL"/>
            </w:rPr>
          </w:pPr>
          <w:hyperlink w:anchor="_Toc10441821" w:history="1">
            <w:r w:rsidR="00F15BCD" w:rsidRPr="0066301B">
              <w:rPr>
                <w:rStyle w:val="Hipercze"/>
                <w:rFonts w:eastAsia="Calibri"/>
                <w:noProof/>
                <w:lang w:eastAsia="en-US"/>
              </w:rPr>
              <w:t>D GRUPA DOCELOWA PROJEKTU</w:t>
            </w:r>
            <w:r w:rsidR="00F15BCD">
              <w:rPr>
                <w:noProof/>
                <w:webHidden/>
              </w:rPr>
              <w:tab/>
            </w:r>
            <w:r w:rsidR="00F15BCD">
              <w:rPr>
                <w:noProof/>
                <w:webHidden/>
              </w:rPr>
              <w:fldChar w:fldCharType="begin"/>
            </w:r>
            <w:r w:rsidR="00F15BCD">
              <w:rPr>
                <w:noProof/>
                <w:webHidden/>
              </w:rPr>
              <w:instrText xml:space="preserve"> PAGEREF _Toc10441821 \h </w:instrText>
            </w:r>
            <w:r w:rsidR="00F15BCD">
              <w:rPr>
                <w:noProof/>
                <w:webHidden/>
              </w:rPr>
            </w:r>
            <w:r w:rsidR="00F15BCD">
              <w:rPr>
                <w:noProof/>
                <w:webHidden/>
              </w:rPr>
              <w:fldChar w:fldCharType="separate"/>
            </w:r>
            <w:r w:rsidR="00F15BCD">
              <w:rPr>
                <w:noProof/>
                <w:webHidden/>
              </w:rPr>
              <w:t>14</w:t>
            </w:r>
            <w:r w:rsidR="00F15BCD">
              <w:rPr>
                <w:noProof/>
                <w:webHidden/>
              </w:rPr>
              <w:fldChar w:fldCharType="end"/>
            </w:r>
          </w:hyperlink>
        </w:p>
        <w:p w:rsidR="00F15BCD" w:rsidRDefault="00B47C86">
          <w:pPr>
            <w:pStyle w:val="Spistreci1"/>
            <w:rPr>
              <w:rFonts w:asciiTheme="minorHAnsi" w:eastAsiaTheme="minorEastAsia" w:hAnsiTheme="minorHAnsi" w:cstheme="minorBidi"/>
              <w:b w:val="0"/>
              <w:bCs w:val="0"/>
              <w:caps w:val="0"/>
              <w:noProof/>
              <w:sz w:val="22"/>
              <w:szCs w:val="22"/>
              <w:lang w:eastAsia="pl-PL"/>
            </w:rPr>
          </w:pPr>
          <w:hyperlink w:anchor="_Toc10441822" w:history="1">
            <w:r w:rsidR="00F15BCD" w:rsidRPr="0066301B">
              <w:rPr>
                <w:rStyle w:val="Hipercze"/>
                <w:rFonts w:eastAsia="Calibri"/>
                <w:noProof/>
                <w:lang w:eastAsia="en-US"/>
              </w:rPr>
              <w:t>E ZAKRES RZECZOWY PROJEKTU</w:t>
            </w:r>
            <w:r w:rsidR="00F15BCD">
              <w:rPr>
                <w:noProof/>
                <w:webHidden/>
              </w:rPr>
              <w:tab/>
            </w:r>
            <w:r w:rsidR="00F15BCD">
              <w:rPr>
                <w:noProof/>
                <w:webHidden/>
              </w:rPr>
              <w:fldChar w:fldCharType="begin"/>
            </w:r>
            <w:r w:rsidR="00F15BCD">
              <w:rPr>
                <w:noProof/>
                <w:webHidden/>
              </w:rPr>
              <w:instrText xml:space="preserve"> PAGEREF _Toc10441822 \h </w:instrText>
            </w:r>
            <w:r w:rsidR="00F15BCD">
              <w:rPr>
                <w:noProof/>
                <w:webHidden/>
              </w:rPr>
            </w:r>
            <w:r w:rsidR="00F15BCD">
              <w:rPr>
                <w:noProof/>
                <w:webHidden/>
              </w:rPr>
              <w:fldChar w:fldCharType="separate"/>
            </w:r>
            <w:r w:rsidR="00F15BCD">
              <w:rPr>
                <w:noProof/>
                <w:webHidden/>
              </w:rPr>
              <w:t>18</w:t>
            </w:r>
            <w:r w:rsidR="00F15BCD">
              <w:rPr>
                <w:noProof/>
                <w:webHidden/>
              </w:rPr>
              <w:fldChar w:fldCharType="end"/>
            </w:r>
          </w:hyperlink>
        </w:p>
        <w:p w:rsidR="00F15BCD" w:rsidRDefault="00B47C86">
          <w:pPr>
            <w:pStyle w:val="Spistreci1"/>
            <w:rPr>
              <w:rFonts w:asciiTheme="minorHAnsi" w:eastAsiaTheme="minorEastAsia" w:hAnsiTheme="minorHAnsi" w:cstheme="minorBidi"/>
              <w:b w:val="0"/>
              <w:bCs w:val="0"/>
              <w:caps w:val="0"/>
              <w:noProof/>
              <w:sz w:val="22"/>
              <w:szCs w:val="22"/>
              <w:lang w:eastAsia="pl-PL"/>
            </w:rPr>
          </w:pPr>
          <w:hyperlink w:anchor="_Toc10441823" w:history="1">
            <w:r w:rsidR="00F15BCD" w:rsidRPr="0066301B">
              <w:rPr>
                <w:rStyle w:val="Hipercze"/>
                <w:rFonts w:eastAsia="Calibri"/>
                <w:noProof/>
                <w:lang w:eastAsia="en-US"/>
              </w:rPr>
              <w:t>F ZAKRES FINANSOWY PROJEKTU</w:t>
            </w:r>
            <w:r w:rsidR="00F15BCD">
              <w:rPr>
                <w:noProof/>
                <w:webHidden/>
              </w:rPr>
              <w:tab/>
            </w:r>
            <w:r w:rsidR="00F15BCD">
              <w:rPr>
                <w:noProof/>
                <w:webHidden/>
              </w:rPr>
              <w:fldChar w:fldCharType="begin"/>
            </w:r>
            <w:r w:rsidR="00F15BCD">
              <w:rPr>
                <w:noProof/>
                <w:webHidden/>
              </w:rPr>
              <w:instrText xml:space="preserve"> PAGEREF _Toc10441823 \h </w:instrText>
            </w:r>
            <w:r w:rsidR="00F15BCD">
              <w:rPr>
                <w:noProof/>
                <w:webHidden/>
              </w:rPr>
            </w:r>
            <w:r w:rsidR="00F15BCD">
              <w:rPr>
                <w:noProof/>
                <w:webHidden/>
              </w:rPr>
              <w:fldChar w:fldCharType="separate"/>
            </w:r>
            <w:r w:rsidR="00F15BCD">
              <w:rPr>
                <w:noProof/>
                <w:webHidden/>
              </w:rPr>
              <w:t>30</w:t>
            </w:r>
            <w:r w:rsidR="00F15BCD">
              <w:rPr>
                <w:noProof/>
                <w:webHidden/>
              </w:rPr>
              <w:fldChar w:fldCharType="end"/>
            </w:r>
          </w:hyperlink>
        </w:p>
        <w:p w:rsidR="00F15BCD" w:rsidRDefault="00B47C86">
          <w:pPr>
            <w:pStyle w:val="Spistreci1"/>
            <w:rPr>
              <w:rFonts w:asciiTheme="minorHAnsi" w:eastAsiaTheme="minorEastAsia" w:hAnsiTheme="minorHAnsi" w:cstheme="minorBidi"/>
              <w:b w:val="0"/>
              <w:bCs w:val="0"/>
              <w:caps w:val="0"/>
              <w:noProof/>
              <w:sz w:val="22"/>
              <w:szCs w:val="22"/>
              <w:lang w:eastAsia="pl-PL"/>
            </w:rPr>
          </w:pPr>
          <w:hyperlink w:anchor="_Toc10441824" w:history="1">
            <w:r w:rsidR="00F15BCD" w:rsidRPr="0066301B">
              <w:rPr>
                <w:rStyle w:val="Hipercze"/>
                <w:rFonts w:eastAsia="Calibri"/>
                <w:noProof/>
                <w:lang w:eastAsia="en-US"/>
              </w:rPr>
              <w:t>G DOŚWIADCZENIE I POTENCJAŁ WNIOSKODAWCY I PARTNERA/-ÓW</w:t>
            </w:r>
            <w:r w:rsidR="00F15BCD">
              <w:rPr>
                <w:noProof/>
                <w:webHidden/>
              </w:rPr>
              <w:tab/>
            </w:r>
            <w:r w:rsidR="00F15BCD">
              <w:rPr>
                <w:noProof/>
                <w:webHidden/>
              </w:rPr>
              <w:fldChar w:fldCharType="begin"/>
            </w:r>
            <w:r w:rsidR="00F15BCD">
              <w:rPr>
                <w:noProof/>
                <w:webHidden/>
              </w:rPr>
              <w:instrText xml:space="preserve"> PAGEREF _Toc10441824 \h </w:instrText>
            </w:r>
            <w:r w:rsidR="00F15BCD">
              <w:rPr>
                <w:noProof/>
                <w:webHidden/>
              </w:rPr>
            </w:r>
            <w:r w:rsidR="00F15BCD">
              <w:rPr>
                <w:noProof/>
                <w:webHidden/>
              </w:rPr>
              <w:fldChar w:fldCharType="separate"/>
            </w:r>
            <w:r w:rsidR="00F15BCD">
              <w:rPr>
                <w:noProof/>
                <w:webHidden/>
              </w:rPr>
              <w:t>31</w:t>
            </w:r>
            <w:r w:rsidR="00F15BCD">
              <w:rPr>
                <w:noProof/>
                <w:webHidden/>
              </w:rPr>
              <w:fldChar w:fldCharType="end"/>
            </w:r>
          </w:hyperlink>
        </w:p>
        <w:p w:rsidR="00F15BCD" w:rsidRDefault="00B47C86">
          <w:pPr>
            <w:pStyle w:val="Spistreci1"/>
            <w:rPr>
              <w:rFonts w:asciiTheme="minorHAnsi" w:eastAsiaTheme="minorEastAsia" w:hAnsiTheme="minorHAnsi" w:cstheme="minorBidi"/>
              <w:b w:val="0"/>
              <w:bCs w:val="0"/>
              <w:caps w:val="0"/>
              <w:noProof/>
              <w:sz w:val="22"/>
              <w:szCs w:val="22"/>
              <w:lang w:eastAsia="pl-PL"/>
            </w:rPr>
          </w:pPr>
          <w:hyperlink w:anchor="_Toc10441825" w:history="1">
            <w:r w:rsidR="00F15BCD" w:rsidRPr="0066301B">
              <w:rPr>
                <w:rStyle w:val="Hipercze"/>
                <w:rFonts w:eastAsia="Calibri"/>
                <w:noProof/>
                <w:lang w:eastAsia="en-US"/>
              </w:rPr>
              <w:t>H ZARZĄDZANIE PROJEKTEM</w:t>
            </w:r>
            <w:r w:rsidR="00F15BCD">
              <w:rPr>
                <w:noProof/>
                <w:webHidden/>
              </w:rPr>
              <w:tab/>
            </w:r>
            <w:r w:rsidR="00F15BCD">
              <w:rPr>
                <w:noProof/>
                <w:webHidden/>
              </w:rPr>
              <w:fldChar w:fldCharType="begin"/>
            </w:r>
            <w:r w:rsidR="00F15BCD">
              <w:rPr>
                <w:noProof/>
                <w:webHidden/>
              </w:rPr>
              <w:instrText xml:space="preserve"> PAGEREF _Toc10441825 \h </w:instrText>
            </w:r>
            <w:r w:rsidR="00F15BCD">
              <w:rPr>
                <w:noProof/>
                <w:webHidden/>
              </w:rPr>
            </w:r>
            <w:r w:rsidR="00F15BCD">
              <w:rPr>
                <w:noProof/>
                <w:webHidden/>
              </w:rPr>
              <w:fldChar w:fldCharType="separate"/>
            </w:r>
            <w:r w:rsidR="00F15BCD">
              <w:rPr>
                <w:noProof/>
                <w:webHidden/>
              </w:rPr>
              <w:t>38</w:t>
            </w:r>
            <w:r w:rsidR="00F15BCD">
              <w:rPr>
                <w:noProof/>
                <w:webHidden/>
              </w:rPr>
              <w:fldChar w:fldCharType="end"/>
            </w:r>
          </w:hyperlink>
        </w:p>
        <w:p w:rsidR="00F15BCD" w:rsidRDefault="00B47C86">
          <w:pPr>
            <w:pStyle w:val="Spistreci1"/>
            <w:rPr>
              <w:rFonts w:asciiTheme="minorHAnsi" w:eastAsiaTheme="minorEastAsia" w:hAnsiTheme="minorHAnsi" w:cstheme="minorBidi"/>
              <w:b w:val="0"/>
              <w:bCs w:val="0"/>
              <w:caps w:val="0"/>
              <w:noProof/>
              <w:sz w:val="22"/>
              <w:szCs w:val="22"/>
              <w:lang w:eastAsia="pl-PL"/>
            </w:rPr>
          </w:pPr>
          <w:hyperlink w:anchor="_Toc10441826" w:history="1">
            <w:r w:rsidR="00F15BCD" w:rsidRPr="0066301B">
              <w:rPr>
                <w:rStyle w:val="Hipercze"/>
                <w:rFonts w:eastAsia="Calibri"/>
                <w:noProof/>
                <w:lang w:eastAsia="en-US"/>
              </w:rPr>
              <w:t>I KRYTERIA</w:t>
            </w:r>
            <w:r w:rsidR="00F15BCD">
              <w:rPr>
                <w:noProof/>
                <w:webHidden/>
              </w:rPr>
              <w:tab/>
            </w:r>
            <w:r w:rsidR="00F15BCD">
              <w:rPr>
                <w:noProof/>
                <w:webHidden/>
              </w:rPr>
              <w:fldChar w:fldCharType="begin"/>
            </w:r>
            <w:r w:rsidR="00F15BCD">
              <w:rPr>
                <w:noProof/>
                <w:webHidden/>
              </w:rPr>
              <w:instrText xml:space="preserve"> PAGEREF _Toc10441826 \h </w:instrText>
            </w:r>
            <w:r w:rsidR="00F15BCD">
              <w:rPr>
                <w:noProof/>
                <w:webHidden/>
              </w:rPr>
            </w:r>
            <w:r w:rsidR="00F15BCD">
              <w:rPr>
                <w:noProof/>
                <w:webHidden/>
              </w:rPr>
              <w:fldChar w:fldCharType="separate"/>
            </w:r>
            <w:r w:rsidR="00F15BCD">
              <w:rPr>
                <w:noProof/>
                <w:webHidden/>
              </w:rPr>
              <w:t>40</w:t>
            </w:r>
            <w:r w:rsidR="00F15BCD">
              <w:rPr>
                <w:noProof/>
                <w:webHidden/>
              </w:rPr>
              <w:fldChar w:fldCharType="end"/>
            </w:r>
          </w:hyperlink>
        </w:p>
        <w:p w:rsidR="00F15BCD" w:rsidRDefault="00B47C86">
          <w:pPr>
            <w:pStyle w:val="Spistreci1"/>
            <w:rPr>
              <w:rFonts w:asciiTheme="minorHAnsi" w:eastAsiaTheme="minorEastAsia" w:hAnsiTheme="minorHAnsi" w:cstheme="minorBidi"/>
              <w:b w:val="0"/>
              <w:bCs w:val="0"/>
              <w:caps w:val="0"/>
              <w:noProof/>
              <w:sz w:val="22"/>
              <w:szCs w:val="22"/>
              <w:lang w:eastAsia="pl-PL"/>
            </w:rPr>
          </w:pPr>
          <w:hyperlink w:anchor="_Toc10441827" w:history="1">
            <w:r w:rsidR="00F15BCD" w:rsidRPr="0066301B">
              <w:rPr>
                <w:rStyle w:val="Hipercze"/>
                <w:rFonts w:eastAsia="Calibri"/>
                <w:noProof/>
                <w:lang w:eastAsia="en-US"/>
              </w:rPr>
              <w:t>J ZAŁĄCZNIKI DO WNIOSKU O DOFINANSOWANIE PROJEKTU</w:t>
            </w:r>
            <w:r w:rsidR="00F15BCD">
              <w:rPr>
                <w:noProof/>
                <w:webHidden/>
              </w:rPr>
              <w:tab/>
            </w:r>
            <w:r w:rsidR="00F15BCD">
              <w:rPr>
                <w:noProof/>
                <w:webHidden/>
              </w:rPr>
              <w:fldChar w:fldCharType="begin"/>
            </w:r>
            <w:r w:rsidR="00F15BCD">
              <w:rPr>
                <w:noProof/>
                <w:webHidden/>
              </w:rPr>
              <w:instrText xml:space="preserve"> PAGEREF _Toc10441827 \h </w:instrText>
            </w:r>
            <w:r w:rsidR="00F15BCD">
              <w:rPr>
                <w:noProof/>
                <w:webHidden/>
              </w:rPr>
            </w:r>
            <w:r w:rsidR="00F15BCD">
              <w:rPr>
                <w:noProof/>
                <w:webHidden/>
              </w:rPr>
              <w:fldChar w:fldCharType="separate"/>
            </w:r>
            <w:r w:rsidR="00F15BCD">
              <w:rPr>
                <w:noProof/>
                <w:webHidden/>
              </w:rPr>
              <w:t>49</w:t>
            </w:r>
            <w:r w:rsidR="00F15BCD">
              <w:rPr>
                <w:noProof/>
                <w:webHidden/>
              </w:rPr>
              <w:fldChar w:fldCharType="end"/>
            </w:r>
          </w:hyperlink>
        </w:p>
        <w:p w:rsidR="00F15BCD" w:rsidRDefault="00B47C86">
          <w:pPr>
            <w:pStyle w:val="Spistreci1"/>
            <w:rPr>
              <w:rFonts w:asciiTheme="minorHAnsi" w:eastAsiaTheme="minorEastAsia" w:hAnsiTheme="minorHAnsi" w:cstheme="minorBidi"/>
              <w:b w:val="0"/>
              <w:bCs w:val="0"/>
              <w:caps w:val="0"/>
              <w:noProof/>
              <w:sz w:val="22"/>
              <w:szCs w:val="22"/>
              <w:lang w:eastAsia="pl-PL"/>
            </w:rPr>
          </w:pPr>
          <w:hyperlink w:anchor="_Toc10441828" w:history="1">
            <w:r w:rsidR="00F15BCD" w:rsidRPr="0066301B">
              <w:rPr>
                <w:rStyle w:val="Hipercze"/>
                <w:rFonts w:eastAsia="Calibri"/>
                <w:noProof/>
                <w:lang w:eastAsia="en-US"/>
              </w:rPr>
              <w:t>K OŚWIADCZENIA</w:t>
            </w:r>
            <w:r w:rsidR="00F15BCD">
              <w:rPr>
                <w:noProof/>
                <w:webHidden/>
              </w:rPr>
              <w:tab/>
            </w:r>
            <w:r w:rsidR="00F15BCD">
              <w:rPr>
                <w:noProof/>
                <w:webHidden/>
              </w:rPr>
              <w:fldChar w:fldCharType="begin"/>
            </w:r>
            <w:r w:rsidR="00F15BCD">
              <w:rPr>
                <w:noProof/>
                <w:webHidden/>
              </w:rPr>
              <w:instrText xml:space="preserve"> PAGEREF _Toc10441828 \h </w:instrText>
            </w:r>
            <w:r w:rsidR="00F15BCD">
              <w:rPr>
                <w:noProof/>
                <w:webHidden/>
              </w:rPr>
            </w:r>
            <w:r w:rsidR="00F15BCD">
              <w:rPr>
                <w:noProof/>
                <w:webHidden/>
              </w:rPr>
              <w:fldChar w:fldCharType="separate"/>
            </w:r>
            <w:r w:rsidR="00F15BCD">
              <w:rPr>
                <w:noProof/>
                <w:webHidden/>
              </w:rPr>
              <w:t>60</w:t>
            </w:r>
            <w:r w:rsidR="00F15BCD">
              <w:rPr>
                <w:noProof/>
                <w:webHidden/>
              </w:rPr>
              <w:fldChar w:fldCharType="end"/>
            </w:r>
          </w:hyperlink>
        </w:p>
        <w:p w:rsidR="00837D4B" w:rsidRDefault="00BB39D7" w:rsidP="002E5512">
          <w:r>
            <w:rPr>
              <w:b/>
              <w:bCs/>
            </w:rPr>
            <w:fldChar w:fldCharType="end"/>
          </w:r>
        </w:p>
      </w:sdtContent>
    </w:sdt>
    <w:p w:rsidR="002E5512" w:rsidRDefault="002E5512">
      <w:pPr>
        <w:suppressAutoHyphens w:val="0"/>
        <w:rPr>
          <w:rFonts w:ascii="Arial" w:hAnsi="Arial" w:cs="Arial"/>
          <w:b/>
        </w:rPr>
      </w:pPr>
      <w:r>
        <w:rPr>
          <w:rFonts w:ascii="Arial" w:hAnsi="Arial" w:cs="Arial"/>
          <w:b/>
        </w:rPr>
        <w:br w:type="page"/>
      </w:r>
    </w:p>
    <w:p w:rsidR="00B16FEE" w:rsidRPr="00F56935" w:rsidRDefault="00B16FEE" w:rsidP="000F749A">
      <w:pPr>
        <w:pStyle w:val="Akapitzlist"/>
        <w:numPr>
          <w:ilvl w:val="0"/>
          <w:numId w:val="33"/>
        </w:numPr>
        <w:shd w:val="clear" w:color="auto" w:fill="548DD4" w:themeFill="text2" w:themeFillTint="99"/>
        <w:suppressAutoHyphens w:val="0"/>
        <w:spacing w:after="0" w:line="276" w:lineRule="auto"/>
        <w:ind w:left="851" w:hanging="851"/>
        <w:contextualSpacing/>
        <w:jc w:val="both"/>
        <w:outlineLvl w:val="0"/>
        <w:rPr>
          <w:rFonts w:eastAsia="Calibri" w:cstheme="minorBidi"/>
          <w:b/>
          <w:bCs/>
          <w:color w:val="FFFFFF" w:themeColor="background1"/>
          <w:sz w:val="28"/>
          <w:szCs w:val="28"/>
          <w:lang w:eastAsia="en-US"/>
        </w:rPr>
      </w:pPr>
      <w:r w:rsidRPr="00F56935">
        <w:rPr>
          <w:rFonts w:eastAsia="Calibri" w:cstheme="minorBidi"/>
          <w:b/>
          <w:bCs/>
          <w:color w:val="FFFFFF" w:themeColor="background1"/>
          <w:sz w:val="28"/>
          <w:szCs w:val="28"/>
          <w:lang w:eastAsia="en-US"/>
        </w:rPr>
        <w:lastRenderedPageBreak/>
        <w:t xml:space="preserve"> </w:t>
      </w:r>
      <w:r w:rsidRPr="00F56935">
        <w:rPr>
          <w:rFonts w:eastAsia="Calibri" w:cstheme="minorBidi"/>
          <w:b/>
          <w:bCs/>
          <w:color w:val="FFFFFF" w:themeColor="background1"/>
          <w:sz w:val="28"/>
          <w:szCs w:val="28"/>
          <w:lang w:eastAsia="en-US"/>
        </w:rPr>
        <w:tab/>
      </w:r>
      <w:bookmarkStart w:id="0" w:name="_Toc10441818"/>
      <w:r w:rsidRPr="00F56935">
        <w:rPr>
          <w:rFonts w:eastAsia="Calibri" w:cstheme="minorBidi"/>
          <w:b/>
          <w:bCs/>
          <w:color w:val="FFFFFF" w:themeColor="background1"/>
          <w:sz w:val="28"/>
          <w:szCs w:val="28"/>
          <w:lang w:eastAsia="en-US"/>
        </w:rPr>
        <w:t>OGÓLNE INFORMACJE O PROJEKCIE</w:t>
      </w:r>
      <w:bookmarkEnd w:id="0"/>
    </w:p>
    <w:p w:rsidR="00B16FEE" w:rsidRDefault="00B16FEE">
      <w:pPr>
        <w:spacing w:line="276" w:lineRule="auto"/>
        <w:ind w:right="-10"/>
        <w:jc w:val="both"/>
        <w:rPr>
          <w:rFonts w:ascii="Calibri" w:hAnsi="Calibri" w:cs="Arial"/>
          <w:b/>
        </w:rPr>
      </w:pPr>
    </w:p>
    <w:p w:rsidR="001636C2" w:rsidRPr="00893A17" w:rsidRDefault="00C107D9" w:rsidP="00893A17">
      <w:pPr>
        <w:pStyle w:val="Tekstkomentarza1"/>
        <w:shd w:val="clear" w:color="auto" w:fill="1256BB"/>
        <w:spacing w:line="276" w:lineRule="auto"/>
        <w:jc w:val="both"/>
        <w:rPr>
          <w:rFonts w:ascii="Calibri" w:hAnsi="Calibri" w:cs="Arial"/>
          <w:b/>
          <w:color w:val="FFFFFF"/>
          <w:sz w:val="24"/>
          <w:szCs w:val="24"/>
        </w:rPr>
      </w:pPr>
      <w:r>
        <w:rPr>
          <w:rFonts w:ascii="Calibri" w:hAnsi="Calibri" w:cs="Arial"/>
          <w:b/>
          <w:color w:val="FFFFFF"/>
          <w:sz w:val="24"/>
          <w:szCs w:val="24"/>
        </w:rPr>
        <w:t>A.1</w:t>
      </w:r>
      <w:r w:rsidR="00F56935" w:rsidRPr="00893A17">
        <w:rPr>
          <w:rFonts w:ascii="Calibri" w:hAnsi="Calibri" w:cs="Arial"/>
          <w:b/>
          <w:color w:val="FFFFFF"/>
          <w:sz w:val="24"/>
          <w:szCs w:val="24"/>
        </w:rPr>
        <w:t xml:space="preserve"> </w:t>
      </w:r>
      <w:r w:rsidR="00893A17">
        <w:rPr>
          <w:rFonts w:ascii="Calibri" w:hAnsi="Calibri" w:cs="Arial"/>
          <w:b/>
          <w:color w:val="FFFFFF"/>
          <w:sz w:val="24"/>
          <w:szCs w:val="24"/>
        </w:rPr>
        <w:tab/>
      </w:r>
      <w:r w:rsidR="00F56935" w:rsidRPr="00893A17">
        <w:rPr>
          <w:rFonts w:ascii="Calibri" w:hAnsi="Calibri" w:cs="Arial"/>
          <w:b/>
          <w:color w:val="FFFFFF"/>
          <w:sz w:val="24"/>
          <w:szCs w:val="24"/>
        </w:rPr>
        <w:t>Nazwa p</w:t>
      </w:r>
      <w:r w:rsidR="001636C2" w:rsidRPr="00893A17">
        <w:rPr>
          <w:rFonts w:ascii="Calibri" w:hAnsi="Calibri" w:cs="Arial"/>
          <w:b/>
          <w:color w:val="FFFFFF"/>
          <w:sz w:val="24"/>
          <w:szCs w:val="24"/>
        </w:rPr>
        <w:t>rogramu operacy</w:t>
      </w:r>
      <w:r w:rsidR="00243F6A" w:rsidRPr="00893A17">
        <w:rPr>
          <w:rFonts w:ascii="Calibri" w:hAnsi="Calibri" w:cs="Arial"/>
          <w:b/>
          <w:color w:val="FFFFFF"/>
          <w:sz w:val="24"/>
          <w:szCs w:val="24"/>
        </w:rPr>
        <w:t>jnego</w:t>
      </w:r>
    </w:p>
    <w:p w:rsidR="001636C2" w:rsidRPr="00893A17" w:rsidRDefault="00C107D9" w:rsidP="00893A17">
      <w:pPr>
        <w:pStyle w:val="Tekstkomentarza1"/>
        <w:shd w:val="clear" w:color="auto" w:fill="1256BB"/>
        <w:spacing w:line="276" w:lineRule="auto"/>
        <w:jc w:val="both"/>
        <w:rPr>
          <w:rFonts w:ascii="Calibri" w:hAnsi="Calibri" w:cs="Arial"/>
          <w:b/>
          <w:color w:val="FFFFFF"/>
          <w:sz w:val="24"/>
          <w:szCs w:val="24"/>
        </w:rPr>
      </w:pPr>
      <w:r>
        <w:rPr>
          <w:rFonts w:ascii="Calibri" w:hAnsi="Calibri" w:cs="Arial"/>
          <w:b/>
          <w:color w:val="FFFFFF"/>
          <w:sz w:val="24"/>
          <w:szCs w:val="24"/>
        </w:rPr>
        <w:t>A.2</w:t>
      </w:r>
      <w:r w:rsidR="00243F6A" w:rsidRPr="00893A17">
        <w:rPr>
          <w:rFonts w:ascii="Calibri" w:hAnsi="Calibri" w:cs="Arial"/>
          <w:b/>
          <w:color w:val="FFFFFF"/>
          <w:sz w:val="24"/>
          <w:szCs w:val="24"/>
        </w:rPr>
        <w:t xml:space="preserve"> </w:t>
      </w:r>
      <w:r w:rsidR="00893A17">
        <w:rPr>
          <w:rFonts w:ascii="Calibri" w:hAnsi="Calibri" w:cs="Arial"/>
          <w:b/>
          <w:color w:val="FFFFFF"/>
          <w:sz w:val="24"/>
          <w:szCs w:val="24"/>
        </w:rPr>
        <w:tab/>
      </w:r>
      <w:r w:rsidR="00243F6A" w:rsidRPr="00893A17">
        <w:rPr>
          <w:rFonts w:ascii="Calibri" w:hAnsi="Calibri" w:cs="Arial"/>
          <w:b/>
          <w:color w:val="FFFFFF"/>
          <w:sz w:val="24"/>
          <w:szCs w:val="24"/>
        </w:rPr>
        <w:t xml:space="preserve">Oś priorytetowa </w:t>
      </w:r>
    </w:p>
    <w:p w:rsidR="001636C2" w:rsidRPr="00893A17" w:rsidRDefault="00C107D9" w:rsidP="00893A17">
      <w:pPr>
        <w:pStyle w:val="Tekstkomentarza1"/>
        <w:shd w:val="clear" w:color="auto" w:fill="1256BB"/>
        <w:spacing w:line="276" w:lineRule="auto"/>
        <w:jc w:val="both"/>
        <w:rPr>
          <w:rFonts w:ascii="Calibri" w:hAnsi="Calibri" w:cs="Arial"/>
          <w:b/>
          <w:color w:val="FFFFFF"/>
          <w:sz w:val="24"/>
          <w:szCs w:val="24"/>
        </w:rPr>
      </w:pPr>
      <w:r>
        <w:rPr>
          <w:rFonts w:ascii="Calibri" w:hAnsi="Calibri" w:cs="Arial"/>
          <w:b/>
          <w:color w:val="FFFFFF"/>
          <w:sz w:val="24"/>
          <w:szCs w:val="24"/>
        </w:rPr>
        <w:t>A.3</w:t>
      </w:r>
      <w:r w:rsidR="00893A17">
        <w:rPr>
          <w:rFonts w:ascii="Calibri" w:hAnsi="Calibri" w:cs="Arial"/>
          <w:b/>
          <w:color w:val="FFFFFF"/>
          <w:sz w:val="24"/>
          <w:szCs w:val="24"/>
        </w:rPr>
        <w:tab/>
      </w:r>
      <w:r w:rsidR="00243F6A" w:rsidRPr="00893A17">
        <w:rPr>
          <w:rFonts w:ascii="Calibri" w:hAnsi="Calibri" w:cs="Arial"/>
          <w:b/>
          <w:color w:val="FFFFFF"/>
          <w:sz w:val="24"/>
          <w:szCs w:val="24"/>
        </w:rPr>
        <w:t>Działanie</w:t>
      </w:r>
    </w:p>
    <w:p w:rsidR="001636C2" w:rsidRPr="00893A17" w:rsidRDefault="00C107D9" w:rsidP="00893A17">
      <w:pPr>
        <w:pStyle w:val="Tekstkomentarza1"/>
        <w:shd w:val="clear" w:color="auto" w:fill="1256BB"/>
        <w:spacing w:line="276" w:lineRule="auto"/>
        <w:jc w:val="both"/>
        <w:rPr>
          <w:rFonts w:ascii="Calibri" w:hAnsi="Calibri" w:cs="Arial"/>
          <w:b/>
          <w:color w:val="FFFFFF"/>
          <w:sz w:val="24"/>
          <w:szCs w:val="24"/>
        </w:rPr>
      </w:pPr>
      <w:r>
        <w:rPr>
          <w:rFonts w:ascii="Calibri" w:hAnsi="Calibri" w:cs="Arial"/>
          <w:b/>
          <w:color w:val="FFFFFF"/>
          <w:sz w:val="24"/>
          <w:szCs w:val="24"/>
        </w:rPr>
        <w:t>A.4</w:t>
      </w:r>
      <w:r w:rsidR="00893A17">
        <w:rPr>
          <w:rFonts w:ascii="Calibri" w:hAnsi="Calibri" w:cs="Arial"/>
          <w:b/>
          <w:color w:val="FFFFFF"/>
          <w:sz w:val="24"/>
          <w:szCs w:val="24"/>
        </w:rPr>
        <w:tab/>
      </w:r>
      <w:r w:rsidR="001636C2" w:rsidRPr="00893A17">
        <w:rPr>
          <w:rFonts w:ascii="Calibri" w:hAnsi="Calibri" w:cs="Arial"/>
          <w:b/>
          <w:color w:val="FFFFFF"/>
          <w:sz w:val="24"/>
          <w:szCs w:val="24"/>
        </w:rPr>
        <w:t>Poddziałanie</w:t>
      </w:r>
    </w:p>
    <w:p w:rsidR="001636C2" w:rsidRPr="00893A17" w:rsidRDefault="00C107D9" w:rsidP="00893A17">
      <w:pPr>
        <w:pStyle w:val="Tekstkomentarza1"/>
        <w:shd w:val="clear" w:color="auto" w:fill="1256BB"/>
        <w:spacing w:line="276" w:lineRule="auto"/>
        <w:jc w:val="both"/>
        <w:rPr>
          <w:rFonts w:ascii="Calibri" w:hAnsi="Calibri" w:cs="Arial"/>
          <w:b/>
          <w:color w:val="FFFFFF"/>
          <w:sz w:val="24"/>
          <w:szCs w:val="24"/>
        </w:rPr>
      </w:pPr>
      <w:r>
        <w:rPr>
          <w:rFonts w:ascii="Calibri" w:hAnsi="Calibri" w:cs="Arial"/>
          <w:b/>
          <w:color w:val="FFFFFF"/>
          <w:sz w:val="24"/>
          <w:szCs w:val="24"/>
        </w:rPr>
        <w:t>A.5</w:t>
      </w:r>
      <w:r w:rsidR="00893A17">
        <w:rPr>
          <w:rFonts w:ascii="Calibri" w:hAnsi="Calibri" w:cs="Arial"/>
          <w:b/>
          <w:color w:val="FFFFFF"/>
          <w:sz w:val="24"/>
          <w:szCs w:val="24"/>
        </w:rPr>
        <w:tab/>
      </w:r>
      <w:r w:rsidR="001636C2" w:rsidRPr="00893A17">
        <w:rPr>
          <w:rFonts w:ascii="Calibri" w:hAnsi="Calibri" w:cs="Arial"/>
          <w:b/>
          <w:color w:val="FFFFFF"/>
          <w:sz w:val="24"/>
          <w:szCs w:val="24"/>
        </w:rPr>
        <w:t>Rodzaj projektu</w:t>
      </w:r>
    </w:p>
    <w:p w:rsidR="001636C2" w:rsidRDefault="001636C2" w:rsidP="00893A17">
      <w:pPr>
        <w:spacing w:before="240" w:after="240" w:line="276" w:lineRule="auto"/>
        <w:ind w:right="-11"/>
        <w:jc w:val="both"/>
        <w:rPr>
          <w:rFonts w:ascii="Calibri" w:hAnsi="Calibri" w:cs="Arial"/>
          <w:sz w:val="22"/>
          <w:szCs w:val="22"/>
        </w:rPr>
      </w:pPr>
      <w:r>
        <w:rPr>
          <w:rFonts w:ascii="Calibri" w:hAnsi="Calibri" w:cs="Arial"/>
          <w:sz w:val="22"/>
          <w:szCs w:val="22"/>
        </w:rPr>
        <w:t>Powyższe pola są zablokowane do edycji przez Wnioskodawcę. Zostaną uzupełnione automatycznie przez Instytucję Zarządzającą Regionalnym Programem Operacyjnym Województwa P</w:t>
      </w:r>
      <w:r w:rsidR="00243F6A">
        <w:rPr>
          <w:rFonts w:ascii="Calibri" w:hAnsi="Calibri" w:cs="Arial"/>
          <w:sz w:val="22"/>
          <w:szCs w:val="22"/>
        </w:rPr>
        <w:t>omorskiego na </w:t>
      </w:r>
      <w:r>
        <w:rPr>
          <w:rFonts w:ascii="Calibri" w:hAnsi="Calibri" w:cs="Arial"/>
          <w:sz w:val="22"/>
          <w:szCs w:val="22"/>
        </w:rPr>
        <w:t xml:space="preserve">lata 2014-2020/ Instytucję Organizującą Konkurs (zwane dalej IZ RPO WP/IOK) zgodnie z obowiązującym </w:t>
      </w:r>
      <w:r w:rsidR="00060B80">
        <w:rPr>
          <w:rFonts w:ascii="Calibri" w:hAnsi="Calibri" w:cs="Arial"/>
          <w:sz w:val="22"/>
          <w:szCs w:val="22"/>
        </w:rPr>
        <w:t>regulam</w:t>
      </w:r>
      <w:r>
        <w:rPr>
          <w:rFonts w:ascii="Calibri" w:hAnsi="Calibri" w:cs="Arial"/>
          <w:sz w:val="22"/>
          <w:szCs w:val="22"/>
        </w:rPr>
        <w:t>inem konkursu/wezwaniem w ramach którego wypełniany</w:t>
      </w:r>
      <w:r w:rsidR="00893A17">
        <w:rPr>
          <w:rFonts w:ascii="Calibri" w:hAnsi="Calibri" w:cs="Arial"/>
          <w:sz w:val="22"/>
          <w:szCs w:val="22"/>
        </w:rPr>
        <w:t xml:space="preserve"> jest wniosek o dofinansowanie</w:t>
      </w:r>
      <w:r w:rsidR="000A37F1">
        <w:rPr>
          <w:rFonts w:ascii="Calibri" w:hAnsi="Calibri" w:cs="Arial"/>
          <w:sz w:val="22"/>
          <w:szCs w:val="22"/>
        </w:rPr>
        <w:t xml:space="preserve"> projektu</w:t>
      </w:r>
      <w:r w:rsidR="00893A17">
        <w:rPr>
          <w:rFonts w:ascii="Calibri" w:hAnsi="Calibri" w:cs="Arial"/>
          <w:sz w:val="22"/>
          <w:szCs w:val="22"/>
        </w:rPr>
        <w:t>.</w:t>
      </w:r>
    </w:p>
    <w:p w:rsidR="001636C2" w:rsidRDefault="00C107D9">
      <w:pPr>
        <w:pStyle w:val="Tekstkomentarza1"/>
        <w:shd w:val="clear" w:color="auto" w:fill="1256BB"/>
        <w:spacing w:line="276" w:lineRule="auto"/>
        <w:jc w:val="both"/>
        <w:rPr>
          <w:rFonts w:ascii="Calibri" w:hAnsi="Calibri" w:cs="Arial"/>
          <w:sz w:val="22"/>
          <w:szCs w:val="22"/>
        </w:rPr>
      </w:pPr>
      <w:r>
        <w:rPr>
          <w:rFonts w:ascii="Calibri" w:hAnsi="Calibri" w:cs="Arial"/>
          <w:b/>
          <w:color w:val="FFFFFF"/>
          <w:sz w:val="24"/>
          <w:szCs w:val="24"/>
        </w:rPr>
        <w:t>A.6</w:t>
      </w:r>
      <w:r w:rsidR="00243F6A">
        <w:rPr>
          <w:rFonts w:ascii="Calibri" w:hAnsi="Calibri" w:cs="Arial"/>
          <w:b/>
          <w:color w:val="FFFFFF"/>
          <w:sz w:val="24"/>
          <w:szCs w:val="24"/>
        </w:rPr>
        <w:t xml:space="preserve"> </w:t>
      </w:r>
      <w:r w:rsidR="00893A17">
        <w:rPr>
          <w:rFonts w:ascii="Calibri" w:hAnsi="Calibri" w:cs="Arial"/>
          <w:b/>
          <w:color w:val="FFFFFF"/>
          <w:sz w:val="24"/>
          <w:szCs w:val="24"/>
        </w:rPr>
        <w:tab/>
      </w:r>
      <w:r w:rsidR="00243F6A">
        <w:rPr>
          <w:rFonts w:ascii="Calibri" w:hAnsi="Calibri" w:cs="Arial"/>
          <w:b/>
          <w:color w:val="FFFFFF"/>
          <w:sz w:val="24"/>
          <w:szCs w:val="24"/>
        </w:rPr>
        <w:t>Powiązanie ze strategiami</w:t>
      </w:r>
    </w:p>
    <w:p w:rsidR="001636C2" w:rsidRDefault="001636C2">
      <w:pPr>
        <w:pStyle w:val="SLNormalny"/>
        <w:rPr>
          <w:rFonts w:ascii="Calibri" w:hAnsi="Calibri" w:cs="Arial"/>
          <w:b/>
          <w:u w:val="single"/>
        </w:rPr>
      </w:pPr>
      <w:r>
        <w:rPr>
          <w:rFonts w:ascii="Calibri" w:hAnsi="Calibri" w:cs="Arial"/>
          <w:sz w:val="22"/>
          <w:szCs w:val="22"/>
        </w:rPr>
        <w:t xml:space="preserve">Pole wymagane, uzupełniane przez Wnioskodawcę poprzez wskazanie właściwej pozycji z listy rozwijanej jednokrotnego wyboru zgodnie z obowiązującym </w:t>
      </w:r>
      <w:r w:rsidR="00060B80">
        <w:rPr>
          <w:rFonts w:ascii="Calibri" w:hAnsi="Calibri" w:cs="Arial"/>
          <w:sz w:val="22"/>
          <w:szCs w:val="22"/>
        </w:rPr>
        <w:t>regulam</w:t>
      </w:r>
      <w:r>
        <w:rPr>
          <w:rFonts w:ascii="Calibri" w:hAnsi="Calibri" w:cs="Arial"/>
          <w:sz w:val="22"/>
          <w:szCs w:val="22"/>
        </w:rPr>
        <w:t>inem konkursu/wezwaniem.</w:t>
      </w:r>
    </w:p>
    <w:tbl>
      <w:tblPr>
        <w:tblW w:w="9082" w:type="dxa"/>
        <w:tblInd w:w="-5" w:type="dxa"/>
        <w:tblLayout w:type="fixed"/>
        <w:tblLook w:val="0000" w:firstRow="0" w:lastRow="0" w:firstColumn="0" w:lastColumn="0" w:noHBand="0" w:noVBand="0"/>
      </w:tblPr>
      <w:tblGrid>
        <w:gridCol w:w="9082"/>
      </w:tblGrid>
      <w:tr w:rsidR="001636C2" w:rsidTr="002E5512">
        <w:trPr>
          <w:trHeight w:val="607"/>
        </w:trPr>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1636C2" w:rsidRPr="00243F6A" w:rsidRDefault="00243F6A" w:rsidP="00243F6A">
            <w:pPr>
              <w:pStyle w:val="Tekstkomentarza1"/>
              <w:spacing w:after="240" w:line="276" w:lineRule="auto"/>
              <w:jc w:val="both"/>
              <w:rPr>
                <w:rFonts w:ascii="Calibri" w:hAnsi="Calibri" w:cs="Arial"/>
                <w:b/>
                <w:sz w:val="22"/>
                <w:szCs w:val="22"/>
              </w:rPr>
            </w:pPr>
            <w:r>
              <w:rPr>
                <w:rFonts w:ascii="Calibri" w:hAnsi="Calibri" w:cs="Arial"/>
                <w:b/>
                <w:sz w:val="24"/>
                <w:szCs w:val="24"/>
              </w:rPr>
              <w:t>UWAGA</w:t>
            </w:r>
          </w:p>
          <w:p w:rsidR="001636C2" w:rsidRDefault="001636C2">
            <w:pPr>
              <w:pStyle w:val="Tekstkomentarza1"/>
              <w:spacing w:line="276" w:lineRule="auto"/>
              <w:jc w:val="both"/>
            </w:pPr>
            <w:r>
              <w:rPr>
                <w:rFonts w:ascii="Calibri" w:hAnsi="Calibri" w:cs="Arial"/>
                <w:sz w:val="22"/>
                <w:szCs w:val="22"/>
              </w:rPr>
              <w:t xml:space="preserve">Najczęściej wniosek </w:t>
            </w:r>
            <w:r w:rsidR="000A37F1">
              <w:rPr>
                <w:rFonts w:ascii="Calibri" w:hAnsi="Calibri" w:cs="Arial"/>
                <w:sz w:val="22"/>
                <w:szCs w:val="22"/>
              </w:rPr>
              <w:t xml:space="preserve">o dofinansowanie projektu </w:t>
            </w:r>
            <w:r>
              <w:rPr>
                <w:rFonts w:ascii="Calibri" w:hAnsi="Calibri" w:cs="Arial"/>
                <w:sz w:val="22"/>
                <w:szCs w:val="22"/>
              </w:rPr>
              <w:t>będzie zapisywany</w:t>
            </w:r>
            <w:r>
              <w:rPr>
                <w:rFonts w:ascii="Calibri" w:hAnsi="Calibri" w:cs="Arial"/>
                <w:b/>
                <w:sz w:val="22"/>
                <w:szCs w:val="22"/>
              </w:rPr>
              <w:t xml:space="preserve"> </w:t>
            </w:r>
            <w:r>
              <w:rPr>
                <w:rFonts w:ascii="Calibri" w:hAnsi="Calibri" w:cs="Arial"/>
                <w:sz w:val="22"/>
                <w:szCs w:val="22"/>
              </w:rPr>
              <w:t xml:space="preserve">w systemie z wartością domyślną – </w:t>
            </w:r>
            <w:r>
              <w:rPr>
                <w:rFonts w:ascii="Calibri" w:hAnsi="Calibri" w:cs="Arial"/>
                <w:i/>
                <w:sz w:val="22"/>
                <w:szCs w:val="22"/>
              </w:rPr>
              <w:t>brak powiązania</w:t>
            </w:r>
            <w:r>
              <w:rPr>
                <w:rFonts w:ascii="Calibri" w:hAnsi="Calibri" w:cs="Arial"/>
                <w:sz w:val="22"/>
                <w:szCs w:val="22"/>
              </w:rPr>
              <w:t>.</w:t>
            </w:r>
          </w:p>
        </w:tc>
      </w:tr>
    </w:tbl>
    <w:p w:rsidR="001636C2" w:rsidRDefault="001636C2">
      <w:pPr>
        <w:pStyle w:val="Tekstkomentarza1"/>
        <w:spacing w:line="276" w:lineRule="auto"/>
        <w:jc w:val="both"/>
        <w:rPr>
          <w:rFonts w:ascii="Calibri" w:hAnsi="Calibri" w:cs="Arial"/>
          <w:sz w:val="22"/>
          <w:szCs w:val="22"/>
        </w:rPr>
      </w:pPr>
    </w:p>
    <w:p w:rsidR="001636C2" w:rsidRDefault="00C107D9">
      <w:pPr>
        <w:shd w:val="clear" w:color="auto" w:fill="1256BB"/>
        <w:spacing w:line="276" w:lineRule="auto"/>
        <w:jc w:val="both"/>
        <w:rPr>
          <w:rFonts w:ascii="Calibri" w:hAnsi="Calibri" w:cs="Arial"/>
          <w:sz w:val="22"/>
          <w:szCs w:val="22"/>
        </w:rPr>
      </w:pPr>
      <w:r>
        <w:rPr>
          <w:rFonts w:ascii="Calibri" w:hAnsi="Calibri" w:cs="Arial"/>
          <w:b/>
          <w:color w:val="FFFFFF"/>
        </w:rPr>
        <w:t>A.7</w:t>
      </w:r>
      <w:r w:rsidR="00893A17">
        <w:rPr>
          <w:rFonts w:ascii="Calibri" w:hAnsi="Calibri" w:cs="Arial"/>
          <w:b/>
          <w:color w:val="FFFFFF"/>
        </w:rPr>
        <w:tab/>
      </w:r>
      <w:r w:rsidR="00243F6A">
        <w:rPr>
          <w:rFonts w:ascii="Calibri" w:hAnsi="Calibri" w:cs="Arial"/>
          <w:b/>
          <w:color w:val="FFFFFF"/>
        </w:rPr>
        <w:t>Partnerstwo publiczno-prywatne</w:t>
      </w:r>
    </w:p>
    <w:p w:rsidR="001636C2" w:rsidRDefault="001636C2" w:rsidP="00243F6A">
      <w:pPr>
        <w:spacing w:before="240" w:after="240" w:line="276" w:lineRule="auto"/>
        <w:ind w:right="-10"/>
        <w:jc w:val="both"/>
        <w:rPr>
          <w:rFonts w:ascii="Calibri" w:hAnsi="Calibri" w:cs="Arial"/>
          <w:sz w:val="22"/>
          <w:szCs w:val="22"/>
        </w:rPr>
      </w:pPr>
      <w:r>
        <w:rPr>
          <w:rFonts w:ascii="Calibri" w:hAnsi="Calibri" w:cs="Arial"/>
          <w:sz w:val="22"/>
          <w:szCs w:val="22"/>
        </w:rPr>
        <w:t xml:space="preserve">Pole wymagane, uzupełniane przez Wnioskodawcę poprzez zaznaczenie wartości: </w:t>
      </w:r>
      <w:r>
        <w:rPr>
          <w:rFonts w:ascii="Calibri" w:hAnsi="Calibri" w:cs="Arial"/>
          <w:i/>
          <w:sz w:val="22"/>
          <w:szCs w:val="22"/>
        </w:rPr>
        <w:t>TAK</w:t>
      </w:r>
      <w:r>
        <w:rPr>
          <w:rFonts w:ascii="Calibri" w:hAnsi="Calibri" w:cs="Arial"/>
          <w:sz w:val="22"/>
          <w:szCs w:val="22"/>
        </w:rPr>
        <w:t xml:space="preserve"> lub </w:t>
      </w:r>
      <w:r>
        <w:rPr>
          <w:rFonts w:ascii="Calibri" w:hAnsi="Calibri" w:cs="Arial"/>
          <w:i/>
          <w:sz w:val="22"/>
          <w:szCs w:val="22"/>
        </w:rPr>
        <w:t>NIE</w:t>
      </w:r>
      <w:r>
        <w:rPr>
          <w:rFonts w:ascii="Calibri" w:hAnsi="Calibri" w:cs="Arial"/>
          <w:sz w:val="22"/>
          <w:szCs w:val="22"/>
        </w:rPr>
        <w:t xml:space="preserve">, zgodnie z zapisami ustawy z dnia 19 grudnia 2008 r. </w:t>
      </w:r>
      <w:r>
        <w:rPr>
          <w:rFonts w:ascii="Calibri" w:hAnsi="Calibri" w:cs="Arial"/>
          <w:i/>
          <w:sz w:val="22"/>
          <w:szCs w:val="22"/>
        </w:rPr>
        <w:t>o partnerstwie publiczno-prywatnym</w:t>
      </w:r>
      <w:r w:rsidR="00154AC1">
        <w:rPr>
          <w:rFonts w:ascii="Calibri" w:hAnsi="Calibri" w:cs="Arial"/>
          <w:sz w:val="22"/>
          <w:szCs w:val="22"/>
        </w:rPr>
        <w:t xml:space="preserve"> (Dz.</w:t>
      </w:r>
      <w:r>
        <w:rPr>
          <w:rFonts w:ascii="Calibri" w:hAnsi="Calibri" w:cs="Arial"/>
          <w:sz w:val="22"/>
          <w:szCs w:val="22"/>
        </w:rPr>
        <w:t>U.</w:t>
      </w:r>
      <w:r w:rsidR="00243F6A">
        <w:rPr>
          <w:rFonts w:ascii="Calibri" w:hAnsi="Calibri" w:cs="Arial"/>
          <w:sz w:val="22"/>
          <w:szCs w:val="22"/>
        </w:rPr>
        <w:t xml:space="preserve"> Nr 19, poz. 100, z późn. zm.).</w:t>
      </w:r>
    </w:p>
    <w:p w:rsidR="001636C2" w:rsidRDefault="001636C2">
      <w:pPr>
        <w:shd w:val="clear" w:color="auto" w:fill="1256BB"/>
        <w:spacing w:line="276" w:lineRule="auto"/>
        <w:jc w:val="both"/>
        <w:rPr>
          <w:rFonts w:ascii="Calibri" w:hAnsi="Calibri" w:cs="Arial"/>
          <w:sz w:val="22"/>
          <w:szCs w:val="22"/>
        </w:rPr>
      </w:pPr>
      <w:r>
        <w:rPr>
          <w:rFonts w:ascii="Calibri" w:hAnsi="Calibri" w:cs="Arial"/>
          <w:b/>
          <w:color w:val="FFFFFF"/>
        </w:rPr>
        <w:t>A</w:t>
      </w:r>
      <w:r w:rsidR="00243F6A">
        <w:rPr>
          <w:rFonts w:ascii="Calibri" w:hAnsi="Calibri" w:cs="Arial"/>
          <w:b/>
          <w:color w:val="FFFFFF"/>
        </w:rPr>
        <w:t>.8</w:t>
      </w:r>
      <w:r w:rsidR="00893A17">
        <w:rPr>
          <w:rFonts w:ascii="Calibri" w:hAnsi="Calibri" w:cs="Arial"/>
          <w:b/>
          <w:color w:val="FFFFFF"/>
        </w:rPr>
        <w:tab/>
      </w:r>
      <w:r w:rsidR="00243F6A">
        <w:rPr>
          <w:rFonts w:ascii="Calibri" w:hAnsi="Calibri" w:cs="Arial"/>
          <w:b/>
          <w:color w:val="FFFFFF"/>
        </w:rPr>
        <w:t>Pomoc publiczna</w:t>
      </w:r>
    </w:p>
    <w:p w:rsidR="001636C2" w:rsidRDefault="001636C2" w:rsidP="00243F6A">
      <w:pPr>
        <w:spacing w:before="240" w:after="240" w:line="276" w:lineRule="auto"/>
        <w:jc w:val="both"/>
        <w:rPr>
          <w:rFonts w:ascii="Calibri" w:hAnsi="Calibri" w:cs="Arial"/>
          <w:sz w:val="22"/>
          <w:szCs w:val="22"/>
        </w:rPr>
      </w:pPr>
      <w:r>
        <w:rPr>
          <w:rFonts w:ascii="Calibri" w:hAnsi="Calibri" w:cs="Arial"/>
          <w:sz w:val="22"/>
          <w:szCs w:val="22"/>
        </w:rPr>
        <w:t>Pole zablokowane do edycji przez Wnioskodawcę, uzupełniane automatycznie przez GWA, po</w:t>
      </w:r>
      <w:r w:rsidR="00B06917">
        <w:rPr>
          <w:rFonts w:ascii="Calibri" w:hAnsi="Calibri" w:cs="Arial"/>
          <w:sz w:val="22"/>
          <w:szCs w:val="22"/>
        </w:rPr>
        <w:t> </w:t>
      </w:r>
      <w:r>
        <w:rPr>
          <w:rFonts w:ascii="Calibri" w:hAnsi="Calibri" w:cs="Arial"/>
          <w:sz w:val="22"/>
          <w:szCs w:val="22"/>
        </w:rPr>
        <w:t xml:space="preserve">zaznaczeniu w </w:t>
      </w:r>
      <w:r>
        <w:rPr>
          <w:rFonts w:ascii="Calibri" w:hAnsi="Calibri" w:cs="Arial"/>
          <w:i/>
          <w:sz w:val="22"/>
          <w:szCs w:val="22"/>
        </w:rPr>
        <w:t>Szczegółowym budżecie projektu</w:t>
      </w:r>
      <w:r>
        <w:rPr>
          <w:rFonts w:ascii="Calibri" w:hAnsi="Calibri" w:cs="Arial"/>
          <w:sz w:val="22"/>
          <w:szCs w:val="22"/>
        </w:rPr>
        <w:t xml:space="preserve"> kategorii wydatków w ramach poszczególnych podzadań, które objęte są regułami pomocy publicznej i/lub pomocy </w:t>
      </w:r>
      <w:r>
        <w:rPr>
          <w:rFonts w:ascii="Calibri" w:hAnsi="Calibri" w:cs="Arial"/>
          <w:i/>
          <w:sz w:val="22"/>
          <w:szCs w:val="22"/>
        </w:rPr>
        <w:t xml:space="preserve">de minimis </w:t>
      </w:r>
      <w:r>
        <w:rPr>
          <w:rFonts w:ascii="Calibri" w:hAnsi="Calibri" w:cs="Arial"/>
          <w:sz w:val="22"/>
          <w:szCs w:val="22"/>
        </w:rPr>
        <w:t xml:space="preserve">(zaznaczenie pola w kolumnie Pomoc publiczna/Pomoc </w:t>
      </w:r>
      <w:r>
        <w:rPr>
          <w:rFonts w:ascii="Calibri" w:hAnsi="Calibri" w:cs="Arial"/>
          <w:i/>
          <w:sz w:val="22"/>
          <w:szCs w:val="22"/>
        </w:rPr>
        <w:t>de minimis</w:t>
      </w:r>
      <w:r w:rsidR="00243F6A">
        <w:rPr>
          <w:rFonts w:ascii="Calibri" w:hAnsi="Calibri" w:cs="Arial"/>
          <w:sz w:val="22"/>
          <w:szCs w:val="22"/>
        </w:rPr>
        <w:t>).</w:t>
      </w:r>
    </w:p>
    <w:p w:rsidR="001636C2" w:rsidRDefault="00C107D9">
      <w:pPr>
        <w:shd w:val="clear" w:color="auto" w:fill="1256BB"/>
        <w:spacing w:line="276" w:lineRule="auto"/>
        <w:jc w:val="both"/>
        <w:rPr>
          <w:rFonts w:ascii="Calibri" w:hAnsi="Calibri" w:cs="Arial"/>
          <w:sz w:val="22"/>
          <w:szCs w:val="22"/>
        </w:rPr>
      </w:pPr>
      <w:r>
        <w:rPr>
          <w:rFonts w:ascii="Calibri" w:hAnsi="Calibri" w:cs="Arial"/>
          <w:b/>
          <w:color w:val="FFFFFF"/>
        </w:rPr>
        <w:t>A.9</w:t>
      </w:r>
      <w:r w:rsidR="00243F6A">
        <w:rPr>
          <w:rFonts w:ascii="Calibri" w:hAnsi="Calibri" w:cs="Arial"/>
          <w:b/>
          <w:color w:val="FFFFFF"/>
        </w:rPr>
        <w:t xml:space="preserve"> </w:t>
      </w:r>
      <w:r w:rsidR="00893A17">
        <w:rPr>
          <w:rFonts w:ascii="Calibri" w:hAnsi="Calibri" w:cs="Arial"/>
          <w:b/>
          <w:color w:val="FFFFFF"/>
        </w:rPr>
        <w:tab/>
      </w:r>
      <w:r w:rsidR="00243F6A">
        <w:rPr>
          <w:rFonts w:ascii="Calibri" w:hAnsi="Calibri" w:cs="Arial"/>
          <w:b/>
          <w:color w:val="FFFFFF"/>
        </w:rPr>
        <w:t>Grupa projektów</w:t>
      </w:r>
    </w:p>
    <w:p w:rsidR="001636C2" w:rsidRDefault="001636C2" w:rsidP="00243F6A">
      <w:pPr>
        <w:spacing w:before="240" w:line="276" w:lineRule="auto"/>
        <w:ind w:right="-10"/>
        <w:jc w:val="both"/>
        <w:rPr>
          <w:rFonts w:ascii="Calibri" w:hAnsi="Calibri" w:cs="Arial"/>
          <w:sz w:val="22"/>
          <w:szCs w:val="22"/>
        </w:rPr>
      </w:pPr>
      <w:r>
        <w:rPr>
          <w:rFonts w:ascii="Calibri" w:hAnsi="Calibri" w:cs="Arial"/>
          <w:sz w:val="22"/>
          <w:szCs w:val="22"/>
        </w:rPr>
        <w:t xml:space="preserve">Pole wymagane, uzupełniane przez Wnioskodawcę poprzez zaznaczenie wartości: </w:t>
      </w:r>
      <w:r>
        <w:rPr>
          <w:rFonts w:ascii="Calibri" w:hAnsi="Calibri" w:cs="Arial"/>
          <w:i/>
          <w:sz w:val="22"/>
          <w:szCs w:val="22"/>
        </w:rPr>
        <w:t>TAK</w:t>
      </w:r>
      <w:r>
        <w:rPr>
          <w:rFonts w:ascii="Calibri" w:hAnsi="Calibri" w:cs="Arial"/>
          <w:sz w:val="22"/>
          <w:szCs w:val="22"/>
        </w:rPr>
        <w:t xml:space="preserve"> lub </w:t>
      </w:r>
      <w:r>
        <w:rPr>
          <w:rFonts w:ascii="Calibri" w:hAnsi="Calibri" w:cs="Arial"/>
          <w:i/>
          <w:sz w:val="22"/>
          <w:szCs w:val="22"/>
        </w:rPr>
        <w:t>NIE</w:t>
      </w:r>
      <w:r>
        <w:rPr>
          <w:rFonts w:ascii="Calibri" w:hAnsi="Calibri" w:cs="Arial"/>
          <w:sz w:val="22"/>
          <w:szCs w:val="22"/>
        </w:rPr>
        <w:t xml:space="preserve">, zgodnie z obowiązującym </w:t>
      </w:r>
      <w:r w:rsidR="00060B80">
        <w:rPr>
          <w:rFonts w:ascii="Calibri" w:hAnsi="Calibri" w:cs="Arial"/>
          <w:sz w:val="22"/>
          <w:szCs w:val="22"/>
        </w:rPr>
        <w:t>regulam</w:t>
      </w:r>
      <w:r>
        <w:rPr>
          <w:rFonts w:ascii="Calibri" w:hAnsi="Calibri" w:cs="Arial"/>
          <w:sz w:val="22"/>
          <w:szCs w:val="22"/>
        </w:rPr>
        <w:t xml:space="preserve">inem konkursu/wezwaniem. </w:t>
      </w:r>
    </w:p>
    <w:p w:rsidR="001636C2" w:rsidRDefault="001636C2">
      <w:pPr>
        <w:spacing w:line="276" w:lineRule="auto"/>
        <w:ind w:right="-10"/>
        <w:jc w:val="both"/>
        <w:rPr>
          <w:rFonts w:ascii="Calibri" w:hAnsi="Calibri" w:cs="Arial"/>
          <w:sz w:val="22"/>
          <w:szCs w:val="22"/>
        </w:rPr>
      </w:pPr>
      <w:r>
        <w:rPr>
          <w:rFonts w:ascii="Calibri" w:hAnsi="Calibri" w:cs="Arial"/>
          <w:sz w:val="22"/>
          <w:szCs w:val="22"/>
        </w:rPr>
        <w:t xml:space="preserve">W przypadku zaznaczenia </w:t>
      </w:r>
      <w:r>
        <w:rPr>
          <w:rFonts w:ascii="Calibri" w:hAnsi="Calibri" w:cs="Arial"/>
          <w:i/>
          <w:sz w:val="22"/>
          <w:szCs w:val="22"/>
        </w:rPr>
        <w:t>TAK</w:t>
      </w:r>
      <w:r>
        <w:rPr>
          <w:rFonts w:ascii="Calibri" w:hAnsi="Calibri" w:cs="Arial"/>
          <w:sz w:val="22"/>
          <w:szCs w:val="22"/>
        </w:rPr>
        <w:t xml:space="preserve"> (projekt dla którego wypełniany jest wniosek </w:t>
      </w:r>
      <w:r w:rsidR="000A37F1">
        <w:rPr>
          <w:rFonts w:ascii="Calibri" w:hAnsi="Calibri" w:cs="Arial"/>
          <w:sz w:val="22"/>
          <w:szCs w:val="22"/>
        </w:rPr>
        <w:t xml:space="preserve">o dofinansowanie projektu </w:t>
      </w:r>
      <w:r>
        <w:rPr>
          <w:rFonts w:ascii="Calibri" w:hAnsi="Calibri" w:cs="Arial"/>
          <w:sz w:val="22"/>
          <w:szCs w:val="22"/>
        </w:rPr>
        <w:t>będzie połączony z określoną przez IZ RPO WP</w:t>
      </w:r>
      <w:r w:rsidR="00C107D9">
        <w:rPr>
          <w:rFonts w:ascii="Calibri" w:hAnsi="Calibri" w:cs="Arial"/>
          <w:sz w:val="22"/>
          <w:szCs w:val="22"/>
        </w:rPr>
        <w:t>/IOK</w:t>
      </w:r>
      <w:r>
        <w:rPr>
          <w:rFonts w:ascii="Calibri" w:hAnsi="Calibri" w:cs="Arial"/>
          <w:sz w:val="22"/>
          <w:szCs w:val="22"/>
        </w:rPr>
        <w:t xml:space="preserve"> grupą projektów), Wnioskodawca z listy numeru grupy projektowej wybiera kod grupy. </w:t>
      </w:r>
    </w:p>
    <w:p w:rsidR="002E5512" w:rsidRDefault="002E5512">
      <w:pPr>
        <w:spacing w:line="276" w:lineRule="auto"/>
        <w:ind w:right="-10"/>
        <w:jc w:val="both"/>
        <w:rPr>
          <w:rFonts w:ascii="Calibri" w:hAnsi="Calibri" w:cs="Arial"/>
          <w:b/>
          <w:u w:val="single"/>
        </w:rPr>
      </w:pPr>
    </w:p>
    <w:tbl>
      <w:tblPr>
        <w:tblW w:w="9082" w:type="dxa"/>
        <w:tblInd w:w="-5" w:type="dxa"/>
        <w:tblLayout w:type="fixed"/>
        <w:tblLook w:val="0000" w:firstRow="0" w:lastRow="0" w:firstColumn="0" w:lastColumn="0" w:noHBand="0" w:noVBand="0"/>
      </w:tblPr>
      <w:tblGrid>
        <w:gridCol w:w="9082"/>
      </w:tblGrid>
      <w:tr w:rsidR="001636C2" w:rsidTr="002E5512">
        <w:trPr>
          <w:trHeight w:val="1443"/>
        </w:trPr>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1636C2" w:rsidRDefault="001636C2" w:rsidP="000A37F1">
            <w:pPr>
              <w:spacing w:line="276" w:lineRule="auto"/>
              <w:jc w:val="both"/>
              <w:rPr>
                <w:rFonts w:ascii="Calibri" w:hAnsi="Calibri" w:cs="Arial"/>
                <w:b/>
              </w:rPr>
            </w:pPr>
            <w:r w:rsidRPr="00243F6A">
              <w:rPr>
                <w:rFonts w:ascii="Calibri" w:hAnsi="Calibri" w:cs="Arial"/>
                <w:b/>
              </w:rPr>
              <w:lastRenderedPageBreak/>
              <w:t>UWAGA</w:t>
            </w:r>
          </w:p>
          <w:p w:rsidR="000A37F1" w:rsidRPr="000A37F1" w:rsidRDefault="000A37F1" w:rsidP="000A37F1">
            <w:pPr>
              <w:spacing w:line="276" w:lineRule="auto"/>
              <w:jc w:val="both"/>
              <w:rPr>
                <w:rFonts w:ascii="Calibri" w:hAnsi="Calibri" w:cs="Arial"/>
                <w:b/>
                <w:sz w:val="12"/>
              </w:rPr>
            </w:pPr>
          </w:p>
          <w:p w:rsidR="001636C2" w:rsidRDefault="001636C2">
            <w:pPr>
              <w:spacing w:line="276" w:lineRule="auto"/>
              <w:jc w:val="both"/>
              <w:rPr>
                <w:rFonts w:ascii="Calibri" w:hAnsi="Calibri" w:cs="Arial"/>
              </w:rPr>
            </w:pPr>
            <w:r>
              <w:rPr>
                <w:rFonts w:ascii="Calibri" w:hAnsi="Calibri" w:cs="Arial"/>
                <w:sz w:val="22"/>
                <w:szCs w:val="22"/>
              </w:rPr>
              <w:t>Pole domyślnie będzie dotyczyło projektów zintegrowanych w ramach Zintegrowanych Inwestycji Terytorialnych (ZIT).</w:t>
            </w:r>
          </w:p>
          <w:p w:rsidR="001636C2" w:rsidRDefault="001636C2">
            <w:pPr>
              <w:spacing w:line="276" w:lineRule="auto"/>
              <w:jc w:val="both"/>
            </w:pPr>
            <w:r>
              <w:rPr>
                <w:rFonts w:ascii="Calibri" w:hAnsi="Calibri" w:cs="Arial"/>
                <w:sz w:val="22"/>
                <w:szCs w:val="22"/>
              </w:rPr>
              <w:t>Najczęściej wniosek</w:t>
            </w:r>
            <w:r w:rsidR="000A37F1">
              <w:rPr>
                <w:rFonts w:ascii="Calibri" w:hAnsi="Calibri" w:cs="Arial"/>
                <w:sz w:val="22"/>
                <w:szCs w:val="22"/>
              </w:rPr>
              <w:t xml:space="preserve"> o dofinansowanie projektu</w:t>
            </w:r>
            <w:r>
              <w:rPr>
                <w:rFonts w:ascii="Calibri" w:hAnsi="Calibri" w:cs="Arial"/>
                <w:sz w:val="22"/>
                <w:szCs w:val="22"/>
              </w:rPr>
              <w:t xml:space="preserve"> będzie zapisywany w systemie z wartością domyślną – </w:t>
            </w:r>
            <w:r>
              <w:rPr>
                <w:rFonts w:ascii="Calibri" w:hAnsi="Calibri" w:cs="Arial"/>
                <w:i/>
                <w:sz w:val="22"/>
                <w:szCs w:val="22"/>
              </w:rPr>
              <w:t>NIE</w:t>
            </w:r>
            <w:r>
              <w:rPr>
                <w:rFonts w:ascii="Calibri" w:hAnsi="Calibri" w:cs="Arial"/>
                <w:sz w:val="22"/>
                <w:szCs w:val="22"/>
              </w:rPr>
              <w:t>.</w:t>
            </w:r>
          </w:p>
        </w:tc>
      </w:tr>
    </w:tbl>
    <w:p w:rsidR="001636C2" w:rsidRDefault="001636C2">
      <w:pPr>
        <w:spacing w:line="276" w:lineRule="auto"/>
        <w:jc w:val="both"/>
        <w:rPr>
          <w:rFonts w:ascii="Calibri" w:hAnsi="Calibri" w:cs="Arial"/>
          <w:sz w:val="22"/>
          <w:szCs w:val="22"/>
        </w:rPr>
      </w:pPr>
    </w:p>
    <w:p w:rsidR="001636C2" w:rsidRDefault="00C107D9">
      <w:pPr>
        <w:shd w:val="clear" w:color="auto" w:fill="1256BB"/>
        <w:spacing w:line="276" w:lineRule="auto"/>
        <w:jc w:val="both"/>
        <w:rPr>
          <w:rFonts w:ascii="Calibri" w:hAnsi="Calibri" w:cs="Arial"/>
          <w:sz w:val="22"/>
          <w:szCs w:val="22"/>
        </w:rPr>
      </w:pPr>
      <w:r>
        <w:rPr>
          <w:rFonts w:ascii="Calibri" w:hAnsi="Calibri" w:cs="Arial"/>
          <w:b/>
          <w:color w:val="FFFFFF"/>
        </w:rPr>
        <w:t>A.10</w:t>
      </w:r>
      <w:r w:rsidR="00243F6A">
        <w:rPr>
          <w:rFonts w:ascii="Calibri" w:hAnsi="Calibri" w:cs="Arial"/>
          <w:b/>
          <w:color w:val="FFFFFF"/>
        </w:rPr>
        <w:t xml:space="preserve"> </w:t>
      </w:r>
      <w:r w:rsidR="00893A17">
        <w:rPr>
          <w:rFonts w:ascii="Calibri" w:hAnsi="Calibri" w:cs="Arial"/>
          <w:b/>
          <w:color w:val="FFFFFF"/>
        </w:rPr>
        <w:tab/>
      </w:r>
      <w:r w:rsidR="00243F6A">
        <w:rPr>
          <w:rFonts w:ascii="Calibri" w:hAnsi="Calibri" w:cs="Arial"/>
          <w:b/>
          <w:color w:val="FFFFFF"/>
        </w:rPr>
        <w:t>Instrumenty finansowe</w:t>
      </w:r>
    </w:p>
    <w:p w:rsidR="001636C2" w:rsidRDefault="001636C2" w:rsidP="00243F6A">
      <w:pPr>
        <w:pStyle w:val="Tekstkomentarza1"/>
        <w:spacing w:before="240" w:after="240" w:line="276" w:lineRule="auto"/>
        <w:jc w:val="both"/>
        <w:rPr>
          <w:rFonts w:ascii="Calibri" w:hAnsi="Calibri" w:cs="Arial"/>
          <w:sz w:val="22"/>
          <w:szCs w:val="22"/>
        </w:rPr>
      </w:pPr>
      <w:r>
        <w:rPr>
          <w:rFonts w:ascii="Calibri" w:hAnsi="Calibri" w:cs="Arial"/>
          <w:sz w:val="22"/>
          <w:szCs w:val="22"/>
        </w:rPr>
        <w:t xml:space="preserve">Pole zablokowane do edycji przez Wnioskodawcę, domyślnie uzupełnione wartością – </w:t>
      </w:r>
      <w:r>
        <w:rPr>
          <w:rFonts w:ascii="Calibri" w:hAnsi="Calibri" w:cs="Arial"/>
          <w:i/>
          <w:sz w:val="22"/>
          <w:szCs w:val="22"/>
        </w:rPr>
        <w:t>NIE</w:t>
      </w:r>
      <w:r w:rsidR="00243F6A">
        <w:rPr>
          <w:rFonts w:ascii="Calibri" w:hAnsi="Calibri" w:cs="Arial"/>
          <w:sz w:val="22"/>
          <w:szCs w:val="22"/>
        </w:rPr>
        <w:t>.</w:t>
      </w:r>
    </w:p>
    <w:p w:rsidR="001636C2" w:rsidRDefault="00C107D9">
      <w:pPr>
        <w:shd w:val="clear" w:color="auto" w:fill="1256BB"/>
        <w:spacing w:line="276" w:lineRule="auto"/>
        <w:jc w:val="both"/>
        <w:rPr>
          <w:rFonts w:ascii="Calibri" w:hAnsi="Calibri" w:cs="Arial"/>
          <w:sz w:val="22"/>
          <w:szCs w:val="22"/>
        </w:rPr>
      </w:pPr>
      <w:r>
        <w:rPr>
          <w:rFonts w:ascii="Calibri" w:hAnsi="Calibri" w:cs="Arial"/>
          <w:b/>
          <w:color w:val="FFFFFF"/>
        </w:rPr>
        <w:t>A.11</w:t>
      </w:r>
      <w:r w:rsidR="00243F6A">
        <w:rPr>
          <w:rFonts w:ascii="Calibri" w:hAnsi="Calibri" w:cs="Arial"/>
          <w:b/>
          <w:color w:val="FFFFFF"/>
        </w:rPr>
        <w:t xml:space="preserve"> </w:t>
      </w:r>
      <w:r w:rsidR="00893A17">
        <w:rPr>
          <w:rFonts w:ascii="Calibri" w:hAnsi="Calibri" w:cs="Arial"/>
          <w:b/>
          <w:color w:val="FFFFFF"/>
        </w:rPr>
        <w:tab/>
      </w:r>
      <w:r w:rsidR="00243F6A">
        <w:rPr>
          <w:rFonts w:ascii="Calibri" w:hAnsi="Calibri" w:cs="Arial"/>
          <w:b/>
          <w:color w:val="FFFFFF"/>
        </w:rPr>
        <w:t>Zakres interwencji</w:t>
      </w:r>
    </w:p>
    <w:p w:rsidR="001636C2" w:rsidRDefault="001636C2" w:rsidP="00243F6A">
      <w:pPr>
        <w:spacing w:before="240" w:after="120" w:line="276" w:lineRule="auto"/>
        <w:jc w:val="both"/>
        <w:rPr>
          <w:rFonts w:ascii="Calibri" w:hAnsi="Calibri" w:cs="Arial"/>
          <w:b/>
          <w:color w:val="FFFFFF"/>
        </w:rPr>
      </w:pPr>
      <w:r>
        <w:rPr>
          <w:rFonts w:ascii="Calibri" w:hAnsi="Calibri" w:cs="Arial"/>
          <w:sz w:val="22"/>
          <w:szCs w:val="22"/>
        </w:rPr>
        <w:t>Pole zablokowane do edycji przez Wnioskodawcę, domyślnie uzupełnione wartością – kod zakresu interwencji odpowiadający danej Osi Priorytetowej zgodnie z</w:t>
      </w:r>
      <w:r w:rsidR="00243F6A">
        <w:rPr>
          <w:rFonts w:ascii="Calibri" w:hAnsi="Calibri" w:cs="Arial"/>
          <w:sz w:val="22"/>
          <w:szCs w:val="22"/>
        </w:rPr>
        <w:t>e</w:t>
      </w:r>
      <w:r>
        <w:rPr>
          <w:rFonts w:ascii="Calibri" w:hAnsi="Calibri" w:cs="Arial"/>
          <w:sz w:val="22"/>
          <w:szCs w:val="22"/>
        </w:rPr>
        <w:t xml:space="preserve"> Szczegółowym Opisem Osi Priorytetowych Regionalnego Programu Operacyjnego Wojew</w:t>
      </w:r>
      <w:r w:rsidR="00243F6A">
        <w:rPr>
          <w:rFonts w:ascii="Calibri" w:hAnsi="Calibri" w:cs="Arial"/>
          <w:sz w:val="22"/>
          <w:szCs w:val="22"/>
        </w:rPr>
        <w:t>ództwa Pomorskiego na lata 2014-2020 (SzOOP RPO WP 2014-</w:t>
      </w:r>
      <w:r>
        <w:rPr>
          <w:rFonts w:ascii="Calibri" w:hAnsi="Calibri" w:cs="Arial"/>
          <w:sz w:val="22"/>
          <w:szCs w:val="22"/>
        </w:rPr>
        <w:t>2020)</w:t>
      </w:r>
      <w:r>
        <w:rPr>
          <w:rFonts w:ascii="Calibri" w:hAnsi="Calibri" w:cs="Arial"/>
          <w:color w:val="C00000"/>
          <w:sz w:val="22"/>
          <w:szCs w:val="22"/>
        </w:rPr>
        <w:t>.</w:t>
      </w:r>
    </w:p>
    <w:p w:rsidR="001636C2" w:rsidRDefault="00C107D9">
      <w:pPr>
        <w:shd w:val="clear" w:color="auto" w:fill="1256BB"/>
        <w:spacing w:line="276" w:lineRule="auto"/>
        <w:jc w:val="both"/>
        <w:rPr>
          <w:rFonts w:ascii="Calibri" w:hAnsi="Calibri" w:cs="Arial"/>
          <w:sz w:val="22"/>
          <w:szCs w:val="22"/>
        </w:rPr>
      </w:pPr>
      <w:r>
        <w:rPr>
          <w:rFonts w:ascii="Calibri" w:hAnsi="Calibri" w:cs="Arial"/>
          <w:b/>
          <w:color w:val="FFFFFF"/>
        </w:rPr>
        <w:t>A.12</w:t>
      </w:r>
      <w:r w:rsidR="00243F6A">
        <w:rPr>
          <w:rFonts w:ascii="Calibri" w:hAnsi="Calibri" w:cs="Arial"/>
          <w:b/>
          <w:color w:val="FFFFFF"/>
        </w:rPr>
        <w:t xml:space="preserve"> </w:t>
      </w:r>
      <w:r w:rsidR="00893A17">
        <w:rPr>
          <w:rFonts w:ascii="Calibri" w:hAnsi="Calibri" w:cs="Arial"/>
          <w:b/>
          <w:color w:val="FFFFFF"/>
        </w:rPr>
        <w:tab/>
      </w:r>
      <w:r w:rsidR="00243F6A">
        <w:rPr>
          <w:rFonts w:ascii="Calibri" w:hAnsi="Calibri" w:cs="Arial"/>
          <w:b/>
          <w:color w:val="FFFFFF"/>
        </w:rPr>
        <w:t>Forma finansowania</w:t>
      </w:r>
    </w:p>
    <w:p w:rsidR="001636C2" w:rsidRDefault="001636C2" w:rsidP="00243F6A">
      <w:pPr>
        <w:spacing w:before="240" w:after="240" w:line="276" w:lineRule="auto"/>
        <w:jc w:val="both"/>
        <w:rPr>
          <w:rFonts w:ascii="Calibri" w:hAnsi="Calibri" w:cs="Arial"/>
          <w:sz w:val="22"/>
          <w:szCs w:val="22"/>
        </w:rPr>
      </w:pPr>
      <w:r>
        <w:rPr>
          <w:rFonts w:ascii="Calibri" w:hAnsi="Calibri" w:cs="Arial"/>
          <w:sz w:val="22"/>
          <w:szCs w:val="22"/>
        </w:rPr>
        <w:t xml:space="preserve">Pole zablokowane do edycji przez Wnioskodawcę, domyślnie uzupełnione wartością – </w:t>
      </w:r>
      <w:r>
        <w:rPr>
          <w:rFonts w:ascii="Calibri" w:hAnsi="Calibri" w:cs="Arial"/>
          <w:i/>
          <w:sz w:val="22"/>
          <w:szCs w:val="22"/>
        </w:rPr>
        <w:t>dotacja bezzwrotna</w:t>
      </w:r>
      <w:r w:rsidR="00243F6A">
        <w:rPr>
          <w:rFonts w:ascii="Calibri" w:hAnsi="Calibri" w:cs="Arial"/>
          <w:sz w:val="22"/>
          <w:szCs w:val="22"/>
        </w:rPr>
        <w:t>.</w:t>
      </w:r>
    </w:p>
    <w:p w:rsidR="001636C2" w:rsidRDefault="00243F6A">
      <w:pPr>
        <w:shd w:val="clear" w:color="auto" w:fill="1256BB"/>
        <w:spacing w:line="276" w:lineRule="auto"/>
        <w:jc w:val="both"/>
        <w:rPr>
          <w:rFonts w:ascii="Calibri" w:hAnsi="Calibri" w:cs="Arial"/>
          <w:sz w:val="22"/>
          <w:szCs w:val="22"/>
        </w:rPr>
      </w:pPr>
      <w:r>
        <w:rPr>
          <w:rFonts w:ascii="Calibri" w:hAnsi="Calibri" w:cs="Arial"/>
          <w:b/>
          <w:color w:val="FFFFFF"/>
        </w:rPr>
        <w:t xml:space="preserve">A.13 </w:t>
      </w:r>
      <w:r w:rsidR="00893A17">
        <w:rPr>
          <w:rFonts w:ascii="Calibri" w:hAnsi="Calibri" w:cs="Arial"/>
          <w:b/>
          <w:color w:val="FFFFFF"/>
        </w:rPr>
        <w:tab/>
      </w:r>
      <w:r>
        <w:rPr>
          <w:rFonts w:ascii="Calibri" w:hAnsi="Calibri" w:cs="Arial"/>
          <w:b/>
          <w:color w:val="FFFFFF"/>
        </w:rPr>
        <w:t>Typ obszaru realizacji</w:t>
      </w:r>
    </w:p>
    <w:p w:rsidR="001636C2" w:rsidRDefault="001636C2" w:rsidP="00243F6A">
      <w:pPr>
        <w:spacing w:before="240" w:after="120" w:line="276" w:lineRule="auto"/>
        <w:jc w:val="both"/>
        <w:rPr>
          <w:rFonts w:ascii="Calibri" w:hAnsi="Calibri" w:cs="Arial"/>
          <w:sz w:val="22"/>
          <w:szCs w:val="22"/>
        </w:rPr>
      </w:pPr>
      <w:r>
        <w:rPr>
          <w:rFonts w:ascii="Calibri" w:hAnsi="Calibri" w:cs="Arial"/>
          <w:sz w:val="22"/>
          <w:szCs w:val="22"/>
        </w:rPr>
        <w:t>Pole wymagane, uzupełniane przez Wnioskodawcę poprzez wskazanie właściwej pozycji z listy rozwijanej jednokrotnego wyboru.</w:t>
      </w:r>
    </w:p>
    <w:p w:rsidR="001636C2" w:rsidRDefault="001636C2">
      <w:pPr>
        <w:spacing w:after="120" w:line="276" w:lineRule="auto"/>
        <w:jc w:val="both"/>
        <w:rPr>
          <w:rFonts w:ascii="Calibri" w:hAnsi="Calibri" w:cs="Arial"/>
          <w:b/>
          <w:u w:val="single"/>
        </w:rPr>
      </w:pPr>
      <w:r>
        <w:rPr>
          <w:rFonts w:ascii="Calibri" w:hAnsi="Calibri" w:cs="Arial"/>
          <w:sz w:val="22"/>
          <w:szCs w:val="22"/>
        </w:rPr>
        <w:t>W przypadku gdy projekt będzie realizowany na obszarze całego wo</w:t>
      </w:r>
      <w:r w:rsidR="00243F6A">
        <w:rPr>
          <w:rFonts w:ascii="Calibri" w:hAnsi="Calibri" w:cs="Arial"/>
          <w:sz w:val="22"/>
          <w:szCs w:val="22"/>
        </w:rPr>
        <w:t>jewództwa bądź na obszarach nie </w:t>
      </w:r>
      <w:r>
        <w:rPr>
          <w:rFonts w:ascii="Calibri" w:hAnsi="Calibri" w:cs="Arial"/>
          <w:sz w:val="22"/>
          <w:szCs w:val="22"/>
        </w:rPr>
        <w:t xml:space="preserve">wpisujących się w wymienione opcje wyboru, należy zaznaczyć – </w:t>
      </w:r>
      <w:r>
        <w:rPr>
          <w:rFonts w:ascii="Calibri" w:hAnsi="Calibri" w:cs="Arial"/>
          <w:i/>
          <w:sz w:val="22"/>
          <w:szCs w:val="22"/>
        </w:rPr>
        <w:t>Nie dotyczy</w:t>
      </w:r>
      <w:r>
        <w:rPr>
          <w:rFonts w:ascii="Calibri" w:hAnsi="Calibri" w:cs="Arial"/>
          <w:sz w:val="22"/>
          <w:szCs w:val="22"/>
        </w:rPr>
        <w:t xml:space="preserve">. </w:t>
      </w:r>
    </w:p>
    <w:tbl>
      <w:tblPr>
        <w:tblW w:w="9082" w:type="dxa"/>
        <w:tblInd w:w="-5" w:type="dxa"/>
        <w:tblLayout w:type="fixed"/>
        <w:tblLook w:val="0000" w:firstRow="0" w:lastRow="0" w:firstColumn="0" w:lastColumn="0" w:noHBand="0" w:noVBand="0"/>
      </w:tblPr>
      <w:tblGrid>
        <w:gridCol w:w="9082"/>
      </w:tblGrid>
      <w:tr w:rsidR="001636C2" w:rsidTr="002E5512">
        <w:trPr>
          <w:trHeight w:val="730"/>
        </w:trPr>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1636C2" w:rsidRDefault="00243F6A" w:rsidP="000A37F1">
            <w:pPr>
              <w:spacing w:line="276" w:lineRule="auto"/>
              <w:jc w:val="both"/>
              <w:rPr>
                <w:rFonts w:ascii="Calibri" w:hAnsi="Calibri" w:cs="Arial"/>
                <w:b/>
              </w:rPr>
            </w:pPr>
            <w:r w:rsidRPr="00243F6A">
              <w:rPr>
                <w:rFonts w:ascii="Calibri" w:hAnsi="Calibri" w:cs="Arial"/>
                <w:b/>
              </w:rPr>
              <w:t>UWAGA</w:t>
            </w:r>
          </w:p>
          <w:p w:rsidR="000A37F1" w:rsidRPr="000A37F1" w:rsidRDefault="000A37F1" w:rsidP="000A37F1">
            <w:pPr>
              <w:spacing w:line="276" w:lineRule="auto"/>
              <w:jc w:val="both"/>
              <w:rPr>
                <w:rFonts w:ascii="Calibri" w:hAnsi="Calibri" w:cs="Arial"/>
                <w:b/>
                <w:sz w:val="10"/>
              </w:rPr>
            </w:pPr>
          </w:p>
          <w:p w:rsidR="001636C2" w:rsidRDefault="001636C2">
            <w:pPr>
              <w:spacing w:after="120" w:line="276" w:lineRule="auto"/>
              <w:jc w:val="both"/>
            </w:pPr>
            <w:r>
              <w:rPr>
                <w:rFonts w:ascii="Calibri" w:hAnsi="Calibri" w:cs="Arial"/>
                <w:sz w:val="22"/>
                <w:szCs w:val="22"/>
              </w:rPr>
              <w:t>Wniosek</w:t>
            </w:r>
            <w:r w:rsidR="000A37F1">
              <w:rPr>
                <w:rFonts w:ascii="Calibri" w:hAnsi="Calibri" w:cs="Arial"/>
                <w:sz w:val="22"/>
                <w:szCs w:val="22"/>
              </w:rPr>
              <w:t xml:space="preserve"> o dofinansowanie projektu</w:t>
            </w:r>
            <w:r>
              <w:rPr>
                <w:rFonts w:ascii="Calibri" w:hAnsi="Calibri" w:cs="Arial"/>
                <w:sz w:val="22"/>
                <w:szCs w:val="22"/>
              </w:rPr>
              <w:t xml:space="preserve"> nie może być zapisany w systemie z wartością domyślną - </w:t>
            </w:r>
            <w:r>
              <w:rPr>
                <w:rFonts w:ascii="Calibri" w:hAnsi="Calibri" w:cs="Arial"/>
                <w:i/>
                <w:sz w:val="22"/>
                <w:szCs w:val="22"/>
              </w:rPr>
              <w:t xml:space="preserve">wybierz typ obszaru realizacji. </w:t>
            </w:r>
          </w:p>
        </w:tc>
      </w:tr>
    </w:tbl>
    <w:p w:rsidR="001636C2" w:rsidRPr="000A37F1" w:rsidRDefault="001636C2">
      <w:pPr>
        <w:spacing w:after="120" w:line="276" w:lineRule="auto"/>
        <w:jc w:val="both"/>
        <w:rPr>
          <w:rFonts w:ascii="Calibri" w:hAnsi="Calibri" w:cs="Arial"/>
          <w:sz w:val="14"/>
        </w:rPr>
      </w:pPr>
    </w:p>
    <w:p w:rsidR="001636C2" w:rsidRDefault="00C107D9">
      <w:pPr>
        <w:shd w:val="clear" w:color="auto" w:fill="1256BB"/>
        <w:spacing w:line="276" w:lineRule="auto"/>
        <w:jc w:val="both"/>
        <w:rPr>
          <w:rFonts w:ascii="Calibri" w:hAnsi="Calibri" w:cs="Arial"/>
          <w:sz w:val="22"/>
          <w:szCs w:val="22"/>
        </w:rPr>
      </w:pPr>
      <w:r>
        <w:rPr>
          <w:rFonts w:ascii="Calibri" w:hAnsi="Calibri" w:cs="Arial"/>
          <w:b/>
          <w:color w:val="FFFFFF"/>
        </w:rPr>
        <w:t>A.14</w:t>
      </w:r>
      <w:r w:rsidR="00893A17">
        <w:rPr>
          <w:rFonts w:ascii="Calibri" w:hAnsi="Calibri" w:cs="Arial"/>
          <w:b/>
          <w:color w:val="FFFFFF"/>
        </w:rPr>
        <w:tab/>
      </w:r>
      <w:r w:rsidR="001636C2">
        <w:rPr>
          <w:rFonts w:ascii="Calibri" w:hAnsi="Calibri" w:cs="Arial"/>
          <w:b/>
          <w:color w:val="FFFFFF"/>
        </w:rPr>
        <w:t>R</w:t>
      </w:r>
      <w:r w:rsidR="00243F6A">
        <w:rPr>
          <w:rFonts w:ascii="Calibri" w:hAnsi="Calibri" w:cs="Arial"/>
          <w:b/>
          <w:color w:val="FFFFFF"/>
        </w:rPr>
        <w:t>odzaj działalności gospodarczej</w:t>
      </w:r>
    </w:p>
    <w:p w:rsidR="001636C2" w:rsidRDefault="001636C2" w:rsidP="00243F6A">
      <w:pPr>
        <w:spacing w:before="240" w:line="276" w:lineRule="auto"/>
        <w:jc w:val="both"/>
        <w:rPr>
          <w:rFonts w:ascii="Calibri" w:hAnsi="Calibri" w:cs="Arial"/>
          <w:b/>
          <w:u w:val="single"/>
        </w:rPr>
      </w:pPr>
      <w:r>
        <w:rPr>
          <w:rFonts w:ascii="Calibri" w:hAnsi="Calibri" w:cs="Arial"/>
          <w:sz w:val="22"/>
          <w:szCs w:val="22"/>
        </w:rPr>
        <w:t xml:space="preserve">Pole wymagane, uzupełniane przez Wnioskodawcę poprzez wskazanie odpowiedniej wartości z listy rozwijanej jednokrotnego wyboru. Rodzaj działalności gospodarczej dotyczy obszaru działalności projektu. </w:t>
      </w:r>
    </w:p>
    <w:tbl>
      <w:tblPr>
        <w:tblW w:w="9082" w:type="dxa"/>
        <w:tblInd w:w="-5" w:type="dxa"/>
        <w:tblLayout w:type="fixed"/>
        <w:tblLook w:val="0000" w:firstRow="0" w:lastRow="0" w:firstColumn="0" w:lastColumn="0" w:noHBand="0" w:noVBand="0"/>
      </w:tblPr>
      <w:tblGrid>
        <w:gridCol w:w="9082"/>
      </w:tblGrid>
      <w:tr w:rsidR="001636C2" w:rsidTr="002E5512">
        <w:trPr>
          <w:trHeight w:val="888"/>
        </w:trPr>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1636C2" w:rsidRDefault="000A37F1" w:rsidP="00243F6A">
            <w:pPr>
              <w:spacing w:line="276" w:lineRule="auto"/>
              <w:jc w:val="both"/>
              <w:rPr>
                <w:rFonts w:ascii="Calibri" w:hAnsi="Calibri" w:cs="Arial"/>
                <w:b/>
              </w:rPr>
            </w:pPr>
            <w:r w:rsidRPr="000A37F1">
              <w:rPr>
                <w:rFonts w:ascii="Calibri" w:hAnsi="Calibri" w:cs="Arial"/>
                <w:b/>
              </w:rPr>
              <w:t>UWAGA</w:t>
            </w:r>
          </w:p>
          <w:p w:rsidR="000A37F1" w:rsidRPr="000A37F1" w:rsidRDefault="000A37F1" w:rsidP="00243F6A">
            <w:pPr>
              <w:spacing w:line="276" w:lineRule="auto"/>
              <w:jc w:val="both"/>
              <w:rPr>
                <w:rFonts w:ascii="Calibri" w:hAnsi="Calibri" w:cs="Arial"/>
                <w:sz w:val="10"/>
              </w:rPr>
            </w:pPr>
          </w:p>
          <w:p w:rsidR="001636C2" w:rsidRDefault="001636C2" w:rsidP="000A37F1">
            <w:pPr>
              <w:pStyle w:val="Tekstkomentarza1"/>
              <w:spacing w:line="276" w:lineRule="auto"/>
              <w:jc w:val="both"/>
            </w:pPr>
            <w:r>
              <w:rPr>
                <w:rFonts w:ascii="Calibri" w:hAnsi="Calibri" w:cs="Arial"/>
                <w:sz w:val="22"/>
                <w:szCs w:val="22"/>
              </w:rPr>
              <w:t xml:space="preserve">Wniosek </w:t>
            </w:r>
            <w:r w:rsidR="000A37F1">
              <w:rPr>
                <w:rFonts w:ascii="Calibri" w:hAnsi="Calibri" w:cs="Arial"/>
                <w:sz w:val="22"/>
                <w:szCs w:val="22"/>
              </w:rPr>
              <w:t xml:space="preserve">o dofinansowanie projektu </w:t>
            </w:r>
            <w:r>
              <w:rPr>
                <w:rFonts w:ascii="Calibri" w:hAnsi="Calibri" w:cs="Arial"/>
                <w:sz w:val="22"/>
                <w:szCs w:val="22"/>
              </w:rPr>
              <w:t xml:space="preserve">nie może być zapisany w systemie z wartością domyślną – </w:t>
            </w:r>
            <w:r>
              <w:rPr>
                <w:rFonts w:ascii="Calibri" w:hAnsi="Calibri" w:cs="Arial"/>
                <w:i/>
                <w:sz w:val="22"/>
                <w:szCs w:val="22"/>
              </w:rPr>
              <w:t>wybierz rodzaj działalności gospodarczej.</w:t>
            </w:r>
          </w:p>
        </w:tc>
      </w:tr>
    </w:tbl>
    <w:p w:rsidR="001636C2" w:rsidRDefault="001636C2">
      <w:pPr>
        <w:pStyle w:val="Tekstkomentarza1"/>
        <w:spacing w:line="276" w:lineRule="auto"/>
        <w:jc w:val="both"/>
        <w:rPr>
          <w:rFonts w:ascii="Calibri" w:hAnsi="Calibri" w:cs="Arial"/>
          <w:sz w:val="24"/>
          <w:szCs w:val="24"/>
        </w:rPr>
      </w:pPr>
    </w:p>
    <w:p w:rsidR="001636C2" w:rsidRDefault="00C107D9">
      <w:pPr>
        <w:shd w:val="clear" w:color="auto" w:fill="1256BB"/>
        <w:spacing w:line="276" w:lineRule="auto"/>
        <w:jc w:val="both"/>
        <w:rPr>
          <w:rFonts w:ascii="Calibri" w:hAnsi="Calibri" w:cs="Arial"/>
          <w:sz w:val="22"/>
          <w:szCs w:val="22"/>
        </w:rPr>
      </w:pPr>
      <w:r>
        <w:rPr>
          <w:rFonts w:ascii="Calibri" w:hAnsi="Calibri" w:cs="Arial"/>
          <w:b/>
          <w:color w:val="FFFFFF"/>
        </w:rPr>
        <w:t>A.15</w:t>
      </w:r>
      <w:r w:rsidR="001636C2">
        <w:rPr>
          <w:rFonts w:ascii="Calibri" w:hAnsi="Calibri" w:cs="Arial"/>
          <w:b/>
          <w:color w:val="FFFFFF"/>
        </w:rPr>
        <w:t xml:space="preserve"> </w:t>
      </w:r>
      <w:r w:rsidR="00893A17">
        <w:rPr>
          <w:rFonts w:ascii="Calibri" w:hAnsi="Calibri" w:cs="Arial"/>
          <w:b/>
          <w:color w:val="FFFFFF"/>
        </w:rPr>
        <w:tab/>
      </w:r>
      <w:r w:rsidR="001636C2">
        <w:rPr>
          <w:rFonts w:ascii="Calibri" w:hAnsi="Calibri" w:cs="Arial"/>
          <w:b/>
          <w:color w:val="FFFFFF"/>
        </w:rPr>
        <w:t>Temat uzupełniający (</w:t>
      </w:r>
      <w:r w:rsidR="001636C2">
        <w:rPr>
          <w:rFonts w:ascii="Calibri" w:hAnsi="Calibri" w:cs="Arial"/>
          <w:b/>
          <w:i/>
          <w:color w:val="FFFFFF"/>
        </w:rPr>
        <w:t>jeśli dotyczy</w:t>
      </w:r>
      <w:r w:rsidR="00243F6A">
        <w:rPr>
          <w:rFonts w:ascii="Calibri" w:hAnsi="Calibri" w:cs="Arial"/>
          <w:b/>
          <w:color w:val="FFFFFF"/>
        </w:rPr>
        <w:t>)</w:t>
      </w:r>
    </w:p>
    <w:p w:rsidR="00243F6A" w:rsidRDefault="001636C2" w:rsidP="00243F6A">
      <w:pPr>
        <w:spacing w:before="240" w:after="240" w:line="276" w:lineRule="auto"/>
        <w:jc w:val="both"/>
        <w:rPr>
          <w:rFonts w:ascii="Calibri" w:hAnsi="Calibri" w:cs="Arial"/>
          <w:sz w:val="22"/>
          <w:szCs w:val="22"/>
        </w:rPr>
      </w:pPr>
      <w:r>
        <w:rPr>
          <w:rFonts w:ascii="Calibri" w:hAnsi="Calibri" w:cs="Arial"/>
          <w:sz w:val="22"/>
          <w:szCs w:val="22"/>
        </w:rPr>
        <w:t xml:space="preserve">Pole zablokowane do edycji przez Wnioskodawcę, domyślnie uzupełnione wartością – </w:t>
      </w:r>
      <w:r>
        <w:rPr>
          <w:rFonts w:ascii="Calibri" w:hAnsi="Calibri" w:cs="Arial"/>
          <w:i/>
          <w:sz w:val="22"/>
          <w:szCs w:val="22"/>
        </w:rPr>
        <w:t>Nie dotyczy</w:t>
      </w:r>
      <w:r w:rsidR="00243F6A">
        <w:rPr>
          <w:rFonts w:ascii="Calibri" w:hAnsi="Calibri" w:cs="Arial"/>
          <w:sz w:val="22"/>
          <w:szCs w:val="22"/>
        </w:rPr>
        <w:t>.</w:t>
      </w:r>
    </w:p>
    <w:p w:rsidR="00F56935" w:rsidRPr="00F56935" w:rsidRDefault="00F56935" w:rsidP="000F749A">
      <w:pPr>
        <w:pStyle w:val="Akapitzlist"/>
        <w:numPr>
          <w:ilvl w:val="0"/>
          <w:numId w:val="33"/>
        </w:numPr>
        <w:shd w:val="clear" w:color="auto" w:fill="548DD4" w:themeFill="text2" w:themeFillTint="99"/>
        <w:suppressAutoHyphens w:val="0"/>
        <w:spacing w:after="0" w:line="276" w:lineRule="auto"/>
        <w:ind w:left="851" w:hanging="851"/>
        <w:contextualSpacing/>
        <w:jc w:val="both"/>
        <w:outlineLvl w:val="0"/>
        <w:rPr>
          <w:rFonts w:eastAsia="Calibri" w:cstheme="minorBidi"/>
          <w:b/>
          <w:bCs/>
          <w:color w:val="FFFFFF" w:themeColor="background1"/>
          <w:sz w:val="28"/>
          <w:szCs w:val="28"/>
          <w:lang w:eastAsia="en-US"/>
        </w:rPr>
      </w:pPr>
      <w:bookmarkStart w:id="1" w:name="_Toc432066552"/>
      <w:r>
        <w:rPr>
          <w:rFonts w:eastAsia="Calibri" w:cstheme="minorBidi"/>
          <w:b/>
          <w:bCs/>
          <w:color w:val="FFFFFF" w:themeColor="background1"/>
          <w:sz w:val="28"/>
          <w:szCs w:val="28"/>
          <w:lang w:eastAsia="en-US"/>
        </w:rPr>
        <w:lastRenderedPageBreak/>
        <w:t xml:space="preserve"> </w:t>
      </w:r>
      <w:r>
        <w:rPr>
          <w:rFonts w:eastAsia="Calibri" w:cstheme="minorBidi"/>
          <w:b/>
          <w:bCs/>
          <w:color w:val="FFFFFF" w:themeColor="background1"/>
          <w:sz w:val="28"/>
          <w:szCs w:val="28"/>
          <w:lang w:eastAsia="en-US"/>
        </w:rPr>
        <w:tab/>
      </w:r>
      <w:bookmarkStart w:id="2" w:name="_Toc10441819"/>
      <w:r w:rsidRPr="00F56935">
        <w:rPr>
          <w:rFonts w:eastAsia="Calibri" w:cstheme="minorBidi"/>
          <w:b/>
          <w:bCs/>
          <w:color w:val="FFFFFF" w:themeColor="background1"/>
          <w:sz w:val="28"/>
          <w:szCs w:val="28"/>
          <w:lang w:eastAsia="en-US"/>
        </w:rPr>
        <w:t>PODMIOTY ZAANGAŻOWANE W REALIZACJĘ PROJEKTU</w:t>
      </w:r>
      <w:bookmarkEnd w:id="1"/>
      <w:bookmarkEnd w:id="2"/>
    </w:p>
    <w:p w:rsidR="00F56935" w:rsidRDefault="00F56935">
      <w:pPr>
        <w:spacing w:line="276" w:lineRule="auto"/>
        <w:ind w:left="720"/>
        <w:jc w:val="both"/>
        <w:rPr>
          <w:rFonts w:ascii="Calibri" w:hAnsi="Calibri" w:cs="Arial"/>
          <w:b/>
          <w:sz w:val="22"/>
          <w:szCs w:val="22"/>
          <w:shd w:val="clear" w:color="auto" w:fill="FFFF00"/>
        </w:rPr>
      </w:pPr>
    </w:p>
    <w:p w:rsidR="001636C2" w:rsidRDefault="001636C2">
      <w:pPr>
        <w:shd w:val="clear" w:color="auto" w:fill="1256BB"/>
        <w:spacing w:line="276" w:lineRule="auto"/>
        <w:jc w:val="both"/>
        <w:rPr>
          <w:rFonts w:ascii="Calibri" w:hAnsi="Calibri" w:cs="Arial"/>
          <w:b/>
        </w:rPr>
      </w:pPr>
      <w:r>
        <w:rPr>
          <w:rFonts w:ascii="Calibri" w:hAnsi="Calibri" w:cs="Arial"/>
          <w:b/>
          <w:color w:val="FFFFFF"/>
        </w:rPr>
        <w:t>B.1</w:t>
      </w:r>
      <w:r w:rsidR="00243F6A">
        <w:rPr>
          <w:rFonts w:ascii="Calibri" w:hAnsi="Calibri" w:cs="Arial"/>
          <w:b/>
          <w:color w:val="FFFFFF"/>
        </w:rPr>
        <w:t xml:space="preserve"> </w:t>
      </w:r>
      <w:r w:rsidR="00893A17">
        <w:rPr>
          <w:rFonts w:ascii="Calibri" w:hAnsi="Calibri" w:cs="Arial"/>
          <w:b/>
          <w:color w:val="FFFFFF"/>
        </w:rPr>
        <w:tab/>
      </w:r>
      <w:r w:rsidR="00243F6A">
        <w:rPr>
          <w:rFonts w:ascii="Calibri" w:hAnsi="Calibri" w:cs="Arial"/>
          <w:b/>
          <w:color w:val="FFFFFF"/>
        </w:rPr>
        <w:t>Partnerstwo w ramach projektu</w:t>
      </w:r>
    </w:p>
    <w:p w:rsidR="001636C2" w:rsidRDefault="001636C2" w:rsidP="00243F6A">
      <w:pPr>
        <w:spacing w:before="240" w:line="276" w:lineRule="auto"/>
        <w:jc w:val="both"/>
        <w:rPr>
          <w:rFonts w:ascii="Calibri" w:hAnsi="Calibri" w:cs="Arial"/>
          <w:sz w:val="22"/>
          <w:szCs w:val="22"/>
        </w:rPr>
      </w:pPr>
      <w:r>
        <w:rPr>
          <w:rFonts w:ascii="Calibri" w:hAnsi="Calibri" w:cs="Arial"/>
          <w:b/>
        </w:rPr>
        <w:t>Projekt realizowany w partnerstwie:</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Pole zablokowane do edycji przez Wnioskodawcę, wypełnione wartością domyślną </w:t>
      </w:r>
      <w:r>
        <w:rPr>
          <w:rFonts w:ascii="Calibri" w:hAnsi="Calibri" w:cs="Arial"/>
          <w:i/>
          <w:sz w:val="22"/>
          <w:szCs w:val="22"/>
        </w:rPr>
        <w:t>NIE</w:t>
      </w:r>
      <w:r w:rsidR="005B751D">
        <w:rPr>
          <w:rFonts w:ascii="Calibri" w:hAnsi="Calibri" w:cs="Arial"/>
          <w:sz w:val="22"/>
          <w:szCs w:val="22"/>
        </w:rPr>
        <w:t xml:space="preserve"> </w:t>
      </w:r>
      <w:r>
        <w:rPr>
          <w:rFonts w:ascii="Calibri" w:hAnsi="Calibri" w:cs="Arial"/>
          <w:sz w:val="22"/>
          <w:szCs w:val="22"/>
        </w:rPr>
        <w:t xml:space="preserve">w przypadku samodzielnej realizacji projektu. </w:t>
      </w:r>
    </w:p>
    <w:p w:rsidR="001636C2" w:rsidRDefault="001636C2">
      <w:pPr>
        <w:spacing w:line="276" w:lineRule="auto"/>
        <w:jc w:val="both"/>
        <w:rPr>
          <w:rFonts w:ascii="Calibri" w:hAnsi="Calibri" w:cs="Arial"/>
          <w:b/>
          <w:sz w:val="22"/>
          <w:szCs w:val="22"/>
        </w:rPr>
      </w:pPr>
      <w:r>
        <w:rPr>
          <w:rFonts w:ascii="Calibri" w:hAnsi="Calibri" w:cs="Arial"/>
          <w:sz w:val="22"/>
          <w:szCs w:val="22"/>
        </w:rPr>
        <w:t xml:space="preserve">W przypadku gdy Wnioskodawca wybierze w sekcji </w:t>
      </w:r>
      <w:r>
        <w:rPr>
          <w:rFonts w:ascii="Calibri" w:hAnsi="Calibri" w:cs="Arial"/>
          <w:b/>
          <w:sz w:val="22"/>
          <w:szCs w:val="22"/>
        </w:rPr>
        <w:t>B.3</w:t>
      </w:r>
      <w:r>
        <w:rPr>
          <w:rFonts w:ascii="Calibri" w:hAnsi="Calibri" w:cs="Arial"/>
          <w:sz w:val="22"/>
          <w:szCs w:val="22"/>
        </w:rPr>
        <w:t xml:space="preserve"> projekt realizowany w partnerstwie wartość zmienia się automatycznie na </w:t>
      </w:r>
      <w:r>
        <w:rPr>
          <w:rFonts w:ascii="Calibri" w:hAnsi="Calibri" w:cs="Arial"/>
          <w:i/>
          <w:sz w:val="22"/>
          <w:szCs w:val="22"/>
        </w:rPr>
        <w:t>TAK</w:t>
      </w:r>
      <w:r>
        <w:rPr>
          <w:rFonts w:ascii="Calibri" w:hAnsi="Calibri" w:cs="Arial"/>
          <w:sz w:val="22"/>
          <w:szCs w:val="22"/>
        </w:rPr>
        <w:t>.</w:t>
      </w:r>
    </w:p>
    <w:p w:rsidR="001636C2" w:rsidRDefault="001636C2">
      <w:pPr>
        <w:spacing w:line="276" w:lineRule="auto"/>
        <w:jc w:val="both"/>
        <w:rPr>
          <w:rFonts w:ascii="Calibri" w:hAnsi="Calibri" w:cs="Arial"/>
          <w:b/>
          <w:sz w:val="22"/>
          <w:szCs w:val="22"/>
        </w:rPr>
      </w:pPr>
    </w:p>
    <w:p w:rsidR="001636C2" w:rsidRDefault="001636C2">
      <w:pPr>
        <w:spacing w:line="276" w:lineRule="auto"/>
        <w:jc w:val="both"/>
        <w:rPr>
          <w:rFonts w:ascii="Calibri" w:hAnsi="Calibri" w:cs="Arial"/>
          <w:sz w:val="22"/>
          <w:szCs w:val="22"/>
        </w:rPr>
      </w:pPr>
      <w:r>
        <w:rPr>
          <w:rFonts w:ascii="Calibri" w:hAnsi="Calibri" w:cs="Arial"/>
          <w:b/>
        </w:rPr>
        <w:t>Liczba partnerów projektu (włącznie z Wnioskodawcą):</w:t>
      </w:r>
    </w:p>
    <w:p w:rsidR="001636C2" w:rsidRDefault="001636C2" w:rsidP="00243F6A">
      <w:pPr>
        <w:spacing w:after="240" w:line="276" w:lineRule="auto"/>
        <w:jc w:val="both"/>
        <w:rPr>
          <w:rFonts w:ascii="Calibri" w:hAnsi="Calibri" w:cs="Arial"/>
          <w:b/>
          <w:sz w:val="22"/>
          <w:szCs w:val="22"/>
        </w:rPr>
      </w:pPr>
      <w:r>
        <w:rPr>
          <w:rFonts w:ascii="Calibri" w:hAnsi="Calibri" w:cs="Arial"/>
          <w:sz w:val="22"/>
          <w:szCs w:val="22"/>
        </w:rPr>
        <w:t>Pole zablokowane do edycji przez Wnioskodawcę, automatycznie wypełniane wartością liczbową w</w:t>
      </w:r>
      <w:r w:rsidR="00B06917">
        <w:rPr>
          <w:rFonts w:ascii="Calibri" w:hAnsi="Calibri" w:cs="Arial"/>
          <w:sz w:val="22"/>
          <w:szCs w:val="22"/>
        </w:rPr>
        <w:t> </w:t>
      </w:r>
      <w:r>
        <w:rPr>
          <w:rFonts w:ascii="Calibri" w:hAnsi="Calibri" w:cs="Arial"/>
          <w:sz w:val="22"/>
          <w:szCs w:val="22"/>
        </w:rPr>
        <w:t xml:space="preserve">przypadku uzupełnienia sekcji </w:t>
      </w:r>
      <w:r>
        <w:rPr>
          <w:rFonts w:ascii="Calibri" w:hAnsi="Calibri" w:cs="Arial"/>
          <w:b/>
          <w:sz w:val="22"/>
          <w:szCs w:val="22"/>
        </w:rPr>
        <w:t>B.3</w:t>
      </w:r>
      <w:r>
        <w:rPr>
          <w:rFonts w:ascii="Calibri" w:hAnsi="Calibri" w:cs="Arial"/>
          <w:sz w:val="22"/>
          <w:szCs w:val="22"/>
        </w:rPr>
        <w:t xml:space="preserve"> poprzez dodanie Partnerów.</w:t>
      </w:r>
    </w:p>
    <w:p w:rsidR="001636C2" w:rsidRDefault="00C107D9">
      <w:pPr>
        <w:shd w:val="clear" w:color="auto" w:fill="1256BB"/>
        <w:spacing w:line="276" w:lineRule="auto"/>
        <w:jc w:val="both"/>
        <w:rPr>
          <w:rFonts w:ascii="Calibri" w:hAnsi="Calibri" w:cs="Arial"/>
          <w:b/>
        </w:rPr>
      </w:pPr>
      <w:r>
        <w:rPr>
          <w:rFonts w:ascii="Calibri" w:hAnsi="Calibri" w:cs="Arial"/>
          <w:b/>
          <w:color w:val="FFFFFF"/>
        </w:rPr>
        <w:t>B.2</w:t>
      </w:r>
      <w:r w:rsidR="00243F6A">
        <w:rPr>
          <w:rFonts w:ascii="Calibri" w:hAnsi="Calibri" w:cs="Arial"/>
          <w:b/>
          <w:color w:val="FFFFFF"/>
        </w:rPr>
        <w:t xml:space="preserve"> </w:t>
      </w:r>
      <w:r w:rsidR="00893A17">
        <w:rPr>
          <w:rFonts w:ascii="Calibri" w:hAnsi="Calibri" w:cs="Arial"/>
          <w:b/>
          <w:color w:val="FFFFFF"/>
        </w:rPr>
        <w:tab/>
      </w:r>
      <w:r w:rsidR="00243F6A">
        <w:rPr>
          <w:rFonts w:ascii="Calibri" w:hAnsi="Calibri" w:cs="Arial"/>
          <w:b/>
          <w:color w:val="FFFFFF"/>
        </w:rPr>
        <w:t>Dane Wnioskodawcy</w:t>
      </w:r>
    </w:p>
    <w:p w:rsidR="001636C2" w:rsidRDefault="001636C2" w:rsidP="000F749A">
      <w:pPr>
        <w:numPr>
          <w:ilvl w:val="0"/>
          <w:numId w:val="15"/>
        </w:numPr>
        <w:spacing w:before="240" w:line="276" w:lineRule="auto"/>
        <w:jc w:val="both"/>
        <w:rPr>
          <w:rFonts w:ascii="Calibri" w:hAnsi="Calibri" w:cs="Arial"/>
          <w:b/>
          <w:sz w:val="22"/>
          <w:szCs w:val="22"/>
        </w:rPr>
      </w:pPr>
      <w:r>
        <w:rPr>
          <w:rFonts w:ascii="Calibri" w:hAnsi="Calibri" w:cs="Arial"/>
          <w:b/>
        </w:rPr>
        <w:t>Da</w:t>
      </w:r>
      <w:r w:rsidR="00243F6A">
        <w:rPr>
          <w:rFonts w:ascii="Calibri" w:hAnsi="Calibri" w:cs="Arial"/>
          <w:b/>
        </w:rPr>
        <w:t>ne identyfikacyjne Wnioskodawcy</w:t>
      </w:r>
    </w:p>
    <w:p w:rsidR="001636C2" w:rsidRDefault="001636C2">
      <w:pPr>
        <w:spacing w:line="276" w:lineRule="auto"/>
        <w:jc w:val="both"/>
        <w:rPr>
          <w:rFonts w:ascii="Calibri" w:hAnsi="Calibri" w:cs="Arial"/>
          <w:sz w:val="22"/>
          <w:szCs w:val="22"/>
        </w:rPr>
      </w:pPr>
      <w:r>
        <w:rPr>
          <w:rFonts w:ascii="Calibri" w:hAnsi="Calibri" w:cs="Arial"/>
          <w:b/>
          <w:sz w:val="22"/>
          <w:szCs w:val="22"/>
        </w:rPr>
        <w:t>Kra</w:t>
      </w:r>
      <w:r w:rsidR="00243F6A">
        <w:rPr>
          <w:rFonts w:ascii="Calibri" w:hAnsi="Calibri" w:cs="Arial"/>
          <w:b/>
          <w:sz w:val="22"/>
          <w:szCs w:val="22"/>
        </w:rPr>
        <w:t>j</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Pole wymagane, uzupełnione wartością domyślną – </w:t>
      </w:r>
      <w:r>
        <w:rPr>
          <w:rFonts w:ascii="Calibri" w:hAnsi="Calibri" w:cs="Arial"/>
          <w:i/>
          <w:sz w:val="22"/>
          <w:szCs w:val="22"/>
        </w:rPr>
        <w:t>Polska</w:t>
      </w:r>
      <w:r>
        <w:rPr>
          <w:rFonts w:ascii="Calibri" w:hAnsi="Calibri" w:cs="Arial"/>
          <w:sz w:val="22"/>
          <w:szCs w:val="22"/>
        </w:rPr>
        <w:t xml:space="preserve">. </w:t>
      </w:r>
    </w:p>
    <w:p w:rsidR="001636C2" w:rsidRDefault="001636C2">
      <w:pPr>
        <w:spacing w:line="276" w:lineRule="auto"/>
        <w:jc w:val="both"/>
        <w:rPr>
          <w:rFonts w:ascii="Calibri" w:hAnsi="Calibri" w:cs="Arial"/>
          <w:sz w:val="22"/>
          <w:szCs w:val="22"/>
        </w:rPr>
      </w:pPr>
      <w:r>
        <w:rPr>
          <w:rFonts w:ascii="Calibri" w:hAnsi="Calibri" w:cs="Arial"/>
          <w:sz w:val="22"/>
          <w:szCs w:val="22"/>
        </w:rPr>
        <w:t>W przypadku, gdy Wnioskodawca pochodzi z innego kraju i zaznaczy</w:t>
      </w:r>
      <w:r w:rsidR="00133579">
        <w:rPr>
          <w:rFonts w:ascii="Calibri" w:hAnsi="Calibri" w:cs="Arial"/>
          <w:sz w:val="22"/>
          <w:szCs w:val="22"/>
        </w:rPr>
        <w:t xml:space="preserve"> pole typu</w:t>
      </w:r>
      <w:r>
        <w:rPr>
          <w:rFonts w:ascii="Calibri" w:hAnsi="Calibri" w:cs="Arial"/>
          <w:sz w:val="22"/>
          <w:szCs w:val="22"/>
        </w:rPr>
        <w:t xml:space="preserve"> checkbox </w:t>
      </w:r>
      <w:r>
        <w:rPr>
          <w:rFonts w:ascii="Calibri" w:hAnsi="Calibri" w:cs="Arial"/>
          <w:i/>
          <w:sz w:val="22"/>
          <w:szCs w:val="22"/>
        </w:rPr>
        <w:t>- inny</w:t>
      </w:r>
      <w:r>
        <w:rPr>
          <w:rFonts w:ascii="Calibri" w:hAnsi="Calibri" w:cs="Arial"/>
          <w:sz w:val="22"/>
          <w:szCs w:val="22"/>
        </w:rPr>
        <w:t xml:space="preserve">, GWA automatycznie odznaczy w polu numer REGON – </w:t>
      </w:r>
      <w:r w:rsidR="00133579">
        <w:rPr>
          <w:rFonts w:ascii="Calibri" w:hAnsi="Calibri" w:cs="Arial"/>
          <w:sz w:val="22"/>
          <w:szCs w:val="22"/>
        </w:rPr>
        <w:t xml:space="preserve">pole typu </w:t>
      </w:r>
      <w:r>
        <w:rPr>
          <w:rFonts w:ascii="Calibri" w:hAnsi="Calibri" w:cs="Arial"/>
          <w:sz w:val="22"/>
          <w:szCs w:val="22"/>
        </w:rPr>
        <w:t xml:space="preserve">checkbox </w:t>
      </w:r>
      <w:r>
        <w:rPr>
          <w:rFonts w:ascii="Calibri" w:hAnsi="Calibri" w:cs="Arial"/>
          <w:i/>
          <w:sz w:val="22"/>
          <w:szCs w:val="22"/>
        </w:rPr>
        <w:t>nie dotyczy</w:t>
      </w:r>
      <w:r>
        <w:rPr>
          <w:rFonts w:ascii="Calibri" w:hAnsi="Calibri" w:cs="Arial"/>
          <w:sz w:val="22"/>
          <w:szCs w:val="22"/>
        </w:rPr>
        <w:t xml:space="preserve">. </w:t>
      </w:r>
    </w:p>
    <w:p w:rsidR="001636C2" w:rsidRDefault="001636C2">
      <w:pPr>
        <w:spacing w:line="276" w:lineRule="auto"/>
        <w:jc w:val="both"/>
        <w:rPr>
          <w:rFonts w:ascii="Calibri" w:hAnsi="Calibri" w:cs="Arial"/>
          <w:b/>
          <w:sz w:val="22"/>
          <w:szCs w:val="22"/>
        </w:rPr>
      </w:pPr>
      <w:r>
        <w:rPr>
          <w:rFonts w:ascii="Calibri" w:hAnsi="Calibri" w:cs="Arial"/>
          <w:sz w:val="22"/>
          <w:szCs w:val="22"/>
        </w:rPr>
        <w:t>Wnioskodawca samodzielnie wpisuje nazwę kraju.</w:t>
      </w:r>
    </w:p>
    <w:p w:rsidR="001636C2" w:rsidRDefault="001636C2">
      <w:pPr>
        <w:spacing w:line="276" w:lineRule="auto"/>
        <w:jc w:val="both"/>
        <w:rPr>
          <w:rFonts w:ascii="Calibri" w:hAnsi="Calibri" w:cs="Arial"/>
          <w:b/>
          <w:sz w:val="22"/>
          <w:szCs w:val="22"/>
        </w:rPr>
      </w:pPr>
    </w:p>
    <w:p w:rsidR="001636C2" w:rsidRDefault="00243F6A">
      <w:pPr>
        <w:spacing w:line="276" w:lineRule="auto"/>
        <w:jc w:val="both"/>
        <w:rPr>
          <w:rFonts w:ascii="Calibri" w:hAnsi="Calibri" w:cs="Arial"/>
          <w:sz w:val="22"/>
          <w:szCs w:val="22"/>
        </w:rPr>
      </w:pPr>
      <w:r>
        <w:rPr>
          <w:rFonts w:ascii="Calibri" w:hAnsi="Calibri" w:cs="Arial"/>
          <w:b/>
          <w:sz w:val="22"/>
          <w:szCs w:val="22"/>
        </w:rPr>
        <w:t>Nazwa podmiotu</w:t>
      </w:r>
    </w:p>
    <w:p w:rsidR="00A02656" w:rsidRDefault="001636C2">
      <w:pPr>
        <w:spacing w:line="276" w:lineRule="auto"/>
        <w:jc w:val="both"/>
        <w:rPr>
          <w:rFonts w:ascii="Calibri" w:hAnsi="Calibri" w:cs="Arial"/>
          <w:sz w:val="22"/>
          <w:szCs w:val="22"/>
        </w:rPr>
      </w:pPr>
      <w:r>
        <w:rPr>
          <w:rFonts w:ascii="Calibri" w:hAnsi="Calibri" w:cs="Arial"/>
          <w:sz w:val="22"/>
          <w:szCs w:val="22"/>
        </w:rPr>
        <w:t>Pole wymagane. Należy wpisać pełną nazwę Wnioskodawcy</w:t>
      </w:r>
      <w:r w:rsidR="00A02656">
        <w:rPr>
          <w:rFonts w:ascii="Calibri" w:hAnsi="Calibri" w:cs="Arial"/>
          <w:sz w:val="22"/>
          <w:szCs w:val="22"/>
        </w:rPr>
        <w:t>. W przypadku, gdy Wnioskodawcą jest:</w:t>
      </w:r>
    </w:p>
    <w:p w:rsidR="00A02656" w:rsidRDefault="00A02656" w:rsidP="0077207B">
      <w:pPr>
        <w:spacing w:line="276" w:lineRule="auto"/>
        <w:ind w:left="142" w:hanging="142"/>
        <w:jc w:val="both"/>
        <w:rPr>
          <w:rFonts w:ascii="Calibri" w:hAnsi="Calibri" w:cs="Arial"/>
          <w:sz w:val="22"/>
          <w:szCs w:val="22"/>
        </w:rPr>
      </w:pPr>
      <w:r>
        <w:rPr>
          <w:rFonts w:ascii="Calibri" w:hAnsi="Calibri" w:cs="Arial"/>
          <w:sz w:val="22"/>
          <w:szCs w:val="22"/>
        </w:rPr>
        <w:t xml:space="preserve">- </w:t>
      </w:r>
      <w:r w:rsidR="001636C2">
        <w:rPr>
          <w:rFonts w:ascii="Calibri" w:hAnsi="Calibri" w:cs="Arial"/>
          <w:sz w:val="22"/>
          <w:szCs w:val="22"/>
        </w:rPr>
        <w:t xml:space="preserve">podmiot </w:t>
      </w:r>
      <w:r>
        <w:rPr>
          <w:rFonts w:ascii="Calibri" w:hAnsi="Calibri" w:cs="Arial"/>
          <w:sz w:val="22"/>
          <w:szCs w:val="22"/>
        </w:rPr>
        <w:t xml:space="preserve">posiadający </w:t>
      </w:r>
      <w:r w:rsidR="001636C2">
        <w:rPr>
          <w:rFonts w:ascii="Calibri" w:hAnsi="Calibri" w:cs="Arial"/>
          <w:sz w:val="22"/>
          <w:szCs w:val="22"/>
        </w:rPr>
        <w:t>osobowość prawną</w:t>
      </w:r>
      <w:r w:rsidR="0077207B">
        <w:rPr>
          <w:rFonts w:ascii="Calibri" w:hAnsi="Calibri" w:cs="Arial"/>
          <w:sz w:val="22"/>
          <w:szCs w:val="22"/>
        </w:rPr>
        <w:t xml:space="preserve"> lu</w:t>
      </w:r>
      <w:r w:rsidR="0077207B" w:rsidRPr="00386616">
        <w:rPr>
          <w:rFonts w:asciiTheme="minorHAnsi" w:hAnsiTheme="minorHAnsi" w:cstheme="minorHAnsi"/>
          <w:sz w:val="22"/>
          <w:szCs w:val="22"/>
        </w:rPr>
        <w:t>b</w:t>
      </w:r>
      <w:r w:rsidR="004C588B" w:rsidRPr="00386616">
        <w:rPr>
          <w:rFonts w:asciiTheme="minorHAnsi" w:hAnsiTheme="minorHAnsi" w:cstheme="minorHAnsi"/>
          <w:sz w:val="22"/>
          <w:szCs w:val="22"/>
        </w:rPr>
        <w:t xml:space="preserve"> </w:t>
      </w:r>
      <w:r w:rsidR="004C588B" w:rsidRPr="00386616">
        <w:rPr>
          <w:rFonts w:asciiTheme="minorHAnsi" w:hAnsiTheme="minorHAnsi" w:cstheme="minorHAnsi"/>
          <w:sz w:val="22"/>
          <w:szCs w:val="22"/>
          <w:shd w:val="clear" w:color="auto" w:fill="FFFFFF"/>
        </w:rPr>
        <w:t>jednostka organizacyjna niebędąca osobą prawną, której ustawa przyznaje zdolność prawną</w:t>
      </w:r>
      <w:r w:rsidR="0077207B" w:rsidRPr="00386616">
        <w:rPr>
          <w:rFonts w:asciiTheme="minorHAnsi" w:hAnsiTheme="minorHAnsi" w:cstheme="minorHAnsi"/>
          <w:sz w:val="22"/>
          <w:szCs w:val="22"/>
        </w:rPr>
        <w:t xml:space="preserve"> </w:t>
      </w:r>
      <w:r w:rsidR="004C588B" w:rsidRPr="00386616">
        <w:rPr>
          <w:rFonts w:asciiTheme="minorHAnsi" w:hAnsiTheme="minorHAnsi" w:cstheme="minorHAnsi"/>
          <w:sz w:val="22"/>
          <w:szCs w:val="22"/>
        </w:rPr>
        <w:t xml:space="preserve">( np. </w:t>
      </w:r>
      <w:r w:rsidR="004C588B">
        <w:rPr>
          <w:rFonts w:asciiTheme="minorHAnsi" w:hAnsiTheme="minorHAnsi" w:cstheme="minorHAnsi"/>
          <w:sz w:val="22"/>
          <w:szCs w:val="22"/>
        </w:rPr>
        <w:t>spółka osobowa prawa handlowego</w:t>
      </w:r>
      <w:r w:rsidR="004C588B" w:rsidRPr="00386616">
        <w:rPr>
          <w:rFonts w:asciiTheme="minorHAnsi" w:hAnsiTheme="minorHAnsi" w:cstheme="minorHAnsi"/>
          <w:sz w:val="22"/>
          <w:szCs w:val="22"/>
        </w:rPr>
        <w:t>)</w:t>
      </w:r>
      <w:r w:rsidR="0077207B" w:rsidRPr="00386616">
        <w:rPr>
          <w:rFonts w:asciiTheme="minorHAnsi" w:hAnsiTheme="minorHAnsi" w:cstheme="minorHAnsi"/>
          <w:sz w:val="22"/>
          <w:szCs w:val="22"/>
        </w:rPr>
        <w:t xml:space="preserve"> </w:t>
      </w:r>
      <w:r>
        <w:rPr>
          <w:rFonts w:ascii="Calibri" w:hAnsi="Calibri" w:cs="Arial"/>
          <w:sz w:val="22"/>
          <w:szCs w:val="22"/>
        </w:rPr>
        <w:t>- nazwę</w:t>
      </w:r>
      <w:r w:rsidR="001636C2">
        <w:rPr>
          <w:rFonts w:ascii="Calibri" w:hAnsi="Calibri" w:cs="Arial"/>
          <w:sz w:val="22"/>
          <w:szCs w:val="22"/>
        </w:rPr>
        <w:t xml:space="preserve"> zgodnie z wpisem do rejestru albo ewidencji właściwych dla formy organizacyjnej Wnioskodawcy</w:t>
      </w:r>
      <w:r>
        <w:rPr>
          <w:rFonts w:ascii="Calibri" w:hAnsi="Calibri" w:cs="Arial"/>
          <w:sz w:val="22"/>
          <w:szCs w:val="22"/>
        </w:rPr>
        <w:t xml:space="preserve"> albo </w:t>
      </w:r>
      <w:r w:rsidR="00857E3E">
        <w:rPr>
          <w:rFonts w:ascii="Calibri" w:hAnsi="Calibri" w:cs="Arial"/>
          <w:sz w:val="22"/>
          <w:szCs w:val="22"/>
        </w:rPr>
        <w:t xml:space="preserve">statutem regulującym ustrój </w:t>
      </w:r>
      <w:r w:rsidR="002774C9">
        <w:rPr>
          <w:rFonts w:ascii="Calibri" w:hAnsi="Calibri" w:cs="Arial"/>
          <w:sz w:val="22"/>
          <w:szCs w:val="22"/>
        </w:rPr>
        <w:t>jednostki samorządu terytorialnego</w:t>
      </w:r>
      <w:r>
        <w:rPr>
          <w:rFonts w:ascii="Calibri" w:hAnsi="Calibri" w:cs="Arial"/>
          <w:sz w:val="22"/>
          <w:szCs w:val="22"/>
        </w:rPr>
        <w:t>;</w:t>
      </w:r>
    </w:p>
    <w:p w:rsidR="0077207B" w:rsidRPr="0077207B" w:rsidRDefault="00A02656" w:rsidP="0077207B">
      <w:pPr>
        <w:spacing w:line="276" w:lineRule="auto"/>
        <w:ind w:left="142" w:hanging="142"/>
        <w:jc w:val="both"/>
        <w:rPr>
          <w:rFonts w:ascii="Calibri" w:hAnsi="Calibri" w:cs="Arial"/>
          <w:sz w:val="22"/>
          <w:szCs w:val="22"/>
        </w:rPr>
      </w:pPr>
      <w:r>
        <w:rPr>
          <w:rFonts w:ascii="Calibri" w:hAnsi="Calibri" w:cs="Arial"/>
          <w:sz w:val="22"/>
          <w:szCs w:val="22"/>
        </w:rPr>
        <w:t xml:space="preserve">- osoba fizyczna lub osoba fizyczna prowadząca działalność gospodarczą lub spółka cywilna – </w:t>
      </w:r>
      <w:r w:rsidRPr="00386616">
        <w:rPr>
          <w:rFonts w:ascii="Calibri" w:hAnsi="Calibri" w:cs="Arial"/>
          <w:b/>
          <w:sz w:val="22"/>
          <w:szCs w:val="22"/>
        </w:rPr>
        <w:t>imię i nazwisko</w:t>
      </w:r>
      <w:r w:rsidR="004C588B">
        <w:rPr>
          <w:rFonts w:ascii="Calibri" w:hAnsi="Calibri" w:cs="Arial"/>
          <w:b/>
          <w:sz w:val="22"/>
          <w:szCs w:val="22"/>
        </w:rPr>
        <w:t xml:space="preserve"> osoby fizycznej</w:t>
      </w:r>
      <w:r w:rsidR="002774C9" w:rsidRPr="00386616">
        <w:rPr>
          <w:rFonts w:ascii="Calibri" w:hAnsi="Calibri" w:cs="Arial"/>
          <w:b/>
          <w:sz w:val="22"/>
          <w:szCs w:val="22"/>
        </w:rPr>
        <w:t>/imiona i nazwiska</w:t>
      </w:r>
      <w:r w:rsidR="002774C9">
        <w:rPr>
          <w:rFonts w:ascii="Calibri" w:hAnsi="Calibri" w:cs="Arial"/>
          <w:sz w:val="22"/>
          <w:szCs w:val="22"/>
        </w:rPr>
        <w:t xml:space="preserve"> </w:t>
      </w:r>
      <w:r w:rsidR="0077207B">
        <w:rPr>
          <w:rFonts w:ascii="Calibri" w:hAnsi="Calibri" w:cs="Arial"/>
          <w:sz w:val="22"/>
          <w:szCs w:val="22"/>
        </w:rPr>
        <w:t xml:space="preserve"> </w:t>
      </w:r>
      <w:r w:rsidR="00961E7C">
        <w:rPr>
          <w:rFonts w:ascii="Calibri" w:hAnsi="Calibri" w:cs="Arial"/>
          <w:sz w:val="22"/>
          <w:szCs w:val="22"/>
        </w:rPr>
        <w:t xml:space="preserve">wspólników </w:t>
      </w:r>
      <w:r w:rsidR="0077207B">
        <w:rPr>
          <w:rFonts w:ascii="Calibri" w:hAnsi="Calibri" w:cs="Arial"/>
          <w:sz w:val="22"/>
          <w:szCs w:val="22"/>
        </w:rPr>
        <w:t>zgodnie z wpisem do CEIDG.</w:t>
      </w:r>
    </w:p>
    <w:p w:rsidR="001636C2" w:rsidRDefault="001636C2">
      <w:pPr>
        <w:spacing w:line="276" w:lineRule="auto"/>
        <w:jc w:val="both"/>
        <w:rPr>
          <w:rFonts w:ascii="Calibri" w:hAnsi="Calibri" w:cs="Arial"/>
          <w:sz w:val="22"/>
          <w:szCs w:val="22"/>
        </w:rPr>
      </w:pPr>
      <w:r>
        <w:rPr>
          <w:rFonts w:ascii="Calibri" w:hAnsi="Calibri" w:cs="Arial"/>
          <w:sz w:val="22"/>
          <w:szCs w:val="22"/>
        </w:rPr>
        <w:t>Pole posiada ograniczenie do 150 znaków.</w:t>
      </w:r>
    </w:p>
    <w:tbl>
      <w:tblPr>
        <w:tblpPr w:leftFromText="141" w:rightFromText="141" w:vertAnchor="text" w:horzAnchor="margin"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4"/>
      </w:tblGrid>
      <w:tr w:rsidR="002E5512" w:rsidRPr="0050585D" w:rsidTr="002E5512">
        <w:trPr>
          <w:trHeight w:val="607"/>
        </w:trPr>
        <w:tc>
          <w:tcPr>
            <w:tcW w:w="8954" w:type="dxa"/>
            <w:shd w:val="clear" w:color="auto" w:fill="CCFFCC"/>
          </w:tcPr>
          <w:p w:rsidR="002E5512" w:rsidRPr="007F1C21" w:rsidRDefault="007F1C21" w:rsidP="002E5512">
            <w:pPr>
              <w:pStyle w:val="Tekstkomentarza"/>
              <w:spacing w:line="276" w:lineRule="auto"/>
              <w:jc w:val="both"/>
              <w:rPr>
                <w:rFonts w:ascii="Calibri" w:hAnsi="Calibri" w:cs="Arial"/>
                <w:b/>
                <w:sz w:val="24"/>
                <w:szCs w:val="24"/>
              </w:rPr>
            </w:pPr>
            <w:r w:rsidRPr="007F1C21">
              <w:rPr>
                <w:rFonts w:ascii="Calibri" w:hAnsi="Calibri" w:cs="Arial"/>
                <w:b/>
                <w:sz w:val="24"/>
                <w:szCs w:val="24"/>
              </w:rPr>
              <w:t>UWAGA</w:t>
            </w:r>
          </w:p>
          <w:p w:rsidR="002E5512" w:rsidRPr="0050585D" w:rsidRDefault="002E5512" w:rsidP="000A37F1">
            <w:pPr>
              <w:pStyle w:val="Tekstkomentarza"/>
              <w:spacing w:line="276" w:lineRule="auto"/>
              <w:jc w:val="both"/>
              <w:rPr>
                <w:rFonts w:ascii="Calibri" w:hAnsi="Calibri" w:cs="Arial"/>
                <w:sz w:val="22"/>
                <w:szCs w:val="22"/>
              </w:rPr>
            </w:pPr>
            <w:r w:rsidRPr="00C43A84">
              <w:rPr>
                <w:rFonts w:ascii="Calibri" w:hAnsi="Calibri" w:cs="Arial"/>
                <w:sz w:val="22"/>
                <w:szCs w:val="22"/>
              </w:rPr>
              <w:t xml:space="preserve">W przypadku, gdy Wnioskodawca nie będzie podmiotem bezpośrednio realizującym projekt, sekcję B.2. wniosku „Dane Wnioskodawcy” należy wypełnić mając na względzie </w:t>
            </w:r>
            <w:r>
              <w:rPr>
                <w:rFonts w:ascii="Calibri" w:hAnsi="Calibri" w:cs="Arial"/>
                <w:sz w:val="22"/>
                <w:szCs w:val="22"/>
              </w:rPr>
              <w:t>informacje umieszczane</w:t>
            </w:r>
            <w:r w:rsidRPr="00C43A84">
              <w:rPr>
                <w:rFonts w:ascii="Calibri" w:hAnsi="Calibri" w:cs="Arial"/>
                <w:sz w:val="22"/>
                <w:szCs w:val="22"/>
              </w:rPr>
              <w:t xml:space="preserve"> w sekcji B.4. „Podmiot realizujący projekt”. Oznacza to, że w ramach sekcji B.2 należy</w:t>
            </w:r>
            <w:r>
              <w:rPr>
                <w:rFonts w:ascii="Calibri" w:hAnsi="Calibri" w:cs="Arial"/>
                <w:sz w:val="22"/>
                <w:szCs w:val="22"/>
              </w:rPr>
              <w:t xml:space="preserve"> przedstawić informacje </w:t>
            </w:r>
            <w:r w:rsidRPr="00C43A84">
              <w:rPr>
                <w:rFonts w:ascii="Calibri" w:hAnsi="Calibri" w:cs="Arial"/>
                <w:sz w:val="22"/>
                <w:szCs w:val="22"/>
              </w:rPr>
              <w:t xml:space="preserve">na temat Wnioskodawcy, który będzie stroną umowy o dofinansowanie. Nawet </w:t>
            </w:r>
            <w:r>
              <w:rPr>
                <w:rFonts w:ascii="Calibri" w:hAnsi="Calibri" w:cs="Arial"/>
                <w:sz w:val="22"/>
                <w:szCs w:val="22"/>
              </w:rPr>
              <w:br/>
            </w:r>
            <w:r w:rsidRPr="00C43A84">
              <w:rPr>
                <w:rFonts w:ascii="Calibri" w:hAnsi="Calibri" w:cs="Arial"/>
                <w:sz w:val="22"/>
                <w:szCs w:val="22"/>
              </w:rPr>
              <w:t>w przypadku, gdy projekt realizować będzie jednostka organizacyjna Wnioskodawcy nieposiadająca osobowości prawnej (np. O</w:t>
            </w:r>
            <w:r>
              <w:rPr>
                <w:rFonts w:ascii="Calibri" w:hAnsi="Calibri" w:cs="Arial"/>
                <w:sz w:val="22"/>
                <w:szCs w:val="22"/>
              </w:rPr>
              <w:t>PS, PCPR, zespół ekonomiczno-administracyjny szkół</w:t>
            </w:r>
            <w:r w:rsidRPr="00C43A84">
              <w:rPr>
                <w:rFonts w:ascii="Calibri" w:hAnsi="Calibri" w:cs="Arial"/>
                <w:sz w:val="22"/>
                <w:szCs w:val="22"/>
              </w:rPr>
              <w:t xml:space="preserve">) </w:t>
            </w:r>
            <w:r>
              <w:rPr>
                <w:rFonts w:ascii="Calibri" w:hAnsi="Calibri" w:cs="Arial"/>
                <w:sz w:val="22"/>
                <w:szCs w:val="22"/>
              </w:rPr>
              <w:br/>
            </w:r>
            <w:r w:rsidRPr="00C43A84">
              <w:rPr>
                <w:rFonts w:ascii="Calibri" w:hAnsi="Calibri" w:cs="Arial"/>
                <w:sz w:val="22"/>
                <w:szCs w:val="22"/>
              </w:rPr>
              <w:t xml:space="preserve">a wniosek </w:t>
            </w:r>
            <w:r w:rsidR="000A37F1">
              <w:rPr>
                <w:rFonts w:ascii="Calibri" w:hAnsi="Calibri" w:cs="Arial"/>
                <w:sz w:val="22"/>
                <w:szCs w:val="22"/>
              </w:rPr>
              <w:t xml:space="preserve"> o dofinansowanie projektu </w:t>
            </w:r>
            <w:r w:rsidRPr="00C43A84">
              <w:rPr>
                <w:rFonts w:ascii="Calibri" w:hAnsi="Calibri" w:cs="Arial"/>
                <w:sz w:val="22"/>
                <w:szCs w:val="22"/>
              </w:rPr>
              <w:t>przygotowuje, podpisuje i składa prawidłowo umocowany przez Wnioskodawcę kierownik tej jednostki organizacyjnej (np. kierownik OPS</w:t>
            </w:r>
            <w:r>
              <w:rPr>
                <w:rFonts w:ascii="Calibri" w:hAnsi="Calibri" w:cs="Arial"/>
                <w:sz w:val="22"/>
                <w:szCs w:val="22"/>
              </w:rPr>
              <w:t>, dyrektor PCPR, kierownik zespołu ekonomiczno-administracyjnego</w:t>
            </w:r>
            <w:r w:rsidRPr="00C43A84">
              <w:rPr>
                <w:rFonts w:ascii="Calibri" w:hAnsi="Calibri" w:cs="Arial"/>
                <w:sz w:val="22"/>
                <w:szCs w:val="22"/>
              </w:rPr>
              <w:t>) w sekcji B.2.</w:t>
            </w:r>
            <w:r>
              <w:rPr>
                <w:rFonts w:ascii="Calibri" w:hAnsi="Calibri" w:cs="Arial"/>
                <w:sz w:val="22"/>
                <w:szCs w:val="22"/>
              </w:rPr>
              <w:t xml:space="preserve"> należy przedstawić tylko dane W</w:t>
            </w:r>
            <w:r w:rsidRPr="00C43A84">
              <w:rPr>
                <w:rFonts w:ascii="Calibri" w:hAnsi="Calibri" w:cs="Arial"/>
                <w:sz w:val="22"/>
                <w:szCs w:val="22"/>
              </w:rPr>
              <w:t>nioskodawcy (tj. gminy, powiatu), który (pomimo działa</w:t>
            </w:r>
            <w:r>
              <w:rPr>
                <w:rFonts w:ascii="Calibri" w:hAnsi="Calibri" w:cs="Arial"/>
                <w:sz w:val="22"/>
                <w:szCs w:val="22"/>
              </w:rPr>
              <w:t xml:space="preserve">nia na etapie przygotowywania, </w:t>
            </w:r>
            <w:r w:rsidRPr="00C43A84">
              <w:rPr>
                <w:rFonts w:ascii="Calibri" w:hAnsi="Calibri" w:cs="Arial"/>
                <w:sz w:val="22"/>
                <w:szCs w:val="22"/>
              </w:rPr>
              <w:lastRenderedPageBreak/>
              <w:t xml:space="preserve">składania </w:t>
            </w:r>
            <w:r w:rsidR="000A37F1">
              <w:rPr>
                <w:rFonts w:ascii="Calibri" w:hAnsi="Calibri" w:cs="Arial"/>
                <w:sz w:val="22"/>
                <w:szCs w:val="22"/>
              </w:rPr>
              <w:t xml:space="preserve">wniosku </w:t>
            </w:r>
            <w:r>
              <w:rPr>
                <w:rFonts w:ascii="Calibri" w:hAnsi="Calibri" w:cs="Arial"/>
                <w:sz w:val="22"/>
                <w:szCs w:val="22"/>
              </w:rPr>
              <w:t xml:space="preserve">i realizacji </w:t>
            </w:r>
            <w:r w:rsidRPr="00C43A84">
              <w:rPr>
                <w:rFonts w:ascii="Calibri" w:hAnsi="Calibri" w:cs="Arial"/>
                <w:sz w:val="22"/>
                <w:szCs w:val="22"/>
              </w:rPr>
              <w:t xml:space="preserve">projektu za pośrednictwem swojej jednostki organizacyjnej) cały czas pozostaje wnioskodawcą w rozumieniu art. 2 pkt 28 ustawy </w:t>
            </w:r>
            <w:r>
              <w:rPr>
                <w:rFonts w:ascii="Calibri" w:hAnsi="Calibri" w:cs="Arial"/>
                <w:sz w:val="22"/>
                <w:szCs w:val="22"/>
              </w:rPr>
              <w:t>z dnia 29 sierpnia 2014 r. o zasadach realizacji programów w zakresie polityki spójności finansowanych w perspektywie finansowej 2014-2020</w:t>
            </w:r>
            <w:r w:rsidRPr="00C43A84">
              <w:rPr>
                <w:rFonts w:ascii="Calibri" w:hAnsi="Calibri" w:cs="Arial"/>
                <w:sz w:val="22"/>
                <w:szCs w:val="22"/>
              </w:rPr>
              <w:t>.</w:t>
            </w:r>
          </w:p>
        </w:tc>
      </w:tr>
    </w:tbl>
    <w:p w:rsidR="00893A17" w:rsidRDefault="00893A17">
      <w:pPr>
        <w:suppressAutoHyphens w:val="0"/>
        <w:rPr>
          <w:rFonts w:ascii="Calibri" w:hAnsi="Calibri" w:cs="Arial"/>
          <w:sz w:val="22"/>
          <w:szCs w:val="22"/>
        </w:rPr>
      </w:pPr>
    </w:p>
    <w:p w:rsidR="001636C2" w:rsidRDefault="00243F6A">
      <w:pPr>
        <w:spacing w:line="276" w:lineRule="auto"/>
        <w:jc w:val="both"/>
        <w:rPr>
          <w:rFonts w:ascii="Calibri" w:hAnsi="Calibri" w:cs="Arial"/>
          <w:sz w:val="22"/>
          <w:szCs w:val="22"/>
        </w:rPr>
      </w:pPr>
      <w:r>
        <w:rPr>
          <w:rFonts w:ascii="Calibri" w:hAnsi="Calibri" w:cs="Arial"/>
          <w:b/>
          <w:sz w:val="22"/>
          <w:szCs w:val="22"/>
        </w:rPr>
        <w:t>Numer REGON</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Pole wymagane w przypadku, gdy w polu </w:t>
      </w:r>
      <w:r>
        <w:rPr>
          <w:rFonts w:ascii="Calibri" w:hAnsi="Calibri" w:cs="Arial"/>
          <w:b/>
          <w:i/>
          <w:sz w:val="22"/>
          <w:szCs w:val="22"/>
        </w:rPr>
        <w:t>Kraj</w:t>
      </w:r>
      <w:r>
        <w:rPr>
          <w:rFonts w:ascii="Calibri" w:hAnsi="Calibri" w:cs="Arial"/>
          <w:sz w:val="22"/>
          <w:szCs w:val="22"/>
        </w:rPr>
        <w:t xml:space="preserve"> wybrano </w:t>
      </w:r>
      <w:r>
        <w:rPr>
          <w:rFonts w:ascii="Calibri" w:hAnsi="Calibri" w:cs="Arial"/>
          <w:i/>
          <w:sz w:val="22"/>
          <w:szCs w:val="22"/>
        </w:rPr>
        <w:t>Polska</w:t>
      </w:r>
      <w:r>
        <w:rPr>
          <w:rFonts w:ascii="Calibri" w:hAnsi="Calibri" w:cs="Arial"/>
          <w:sz w:val="22"/>
          <w:szCs w:val="22"/>
        </w:rPr>
        <w:t>.</w:t>
      </w:r>
      <w:r>
        <w:rPr>
          <w:rFonts w:ascii="Calibri" w:hAnsi="Calibri" w:cs="Arial"/>
          <w:b/>
          <w:sz w:val="22"/>
          <w:szCs w:val="22"/>
        </w:rPr>
        <w:t xml:space="preserve"> </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Wnioskodawca wpisuje Numer REGON w formacie 9 cyfrowym, nie stosując myślników, spacji i innych znaków pomiędzy cyframi. </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W przypadku Wnioskodawcy pochodzącego z innego kraju, pole wskazuje wartość – </w:t>
      </w:r>
      <w:r>
        <w:rPr>
          <w:rFonts w:ascii="Calibri" w:hAnsi="Calibri" w:cs="Arial"/>
          <w:i/>
          <w:sz w:val="22"/>
          <w:szCs w:val="22"/>
        </w:rPr>
        <w:t>Nie dotyczy</w:t>
      </w:r>
      <w:r>
        <w:rPr>
          <w:rFonts w:ascii="Calibri" w:hAnsi="Calibri" w:cs="Arial"/>
          <w:sz w:val="22"/>
          <w:szCs w:val="22"/>
        </w:rPr>
        <w:t>.</w:t>
      </w:r>
    </w:p>
    <w:p w:rsidR="001636C2" w:rsidRDefault="001636C2">
      <w:pPr>
        <w:spacing w:line="276" w:lineRule="auto"/>
        <w:jc w:val="both"/>
        <w:rPr>
          <w:rFonts w:ascii="Calibri" w:hAnsi="Calibri" w:cs="Arial"/>
          <w:sz w:val="22"/>
          <w:szCs w:val="22"/>
        </w:rPr>
      </w:pPr>
    </w:p>
    <w:p w:rsidR="001636C2" w:rsidRDefault="00243F6A">
      <w:pPr>
        <w:spacing w:line="276" w:lineRule="auto"/>
        <w:jc w:val="both"/>
        <w:rPr>
          <w:rFonts w:ascii="Calibri" w:hAnsi="Calibri" w:cs="Arial"/>
          <w:sz w:val="22"/>
          <w:szCs w:val="22"/>
        </w:rPr>
      </w:pPr>
      <w:r>
        <w:rPr>
          <w:rFonts w:ascii="Calibri" w:hAnsi="Calibri" w:cs="Arial"/>
          <w:b/>
          <w:sz w:val="22"/>
          <w:szCs w:val="22"/>
        </w:rPr>
        <w:t>Numer NIP</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Pole wymagane. W przypadku, gdy w polu </w:t>
      </w:r>
      <w:r>
        <w:rPr>
          <w:rFonts w:ascii="Calibri" w:hAnsi="Calibri" w:cs="Arial"/>
          <w:b/>
          <w:i/>
          <w:sz w:val="22"/>
          <w:szCs w:val="22"/>
        </w:rPr>
        <w:t>Kraj</w:t>
      </w:r>
      <w:r>
        <w:rPr>
          <w:rFonts w:ascii="Calibri" w:hAnsi="Calibri" w:cs="Arial"/>
          <w:sz w:val="22"/>
          <w:szCs w:val="22"/>
        </w:rPr>
        <w:t xml:space="preserve"> wybrano </w:t>
      </w:r>
      <w:r>
        <w:rPr>
          <w:rFonts w:ascii="Calibri" w:hAnsi="Calibri" w:cs="Arial"/>
          <w:i/>
          <w:sz w:val="22"/>
          <w:szCs w:val="22"/>
        </w:rPr>
        <w:t>Polska</w:t>
      </w:r>
      <w:r>
        <w:rPr>
          <w:rFonts w:ascii="Calibri" w:hAnsi="Calibri" w:cs="Arial"/>
          <w:sz w:val="22"/>
          <w:szCs w:val="22"/>
        </w:rPr>
        <w:t xml:space="preserve">, Wnioskodawca wprowadza dziesięciocyfrowy numer, natomiast jeśli w polu </w:t>
      </w:r>
      <w:r>
        <w:rPr>
          <w:rFonts w:ascii="Calibri" w:hAnsi="Calibri" w:cs="Arial"/>
          <w:b/>
          <w:i/>
          <w:sz w:val="22"/>
          <w:szCs w:val="22"/>
        </w:rPr>
        <w:t>Kraj</w:t>
      </w:r>
      <w:r>
        <w:rPr>
          <w:rFonts w:ascii="Calibri" w:hAnsi="Calibri" w:cs="Arial"/>
          <w:sz w:val="22"/>
          <w:szCs w:val="22"/>
        </w:rPr>
        <w:t xml:space="preserve"> wybrano inną wartość niż </w:t>
      </w:r>
      <w:r>
        <w:rPr>
          <w:rFonts w:ascii="Calibri" w:hAnsi="Calibri" w:cs="Arial"/>
          <w:i/>
          <w:sz w:val="22"/>
          <w:szCs w:val="22"/>
        </w:rPr>
        <w:t xml:space="preserve">Polska - </w:t>
      </w:r>
      <w:r>
        <w:rPr>
          <w:rFonts w:ascii="Calibri" w:hAnsi="Calibri" w:cs="Arial"/>
          <w:sz w:val="22"/>
          <w:szCs w:val="22"/>
        </w:rPr>
        <w:t>Wnioskodawca ma możliwość wprowadzenia wartości do 25 znaków.</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b/>
          <w:sz w:val="22"/>
          <w:szCs w:val="22"/>
        </w:rPr>
        <w:t>Adres strony internetow</w:t>
      </w:r>
      <w:r w:rsidR="00243F6A">
        <w:rPr>
          <w:rFonts w:ascii="Calibri" w:hAnsi="Calibri" w:cs="Arial"/>
          <w:b/>
          <w:sz w:val="22"/>
          <w:szCs w:val="22"/>
        </w:rPr>
        <w:t>ej Wnioskodawcy (jeśli dotyczy)</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Należy wpisać adres strony internetowej Wnioskodawcy. </w:t>
      </w:r>
    </w:p>
    <w:p w:rsidR="001636C2" w:rsidRDefault="001636C2">
      <w:pPr>
        <w:spacing w:line="276" w:lineRule="auto"/>
        <w:jc w:val="both"/>
        <w:rPr>
          <w:rFonts w:ascii="Calibri" w:hAnsi="Calibri" w:cs="Arial"/>
          <w:sz w:val="22"/>
          <w:szCs w:val="22"/>
        </w:rPr>
      </w:pPr>
      <w:r>
        <w:rPr>
          <w:rFonts w:ascii="Calibri" w:hAnsi="Calibri" w:cs="Arial"/>
          <w:sz w:val="22"/>
          <w:szCs w:val="22"/>
        </w:rPr>
        <w:t>Jeżeli Wnioskodawca nie posiada strony internetowej, zaznacza</w:t>
      </w:r>
      <w:r w:rsidR="00133579" w:rsidRPr="00133579">
        <w:rPr>
          <w:rFonts w:ascii="Calibri" w:hAnsi="Calibri" w:cs="Arial"/>
          <w:sz w:val="22"/>
          <w:szCs w:val="22"/>
        </w:rPr>
        <w:t xml:space="preserve"> </w:t>
      </w:r>
      <w:r w:rsidR="00133579">
        <w:rPr>
          <w:rFonts w:ascii="Calibri" w:hAnsi="Calibri" w:cs="Arial"/>
          <w:sz w:val="22"/>
          <w:szCs w:val="22"/>
        </w:rPr>
        <w:t>pole typu</w:t>
      </w:r>
      <w:r>
        <w:rPr>
          <w:rFonts w:ascii="Calibri" w:hAnsi="Calibri" w:cs="Arial"/>
          <w:sz w:val="22"/>
          <w:szCs w:val="22"/>
        </w:rPr>
        <w:t xml:space="preserve"> checkbox </w:t>
      </w:r>
      <w:r>
        <w:rPr>
          <w:rFonts w:ascii="Calibri" w:hAnsi="Calibri" w:cs="Arial"/>
          <w:i/>
          <w:sz w:val="22"/>
          <w:szCs w:val="22"/>
        </w:rPr>
        <w:t>nie dotyczy</w:t>
      </w:r>
      <w:r>
        <w:rPr>
          <w:rFonts w:ascii="Calibri" w:hAnsi="Calibri" w:cs="Arial"/>
          <w:sz w:val="22"/>
          <w:szCs w:val="22"/>
        </w:rPr>
        <w:t>.</w:t>
      </w:r>
    </w:p>
    <w:p w:rsidR="001636C2" w:rsidRDefault="001636C2" w:rsidP="00BA0EB8">
      <w:pPr>
        <w:spacing w:line="276" w:lineRule="auto"/>
        <w:jc w:val="both"/>
        <w:rPr>
          <w:rFonts w:ascii="Calibri" w:hAnsi="Calibri" w:cs="Arial"/>
          <w:sz w:val="22"/>
          <w:szCs w:val="22"/>
        </w:rPr>
      </w:pPr>
    </w:p>
    <w:p w:rsidR="001636C2" w:rsidRDefault="00243F6A" w:rsidP="000F749A">
      <w:pPr>
        <w:numPr>
          <w:ilvl w:val="0"/>
          <w:numId w:val="15"/>
        </w:numPr>
        <w:spacing w:line="276" w:lineRule="auto"/>
        <w:jc w:val="both"/>
        <w:rPr>
          <w:rFonts w:ascii="Calibri" w:hAnsi="Calibri" w:cs="Arial"/>
          <w:sz w:val="22"/>
          <w:szCs w:val="22"/>
        </w:rPr>
      </w:pPr>
      <w:r>
        <w:rPr>
          <w:rFonts w:ascii="Calibri" w:hAnsi="Calibri" w:cs="Arial"/>
          <w:b/>
        </w:rPr>
        <w:t>Dane teleadresowe Wnioskodawcy</w:t>
      </w:r>
    </w:p>
    <w:p w:rsidR="001636C2" w:rsidRDefault="001636C2">
      <w:pPr>
        <w:spacing w:line="276" w:lineRule="auto"/>
        <w:jc w:val="both"/>
        <w:rPr>
          <w:rFonts w:ascii="Calibri" w:hAnsi="Calibri" w:cs="Arial"/>
          <w:sz w:val="22"/>
          <w:szCs w:val="22"/>
        </w:rPr>
      </w:pPr>
      <w:r>
        <w:rPr>
          <w:rFonts w:ascii="Calibri" w:hAnsi="Calibri" w:cs="Arial"/>
          <w:sz w:val="22"/>
          <w:szCs w:val="22"/>
        </w:rPr>
        <w:t>Należy wskazać dane teleadresowe Wnioskodawcy zgodnie z danymi zawartymi w rejestrze albo</w:t>
      </w:r>
      <w:r w:rsidR="00B06917">
        <w:rPr>
          <w:rFonts w:ascii="Calibri" w:hAnsi="Calibri" w:cs="Arial"/>
          <w:sz w:val="22"/>
          <w:szCs w:val="22"/>
        </w:rPr>
        <w:t> </w:t>
      </w:r>
      <w:r>
        <w:rPr>
          <w:rFonts w:ascii="Calibri" w:hAnsi="Calibri" w:cs="Arial"/>
          <w:sz w:val="22"/>
          <w:szCs w:val="22"/>
        </w:rPr>
        <w:t>ewidencji właściwej dla formy organizacyjnej Wnioskodawcy.</w:t>
      </w:r>
    </w:p>
    <w:p w:rsidR="001636C2" w:rsidRDefault="001636C2">
      <w:pPr>
        <w:spacing w:line="276" w:lineRule="auto"/>
        <w:jc w:val="both"/>
        <w:rPr>
          <w:rFonts w:ascii="Calibri" w:hAnsi="Calibri" w:cs="Arial"/>
          <w:sz w:val="22"/>
          <w:szCs w:val="22"/>
        </w:rPr>
      </w:pPr>
    </w:p>
    <w:p w:rsidR="001636C2" w:rsidRDefault="00243F6A">
      <w:pPr>
        <w:spacing w:line="276" w:lineRule="auto"/>
        <w:jc w:val="both"/>
        <w:rPr>
          <w:rFonts w:ascii="Calibri" w:hAnsi="Calibri" w:cs="Arial"/>
          <w:sz w:val="22"/>
          <w:szCs w:val="22"/>
        </w:rPr>
      </w:pPr>
      <w:r>
        <w:rPr>
          <w:rFonts w:ascii="Calibri" w:hAnsi="Calibri" w:cs="Arial"/>
          <w:b/>
          <w:sz w:val="22"/>
          <w:szCs w:val="22"/>
        </w:rPr>
        <w:t>Miejscowość</w:t>
      </w:r>
    </w:p>
    <w:p w:rsidR="001636C2" w:rsidRDefault="001636C2">
      <w:pPr>
        <w:spacing w:line="276" w:lineRule="auto"/>
        <w:jc w:val="both"/>
        <w:rPr>
          <w:rFonts w:ascii="Calibri" w:hAnsi="Calibri" w:cs="Arial"/>
          <w:sz w:val="22"/>
          <w:szCs w:val="22"/>
        </w:rPr>
      </w:pPr>
      <w:r>
        <w:rPr>
          <w:rFonts w:ascii="Calibri" w:hAnsi="Calibri" w:cs="Arial"/>
          <w:sz w:val="22"/>
          <w:szCs w:val="22"/>
        </w:rPr>
        <w:t>Pole wymagane. Po wprowadzeniu przez Wnioskodawcę trzech liter miejscowości system wskazuje nazwę miejscowości z dokładnością do województwa, powiatu i gminy zgodną z danymi zawartymi w rejestrze urzędowym podziału terytorialnego kraju prowadzonym przez GUS (tzw. TERYT).</w:t>
      </w:r>
    </w:p>
    <w:p w:rsidR="001636C2" w:rsidRDefault="001636C2">
      <w:pPr>
        <w:spacing w:line="276" w:lineRule="auto"/>
        <w:jc w:val="both"/>
        <w:rPr>
          <w:rFonts w:ascii="Calibri" w:hAnsi="Calibri" w:cs="Arial"/>
          <w:b/>
          <w:sz w:val="22"/>
          <w:szCs w:val="22"/>
        </w:rPr>
      </w:pPr>
      <w:r>
        <w:rPr>
          <w:rFonts w:ascii="Calibri" w:hAnsi="Calibri" w:cs="Arial"/>
          <w:sz w:val="22"/>
          <w:szCs w:val="22"/>
        </w:rPr>
        <w:t xml:space="preserve">Wnioskodawca nie może samodzielnie wpisać nazwy miejscowości. </w:t>
      </w:r>
    </w:p>
    <w:p w:rsidR="001636C2" w:rsidRDefault="001636C2">
      <w:pPr>
        <w:spacing w:line="276" w:lineRule="auto"/>
        <w:jc w:val="both"/>
        <w:rPr>
          <w:rFonts w:ascii="Calibri" w:hAnsi="Calibri" w:cs="Arial"/>
          <w:b/>
          <w:sz w:val="22"/>
          <w:szCs w:val="22"/>
        </w:rPr>
      </w:pPr>
    </w:p>
    <w:p w:rsidR="001636C2" w:rsidRDefault="00243F6A">
      <w:pPr>
        <w:spacing w:line="276" w:lineRule="auto"/>
        <w:jc w:val="both"/>
        <w:rPr>
          <w:rFonts w:ascii="Calibri" w:hAnsi="Calibri" w:cs="Arial"/>
          <w:sz w:val="22"/>
          <w:szCs w:val="22"/>
        </w:rPr>
      </w:pPr>
      <w:r>
        <w:rPr>
          <w:rFonts w:ascii="Calibri" w:hAnsi="Calibri" w:cs="Arial"/>
          <w:b/>
          <w:sz w:val="22"/>
          <w:szCs w:val="22"/>
        </w:rPr>
        <w:t>Ulica</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Pole wymagane i edytowalne po wprowadzeniu wartości w pole </w:t>
      </w:r>
      <w:r>
        <w:rPr>
          <w:rFonts w:ascii="Calibri" w:hAnsi="Calibri" w:cs="Arial"/>
          <w:b/>
          <w:sz w:val="22"/>
          <w:szCs w:val="22"/>
        </w:rPr>
        <w:t>Miejscowość</w:t>
      </w:r>
      <w:r>
        <w:rPr>
          <w:rFonts w:ascii="Calibri" w:hAnsi="Calibri" w:cs="Arial"/>
          <w:sz w:val="22"/>
          <w:szCs w:val="22"/>
        </w:rPr>
        <w:t>. Po wprowadzeniu przez Wnioskodawcę trzech liter nazwy ulicy system podpowiada możliwe warianty zgodne z danymi zawartymi w rejestrze urzędowym podziału terytorialnego kraju prowadzonym przez GUS (tzw. TERYT). W przypadku, gdy dana miejscowość nie ma przypisanych ulic, pole pozostaje puste. Wnioskodawca nie może samodzielnie wpisać nazwy ulicy.</w:t>
      </w:r>
    </w:p>
    <w:p w:rsidR="001636C2" w:rsidRDefault="001636C2">
      <w:pPr>
        <w:spacing w:line="276" w:lineRule="auto"/>
        <w:jc w:val="both"/>
        <w:rPr>
          <w:rFonts w:ascii="Calibri" w:hAnsi="Calibri" w:cs="Arial"/>
          <w:sz w:val="22"/>
          <w:szCs w:val="22"/>
        </w:rPr>
      </w:pPr>
    </w:p>
    <w:p w:rsidR="001636C2" w:rsidRDefault="00243F6A">
      <w:pPr>
        <w:spacing w:line="276" w:lineRule="auto"/>
        <w:jc w:val="both"/>
        <w:rPr>
          <w:rFonts w:ascii="Calibri" w:hAnsi="Calibri" w:cs="Arial"/>
          <w:sz w:val="22"/>
          <w:szCs w:val="22"/>
        </w:rPr>
      </w:pPr>
      <w:r>
        <w:rPr>
          <w:rFonts w:ascii="Calibri" w:hAnsi="Calibri" w:cs="Arial"/>
          <w:b/>
          <w:sz w:val="22"/>
          <w:szCs w:val="22"/>
        </w:rPr>
        <w:t>Numer budynku</w:t>
      </w:r>
    </w:p>
    <w:p w:rsidR="001636C2" w:rsidRDefault="001636C2">
      <w:pPr>
        <w:spacing w:line="276" w:lineRule="auto"/>
        <w:jc w:val="both"/>
        <w:rPr>
          <w:rFonts w:ascii="Calibri" w:hAnsi="Calibri" w:cs="Arial"/>
          <w:sz w:val="22"/>
          <w:szCs w:val="22"/>
        </w:rPr>
      </w:pPr>
      <w:r>
        <w:rPr>
          <w:rFonts w:ascii="Calibri" w:hAnsi="Calibri" w:cs="Arial"/>
          <w:sz w:val="22"/>
          <w:szCs w:val="22"/>
        </w:rPr>
        <w:t>Pole wymagane. Wnioskodawca wprowadza numer budynku podając wartość do 10 znaków.</w:t>
      </w:r>
    </w:p>
    <w:p w:rsidR="001636C2" w:rsidRDefault="001636C2">
      <w:pPr>
        <w:spacing w:line="276" w:lineRule="auto"/>
        <w:jc w:val="both"/>
        <w:rPr>
          <w:rFonts w:ascii="Calibri" w:hAnsi="Calibri" w:cs="Arial"/>
          <w:b/>
          <w:sz w:val="22"/>
          <w:szCs w:val="22"/>
        </w:rPr>
      </w:pPr>
      <w:r>
        <w:rPr>
          <w:rFonts w:ascii="Calibri" w:hAnsi="Calibri" w:cs="Arial"/>
          <w:sz w:val="22"/>
          <w:szCs w:val="22"/>
        </w:rPr>
        <w:t>Nie ma możliwości wprowadzenia samych znaków specjalnych.</w:t>
      </w:r>
    </w:p>
    <w:p w:rsidR="001636C2" w:rsidRDefault="001636C2">
      <w:pPr>
        <w:spacing w:line="276" w:lineRule="auto"/>
        <w:jc w:val="both"/>
        <w:rPr>
          <w:rFonts w:ascii="Calibri" w:hAnsi="Calibri" w:cs="Arial"/>
          <w:b/>
          <w:sz w:val="22"/>
          <w:szCs w:val="22"/>
        </w:rPr>
      </w:pPr>
    </w:p>
    <w:p w:rsidR="001636C2" w:rsidRDefault="00243F6A">
      <w:pPr>
        <w:spacing w:line="276" w:lineRule="auto"/>
        <w:jc w:val="both"/>
        <w:rPr>
          <w:rFonts w:ascii="Calibri" w:hAnsi="Calibri" w:cs="Arial"/>
          <w:sz w:val="22"/>
          <w:szCs w:val="22"/>
        </w:rPr>
      </w:pPr>
      <w:r>
        <w:rPr>
          <w:rFonts w:ascii="Calibri" w:hAnsi="Calibri" w:cs="Arial"/>
          <w:b/>
          <w:sz w:val="22"/>
          <w:szCs w:val="22"/>
        </w:rPr>
        <w:t>Numer lokalu</w:t>
      </w:r>
    </w:p>
    <w:p w:rsidR="001636C2" w:rsidRDefault="001636C2">
      <w:pPr>
        <w:spacing w:line="276" w:lineRule="auto"/>
        <w:jc w:val="both"/>
        <w:rPr>
          <w:rFonts w:ascii="Calibri" w:hAnsi="Calibri" w:cs="Arial"/>
          <w:sz w:val="22"/>
          <w:szCs w:val="22"/>
        </w:rPr>
      </w:pPr>
      <w:r>
        <w:rPr>
          <w:rFonts w:ascii="Calibri" w:hAnsi="Calibri" w:cs="Arial"/>
          <w:sz w:val="22"/>
          <w:szCs w:val="22"/>
        </w:rPr>
        <w:t>Pole wymagane. Wnioskodawca wprowadza numer lokalu podając wartość do 10 znaków.</w:t>
      </w:r>
    </w:p>
    <w:p w:rsidR="001636C2" w:rsidRDefault="001636C2">
      <w:pPr>
        <w:spacing w:line="276" w:lineRule="auto"/>
        <w:jc w:val="both"/>
        <w:rPr>
          <w:rFonts w:ascii="Calibri" w:hAnsi="Calibri" w:cs="Arial"/>
          <w:sz w:val="22"/>
          <w:szCs w:val="22"/>
        </w:rPr>
      </w:pPr>
      <w:r>
        <w:rPr>
          <w:rFonts w:ascii="Calibri" w:hAnsi="Calibri" w:cs="Arial"/>
          <w:sz w:val="22"/>
          <w:szCs w:val="22"/>
        </w:rPr>
        <w:t>Nie ma możliwości wprowadzenia samych znaków specjalnych.</w:t>
      </w:r>
    </w:p>
    <w:p w:rsidR="001636C2" w:rsidRDefault="001636C2">
      <w:pPr>
        <w:spacing w:line="276" w:lineRule="auto"/>
        <w:jc w:val="both"/>
        <w:rPr>
          <w:rFonts w:ascii="Calibri" w:hAnsi="Calibri" w:cs="Arial"/>
          <w:b/>
          <w:sz w:val="22"/>
          <w:szCs w:val="22"/>
        </w:rPr>
      </w:pPr>
      <w:r>
        <w:rPr>
          <w:rFonts w:ascii="Calibri" w:hAnsi="Calibri" w:cs="Arial"/>
          <w:sz w:val="22"/>
          <w:szCs w:val="22"/>
        </w:rPr>
        <w:t>Jeżeli Wnioskodawca nie posiada numeru lokalu, pozostawia pole puste.</w:t>
      </w:r>
    </w:p>
    <w:p w:rsidR="001636C2" w:rsidRDefault="001636C2">
      <w:pPr>
        <w:spacing w:line="276" w:lineRule="auto"/>
        <w:jc w:val="both"/>
        <w:rPr>
          <w:rFonts w:ascii="Calibri" w:hAnsi="Calibri" w:cs="Arial"/>
          <w:b/>
          <w:sz w:val="22"/>
          <w:szCs w:val="22"/>
        </w:rPr>
      </w:pPr>
    </w:p>
    <w:p w:rsidR="001636C2" w:rsidRDefault="00243F6A">
      <w:pPr>
        <w:spacing w:line="276" w:lineRule="auto"/>
        <w:jc w:val="both"/>
        <w:rPr>
          <w:rFonts w:ascii="Calibri" w:hAnsi="Calibri" w:cs="Arial"/>
          <w:sz w:val="22"/>
          <w:szCs w:val="22"/>
        </w:rPr>
      </w:pPr>
      <w:r>
        <w:rPr>
          <w:rFonts w:ascii="Calibri" w:hAnsi="Calibri" w:cs="Arial"/>
          <w:b/>
          <w:sz w:val="22"/>
          <w:szCs w:val="22"/>
        </w:rPr>
        <w:t>Kod pocztowy</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Pole wymagane. Wnioskodawca wprowadza kod pocztowy w formacie </w:t>
      </w:r>
      <w:r>
        <w:rPr>
          <w:rFonts w:ascii="Calibri" w:hAnsi="Calibri" w:cs="Arial"/>
          <w:i/>
          <w:sz w:val="22"/>
          <w:szCs w:val="22"/>
        </w:rPr>
        <w:t>xx-xxx</w:t>
      </w:r>
      <w:r>
        <w:rPr>
          <w:rFonts w:ascii="Calibri" w:hAnsi="Calibri" w:cs="Arial"/>
          <w:sz w:val="22"/>
          <w:szCs w:val="22"/>
        </w:rPr>
        <w:t xml:space="preserve">, gdzie </w:t>
      </w:r>
      <w:r>
        <w:rPr>
          <w:rFonts w:ascii="Calibri" w:hAnsi="Calibri" w:cs="Arial"/>
          <w:i/>
          <w:sz w:val="22"/>
          <w:szCs w:val="22"/>
        </w:rPr>
        <w:t>x</w:t>
      </w:r>
      <w:r>
        <w:rPr>
          <w:rFonts w:ascii="Calibri" w:hAnsi="Calibri" w:cs="Arial"/>
          <w:sz w:val="22"/>
          <w:szCs w:val="22"/>
        </w:rPr>
        <w:t xml:space="preserve"> jest cyfrą</w:t>
      </w:r>
      <w:r>
        <w:rPr>
          <w:rFonts w:ascii="Calibri" w:hAnsi="Calibri" w:cs="Arial"/>
          <w:i/>
          <w:sz w:val="22"/>
          <w:szCs w:val="22"/>
        </w:rPr>
        <w:t xml:space="preserve"> </w:t>
      </w:r>
      <w:r>
        <w:rPr>
          <w:rFonts w:ascii="Calibri" w:hAnsi="Calibri" w:cs="Arial"/>
          <w:sz w:val="22"/>
          <w:szCs w:val="22"/>
        </w:rPr>
        <w:t xml:space="preserve">– jeśli w polu </w:t>
      </w:r>
      <w:r>
        <w:rPr>
          <w:rFonts w:ascii="Calibri" w:hAnsi="Calibri" w:cs="Arial"/>
          <w:i/>
          <w:sz w:val="22"/>
          <w:szCs w:val="22"/>
        </w:rPr>
        <w:t>Kraj</w:t>
      </w:r>
      <w:r>
        <w:rPr>
          <w:rFonts w:ascii="Calibri" w:hAnsi="Calibri" w:cs="Arial"/>
          <w:sz w:val="22"/>
          <w:szCs w:val="22"/>
        </w:rPr>
        <w:t xml:space="preserve"> wybrano wartość </w:t>
      </w:r>
      <w:r>
        <w:rPr>
          <w:rFonts w:ascii="Calibri" w:hAnsi="Calibri" w:cs="Arial"/>
          <w:i/>
          <w:sz w:val="22"/>
          <w:szCs w:val="22"/>
        </w:rPr>
        <w:t xml:space="preserve">Polska. </w:t>
      </w:r>
    </w:p>
    <w:p w:rsidR="001636C2" w:rsidRDefault="001636C2">
      <w:pPr>
        <w:spacing w:line="276" w:lineRule="auto"/>
        <w:jc w:val="both"/>
        <w:rPr>
          <w:rFonts w:ascii="Calibri" w:hAnsi="Calibri" w:cs="Arial"/>
          <w:b/>
          <w:sz w:val="22"/>
          <w:szCs w:val="22"/>
        </w:rPr>
      </w:pPr>
      <w:r>
        <w:rPr>
          <w:rFonts w:ascii="Calibri" w:hAnsi="Calibri" w:cs="Arial"/>
          <w:sz w:val="22"/>
          <w:szCs w:val="22"/>
        </w:rPr>
        <w:t xml:space="preserve">Wnioskodawca wprowadza </w:t>
      </w:r>
      <w:r>
        <w:rPr>
          <w:rFonts w:ascii="Calibri" w:hAnsi="Calibri" w:cs="Arial"/>
          <w:iCs/>
          <w:sz w:val="22"/>
          <w:szCs w:val="22"/>
        </w:rPr>
        <w:t xml:space="preserve">inny format znaków </w:t>
      </w:r>
      <w:r>
        <w:rPr>
          <w:rFonts w:ascii="Calibri" w:hAnsi="Calibri" w:cs="Arial"/>
          <w:sz w:val="22"/>
          <w:szCs w:val="22"/>
        </w:rPr>
        <w:t xml:space="preserve">– jeśli w polu </w:t>
      </w:r>
      <w:r>
        <w:rPr>
          <w:rFonts w:ascii="Calibri" w:hAnsi="Calibri" w:cs="Arial"/>
          <w:i/>
          <w:sz w:val="22"/>
          <w:szCs w:val="22"/>
        </w:rPr>
        <w:t>Kraj</w:t>
      </w:r>
      <w:r>
        <w:rPr>
          <w:rFonts w:ascii="Calibri" w:hAnsi="Calibri" w:cs="Arial"/>
          <w:sz w:val="22"/>
          <w:szCs w:val="22"/>
        </w:rPr>
        <w:t xml:space="preserve"> wybrano wartość inną niż </w:t>
      </w:r>
      <w:r>
        <w:rPr>
          <w:rFonts w:ascii="Calibri" w:hAnsi="Calibri" w:cs="Arial"/>
          <w:i/>
          <w:sz w:val="22"/>
          <w:szCs w:val="22"/>
        </w:rPr>
        <w:t>Polska.</w:t>
      </w:r>
    </w:p>
    <w:p w:rsidR="001636C2" w:rsidRDefault="00243F6A">
      <w:pPr>
        <w:spacing w:line="276" w:lineRule="auto"/>
        <w:jc w:val="both"/>
        <w:rPr>
          <w:rFonts w:ascii="Calibri" w:hAnsi="Calibri" w:cs="Arial"/>
          <w:sz w:val="22"/>
          <w:szCs w:val="22"/>
        </w:rPr>
      </w:pPr>
      <w:r>
        <w:rPr>
          <w:rFonts w:ascii="Calibri" w:hAnsi="Calibri" w:cs="Arial"/>
          <w:b/>
          <w:sz w:val="22"/>
          <w:szCs w:val="22"/>
        </w:rPr>
        <w:t>Telefon</w:t>
      </w:r>
    </w:p>
    <w:p w:rsidR="001636C2" w:rsidRDefault="001636C2">
      <w:pPr>
        <w:spacing w:line="276" w:lineRule="auto"/>
        <w:jc w:val="both"/>
        <w:rPr>
          <w:rFonts w:ascii="Calibri" w:hAnsi="Calibri" w:cs="Arial"/>
          <w:sz w:val="22"/>
          <w:szCs w:val="22"/>
        </w:rPr>
      </w:pPr>
      <w:r>
        <w:rPr>
          <w:rFonts w:ascii="Calibri" w:hAnsi="Calibri" w:cs="Arial"/>
          <w:sz w:val="22"/>
          <w:szCs w:val="22"/>
        </w:rPr>
        <w:t>Pole wymagane.</w:t>
      </w:r>
      <w:r>
        <w:rPr>
          <w:rFonts w:ascii="Calibri" w:hAnsi="Calibri" w:cs="Arial"/>
          <w:b/>
          <w:sz w:val="22"/>
          <w:szCs w:val="22"/>
        </w:rPr>
        <w:t xml:space="preserve"> </w:t>
      </w:r>
      <w:r>
        <w:rPr>
          <w:rFonts w:ascii="Calibri" w:hAnsi="Calibri" w:cs="Arial"/>
          <w:sz w:val="22"/>
          <w:szCs w:val="22"/>
        </w:rPr>
        <w:t>Wnioskodawca wprowadza maksymalnie 15 znakowy numer telefonu.</w:t>
      </w:r>
    </w:p>
    <w:p w:rsidR="001636C2" w:rsidRPr="005B751D" w:rsidRDefault="001636C2">
      <w:pPr>
        <w:spacing w:line="276" w:lineRule="auto"/>
        <w:ind w:left="1080"/>
        <w:jc w:val="both"/>
        <w:rPr>
          <w:rFonts w:ascii="Calibri" w:hAnsi="Calibri" w:cs="Arial"/>
          <w:sz w:val="18"/>
          <w:szCs w:val="22"/>
        </w:rPr>
      </w:pPr>
    </w:p>
    <w:p w:rsidR="001636C2" w:rsidRDefault="00243F6A">
      <w:pPr>
        <w:spacing w:line="276" w:lineRule="auto"/>
        <w:jc w:val="both"/>
        <w:rPr>
          <w:rFonts w:ascii="Calibri" w:hAnsi="Calibri" w:cs="Arial"/>
          <w:sz w:val="22"/>
          <w:szCs w:val="22"/>
        </w:rPr>
      </w:pPr>
      <w:r>
        <w:rPr>
          <w:rFonts w:ascii="Calibri" w:hAnsi="Calibri" w:cs="Arial"/>
          <w:b/>
          <w:sz w:val="22"/>
          <w:szCs w:val="22"/>
        </w:rPr>
        <w:t>Faks</w:t>
      </w:r>
    </w:p>
    <w:p w:rsidR="001636C2" w:rsidRDefault="001636C2">
      <w:pPr>
        <w:spacing w:line="276" w:lineRule="auto"/>
        <w:jc w:val="both"/>
        <w:rPr>
          <w:rFonts w:ascii="Calibri" w:hAnsi="Calibri" w:cs="Arial"/>
          <w:sz w:val="22"/>
          <w:szCs w:val="22"/>
        </w:rPr>
      </w:pPr>
      <w:r>
        <w:rPr>
          <w:rFonts w:ascii="Calibri" w:hAnsi="Calibri" w:cs="Arial"/>
          <w:sz w:val="22"/>
          <w:szCs w:val="22"/>
        </w:rPr>
        <w:t>Pole wymagane. Wnioskodawca wprowadza maksymalnie 15 znakowy numer faksu.</w:t>
      </w:r>
    </w:p>
    <w:p w:rsidR="001636C2" w:rsidRPr="005B751D" w:rsidRDefault="001636C2">
      <w:pPr>
        <w:spacing w:line="276" w:lineRule="auto"/>
        <w:jc w:val="both"/>
        <w:rPr>
          <w:rFonts w:ascii="Calibri" w:hAnsi="Calibri" w:cs="Arial"/>
          <w:sz w:val="18"/>
          <w:szCs w:val="22"/>
        </w:rPr>
      </w:pPr>
    </w:p>
    <w:p w:rsidR="001636C2" w:rsidRDefault="00243F6A">
      <w:pPr>
        <w:pStyle w:val="Tekstkomentarza1"/>
        <w:spacing w:line="276" w:lineRule="auto"/>
        <w:jc w:val="both"/>
        <w:rPr>
          <w:rFonts w:ascii="Calibri" w:hAnsi="Calibri" w:cs="Arial"/>
          <w:sz w:val="22"/>
          <w:szCs w:val="22"/>
        </w:rPr>
      </w:pPr>
      <w:r>
        <w:rPr>
          <w:rFonts w:ascii="Calibri" w:hAnsi="Calibri" w:cs="Arial"/>
          <w:b/>
          <w:sz w:val="22"/>
          <w:szCs w:val="22"/>
        </w:rPr>
        <w:t>Adres e-mail</w:t>
      </w:r>
    </w:p>
    <w:p w:rsidR="001636C2" w:rsidRDefault="001636C2">
      <w:pPr>
        <w:pStyle w:val="Tekstkomentarza1"/>
        <w:spacing w:line="276" w:lineRule="auto"/>
        <w:jc w:val="both"/>
        <w:rPr>
          <w:rFonts w:ascii="Calibri" w:hAnsi="Calibri" w:cs="Arial"/>
          <w:sz w:val="22"/>
          <w:szCs w:val="22"/>
        </w:rPr>
      </w:pPr>
      <w:r>
        <w:rPr>
          <w:rFonts w:ascii="Calibri" w:hAnsi="Calibri" w:cs="Arial"/>
          <w:sz w:val="22"/>
          <w:szCs w:val="22"/>
        </w:rPr>
        <w:t>Pole wymagane. Wnioskodawca wprowadza maksymalnie 50 znakowy adres e-mail w formacie odpowiadającym adresom poczty elektronicznej.</w:t>
      </w:r>
    </w:p>
    <w:p w:rsidR="001636C2" w:rsidRPr="005B751D" w:rsidRDefault="001636C2" w:rsidP="00BA0EB8">
      <w:pPr>
        <w:spacing w:line="276" w:lineRule="auto"/>
        <w:jc w:val="both"/>
        <w:rPr>
          <w:rFonts w:ascii="Calibri" w:hAnsi="Calibri" w:cs="Arial"/>
          <w:sz w:val="18"/>
          <w:szCs w:val="22"/>
        </w:rPr>
      </w:pPr>
    </w:p>
    <w:p w:rsidR="001636C2" w:rsidRDefault="001636C2" w:rsidP="000F749A">
      <w:pPr>
        <w:numPr>
          <w:ilvl w:val="0"/>
          <w:numId w:val="15"/>
        </w:numPr>
        <w:spacing w:line="276" w:lineRule="auto"/>
        <w:jc w:val="both"/>
        <w:rPr>
          <w:rFonts w:ascii="Calibri" w:hAnsi="Calibri" w:cs="Arial"/>
          <w:sz w:val="22"/>
          <w:szCs w:val="22"/>
        </w:rPr>
      </w:pPr>
      <w:r>
        <w:rPr>
          <w:rFonts w:ascii="Calibri" w:hAnsi="Calibri" w:cs="Arial"/>
          <w:b/>
        </w:rPr>
        <w:t>Adres korespondencyjny Wniosk</w:t>
      </w:r>
      <w:r w:rsidR="00243F6A">
        <w:rPr>
          <w:rFonts w:ascii="Calibri" w:hAnsi="Calibri" w:cs="Arial"/>
          <w:b/>
        </w:rPr>
        <w:t>odawcy, jeśli inny niż siedziby</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Pole wymagane, uzupełniane przez Wnioskodawcę ręcznie poprzez zaznaczenie wartości: </w:t>
      </w:r>
      <w:r>
        <w:rPr>
          <w:rFonts w:ascii="Calibri" w:hAnsi="Calibri" w:cs="Arial"/>
          <w:i/>
          <w:sz w:val="22"/>
          <w:szCs w:val="22"/>
        </w:rPr>
        <w:t>TAK</w:t>
      </w:r>
      <w:r>
        <w:rPr>
          <w:rFonts w:ascii="Calibri" w:hAnsi="Calibri" w:cs="Arial"/>
          <w:sz w:val="22"/>
          <w:szCs w:val="22"/>
        </w:rPr>
        <w:t xml:space="preserve"> </w:t>
      </w:r>
      <w:r w:rsidR="00285B1B">
        <w:rPr>
          <w:rFonts w:ascii="Calibri" w:hAnsi="Calibri" w:cs="Arial"/>
          <w:sz w:val="22"/>
          <w:szCs w:val="22"/>
        </w:rPr>
        <w:t> l</w:t>
      </w:r>
      <w:r>
        <w:rPr>
          <w:rFonts w:ascii="Calibri" w:hAnsi="Calibri" w:cs="Arial"/>
          <w:sz w:val="22"/>
          <w:szCs w:val="22"/>
        </w:rPr>
        <w:t>ub</w:t>
      </w:r>
      <w:r w:rsidR="00285B1B">
        <w:rPr>
          <w:rFonts w:ascii="Calibri" w:hAnsi="Calibri" w:cs="Arial"/>
          <w:sz w:val="22"/>
          <w:szCs w:val="22"/>
        </w:rPr>
        <w:t> </w:t>
      </w:r>
      <w:r>
        <w:rPr>
          <w:rFonts w:ascii="Calibri" w:hAnsi="Calibri" w:cs="Arial"/>
          <w:i/>
          <w:sz w:val="22"/>
          <w:szCs w:val="22"/>
        </w:rPr>
        <w:t>NIE</w:t>
      </w:r>
      <w:r>
        <w:rPr>
          <w:rFonts w:ascii="Calibri" w:hAnsi="Calibri" w:cs="Arial"/>
          <w:sz w:val="22"/>
          <w:szCs w:val="22"/>
        </w:rPr>
        <w:t xml:space="preserve">. </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W przypadku, gdy Wnioskodawca zaznaczy </w:t>
      </w:r>
      <w:r>
        <w:rPr>
          <w:rFonts w:ascii="Calibri" w:hAnsi="Calibri" w:cs="Arial"/>
          <w:i/>
          <w:sz w:val="22"/>
          <w:szCs w:val="22"/>
        </w:rPr>
        <w:t>NIE</w:t>
      </w:r>
      <w:r>
        <w:rPr>
          <w:rFonts w:ascii="Calibri" w:hAnsi="Calibri" w:cs="Arial"/>
          <w:sz w:val="22"/>
          <w:szCs w:val="22"/>
        </w:rPr>
        <w:t xml:space="preserve"> – adres korespondencyjny jest zgodny z adresem siedziby, tabela pozostaje nieaktywna.</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W przypadku, gdy Wnioskodawca zaznaczy </w:t>
      </w:r>
      <w:r>
        <w:rPr>
          <w:rFonts w:ascii="Calibri" w:hAnsi="Calibri" w:cs="Arial"/>
          <w:i/>
          <w:sz w:val="22"/>
          <w:szCs w:val="22"/>
        </w:rPr>
        <w:t>TAK</w:t>
      </w:r>
      <w:r>
        <w:rPr>
          <w:rFonts w:ascii="Calibri" w:hAnsi="Calibri" w:cs="Arial"/>
          <w:sz w:val="22"/>
          <w:szCs w:val="22"/>
        </w:rPr>
        <w:t xml:space="preserve"> – adres korespondencyjny jest inny niż adres siedziby, tabela automatycznie uaktywnia się.</w:t>
      </w:r>
    </w:p>
    <w:p w:rsidR="001636C2" w:rsidRDefault="001636C2">
      <w:pPr>
        <w:spacing w:line="276" w:lineRule="auto"/>
        <w:jc w:val="both"/>
        <w:rPr>
          <w:rFonts w:ascii="Calibri" w:hAnsi="Calibri" w:cs="Arial"/>
          <w:sz w:val="22"/>
          <w:szCs w:val="22"/>
        </w:rPr>
      </w:pPr>
      <w:r>
        <w:rPr>
          <w:rFonts w:ascii="Calibri" w:hAnsi="Calibri" w:cs="Arial"/>
          <w:sz w:val="22"/>
          <w:szCs w:val="22"/>
        </w:rPr>
        <w:t>Należy wprowadzić dane teleadresowe, na które mają być wysyłane dokumenty oraz korespondencja.</w:t>
      </w:r>
    </w:p>
    <w:p w:rsidR="001636C2" w:rsidRPr="005B751D" w:rsidRDefault="001636C2">
      <w:pPr>
        <w:spacing w:line="276" w:lineRule="auto"/>
        <w:jc w:val="both"/>
        <w:rPr>
          <w:rFonts w:ascii="Calibri" w:hAnsi="Calibri" w:cs="Arial"/>
          <w:sz w:val="18"/>
          <w:szCs w:val="22"/>
        </w:rPr>
      </w:pPr>
    </w:p>
    <w:p w:rsidR="001636C2" w:rsidRDefault="001636C2" w:rsidP="000F749A">
      <w:pPr>
        <w:numPr>
          <w:ilvl w:val="0"/>
          <w:numId w:val="15"/>
        </w:numPr>
        <w:spacing w:line="276" w:lineRule="auto"/>
        <w:jc w:val="both"/>
        <w:rPr>
          <w:rFonts w:ascii="Calibri" w:hAnsi="Calibri" w:cs="Arial"/>
          <w:sz w:val="22"/>
          <w:szCs w:val="22"/>
        </w:rPr>
      </w:pPr>
      <w:r>
        <w:rPr>
          <w:rFonts w:ascii="Calibri" w:hAnsi="Calibri" w:cs="Arial"/>
          <w:b/>
          <w:bCs/>
        </w:rPr>
        <w:t xml:space="preserve">Osoba/y uprawniona/e </w:t>
      </w:r>
      <w:r w:rsidR="005B751D">
        <w:rPr>
          <w:rFonts w:ascii="Calibri" w:hAnsi="Calibri" w:cs="Arial"/>
          <w:b/>
          <w:bCs/>
        </w:rPr>
        <w:t>do reprezentowania Wnioskodawcy</w:t>
      </w:r>
    </w:p>
    <w:p w:rsidR="001636C2" w:rsidRDefault="001636C2">
      <w:pPr>
        <w:spacing w:line="276" w:lineRule="auto"/>
        <w:jc w:val="both"/>
        <w:rPr>
          <w:rFonts w:ascii="Calibri" w:hAnsi="Calibri" w:cs="Arial"/>
          <w:sz w:val="22"/>
          <w:szCs w:val="22"/>
        </w:rPr>
      </w:pPr>
      <w:r>
        <w:rPr>
          <w:rFonts w:ascii="Calibri" w:hAnsi="Calibri" w:cs="Arial"/>
          <w:sz w:val="22"/>
          <w:szCs w:val="22"/>
        </w:rPr>
        <w:t>Pole wymagane. Wnioskodawca wprowadza imię i nazwisko oraz stanowisko osoby uprawnionej do</w:t>
      </w:r>
      <w:r w:rsidR="00285B1B">
        <w:rPr>
          <w:rFonts w:ascii="Calibri" w:hAnsi="Calibri" w:cs="Arial"/>
          <w:sz w:val="22"/>
          <w:szCs w:val="22"/>
        </w:rPr>
        <w:t> </w:t>
      </w:r>
      <w:r>
        <w:rPr>
          <w:rFonts w:ascii="Calibri" w:hAnsi="Calibri" w:cs="Arial"/>
          <w:sz w:val="22"/>
          <w:szCs w:val="22"/>
        </w:rPr>
        <w:t>reprezentowania Wnioskodawcy zgodnie z wpisem do reje</w:t>
      </w:r>
      <w:r w:rsidR="00285B1B">
        <w:rPr>
          <w:rFonts w:ascii="Calibri" w:hAnsi="Calibri" w:cs="Arial"/>
          <w:sz w:val="22"/>
          <w:szCs w:val="22"/>
        </w:rPr>
        <w:t xml:space="preserve">stru albo ewidencji właściwych </w:t>
      </w:r>
      <w:r>
        <w:rPr>
          <w:rFonts w:ascii="Calibri" w:hAnsi="Calibri" w:cs="Arial"/>
          <w:sz w:val="22"/>
          <w:szCs w:val="22"/>
        </w:rPr>
        <w:t xml:space="preserve">dla formy organizacyjnej Wnioskodawcy/ pełnomocnictwem lub upoważnieniem. </w:t>
      </w:r>
    </w:p>
    <w:p w:rsidR="001636C2" w:rsidRPr="005B751D" w:rsidRDefault="001636C2">
      <w:pPr>
        <w:spacing w:line="276" w:lineRule="auto"/>
        <w:jc w:val="both"/>
        <w:rPr>
          <w:rFonts w:ascii="Calibri" w:hAnsi="Calibri" w:cs="Arial"/>
          <w:sz w:val="18"/>
          <w:szCs w:val="22"/>
        </w:rPr>
      </w:pPr>
    </w:p>
    <w:p w:rsidR="00285B1B" w:rsidRDefault="001636C2">
      <w:pPr>
        <w:spacing w:line="276" w:lineRule="auto"/>
        <w:jc w:val="both"/>
        <w:rPr>
          <w:rFonts w:ascii="Calibri" w:hAnsi="Calibri" w:cs="Arial"/>
          <w:sz w:val="22"/>
          <w:szCs w:val="22"/>
        </w:rPr>
      </w:pPr>
      <w:r>
        <w:rPr>
          <w:rFonts w:ascii="Calibri" w:hAnsi="Calibri" w:cs="Arial"/>
          <w:sz w:val="22"/>
          <w:szCs w:val="22"/>
        </w:rPr>
        <w:t>W przypadku, gdy Wnioskodawca zgodnie z dokumentami prawnymi określającymi jego funkcjonowanie (np. statut, KRS) jest reprezentowany przez więcej niż jedną osobę (reprezentacja łączna), to w niniejszym punkcie wskazuje wszystkie uprawnione osoby do podejmowania wiążących decyzji w jego imieniu. Nie oznacza to jednak, że wskazuje w tym miejscu listę potencjalnych osób, a jedynie te, które podpisują wniosek/składają wniosek za pośrednictwem elektronicznej platformy usług administracji publicznej (ePUAP) lub w inny równoważny sposób i ich uprawnienia są wystarczające do reprezentowania Wnioskodawcy (np. jeżeli zgodnie z wpisem do rejestru właściwego dla formy organizacyjnej Wnioskodawcy uprawniony do jego reprezentowania jest prezes zarządu wraz z jednym z czterech członków zarządu, to w tym punkcie wniosku wpisywane jest imię, nazwisko i stanowisko prezesa oraz jednego członka zarządu podpisującego wni</w:t>
      </w:r>
      <w:r w:rsidR="005B751D">
        <w:rPr>
          <w:rFonts w:ascii="Calibri" w:hAnsi="Calibri" w:cs="Arial"/>
          <w:sz w:val="22"/>
          <w:szCs w:val="22"/>
        </w:rPr>
        <w:t>osek /składającego wniosek, nie </w:t>
      </w:r>
      <w:r>
        <w:rPr>
          <w:rFonts w:ascii="Calibri" w:hAnsi="Calibri" w:cs="Arial"/>
          <w:sz w:val="22"/>
          <w:szCs w:val="22"/>
        </w:rPr>
        <w:t>zaś wszystkich potencjalnie do tego uprawnionych).</w:t>
      </w:r>
    </w:p>
    <w:p w:rsidR="00285B1B" w:rsidRDefault="00285B1B">
      <w:pPr>
        <w:spacing w:line="276" w:lineRule="auto"/>
        <w:jc w:val="both"/>
        <w:rPr>
          <w:rFonts w:ascii="Calibri" w:hAnsi="Calibri" w:cs="Arial"/>
          <w:sz w:val="22"/>
          <w:szCs w:val="22"/>
        </w:rPr>
      </w:pPr>
    </w:p>
    <w:p w:rsidR="00285B1B" w:rsidRDefault="001636C2">
      <w:pPr>
        <w:spacing w:line="276" w:lineRule="auto"/>
        <w:jc w:val="both"/>
        <w:rPr>
          <w:rFonts w:ascii="Calibri" w:hAnsi="Calibri" w:cs="Arial"/>
          <w:sz w:val="22"/>
          <w:szCs w:val="22"/>
        </w:rPr>
      </w:pPr>
      <w:r>
        <w:rPr>
          <w:rFonts w:ascii="Calibri" w:hAnsi="Calibri" w:cs="Arial"/>
          <w:sz w:val="22"/>
          <w:szCs w:val="22"/>
        </w:rPr>
        <w:t xml:space="preserve">Jeżeli osoba podpisująca wniosek/składająca wniosek za pośrednictwem elektronicznej platformy usług administracji publicznej (ePUAP) lub w inny równoważny sposób działa na podstawie pełnomocnictwa lub upoważnienia, powinna zostać wskazana w tym punkcie </w:t>
      </w:r>
      <w:r w:rsidRPr="00D45B19">
        <w:rPr>
          <w:rFonts w:ascii="Calibri" w:hAnsi="Calibri" w:cs="Arial"/>
          <w:sz w:val="22"/>
          <w:szCs w:val="22"/>
        </w:rPr>
        <w:t>z zaznaczeniem, że</w:t>
      </w:r>
      <w:r w:rsidR="00285B1B">
        <w:rPr>
          <w:rFonts w:ascii="Calibri" w:hAnsi="Calibri" w:cs="Arial"/>
          <w:sz w:val="22"/>
          <w:szCs w:val="22"/>
        </w:rPr>
        <w:t> </w:t>
      </w:r>
      <w:r w:rsidRPr="00D45B19">
        <w:rPr>
          <w:rFonts w:ascii="Calibri" w:hAnsi="Calibri" w:cs="Arial"/>
          <w:sz w:val="22"/>
          <w:szCs w:val="22"/>
        </w:rPr>
        <w:t>działa</w:t>
      </w:r>
      <w:r w:rsidR="00285B1B">
        <w:rPr>
          <w:rFonts w:ascii="Calibri" w:hAnsi="Calibri" w:cs="Arial"/>
          <w:sz w:val="22"/>
          <w:szCs w:val="22"/>
        </w:rPr>
        <w:t> </w:t>
      </w:r>
      <w:r w:rsidRPr="00D45B19">
        <w:rPr>
          <w:rFonts w:ascii="Calibri" w:hAnsi="Calibri" w:cs="Arial"/>
          <w:sz w:val="22"/>
          <w:szCs w:val="22"/>
        </w:rPr>
        <w:t>na</w:t>
      </w:r>
      <w:r w:rsidR="00285B1B">
        <w:rPr>
          <w:rFonts w:ascii="Calibri" w:hAnsi="Calibri" w:cs="Arial"/>
          <w:sz w:val="22"/>
          <w:szCs w:val="22"/>
        </w:rPr>
        <w:t> </w:t>
      </w:r>
      <w:r w:rsidRPr="00D45B19">
        <w:rPr>
          <w:rFonts w:ascii="Calibri" w:hAnsi="Calibri" w:cs="Arial"/>
          <w:sz w:val="22"/>
          <w:szCs w:val="22"/>
        </w:rPr>
        <w:t>podstawie udzielonego jej pr</w:t>
      </w:r>
      <w:r w:rsidR="005B751D">
        <w:rPr>
          <w:rFonts w:ascii="Calibri" w:hAnsi="Calibri" w:cs="Arial"/>
          <w:sz w:val="22"/>
          <w:szCs w:val="22"/>
        </w:rPr>
        <w:t>zez Wnioskodawcę pełnomocnictwa/</w:t>
      </w:r>
      <w:r w:rsidRPr="00D45B19">
        <w:rPr>
          <w:rFonts w:ascii="Calibri" w:hAnsi="Calibri" w:cs="Arial"/>
          <w:sz w:val="22"/>
          <w:szCs w:val="22"/>
        </w:rPr>
        <w:t xml:space="preserve">upoważnienia. </w:t>
      </w:r>
      <w:r w:rsidRPr="00D45B19">
        <w:rPr>
          <w:rFonts w:ascii="Calibri" w:hAnsi="Calibri" w:cs="Arial"/>
          <w:sz w:val="22"/>
          <w:szCs w:val="22"/>
        </w:rPr>
        <w:lastRenderedPageBreak/>
        <w:t>Pełnomocnictwo/upoważnienie</w:t>
      </w:r>
      <w:r>
        <w:rPr>
          <w:rFonts w:ascii="Calibri" w:hAnsi="Calibri" w:cs="Arial"/>
          <w:sz w:val="22"/>
          <w:szCs w:val="22"/>
        </w:rPr>
        <w:t xml:space="preserve"> do reprezentowania Wnioskodawcy</w:t>
      </w:r>
      <w:r w:rsidR="005B751D">
        <w:rPr>
          <w:rFonts w:ascii="Calibri" w:hAnsi="Calibri" w:cs="Arial"/>
          <w:sz w:val="22"/>
          <w:szCs w:val="22"/>
        </w:rPr>
        <w:t xml:space="preserve"> może być dostarczone do IZ RPO </w:t>
      </w:r>
      <w:r>
        <w:rPr>
          <w:rFonts w:ascii="Calibri" w:hAnsi="Calibri" w:cs="Arial"/>
          <w:sz w:val="22"/>
          <w:szCs w:val="22"/>
        </w:rPr>
        <w:t>WP/IOK już po dokonaniu oceny projektu, przy czym zgodność podpisu z udzielonym pełnomocnictwem/upoważnieniem sprawdzana jest przed podpisaniem umowy o dofinansowanie. W</w:t>
      </w:r>
      <w:r w:rsidR="005B751D">
        <w:rPr>
          <w:rFonts w:ascii="Calibri" w:hAnsi="Calibri" w:cs="Arial"/>
          <w:sz w:val="22"/>
          <w:szCs w:val="22"/>
        </w:rPr>
        <w:t> </w:t>
      </w:r>
      <w:r>
        <w:rPr>
          <w:rFonts w:ascii="Calibri" w:hAnsi="Calibri" w:cs="Arial"/>
          <w:sz w:val="22"/>
          <w:szCs w:val="22"/>
        </w:rPr>
        <w:t>przypadku uznania, że pełnomocnictwo/upoważnienie nie jest skuteczne, IZ RPO WP/IOK może odstąpić od podpisania umowy o dofinansowanie.</w:t>
      </w:r>
    </w:p>
    <w:p w:rsidR="00285B1B" w:rsidRDefault="00285B1B">
      <w:pPr>
        <w:suppressAutoHyphens w:val="0"/>
        <w:rPr>
          <w:rFonts w:ascii="Calibri" w:hAnsi="Calibri" w:cs="Arial"/>
          <w:sz w:val="22"/>
          <w:szCs w:val="22"/>
        </w:rPr>
      </w:pPr>
      <w:r>
        <w:rPr>
          <w:rFonts w:ascii="Calibri" w:hAnsi="Calibri" w:cs="Arial"/>
          <w:sz w:val="22"/>
          <w:szCs w:val="22"/>
        </w:rPr>
        <w:br w:type="page"/>
      </w:r>
    </w:p>
    <w:p w:rsidR="001636C2" w:rsidRDefault="001636C2">
      <w:pPr>
        <w:spacing w:line="276" w:lineRule="auto"/>
        <w:jc w:val="both"/>
        <w:rPr>
          <w:rFonts w:ascii="Calibri" w:hAnsi="Calibri" w:cs="Arial"/>
          <w:b/>
          <w:sz w:val="22"/>
          <w:szCs w:val="22"/>
        </w:rPr>
      </w:pPr>
      <w:r>
        <w:rPr>
          <w:rFonts w:ascii="Calibri" w:hAnsi="Calibri" w:cs="Arial"/>
          <w:sz w:val="22"/>
          <w:szCs w:val="22"/>
        </w:rPr>
        <w:lastRenderedPageBreak/>
        <w:t>Nie ma konieczności parafowania poszczególnych stron wniosku</w:t>
      </w:r>
      <w:r w:rsidR="00A72583">
        <w:rPr>
          <w:rFonts w:ascii="Calibri" w:hAnsi="Calibri" w:cs="Arial"/>
          <w:sz w:val="22"/>
          <w:szCs w:val="22"/>
        </w:rPr>
        <w:t xml:space="preserve"> o dofinansowanie projektu</w:t>
      </w:r>
      <w:r>
        <w:rPr>
          <w:rFonts w:ascii="Calibri" w:hAnsi="Calibri" w:cs="Arial"/>
          <w:sz w:val="22"/>
          <w:szCs w:val="22"/>
        </w:rPr>
        <w:t xml:space="preserve">. Osoba/y wskazana/e w tym punkcie wniosku to osoba/y, która podpisuje wniosek w sekcji </w:t>
      </w:r>
      <w:r>
        <w:rPr>
          <w:rFonts w:ascii="Calibri" w:hAnsi="Calibri" w:cs="Arial"/>
          <w:b/>
          <w:sz w:val="22"/>
          <w:szCs w:val="22"/>
        </w:rPr>
        <w:t>K</w:t>
      </w:r>
      <w:r>
        <w:rPr>
          <w:rFonts w:ascii="Calibri" w:hAnsi="Calibri" w:cs="Arial"/>
          <w:sz w:val="22"/>
          <w:szCs w:val="22"/>
        </w:rPr>
        <w:t xml:space="preserve"> </w:t>
      </w:r>
      <w:r>
        <w:rPr>
          <w:rFonts w:ascii="Calibri" w:hAnsi="Calibri" w:cs="Arial"/>
          <w:iCs/>
          <w:sz w:val="22"/>
          <w:szCs w:val="22"/>
        </w:rPr>
        <w:t>Oświadczenia</w:t>
      </w:r>
      <w:r w:rsidRPr="001A78FE">
        <w:rPr>
          <w:rFonts w:ascii="Calibri" w:hAnsi="Calibri" w:cs="Arial"/>
          <w:iCs/>
          <w:sz w:val="22"/>
          <w:szCs w:val="22"/>
        </w:rPr>
        <w:t xml:space="preserve"> </w:t>
      </w:r>
      <w:r>
        <w:rPr>
          <w:rFonts w:ascii="Calibri" w:hAnsi="Calibri" w:cs="Arial"/>
          <w:iCs/>
          <w:sz w:val="22"/>
          <w:szCs w:val="22"/>
        </w:rPr>
        <w:t>oraz załączniki do wniosku</w:t>
      </w:r>
      <w:r w:rsidR="00A72583">
        <w:rPr>
          <w:rFonts w:ascii="Calibri" w:hAnsi="Calibri" w:cs="Arial"/>
          <w:i/>
          <w:iCs/>
          <w:sz w:val="22"/>
          <w:szCs w:val="22"/>
        </w:rPr>
        <w:t xml:space="preserve"> </w:t>
      </w:r>
      <w:r>
        <w:rPr>
          <w:rFonts w:ascii="Calibri" w:hAnsi="Calibri" w:cs="Arial"/>
          <w:sz w:val="22"/>
          <w:szCs w:val="22"/>
        </w:rPr>
        <w:t>lub składa wniosek wraz z załącznikami za pośrednictwem elektronicznej platformy usług administracji publicznej (ePUAP) lub w inny równoważny sposób.</w:t>
      </w:r>
    </w:p>
    <w:p w:rsidR="001636C2" w:rsidRPr="005B751D" w:rsidRDefault="001636C2">
      <w:pPr>
        <w:spacing w:line="276" w:lineRule="auto"/>
        <w:jc w:val="both"/>
        <w:rPr>
          <w:rFonts w:ascii="Calibri" w:hAnsi="Calibri" w:cs="Arial"/>
          <w:b/>
          <w:sz w:val="18"/>
          <w:szCs w:val="22"/>
        </w:rPr>
      </w:pPr>
    </w:p>
    <w:p w:rsidR="001636C2" w:rsidRDefault="005B751D" w:rsidP="000F749A">
      <w:pPr>
        <w:numPr>
          <w:ilvl w:val="0"/>
          <w:numId w:val="15"/>
        </w:numPr>
        <w:spacing w:line="276" w:lineRule="auto"/>
        <w:jc w:val="both"/>
        <w:rPr>
          <w:rFonts w:ascii="Calibri" w:hAnsi="Calibri" w:cs="Arial"/>
          <w:sz w:val="22"/>
          <w:szCs w:val="22"/>
        </w:rPr>
      </w:pPr>
      <w:r>
        <w:rPr>
          <w:rFonts w:ascii="Calibri" w:hAnsi="Calibri" w:cs="Arial"/>
          <w:b/>
        </w:rPr>
        <w:t>Osoba do kontaktów roboczych</w:t>
      </w:r>
    </w:p>
    <w:p w:rsidR="001636C2" w:rsidRDefault="001636C2">
      <w:pPr>
        <w:spacing w:line="276" w:lineRule="auto"/>
        <w:jc w:val="both"/>
        <w:rPr>
          <w:rFonts w:ascii="Calibri" w:hAnsi="Calibri" w:cs="Arial"/>
          <w:b/>
          <w:sz w:val="22"/>
          <w:szCs w:val="22"/>
        </w:rPr>
      </w:pPr>
      <w:r>
        <w:rPr>
          <w:rFonts w:ascii="Calibri" w:hAnsi="Calibri" w:cs="Arial"/>
          <w:sz w:val="22"/>
          <w:szCs w:val="22"/>
        </w:rPr>
        <w:t>Pole wymagane.</w:t>
      </w:r>
      <w:r>
        <w:rPr>
          <w:rFonts w:ascii="Calibri" w:hAnsi="Calibri" w:cs="Arial"/>
          <w:b/>
          <w:sz w:val="22"/>
          <w:szCs w:val="22"/>
        </w:rPr>
        <w:t xml:space="preserve"> </w:t>
      </w:r>
      <w:r>
        <w:rPr>
          <w:rFonts w:ascii="Calibri" w:hAnsi="Calibri" w:cs="Arial"/>
          <w:sz w:val="22"/>
          <w:szCs w:val="22"/>
        </w:rPr>
        <w:t>Wnioskodawca wprowadza imię i nazwisko, telefon, faks, adres e-mail osoby do</w:t>
      </w:r>
      <w:r w:rsidR="00285B1B">
        <w:rPr>
          <w:rFonts w:ascii="Calibri" w:hAnsi="Calibri" w:cs="Arial"/>
          <w:sz w:val="22"/>
          <w:szCs w:val="22"/>
        </w:rPr>
        <w:t> </w:t>
      </w:r>
      <w:r>
        <w:rPr>
          <w:rFonts w:ascii="Calibri" w:hAnsi="Calibri" w:cs="Arial"/>
          <w:sz w:val="22"/>
          <w:szCs w:val="22"/>
        </w:rPr>
        <w:t xml:space="preserve">kontaktów roboczych, z którą kontaktować się będzie IZ RPO WP/IOK. </w:t>
      </w:r>
    </w:p>
    <w:p w:rsidR="001636C2" w:rsidRDefault="001636C2">
      <w:pPr>
        <w:spacing w:line="276" w:lineRule="auto"/>
        <w:jc w:val="both"/>
        <w:rPr>
          <w:rFonts w:ascii="Calibri" w:hAnsi="Calibri" w:cs="Arial"/>
          <w:b/>
          <w:sz w:val="22"/>
          <w:szCs w:val="22"/>
        </w:rPr>
      </w:pPr>
    </w:p>
    <w:tbl>
      <w:tblPr>
        <w:tblW w:w="9082" w:type="dxa"/>
        <w:tblInd w:w="-5" w:type="dxa"/>
        <w:tblLayout w:type="fixed"/>
        <w:tblLook w:val="0000" w:firstRow="0" w:lastRow="0" w:firstColumn="0" w:lastColumn="0" w:noHBand="0" w:noVBand="0"/>
      </w:tblPr>
      <w:tblGrid>
        <w:gridCol w:w="9082"/>
      </w:tblGrid>
      <w:tr w:rsidR="001636C2" w:rsidTr="002E5512">
        <w:trPr>
          <w:trHeight w:val="916"/>
        </w:trPr>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1636C2" w:rsidRPr="00893A17" w:rsidRDefault="00893A17" w:rsidP="005B751D">
            <w:pPr>
              <w:spacing w:after="240" w:line="276" w:lineRule="auto"/>
              <w:jc w:val="both"/>
              <w:rPr>
                <w:rFonts w:ascii="Calibri" w:hAnsi="Calibri" w:cs="Arial"/>
                <w:b/>
              </w:rPr>
            </w:pPr>
            <w:r w:rsidRPr="00893A17">
              <w:rPr>
                <w:rFonts w:ascii="Calibri" w:hAnsi="Calibri" w:cs="Arial"/>
                <w:b/>
              </w:rPr>
              <w:t>UWAGA</w:t>
            </w:r>
          </w:p>
          <w:p w:rsidR="001636C2" w:rsidRDefault="001636C2">
            <w:pPr>
              <w:spacing w:line="276" w:lineRule="auto"/>
              <w:jc w:val="both"/>
            </w:pPr>
            <w:r>
              <w:rPr>
                <w:rFonts w:ascii="Calibri" w:hAnsi="Calibri" w:cs="Arial"/>
                <w:sz w:val="22"/>
                <w:szCs w:val="22"/>
              </w:rPr>
              <w:t xml:space="preserve">Musi to być osoba posiadająca pełną wiedzę na temat składanego wniosku </w:t>
            </w:r>
            <w:r w:rsidR="00A72583">
              <w:rPr>
                <w:rFonts w:ascii="Calibri" w:hAnsi="Calibri" w:cs="Arial"/>
                <w:sz w:val="22"/>
                <w:szCs w:val="22"/>
              </w:rPr>
              <w:t>o dofinansowanie projektu</w:t>
            </w:r>
            <w:r>
              <w:rPr>
                <w:rFonts w:ascii="Calibri" w:hAnsi="Calibri" w:cs="Arial"/>
                <w:sz w:val="22"/>
                <w:szCs w:val="22"/>
              </w:rPr>
              <w:t>.</w:t>
            </w:r>
          </w:p>
        </w:tc>
      </w:tr>
    </w:tbl>
    <w:p w:rsidR="001636C2" w:rsidRDefault="001636C2">
      <w:pPr>
        <w:spacing w:line="276" w:lineRule="auto"/>
        <w:jc w:val="both"/>
        <w:rPr>
          <w:rFonts w:ascii="Calibri" w:hAnsi="Calibri" w:cs="Arial"/>
          <w:sz w:val="22"/>
          <w:szCs w:val="22"/>
        </w:rPr>
      </w:pPr>
    </w:p>
    <w:p w:rsidR="001636C2" w:rsidRDefault="005B751D" w:rsidP="000F749A">
      <w:pPr>
        <w:numPr>
          <w:ilvl w:val="0"/>
          <w:numId w:val="15"/>
        </w:numPr>
        <w:spacing w:line="276" w:lineRule="auto"/>
        <w:ind w:right="-10"/>
        <w:jc w:val="both"/>
        <w:rPr>
          <w:rFonts w:ascii="Calibri" w:hAnsi="Calibri" w:cs="Arial"/>
          <w:sz w:val="22"/>
          <w:szCs w:val="22"/>
        </w:rPr>
      </w:pPr>
      <w:r>
        <w:rPr>
          <w:rFonts w:ascii="Calibri" w:hAnsi="Calibri" w:cs="Arial"/>
          <w:b/>
        </w:rPr>
        <w:t>Forma prawna Wnioskodawcy</w:t>
      </w:r>
    </w:p>
    <w:p w:rsidR="001636C2" w:rsidRDefault="001636C2">
      <w:pPr>
        <w:spacing w:line="276" w:lineRule="auto"/>
        <w:ind w:right="-10"/>
        <w:jc w:val="both"/>
        <w:rPr>
          <w:rFonts w:ascii="Calibri" w:hAnsi="Calibri" w:cs="Arial"/>
          <w:sz w:val="22"/>
          <w:szCs w:val="22"/>
        </w:rPr>
      </w:pPr>
      <w:r>
        <w:rPr>
          <w:rFonts w:ascii="Calibri" w:hAnsi="Calibri" w:cs="Arial"/>
          <w:sz w:val="22"/>
          <w:szCs w:val="22"/>
        </w:rPr>
        <w:t xml:space="preserve">Pole wymagane, uzupełniane przez Wnioskodawcę poprzez wskazanie z listy rozwijanej jednokrotnego wyboru. </w:t>
      </w:r>
    </w:p>
    <w:p w:rsidR="001636C2" w:rsidRDefault="001636C2">
      <w:pPr>
        <w:spacing w:line="276" w:lineRule="auto"/>
        <w:ind w:right="-10"/>
        <w:jc w:val="both"/>
        <w:rPr>
          <w:rFonts w:ascii="Calibri" w:hAnsi="Calibri" w:cs="Arial"/>
          <w:sz w:val="22"/>
          <w:szCs w:val="22"/>
        </w:rPr>
      </w:pPr>
    </w:p>
    <w:p w:rsidR="001636C2" w:rsidRDefault="001636C2">
      <w:pPr>
        <w:spacing w:line="276" w:lineRule="auto"/>
        <w:ind w:right="-10"/>
        <w:jc w:val="both"/>
        <w:rPr>
          <w:rFonts w:ascii="Calibri" w:hAnsi="Calibri" w:cs="Arial"/>
          <w:b/>
          <w:sz w:val="22"/>
          <w:szCs w:val="22"/>
        </w:rPr>
      </w:pPr>
      <w:r>
        <w:rPr>
          <w:rFonts w:ascii="Calibri" w:hAnsi="Calibri" w:cs="Arial"/>
          <w:sz w:val="22"/>
          <w:szCs w:val="22"/>
        </w:rPr>
        <w:t xml:space="preserve">System zaprezentuje listę z nazwami formy prawnej zgodną z </w:t>
      </w:r>
      <w:r w:rsidR="005B751D">
        <w:rPr>
          <w:rFonts w:ascii="Calibri" w:hAnsi="Calibri" w:cs="Arial"/>
          <w:sz w:val="22"/>
          <w:szCs w:val="22"/>
        </w:rPr>
        <w:t>R</w:t>
      </w:r>
      <w:r>
        <w:rPr>
          <w:rFonts w:ascii="Calibri" w:hAnsi="Calibri" w:cs="Arial"/>
          <w:sz w:val="22"/>
          <w:szCs w:val="22"/>
        </w:rPr>
        <w:t>ozporządzeniem Rady Ministrów z dnia 27 lipca 1999 r. w sprawie sposobu i metodologii prowadzenia i aktualizacji rejestru podmiotów gospodarki narodowej, w tym wzorów wniosków, ankiet i</w:t>
      </w:r>
      <w:r w:rsidR="005B751D">
        <w:rPr>
          <w:rFonts w:ascii="Calibri" w:hAnsi="Calibri" w:cs="Arial"/>
          <w:sz w:val="22"/>
          <w:szCs w:val="22"/>
        </w:rPr>
        <w:t xml:space="preserve"> zaświadczeń, </w:t>
      </w:r>
      <w:r>
        <w:rPr>
          <w:rFonts w:ascii="Calibri" w:hAnsi="Calibri" w:cs="Arial"/>
          <w:sz w:val="22"/>
          <w:szCs w:val="22"/>
        </w:rPr>
        <w:t>oraz szczegółowych warunków i trybu współdziałania służb statystyki publicznej z innymi organami prowadzącymi urzędowe rejestry i systemy informacyjn</w:t>
      </w:r>
      <w:r w:rsidR="00154AC1">
        <w:rPr>
          <w:rFonts w:ascii="Calibri" w:hAnsi="Calibri" w:cs="Arial"/>
          <w:sz w:val="22"/>
          <w:szCs w:val="22"/>
        </w:rPr>
        <w:t>e administracji publicznej (Dz.</w:t>
      </w:r>
      <w:r>
        <w:rPr>
          <w:rFonts w:ascii="Calibri" w:hAnsi="Calibri" w:cs="Arial"/>
          <w:sz w:val="22"/>
          <w:szCs w:val="22"/>
        </w:rPr>
        <w:t xml:space="preserve">U. </w:t>
      </w:r>
      <w:r w:rsidR="00154AC1">
        <w:rPr>
          <w:rFonts w:ascii="Calibri" w:hAnsi="Calibri" w:cs="Arial"/>
          <w:sz w:val="22"/>
          <w:szCs w:val="22"/>
        </w:rPr>
        <w:t>N</w:t>
      </w:r>
      <w:r>
        <w:rPr>
          <w:rFonts w:ascii="Calibri" w:hAnsi="Calibri" w:cs="Arial"/>
          <w:sz w:val="22"/>
          <w:szCs w:val="22"/>
        </w:rPr>
        <w:t>r 69 poz. 763 z późn.</w:t>
      </w:r>
      <w:r w:rsidR="00FD6906">
        <w:rPr>
          <w:rFonts w:ascii="Calibri" w:hAnsi="Calibri" w:cs="Arial"/>
          <w:sz w:val="22"/>
          <w:szCs w:val="22"/>
        </w:rPr>
        <w:t xml:space="preserve"> </w:t>
      </w:r>
      <w:r>
        <w:rPr>
          <w:rFonts w:ascii="Calibri" w:hAnsi="Calibri" w:cs="Arial"/>
          <w:sz w:val="22"/>
          <w:szCs w:val="22"/>
        </w:rPr>
        <w:t xml:space="preserve">zm.). </w:t>
      </w:r>
    </w:p>
    <w:p w:rsidR="001636C2" w:rsidRDefault="001636C2">
      <w:pPr>
        <w:spacing w:line="276" w:lineRule="auto"/>
        <w:jc w:val="both"/>
        <w:rPr>
          <w:rFonts w:ascii="Calibri" w:hAnsi="Calibri" w:cs="Arial"/>
          <w:b/>
          <w:sz w:val="22"/>
          <w:szCs w:val="22"/>
        </w:rPr>
      </w:pPr>
    </w:p>
    <w:tbl>
      <w:tblPr>
        <w:tblW w:w="9082" w:type="dxa"/>
        <w:tblInd w:w="-5" w:type="dxa"/>
        <w:tblLayout w:type="fixed"/>
        <w:tblLook w:val="0000" w:firstRow="0" w:lastRow="0" w:firstColumn="0" w:lastColumn="0" w:noHBand="0" w:noVBand="0"/>
      </w:tblPr>
      <w:tblGrid>
        <w:gridCol w:w="9082"/>
      </w:tblGrid>
      <w:tr w:rsidR="001636C2" w:rsidTr="002E5512">
        <w:trPr>
          <w:trHeight w:val="976"/>
        </w:trPr>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154AC1" w:rsidRDefault="00893A17">
            <w:pPr>
              <w:spacing w:line="276" w:lineRule="auto"/>
              <w:jc w:val="both"/>
              <w:rPr>
                <w:rFonts w:ascii="Calibri" w:hAnsi="Calibri" w:cs="Arial"/>
                <w:b/>
              </w:rPr>
            </w:pPr>
            <w:r w:rsidRPr="00893A17">
              <w:rPr>
                <w:rFonts w:ascii="Calibri" w:hAnsi="Calibri" w:cs="Arial"/>
                <w:b/>
              </w:rPr>
              <w:t>UWAGA</w:t>
            </w:r>
          </w:p>
          <w:p w:rsidR="001636C2" w:rsidRDefault="001636C2" w:rsidP="00154AC1">
            <w:pPr>
              <w:spacing w:before="240" w:line="276" w:lineRule="auto"/>
              <w:jc w:val="both"/>
            </w:pPr>
            <w:r>
              <w:rPr>
                <w:rFonts w:ascii="Calibri" w:hAnsi="Calibri" w:cs="Arial"/>
                <w:sz w:val="22"/>
                <w:szCs w:val="22"/>
              </w:rPr>
              <w:t xml:space="preserve">Wniosek </w:t>
            </w:r>
            <w:r w:rsidR="00A72583">
              <w:rPr>
                <w:rFonts w:ascii="Calibri" w:hAnsi="Calibri" w:cs="Arial"/>
                <w:sz w:val="22"/>
                <w:szCs w:val="22"/>
              </w:rPr>
              <w:t xml:space="preserve">o dofinansowanie projektu </w:t>
            </w:r>
            <w:r>
              <w:rPr>
                <w:rFonts w:ascii="Calibri" w:hAnsi="Calibri" w:cs="Arial"/>
                <w:sz w:val="22"/>
                <w:szCs w:val="22"/>
              </w:rPr>
              <w:t xml:space="preserve">nie może być zapisany w systemie z wartością domyślną – </w:t>
            </w:r>
            <w:r>
              <w:rPr>
                <w:rFonts w:ascii="Calibri" w:hAnsi="Calibri" w:cs="Arial"/>
                <w:i/>
                <w:sz w:val="22"/>
                <w:szCs w:val="22"/>
              </w:rPr>
              <w:t>wybierz formę prawną Wnioskodawcy</w:t>
            </w:r>
            <w:r>
              <w:rPr>
                <w:rFonts w:ascii="Calibri" w:hAnsi="Calibri" w:cs="Arial"/>
                <w:sz w:val="22"/>
                <w:szCs w:val="22"/>
              </w:rPr>
              <w:t>.</w:t>
            </w:r>
          </w:p>
        </w:tc>
      </w:tr>
    </w:tbl>
    <w:p w:rsidR="001636C2" w:rsidRDefault="001636C2">
      <w:pPr>
        <w:spacing w:line="276" w:lineRule="auto"/>
        <w:jc w:val="both"/>
        <w:rPr>
          <w:rFonts w:ascii="Calibri" w:hAnsi="Calibri" w:cs="Arial"/>
          <w:sz w:val="22"/>
          <w:szCs w:val="22"/>
        </w:rPr>
      </w:pPr>
    </w:p>
    <w:p w:rsidR="00FD6906" w:rsidRDefault="006F3F9F" w:rsidP="00FD6906">
      <w:pPr>
        <w:numPr>
          <w:ilvl w:val="0"/>
          <w:numId w:val="15"/>
        </w:numPr>
        <w:spacing w:line="276" w:lineRule="auto"/>
        <w:jc w:val="both"/>
        <w:rPr>
          <w:rFonts w:ascii="Calibri" w:hAnsi="Calibri" w:cs="Arial"/>
          <w:sz w:val="22"/>
          <w:szCs w:val="22"/>
        </w:rPr>
      </w:pPr>
      <w:r>
        <w:rPr>
          <w:rFonts w:ascii="Calibri" w:hAnsi="Calibri" w:cs="Arial"/>
          <w:b/>
        </w:rPr>
        <w:t>Adres zamieszkania Wnioskodawcy</w:t>
      </w:r>
    </w:p>
    <w:p w:rsidR="00FD6906" w:rsidRDefault="00FD6906" w:rsidP="00FD6906">
      <w:pPr>
        <w:spacing w:line="276" w:lineRule="auto"/>
        <w:jc w:val="both"/>
        <w:rPr>
          <w:rFonts w:ascii="Calibri" w:hAnsi="Calibri" w:cs="Arial"/>
          <w:sz w:val="22"/>
          <w:szCs w:val="22"/>
        </w:rPr>
      </w:pPr>
      <w:r>
        <w:rPr>
          <w:rFonts w:ascii="Calibri" w:hAnsi="Calibri" w:cs="Arial"/>
          <w:sz w:val="22"/>
          <w:szCs w:val="22"/>
        </w:rPr>
        <w:t xml:space="preserve">Pozycja wymagana w przypadku wyboru w polu </w:t>
      </w:r>
      <w:r w:rsidRPr="00154AC1">
        <w:rPr>
          <w:rFonts w:ascii="Calibri" w:hAnsi="Calibri" w:cs="Arial"/>
          <w:i/>
          <w:sz w:val="22"/>
          <w:szCs w:val="22"/>
        </w:rPr>
        <w:t>Forma własności Wnioskodawcy</w:t>
      </w:r>
      <w:r>
        <w:rPr>
          <w:rFonts w:ascii="Calibri" w:hAnsi="Calibri" w:cs="Arial"/>
          <w:sz w:val="22"/>
          <w:szCs w:val="22"/>
        </w:rPr>
        <w:t xml:space="preserve"> pozycji: osoba fizyczna prowadząca działalność gospodarczą lub spółka cywilna. Nale</w:t>
      </w:r>
      <w:r w:rsidR="00285B1B">
        <w:rPr>
          <w:rFonts w:ascii="Calibri" w:hAnsi="Calibri" w:cs="Arial"/>
          <w:sz w:val="22"/>
          <w:szCs w:val="22"/>
        </w:rPr>
        <w:t xml:space="preserve">ży wskazać adres zamieszkania, </w:t>
      </w:r>
      <w:r w:rsidRPr="00432E5D">
        <w:rPr>
          <w:rFonts w:ascii="Calibri" w:hAnsi="Calibri" w:cs="Arial"/>
          <w:sz w:val="22"/>
          <w:szCs w:val="22"/>
        </w:rPr>
        <w:t xml:space="preserve">a w przypadku spółki cywilnej - adres zamieszkania poszczególnych </w:t>
      </w:r>
      <w:r>
        <w:rPr>
          <w:rFonts w:ascii="Calibri" w:hAnsi="Calibri" w:cs="Arial"/>
          <w:sz w:val="22"/>
          <w:szCs w:val="22"/>
        </w:rPr>
        <w:t xml:space="preserve"> wspólników. </w:t>
      </w:r>
    </w:p>
    <w:p w:rsidR="00FD6906" w:rsidRDefault="00FD6906" w:rsidP="00FD6906">
      <w:pPr>
        <w:spacing w:line="276" w:lineRule="auto"/>
        <w:jc w:val="both"/>
        <w:rPr>
          <w:rFonts w:ascii="Calibri" w:hAnsi="Calibri" w:cs="Arial"/>
          <w:sz w:val="22"/>
          <w:szCs w:val="22"/>
        </w:rPr>
      </w:pPr>
    </w:p>
    <w:p w:rsidR="00FD6906" w:rsidRPr="00466E44" w:rsidRDefault="006F3F9F" w:rsidP="00FD6906">
      <w:pPr>
        <w:spacing w:line="276" w:lineRule="auto"/>
        <w:jc w:val="both"/>
        <w:rPr>
          <w:rFonts w:ascii="Calibri" w:hAnsi="Calibri" w:cs="Arial"/>
          <w:b/>
          <w:sz w:val="22"/>
          <w:szCs w:val="22"/>
        </w:rPr>
      </w:pPr>
      <w:r>
        <w:rPr>
          <w:rFonts w:ascii="Calibri" w:hAnsi="Calibri" w:cs="Arial"/>
          <w:b/>
          <w:sz w:val="22"/>
          <w:szCs w:val="22"/>
        </w:rPr>
        <w:t>Imię i nazwisko</w:t>
      </w:r>
    </w:p>
    <w:p w:rsidR="00FD6906" w:rsidRDefault="00FD6906" w:rsidP="00FD6906">
      <w:pPr>
        <w:spacing w:line="276" w:lineRule="auto"/>
        <w:jc w:val="both"/>
        <w:rPr>
          <w:rFonts w:ascii="Calibri" w:hAnsi="Calibri" w:cs="Arial"/>
          <w:sz w:val="22"/>
          <w:szCs w:val="22"/>
        </w:rPr>
      </w:pPr>
      <w:r>
        <w:rPr>
          <w:rFonts w:ascii="Calibri" w:hAnsi="Calibri" w:cs="Arial"/>
          <w:sz w:val="22"/>
          <w:szCs w:val="22"/>
        </w:rPr>
        <w:t xml:space="preserve">Pole wymagane. Wnioskodawca wprowadza imię i nazwisko, a w przypadku spółki cywilnej - </w:t>
      </w:r>
      <w:r w:rsidR="006F3F9F">
        <w:rPr>
          <w:rFonts w:ascii="Calibri" w:hAnsi="Calibri" w:cs="Arial"/>
          <w:sz w:val="22"/>
          <w:szCs w:val="22"/>
        </w:rPr>
        <w:t>imię i </w:t>
      </w:r>
      <w:r w:rsidRPr="00432E5D">
        <w:rPr>
          <w:rFonts w:ascii="Calibri" w:hAnsi="Calibri" w:cs="Arial"/>
          <w:sz w:val="22"/>
          <w:szCs w:val="22"/>
        </w:rPr>
        <w:t xml:space="preserve">nazwisko </w:t>
      </w:r>
      <w:r>
        <w:rPr>
          <w:rFonts w:ascii="Calibri" w:hAnsi="Calibri" w:cs="Arial"/>
          <w:sz w:val="22"/>
          <w:szCs w:val="22"/>
        </w:rPr>
        <w:t>poszczególnych wspólników.</w:t>
      </w:r>
    </w:p>
    <w:p w:rsidR="00FD6906" w:rsidRDefault="00FD6906" w:rsidP="00FD6906">
      <w:pPr>
        <w:spacing w:line="276" w:lineRule="auto"/>
        <w:jc w:val="both"/>
        <w:rPr>
          <w:rFonts w:ascii="Calibri" w:hAnsi="Calibri" w:cs="Arial"/>
          <w:sz w:val="22"/>
          <w:szCs w:val="22"/>
        </w:rPr>
      </w:pPr>
      <w:r>
        <w:rPr>
          <w:rFonts w:ascii="Calibri" w:hAnsi="Calibri" w:cs="Arial"/>
          <w:sz w:val="22"/>
          <w:szCs w:val="22"/>
        </w:rPr>
        <w:t xml:space="preserve"> </w:t>
      </w:r>
    </w:p>
    <w:p w:rsidR="00FD6906" w:rsidRDefault="006F3F9F" w:rsidP="00FD6906">
      <w:pPr>
        <w:spacing w:line="276" w:lineRule="auto"/>
        <w:jc w:val="both"/>
        <w:rPr>
          <w:rFonts w:ascii="Calibri" w:hAnsi="Calibri" w:cs="Arial"/>
          <w:sz w:val="22"/>
          <w:szCs w:val="22"/>
        </w:rPr>
      </w:pPr>
      <w:r>
        <w:rPr>
          <w:rFonts w:ascii="Calibri" w:hAnsi="Calibri" w:cs="Arial"/>
          <w:b/>
          <w:sz w:val="22"/>
          <w:szCs w:val="22"/>
        </w:rPr>
        <w:t>Miejscowość</w:t>
      </w:r>
    </w:p>
    <w:p w:rsidR="00FD6906" w:rsidRDefault="00FD6906" w:rsidP="00FD6906">
      <w:pPr>
        <w:spacing w:line="276" w:lineRule="auto"/>
        <w:jc w:val="both"/>
        <w:rPr>
          <w:rFonts w:ascii="Calibri" w:hAnsi="Calibri" w:cs="Arial"/>
          <w:sz w:val="22"/>
          <w:szCs w:val="22"/>
        </w:rPr>
      </w:pPr>
      <w:r>
        <w:rPr>
          <w:rFonts w:ascii="Calibri" w:hAnsi="Calibri" w:cs="Arial"/>
          <w:sz w:val="22"/>
          <w:szCs w:val="22"/>
        </w:rPr>
        <w:t>Pole wymagane. Po wprowadzeniu przez Wnioskodawcę trzech liter miejscowości system wskazuje nazwę miejscowości z dokładnością do województwa, powiatu i gminy zgodną z adresem zamieszkania.</w:t>
      </w:r>
    </w:p>
    <w:p w:rsidR="00FD6906" w:rsidRDefault="00FD6906" w:rsidP="00FD6906">
      <w:pPr>
        <w:spacing w:line="276" w:lineRule="auto"/>
        <w:jc w:val="both"/>
        <w:rPr>
          <w:rFonts w:ascii="Calibri" w:hAnsi="Calibri" w:cs="Arial"/>
          <w:b/>
          <w:sz w:val="22"/>
          <w:szCs w:val="22"/>
        </w:rPr>
      </w:pPr>
      <w:r>
        <w:rPr>
          <w:rFonts w:ascii="Calibri" w:hAnsi="Calibri" w:cs="Arial"/>
          <w:sz w:val="22"/>
          <w:szCs w:val="22"/>
        </w:rPr>
        <w:t xml:space="preserve">Wnioskodawca nie może samodzielnie wpisać nazwy miejscowości. </w:t>
      </w:r>
    </w:p>
    <w:p w:rsidR="00FD6906" w:rsidRDefault="00154AC1" w:rsidP="00FD6906">
      <w:pPr>
        <w:spacing w:line="276" w:lineRule="auto"/>
        <w:jc w:val="both"/>
        <w:rPr>
          <w:rFonts w:ascii="Calibri" w:hAnsi="Calibri" w:cs="Arial"/>
          <w:sz w:val="22"/>
          <w:szCs w:val="22"/>
        </w:rPr>
      </w:pPr>
      <w:r>
        <w:rPr>
          <w:rFonts w:ascii="Calibri" w:hAnsi="Calibri" w:cs="Arial"/>
          <w:b/>
          <w:sz w:val="22"/>
          <w:szCs w:val="22"/>
        </w:rPr>
        <w:br w:type="column"/>
      </w:r>
      <w:r w:rsidR="006F3F9F">
        <w:rPr>
          <w:rFonts w:ascii="Calibri" w:hAnsi="Calibri" w:cs="Arial"/>
          <w:b/>
          <w:sz w:val="22"/>
          <w:szCs w:val="22"/>
        </w:rPr>
        <w:lastRenderedPageBreak/>
        <w:t>Ulica</w:t>
      </w:r>
    </w:p>
    <w:p w:rsidR="00154AC1" w:rsidRDefault="00FD6906" w:rsidP="006F3F9F">
      <w:pPr>
        <w:spacing w:line="276" w:lineRule="auto"/>
        <w:jc w:val="both"/>
        <w:rPr>
          <w:rFonts w:ascii="Calibri" w:hAnsi="Calibri" w:cs="Arial"/>
          <w:sz w:val="22"/>
          <w:szCs w:val="22"/>
        </w:rPr>
      </w:pPr>
      <w:r>
        <w:rPr>
          <w:rFonts w:ascii="Calibri" w:hAnsi="Calibri" w:cs="Arial"/>
          <w:sz w:val="22"/>
          <w:szCs w:val="22"/>
        </w:rPr>
        <w:t xml:space="preserve">Pole wymagane i edytowalne po wprowadzeniu wartości w pole </w:t>
      </w:r>
      <w:r>
        <w:rPr>
          <w:rFonts w:ascii="Calibri" w:hAnsi="Calibri" w:cs="Arial"/>
          <w:b/>
          <w:sz w:val="22"/>
          <w:szCs w:val="22"/>
        </w:rPr>
        <w:t>Miejscowość</w:t>
      </w:r>
      <w:r w:rsidR="00285B1B">
        <w:rPr>
          <w:rFonts w:ascii="Calibri" w:hAnsi="Calibri" w:cs="Arial"/>
          <w:sz w:val="22"/>
          <w:szCs w:val="22"/>
        </w:rPr>
        <w:t>. Po wprowadzeniu przez </w:t>
      </w:r>
      <w:r>
        <w:rPr>
          <w:rFonts w:ascii="Calibri" w:hAnsi="Calibri" w:cs="Arial"/>
          <w:sz w:val="22"/>
          <w:szCs w:val="22"/>
        </w:rPr>
        <w:t>Wnioskodawcę trzech liter nazwy ulicy system podpowiada możliwe warianty zgodne z adresem zamieszkania. W przypadku, gdy dana miejscowość nie ma przypisanych ulic, pole pozostaje puste. Wnioskodawca nie może samodzielnie wpisać nazwy ulicy.</w:t>
      </w:r>
    </w:p>
    <w:p w:rsidR="00154AC1" w:rsidRDefault="00154AC1" w:rsidP="006F3F9F">
      <w:pPr>
        <w:spacing w:line="276" w:lineRule="auto"/>
        <w:jc w:val="both"/>
        <w:rPr>
          <w:rFonts w:ascii="Calibri" w:hAnsi="Calibri" w:cs="Arial"/>
          <w:sz w:val="22"/>
          <w:szCs w:val="22"/>
        </w:rPr>
      </w:pPr>
    </w:p>
    <w:p w:rsidR="00FD6906" w:rsidRDefault="00FD6906" w:rsidP="006F3F9F">
      <w:pPr>
        <w:spacing w:line="276" w:lineRule="auto"/>
        <w:jc w:val="both"/>
        <w:rPr>
          <w:rFonts w:ascii="Calibri" w:hAnsi="Calibri" w:cs="Arial"/>
          <w:sz w:val="22"/>
          <w:szCs w:val="22"/>
        </w:rPr>
      </w:pPr>
      <w:r>
        <w:rPr>
          <w:rFonts w:ascii="Calibri" w:hAnsi="Calibri" w:cs="Arial"/>
          <w:b/>
          <w:sz w:val="22"/>
          <w:szCs w:val="22"/>
        </w:rPr>
        <w:t>N</w:t>
      </w:r>
      <w:r w:rsidR="006F3F9F">
        <w:rPr>
          <w:rFonts w:ascii="Calibri" w:hAnsi="Calibri" w:cs="Arial"/>
          <w:b/>
          <w:sz w:val="22"/>
          <w:szCs w:val="22"/>
        </w:rPr>
        <w:t>umer budynku</w:t>
      </w:r>
    </w:p>
    <w:p w:rsidR="00FD6906" w:rsidRDefault="00FD6906" w:rsidP="006F3F9F">
      <w:pPr>
        <w:spacing w:line="276" w:lineRule="auto"/>
        <w:jc w:val="both"/>
        <w:rPr>
          <w:rFonts w:ascii="Calibri" w:hAnsi="Calibri" w:cs="Arial"/>
          <w:sz w:val="22"/>
          <w:szCs w:val="22"/>
        </w:rPr>
      </w:pPr>
      <w:r>
        <w:rPr>
          <w:rFonts w:ascii="Calibri" w:hAnsi="Calibri" w:cs="Arial"/>
          <w:sz w:val="22"/>
          <w:szCs w:val="22"/>
        </w:rPr>
        <w:t>Pole wymagane. Wnioskodawca wprowadza numer budynku podając wartość do 10 znaków.</w:t>
      </w:r>
    </w:p>
    <w:p w:rsidR="00FD6906" w:rsidRDefault="00FD6906" w:rsidP="006F3F9F">
      <w:pPr>
        <w:spacing w:line="276" w:lineRule="auto"/>
        <w:jc w:val="both"/>
        <w:rPr>
          <w:rFonts w:ascii="Calibri" w:hAnsi="Calibri" w:cs="Arial"/>
          <w:b/>
          <w:sz w:val="22"/>
          <w:szCs w:val="22"/>
        </w:rPr>
      </w:pPr>
      <w:r>
        <w:rPr>
          <w:rFonts w:ascii="Calibri" w:hAnsi="Calibri" w:cs="Arial"/>
          <w:sz w:val="22"/>
          <w:szCs w:val="22"/>
        </w:rPr>
        <w:t>Nie ma możliwości wprowadzenia samych znaków specjalnych.</w:t>
      </w:r>
    </w:p>
    <w:p w:rsidR="00FD6906" w:rsidRDefault="00FD6906" w:rsidP="006F3F9F">
      <w:pPr>
        <w:spacing w:line="276" w:lineRule="auto"/>
        <w:jc w:val="both"/>
        <w:rPr>
          <w:rFonts w:ascii="Calibri" w:hAnsi="Calibri" w:cs="Arial"/>
          <w:b/>
          <w:sz w:val="22"/>
          <w:szCs w:val="22"/>
        </w:rPr>
      </w:pPr>
    </w:p>
    <w:p w:rsidR="00FD6906" w:rsidRDefault="006F3F9F" w:rsidP="006F3F9F">
      <w:pPr>
        <w:spacing w:line="276" w:lineRule="auto"/>
        <w:jc w:val="both"/>
        <w:rPr>
          <w:rFonts w:ascii="Calibri" w:hAnsi="Calibri" w:cs="Arial"/>
          <w:sz w:val="22"/>
          <w:szCs w:val="22"/>
        </w:rPr>
      </w:pPr>
      <w:r>
        <w:rPr>
          <w:rFonts w:ascii="Calibri" w:hAnsi="Calibri" w:cs="Arial"/>
          <w:b/>
          <w:sz w:val="22"/>
          <w:szCs w:val="22"/>
        </w:rPr>
        <w:t>Numer lokalu</w:t>
      </w:r>
    </w:p>
    <w:p w:rsidR="00FD6906" w:rsidRDefault="00FD6906" w:rsidP="006F3F9F">
      <w:pPr>
        <w:spacing w:line="276" w:lineRule="auto"/>
        <w:jc w:val="both"/>
        <w:rPr>
          <w:rFonts w:ascii="Calibri" w:hAnsi="Calibri" w:cs="Arial"/>
          <w:sz w:val="22"/>
          <w:szCs w:val="22"/>
        </w:rPr>
      </w:pPr>
      <w:r>
        <w:rPr>
          <w:rFonts w:ascii="Calibri" w:hAnsi="Calibri" w:cs="Arial"/>
          <w:sz w:val="22"/>
          <w:szCs w:val="22"/>
        </w:rPr>
        <w:t>Pole wymagane. Wnioskodawca wprowadza numer lokalu podając wartość do 10 znaków.</w:t>
      </w:r>
    </w:p>
    <w:p w:rsidR="00FD6906" w:rsidRDefault="00FD6906" w:rsidP="006F3F9F">
      <w:pPr>
        <w:spacing w:line="276" w:lineRule="auto"/>
        <w:jc w:val="both"/>
        <w:rPr>
          <w:rFonts w:ascii="Calibri" w:hAnsi="Calibri" w:cs="Arial"/>
          <w:sz w:val="22"/>
          <w:szCs w:val="22"/>
        </w:rPr>
      </w:pPr>
      <w:r>
        <w:rPr>
          <w:rFonts w:ascii="Calibri" w:hAnsi="Calibri" w:cs="Arial"/>
          <w:sz w:val="22"/>
          <w:szCs w:val="22"/>
        </w:rPr>
        <w:t>Nie ma możliwości wprowadzenia samych znaków specjalnych.</w:t>
      </w:r>
    </w:p>
    <w:p w:rsidR="00FD6906" w:rsidRDefault="00FD6906" w:rsidP="006F3F9F">
      <w:pPr>
        <w:spacing w:line="276" w:lineRule="auto"/>
        <w:jc w:val="both"/>
        <w:rPr>
          <w:rFonts w:ascii="Calibri" w:hAnsi="Calibri" w:cs="Arial"/>
          <w:b/>
          <w:sz w:val="22"/>
          <w:szCs w:val="22"/>
        </w:rPr>
      </w:pPr>
      <w:r>
        <w:rPr>
          <w:rFonts w:ascii="Calibri" w:hAnsi="Calibri" w:cs="Arial"/>
          <w:sz w:val="22"/>
          <w:szCs w:val="22"/>
        </w:rPr>
        <w:t>Jeżeli Wnioskodawca nie posiada numeru lokalu, pozostawia pole puste.</w:t>
      </w:r>
    </w:p>
    <w:p w:rsidR="00FD6906" w:rsidRDefault="00FD6906" w:rsidP="006F3F9F">
      <w:pPr>
        <w:spacing w:line="276" w:lineRule="auto"/>
        <w:jc w:val="both"/>
        <w:rPr>
          <w:rFonts w:ascii="Calibri" w:hAnsi="Calibri" w:cs="Arial"/>
          <w:b/>
          <w:sz w:val="22"/>
          <w:szCs w:val="22"/>
        </w:rPr>
      </w:pPr>
    </w:p>
    <w:p w:rsidR="00FD6906" w:rsidRDefault="006F3F9F" w:rsidP="006F3F9F">
      <w:pPr>
        <w:spacing w:line="276" w:lineRule="auto"/>
        <w:jc w:val="both"/>
        <w:rPr>
          <w:rFonts w:ascii="Calibri" w:hAnsi="Calibri" w:cs="Arial"/>
          <w:sz w:val="22"/>
          <w:szCs w:val="22"/>
        </w:rPr>
      </w:pPr>
      <w:r>
        <w:rPr>
          <w:rFonts w:ascii="Calibri" w:hAnsi="Calibri" w:cs="Arial"/>
          <w:b/>
          <w:sz w:val="22"/>
          <w:szCs w:val="22"/>
        </w:rPr>
        <w:t>Kod pocztowy</w:t>
      </w:r>
    </w:p>
    <w:p w:rsidR="00FD6906" w:rsidRDefault="00FD6906" w:rsidP="006F3F9F">
      <w:pPr>
        <w:spacing w:line="276" w:lineRule="auto"/>
        <w:jc w:val="both"/>
        <w:rPr>
          <w:rFonts w:ascii="Calibri" w:hAnsi="Calibri" w:cs="Arial"/>
          <w:sz w:val="22"/>
          <w:szCs w:val="22"/>
        </w:rPr>
      </w:pPr>
      <w:r>
        <w:rPr>
          <w:rFonts w:ascii="Calibri" w:hAnsi="Calibri" w:cs="Arial"/>
          <w:sz w:val="22"/>
          <w:szCs w:val="22"/>
        </w:rPr>
        <w:t xml:space="preserve">Pole wymagane. Wnioskodawca wprowadza kod pocztowy w formacie </w:t>
      </w:r>
      <w:r>
        <w:rPr>
          <w:rFonts w:ascii="Calibri" w:hAnsi="Calibri" w:cs="Arial"/>
          <w:i/>
          <w:sz w:val="22"/>
          <w:szCs w:val="22"/>
        </w:rPr>
        <w:t>xx-xxx</w:t>
      </w:r>
      <w:r>
        <w:rPr>
          <w:rFonts w:ascii="Calibri" w:hAnsi="Calibri" w:cs="Arial"/>
          <w:sz w:val="22"/>
          <w:szCs w:val="22"/>
        </w:rPr>
        <w:t xml:space="preserve">, gdzie </w:t>
      </w:r>
      <w:r>
        <w:rPr>
          <w:rFonts w:ascii="Calibri" w:hAnsi="Calibri" w:cs="Arial"/>
          <w:i/>
          <w:sz w:val="22"/>
          <w:szCs w:val="22"/>
        </w:rPr>
        <w:t>x</w:t>
      </w:r>
      <w:r>
        <w:rPr>
          <w:rFonts w:ascii="Calibri" w:hAnsi="Calibri" w:cs="Arial"/>
          <w:sz w:val="22"/>
          <w:szCs w:val="22"/>
        </w:rPr>
        <w:t xml:space="preserve"> jest cyfrą</w:t>
      </w:r>
      <w:r>
        <w:rPr>
          <w:rFonts w:ascii="Calibri" w:hAnsi="Calibri" w:cs="Arial"/>
          <w:i/>
          <w:sz w:val="22"/>
          <w:szCs w:val="22"/>
        </w:rPr>
        <w:t xml:space="preserve"> </w:t>
      </w:r>
      <w:r>
        <w:rPr>
          <w:rFonts w:ascii="Calibri" w:hAnsi="Calibri" w:cs="Arial"/>
          <w:sz w:val="22"/>
          <w:szCs w:val="22"/>
        </w:rPr>
        <w:t xml:space="preserve">– jeśli w polu </w:t>
      </w:r>
      <w:r>
        <w:rPr>
          <w:rFonts w:ascii="Calibri" w:hAnsi="Calibri" w:cs="Arial"/>
          <w:i/>
          <w:sz w:val="22"/>
          <w:szCs w:val="22"/>
        </w:rPr>
        <w:t>Kraj</w:t>
      </w:r>
      <w:r>
        <w:rPr>
          <w:rFonts w:ascii="Calibri" w:hAnsi="Calibri" w:cs="Arial"/>
          <w:sz w:val="22"/>
          <w:szCs w:val="22"/>
        </w:rPr>
        <w:t xml:space="preserve"> wybrano wartość </w:t>
      </w:r>
      <w:r>
        <w:rPr>
          <w:rFonts w:ascii="Calibri" w:hAnsi="Calibri" w:cs="Arial"/>
          <w:i/>
          <w:sz w:val="22"/>
          <w:szCs w:val="22"/>
        </w:rPr>
        <w:t xml:space="preserve">Polska. </w:t>
      </w:r>
    </w:p>
    <w:p w:rsidR="00FD6906" w:rsidRDefault="00FD6906" w:rsidP="006F3F9F">
      <w:pPr>
        <w:spacing w:line="276" w:lineRule="auto"/>
        <w:jc w:val="both"/>
        <w:rPr>
          <w:rFonts w:ascii="Calibri" w:hAnsi="Calibri" w:cs="Arial"/>
          <w:b/>
          <w:sz w:val="22"/>
          <w:szCs w:val="22"/>
        </w:rPr>
      </w:pPr>
      <w:r>
        <w:rPr>
          <w:rFonts w:ascii="Calibri" w:hAnsi="Calibri" w:cs="Arial"/>
          <w:sz w:val="22"/>
          <w:szCs w:val="22"/>
        </w:rPr>
        <w:t xml:space="preserve">Wnioskodawca wprowadza </w:t>
      </w:r>
      <w:r>
        <w:rPr>
          <w:rFonts w:ascii="Calibri" w:hAnsi="Calibri" w:cs="Arial"/>
          <w:iCs/>
          <w:sz w:val="22"/>
          <w:szCs w:val="22"/>
        </w:rPr>
        <w:t xml:space="preserve">inny format znaków </w:t>
      </w:r>
      <w:r>
        <w:rPr>
          <w:rFonts w:ascii="Calibri" w:hAnsi="Calibri" w:cs="Arial"/>
          <w:sz w:val="22"/>
          <w:szCs w:val="22"/>
        </w:rPr>
        <w:t xml:space="preserve">– jeśli w polu </w:t>
      </w:r>
      <w:r>
        <w:rPr>
          <w:rFonts w:ascii="Calibri" w:hAnsi="Calibri" w:cs="Arial"/>
          <w:i/>
          <w:sz w:val="22"/>
          <w:szCs w:val="22"/>
        </w:rPr>
        <w:t>Kraj</w:t>
      </w:r>
      <w:r>
        <w:rPr>
          <w:rFonts w:ascii="Calibri" w:hAnsi="Calibri" w:cs="Arial"/>
          <w:sz w:val="22"/>
          <w:szCs w:val="22"/>
        </w:rPr>
        <w:t xml:space="preserve"> wybrano wartość inną niż </w:t>
      </w:r>
      <w:r>
        <w:rPr>
          <w:rFonts w:ascii="Calibri" w:hAnsi="Calibri" w:cs="Arial"/>
          <w:i/>
          <w:sz w:val="22"/>
          <w:szCs w:val="22"/>
        </w:rPr>
        <w:t>Polska.</w:t>
      </w:r>
    </w:p>
    <w:p w:rsidR="00FD6906" w:rsidRDefault="00FD6906" w:rsidP="006F3F9F">
      <w:pPr>
        <w:spacing w:line="276" w:lineRule="auto"/>
        <w:jc w:val="both"/>
        <w:rPr>
          <w:rFonts w:ascii="Calibri" w:hAnsi="Calibri" w:cs="Arial"/>
          <w:sz w:val="22"/>
          <w:szCs w:val="22"/>
        </w:rPr>
      </w:pPr>
    </w:p>
    <w:p w:rsidR="001636C2" w:rsidRDefault="005B751D" w:rsidP="006F3F9F">
      <w:pPr>
        <w:numPr>
          <w:ilvl w:val="0"/>
          <w:numId w:val="15"/>
        </w:numPr>
        <w:spacing w:line="276" w:lineRule="auto"/>
        <w:ind w:right="-10"/>
        <w:jc w:val="both"/>
        <w:rPr>
          <w:rFonts w:ascii="Calibri" w:hAnsi="Calibri" w:cs="Arial"/>
          <w:sz w:val="22"/>
          <w:szCs w:val="22"/>
        </w:rPr>
      </w:pPr>
      <w:r>
        <w:rPr>
          <w:rFonts w:ascii="Calibri" w:hAnsi="Calibri" w:cs="Arial"/>
          <w:b/>
        </w:rPr>
        <w:t>Forma własności Wnioskodawcy</w:t>
      </w:r>
    </w:p>
    <w:p w:rsidR="001636C2" w:rsidRDefault="001636C2" w:rsidP="006F3F9F">
      <w:pPr>
        <w:spacing w:line="276" w:lineRule="auto"/>
        <w:ind w:right="-10"/>
        <w:jc w:val="both"/>
        <w:rPr>
          <w:rFonts w:ascii="Calibri" w:hAnsi="Calibri" w:cs="Arial"/>
          <w:sz w:val="22"/>
          <w:szCs w:val="22"/>
        </w:rPr>
      </w:pPr>
      <w:r>
        <w:rPr>
          <w:rFonts w:ascii="Calibri" w:hAnsi="Calibri" w:cs="Arial"/>
          <w:sz w:val="22"/>
          <w:szCs w:val="22"/>
        </w:rPr>
        <w:t>Pole wymagane. U</w:t>
      </w:r>
      <w:r w:rsidR="005B751D">
        <w:rPr>
          <w:rFonts w:ascii="Calibri" w:hAnsi="Calibri" w:cs="Arial"/>
          <w:sz w:val="22"/>
          <w:szCs w:val="22"/>
        </w:rPr>
        <w:t xml:space="preserve">zupełniane przez Wnioskodawcę </w:t>
      </w:r>
      <w:r>
        <w:rPr>
          <w:rFonts w:ascii="Calibri" w:hAnsi="Calibri" w:cs="Arial"/>
          <w:sz w:val="22"/>
          <w:szCs w:val="22"/>
        </w:rPr>
        <w:t>przez wskazanie z listy rozwijanej jednokrotnego wyboru.</w:t>
      </w:r>
    </w:p>
    <w:p w:rsidR="001636C2" w:rsidRDefault="001636C2">
      <w:pPr>
        <w:spacing w:line="276" w:lineRule="auto"/>
        <w:ind w:right="-10"/>
        <w:jc w:val="both"/>
        <w:rPr>
          <w:rFonts w:ascii="Calibri" w:hAnsi="Calibri" w:cs="Arial"/>
          <w:b/>
          <w:sz w:val="22"/>
          <w:szCs w:val="22"/>
        </w:rPr>
      </w:pPr>
      <w:r>
        <w:rPr>
          <w:rFonts w:ascii="Calibri" w:hAnsi="Calibri" w:cs="Arial"/>
          <w:sz w:val="22"/>
          <w:szCs w:val="22"/>
        </w:rPr>
        <w:t xml:space="preserve">System </w:t>
      </w:r>
      <w:r w:rsidRPr="005B751D">
        <w:rPr>
          <w:rFonts w:ascii="Calibri" w:hAnsi="Calibri" w:cs="Arial"/>
          <w:sz w:val="22"/>
          <w:szCs w:val="22"/>
        </w:rPr>
        <w:t>zaprezentuje listę z nazwami fo</w:t>
      </w:r>
      <w:r w:rsidR="005B751D" w:rsidRPr="005B751D">
        <w:rPr>
          <w:rFonts w:ascii="Calibri" w:hAnsi="Calibri" w:cs="Arial"/>
          <w:sz w:val="22"/>
          <w:szCs w:val="22"/>
        </w:rPr>
        <w:t>rmy własności zgodną z R</w:t>
      </w:r>
      <w:r w:rsidRPr="005B751D">
        <w:rPr>
          <w:rFonts w:ascii="Calibri" w:hAnsi="Calibri" w:cs="Arial"/>
          <w:sz w:val="22"/>
          <w:szCs w:val="22"/>
        </w:rPr>
        <w:t>ozporządzeniem Rady Ministrów z dnia 27 lipca 1999 r. w sprawie sposobu i metodologii prowadzenia i aktualizacji rejestru podmiotów gospodarki narodowej, w tym wzorów wniosków, ankiet i zaświadczeń, oraz szczegółowych warunków i trybu współdziałania służb statystyki publicznej z innymi organami prowadzącymi urzędowe rejestry i systemy informacyjne administracji publicznej</w:t>
      </w:r>
      <w:r w:rsidR="00154AC1">
        <w:rPr>
          <w:rFonts w:ascii="Calibri" w:hAnsi="Calibri" w:cs="Arial"/>
          <w:sz w:val="22"/>
          <w:szCs w:val="22"/>
        </w:rPr>
        <w:t xml:space="preserve"> (Dz.</w:t>
      </w:r>
      <w:r>
        <w:rPr>
          <w:rFonts w:ascii="Calibri" w:hAnsi="Calibri" w:cs="Arial"/>
          <w:sz w:val="22"/>
          <w:szCs w:val="22"/>
        </w:rPr>
        <w:t xml:space="preserve">U. </w:t>
      </w:r>
      <w:r w:rsidR="00154AC1">
        <w:rPr>
          <w:rFonts w:ascii="Calibri" w:hAnsi="Calibri" w:cs="Arial"/>
          <w:sz w:val="22"/>
          <w:szCs w:val="22"/>
        </w:rPr>
        <w:t>N</w:t>
      </w:r>
      <w:r>
        <w:rPr>
          <w:rFonts w:ascii="Calibri" w:hAnsi="Calibri" w:cs="Arial"/>
          <w:sz w:val="22"/>
          <w:szCs w:val="22"/>
        </w:rPr>
        <w:t>r 69 poz. 763 z późn.</w:t>
      </w:r>
      <w:r w:rsidR="00154AC1">
        <w:rPr>
          <w:rFonts w:ascii="Calibri" w:hAnsi="Calibri" w:cs="Arial"/>
          <w:sz w:val="22"/>
          <w:szCs w:val="22"/>
        </w:rPr>
        <w:t xml:space="preserve"> </w:t>
      </w:r>
      <w:r>
        <w:rPr>
          <w:rFonts w:ascii="Calibri" w:hAnsi="Calibri" w:cs="Arial"/>
          <w:sz w:val="22"/>
          <w:szCs w:val="22"/>
        </w:rPr>
        <w:t xml:space="preserve">zm.). </w:t>
      </w:r>
    </w:p>
    <w:p w:rsidR="001636C2" w:rsidRDefault="001636C2">
      <w:pPr>
        <w:spacing w:line="276" w:lineRule="auto"/>
        <w:jc w:val="both"/>
        <w:rPr>
          <w:rFonts w:ascii="Calibri" w:hAnsi="Calibri" w:cs="Arial"/>
          <w:b/>
          <w:sz w:val="22"/>
          <w:szCs w:val="22"/>
        </w:rPr>
      </w:pPr>
    </w:p>
    <w:tbl>
      <w:tblPr>
        <w:tblW w:w="9082" w:type="dxa"/>
        <w:tblInd w:w="-5" w:type="dxa"/>
        <w:tblLayout w:type="fixed"/>
        <w:tblLook w:val="0000" w:firstRow="0" w:lastRow="0" w:firstColumn="0" w:lastColumn="0" w:noHBand="0" w:noVBand="0"/>
      </w:tblPr>
      <w:tblGrid>
        <w:gridCol w:w="9082"/>
      </w:tblGrid>
      <w:tr w:rsidR="001636C2" w:rsidTr="002E5512">
        <w:trPr>
          <w:trHeight w:val="1197"/>
        </w:trPr>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154AC1" w:rsidRDefault="00893A17">
            <w:pPr>
              <w:spacing w:line="276" w:lineRule="auto"/>
              <w:jc w:val="both"/>
              <w:rPr>
                <w:rFonts w:ascii="Calibri" w:hAnsi="Calibri" w:cs="Arial"/>
                <w:b/>
              </w:rPr>
            </w:pPr>
            <w:r w:rsidRPr="00893A17">
              <w:rPr>
                <w:rFonts w:ascii="Calibri" w:hAnsi="Calibri" w:cs="Arial"/>
                <w:b/>
              </w:rPr>
              <w:t>UWAGA</w:t>
            </w:r>
          </w:p>
          <w:p w:rsidR="001636C2" w:rsidRDefault="001636C2">
            <w:pPr>
              <w:spacing w:line="276" w:lineRule="auto"/>
              <w:jc w:val="both"/>
            </w:pPr>
            <w:r>
              <w:rPr>
                <w:rFonts w:ascii="Calibri" w:hAnsi="Calibri" w:cs="Arial"/>
                <w:sz w:val="22"/>
                <w:szCs w:val="22"/>
              </w:rPr>
              <w:t xml:space="preserve">Wniosek </w:t>
            </w:r>
            <w:r w:rsidR="00A72583">
              <w:rPr>
                <w:rFonts w:ascii="Calibri" w:hAnsi="Calibri" w:cs="Arial"/>
                <w:sz w:val="22"/>
                <w:szCs w:val="22"/>
              </w:rPr>
              <w:t xml:space="preserve">o dofinansowanie projektu </w:t>
            </w:r>
            <w:r>
              <w:rPr>
                <w:rFonts w:ascii="Calibri" w:hAnsi="Calibri" w:cs="Arial"/>
                <w:sz w:val="22"/>
                <w:szCs w:val="22"/>
              </w:rPr>
              <w:t xml:space="preserve">nie może być zapisany w systemie z wartością domyślną – </w:t>
            </w:r>
            <w:r>
              <w:rPr>
                <w:rFonts w:ascii="Calibri" w:hAnsi="Calibri" w:cs="Arial"/>
                <w:i/>
                <w:sz w:val="22"/>
                <w:szCs w:val="22"/>
              </w:rPr>
              <w:t>wybierz formę własności Wnioskodawcy</w:t>
            </w:r>
            <w:r>
              <w:rPr>
                <w:rFonts w:ascii="Calibri" w:hAnsi="Calibri" w:cs="Arial"/>
                <w:sz w:val="22"/>
                <w:szCs w:val="22"/>
              </w:rPr>
              <w:t>.</w:t>
            </w:r>
          </w:p>
        </w:tc>
      </w:tr>
    </w:tbl>
    <w:p w:rsidR="00A72583" w:rsidRDefault="00A72583">
      <w:pPr>
        <w:spacing w:line="276" w:lineRule="auto"/>
        <w:ind w:left="1080"/>
        <w:jc w:val="both"/>
        <w:rPr>
          <w:rFonts w:ascii="Calibri" w:hAnsi="Calibri" w:cs="Arial"/>
          <w:sz w:val="22"/>
          <w:szCs w:val="22"/>
        </w:rPr>
      </w:pPr>
    </w:p>
    <w:p w:rsidR="001636C2" w:rsidRDefault="001636C2" w:rsidP="000F749A">
      <w:pPr>
        <w:numPr>
          <w:ilvl w:val="0"/>
          <w:numId w:val="15"/>
        </w:numPr>
        <w:spacing w:line="276" w:lineRule="auto"/>
        <w:jc w:val="both"/>
        <w:rPr>
          <w:rFonts w:ascii="Calibri" w:hAnsi="Calibri" w:cs="Arial"/>
          <w:sz w:val="22"/>
          <w:szCs w:val="22"/>
        </w:rPr>
      </w:pPr>
      <w:r>
        <w:rPr>
          <w:rFonts w:ascii="Calibri" w:hAnsi="Calibri" w:cs="Arial"/>
          <w:b/>
        </w:rPr>
        <w:t>Kod i nazwa przeważającego rodzaju działa</w:t>
      </w:r>
      <w:r w:rsidR="005B751D">
        <w:rPr>
          <w:rFonts w:ascii="Calibri" w:hAnsi="Calibri" w:cs="Arial"/>
          <w:b/>
        </w:rPr>
        <w:t>lności Wnioskodawcy wg PKD 2007</w:t>
      </w:r>
    </w:p>
    <w:p w:rsidR="001636C2" w:rsidRDefault="001636C2">
      <w:pPr>
        <w:spacing w:line="276" w:lineRule="auto"/>
        <w:jc w:val="both"/>
        <w:rPr>
          <w:rFonts w:ascii="Calibri" w:hAnsi="Calibri" w:cs="Arial"/>
          <w:sz w:val="22"/>
          <w:szCs w:val="22"/>
        </w:rPr>
      </w:pPr>
      <w:r>
        <w:rPr>
          <w:rFonts w:ascii="Calibri" w:hAnsi="Calibri" w:cs="Arial"/>
          <w:sz w:val="22"/>
          <w:szCs w:val="22"/>
        </w:rPr>
        <w:t>Pole wymagane. Uzupełnia</w:t>
      </w:r>
      <w:r w:rsidR="005B751D">
        <w:rPr>
          <w:rFonts w:ascii="Calibri" w:hAnsi="Calibri" w:cs="Arial"/>
          <w:sz w:val="22"/>
          <w:szCs w:val="22"/>
        </w:rPr>
        <w:t xml:space="preserve">ne przez Wnioskodawcę ręcznie </w:t>
      </w:r>
      <w:r>
        <w:rPr>
          <w:rFonts w:ascii="Calibri" w:hAnsi="Calibri" w:cs="Arial"/>
          <w:sz w:val="22"/>
          <w:szCs w:val="22"/>
        </w:rPr>
        <w:t xml:space="preserve">przez wskazanie z listy rozwijanej jednokrotnego wyboru. </w:t>
      </w:r>
    </w:p>
    <w:p w:rsidR="00154AC1" w:rsidRDefault="001636C2" w:rsidP="005B751D">
      <w:pPr>
        <w:spacing w:after="240" w:line="276" w:lineRule="auto"/>
        <w:jc w:val="both"/>
        <w:rPr>
          <w:rFonts w:ascii="Calibri" w:hAnsi="Calibri" w:cs="Arial"/>
          <w:sz w:val="22"/>
          <w:szCs w:val="22"/>
        </w:rPr>
      </w:pPr>
      <w:r>
        <w:rPr>
          <w:rFonts w:ascii="Calibri" w:hAnsi="Calibri" w:cs="Arial"/>
          <w:sz w:val="22"/>
          <w:szCs w:val="22"/>
        </w:rPr>
        <w:t>System prezentuje w formie drzewa hierarchicznie usystematyzowany podział zbioru rodzajów działalności społeczno-gospodarczej. Aby wybrać dany rodzaj należy rozwinąć gałąź drzewa do</w:t>
      </w:r>
      <w:r w:rsidR="00285B1B">
        <w:rPr>
          <w:rFonts w:ascii="Calibri" w:hAnsi="Calibri" w:cs="Arial"/>
          <w:sz w:val="22"/>
          <w:szCs w:val="22"/>
        </w:rPr>
        <w:t> </w:t>
      </w:r>
      <w:r>
        <w:rPr>
          <w:rFonts w:ascii="Calibri" w:hAnsi="Calibri" w:cs="Arial"/>
          <w:sz w:val="22"/>
          <w:szCs w:val="22"/>
        </w:rPr>
        <w:t xml:space="preserve">najniższego wyszukiwanego poziomu danej klasyfikacji (dominujący kod PKD Wnioskodawcy) i wskazać odpowiednią wartość. Po wyborze kodu należy wybrać funkcję </w:t>
      </w:r>
      <w:r>
        <w:rPr>
          <w:rFonts w:ascii="Calibri" w:hAnsi="Calibri" w:cs="Arial"/>
          <w:i/>
          <w:sz w:val="22"/>
          <w:szCs w:val="22"/>
        </w:rPr>
        <w:t>Wybierz</w:t>
      </w:r>
      <w:r w:rsidR="005B751D">
        <w:rPr>
          <w:rFonts w:ascii="Calibri" w:hAnsi="Calibri" w:cs="Arial"/>
          <w:sz w:val="22"/>
          <w:szCs w:val="22"/>
        </w:rPr>
        <w:t xml:space="preserve">. </w:t>
      </w:r>
    </w:p>
    <w:p w:rsidR="00154AC1" w:rsidRDefault="00154AC1">
      <w:pPr>
        <w:suppressAutoHyphens w:val="0"/>
        <w:rPr>
          <w:rFonts w:ascii="Calibri" w:hAnsi="Calibri" w:cs="Arial"/>
          <w:sz w:val="22"/>
          <w:szCs w:val="22"/>
        </w:rPr>
      </w:pPr>
      <w:r>
        <w:rPr>
          <w:rFonts w:ascii="Calibri" w:hAnsi="Calibri" w:cs="Arial"/>
          <w:sz w:val="22"/>
          <w:szCs w:val="22"/>
        </w:rPr>
        <w:br w:type="page"/>
      </w:r>
    </w:p>
    <w:p w:rsidR="001636C2" w:rsidRDefault="00C107D9">
      <w:pPr>
        <w:shd w:val="clear" w:color="auto" w:fill="1256BB"/>
        <w:spacing w:line="276" w:lineRule="auto"/>
        <w:jc w:val="both"/>
        <w:rPr>
          <w:rFonts w:ascii="Calibri" w:hAnsi="Calibri" w:cs="Arial"/>
          <w:sz w:val="22"/>
          <w:szCs w:val="22"/>
        </w:rPr>
      </w:pPr>
      <w:r>
        <w:rPr>
          <w:rFonts w:ascii="Calibri" w:hAnsi="Calibri" w:cs="Arial"/>
          <w:b/>
          <w:color w:val="FFFFFF"/>
        </w:rPr>
        <w:lastRenderedPageBreak/>
        <w:t>B.3</w:t>
      </w:r>
      <w:r w:rsidR="00893A17">
        <w:rPr>
          <w:rFonts w:ascii="Calibri" w:hAnsi="Calibri" w:cs="Arial"/>
          <w:b/>
          <w:color w:val="FFFFFF"/>
        </w:rPr>
        <w:tab/>
      </w:r>
      <w:r w:rsidR="001636C2">
        <w:rPr>
          <w:rFonts w:ascii="Calibri" w:hAnsi="Calibri" w:cs="Arial"/>
          <w:b/>
          <w:color w:val="FFFFFF"/>
        </w:rPr>
        <w:t xml:space="preserve"> Pro</w:t>
      </w:r>
      <w:r w:rsidR="005B751D">
        <w:rPr>
          <w:rFonts w:ascii="Calibri" w:hAnsi="Calibri" w:cs="Arial"/>
          <w:b/>
          <w:color w:val="FFFFFF"/>
        </w:rPr>
        <w:t>jekt realizowany w partnerstwie</w:t>
      </w:r>
    </w:p>
    <w:p w:rsidR="001636C2" w:rsidRDefault="001636C2" w:rsidP="005B751D">
      <w:pPr>
        <w:spacing w:before="240" w:line="276" w:lineRule="auto"/>
        <w:jc w:val="both"/>
        <w:rPr>
          <w:rFonts w:ascii="Calibri" w:hAnsi="Calibri" w:cs="Arial"/>
          <w:sz w:val="22"/>
          <w:szCs w:val="22"/>
        </w:rPr>
      </w:pPr>
      <w:r>
        <w:rPr>
          <w:rFonts w:ascii="Calibri" w:hAnsi="Calibri" w:cs="Arial"/>
          <w:sz w:val="22"/>
          <w:szCs w:val="22"/>
        </w:rPr>
        <w:t xml:space="preserve">Pole wymagane, uzupełniane przez Wnioskodawcę ręcznie poprzez zaznaczenie wartości: </w:t>
      </w:r>
      <w:r>
        <w:rPr>
          <w:rFonts w:ascii="Calibri" w:hAnsi="Calibri" w:cs="Arial"/>
          <w:i/>
          <w:sz w:val="22"/>
          <w:szCs w:val="22"/>
        </w:rPr>
        <w:t>TAK</w:t>
      </w:r>
      <w:r>
        <w:rPr>
          <w:rFonts w:ascii="Calibri" w:hAnsi="Calibri" w:cs="Arial"/>
          <w:sz w:val="22"/>
          <w:szCs w:val="22"/>
        </w:rPr>
        <w:t xml:space="preserve"> lub </w:t>
      </w:r>
      <w:r>
        <w:rPr>
          <w:rFonts w:ascii="Calibri" w:hAnsi="Calibri" w:cs="Arial"/>
          <w:i/>
          <w:sz w:val="22"/>
          <w:szCs w:val="22"/>
        </w:rPr>
        <w:t>NIE</w:t>
      </w:r>
      <w:r>
        <w:rPr>
          <w:rFonts w:ascii="Calibri" w:hAnsi="Calibri" w:cs="Arial"/>
          <w:sz w:val="22"/>
          <w:szCs w:val="22"/>
        </w:rPr>
        <w:t xml:space="preserve">. </w:t>
      </w:r>
    </w:p>
    <w:p w:rsidR="001636C2" w:rsidRDefault="001636C2">
      <w:pPr>
        <w:spacing w:line="276" w:lineRule="auto"/>
        <w:jc w:val="both"/>
        <w:rPr>
          <w:rFonts w:ascii="Calibri" w:hAnsi="Calibri" w:cs="Arial"/>
          <w:sz w:val="22"/>
          <w:szCs w:val="22"/>
        </w:rPr>
      </w:pPr>
      <w:r>
        <w:rPr>
          <w:rFonts w:ascii="Calibri" w:hAnsi="Calibri" w:cs="Arial"/>
          <w:sz w:val="22"/>
          <w:szCs w:val="22"/>
        </w:rPr>
        <w:t>Istnieje możliwość dodania więcej niż jednego Partnera.</w:t>
      </w:r>
    </w:p>
    <w:p w:rsidR="001636C2" w:rsidRPr="00A72583" w:rsidRDefault="001636C2">
      <w:pPr>
        <w:spacing w:line="276" w:lineRule="auto"/>
        <w:jc w:val="both"/>
        <w:rPr>
          <w:rFonts w:ascii="Calibri" w:hAnsi="Calibri" w:cs="Arial"/>
          <w:sz w:val="1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W przypadku, gdy Wnioskodawca zaznaczy </w:t>
      </w:r>
      <w:r>
        <w:rPr>
          <w:rFonts w:ascii="Calibri" w:hAnsi="Calibri" w:cs="Arial"/>
          <w:i/>
          <w:sz w:val="22"/>
          <w:szCs w:val="22"/>
        </w:rPr>
        <w:t>NIE</w:t>
      </w:r>
      <w:r>
        <w:rPr>
          <w:rFonts w:ascii="Calibri" w:hAnsi="Calibri" w:cs="Arial"/>
          <w:sz w:val="22"/>
          <w:szCs w:val="22"/>
        </w:rPr>
        <w:t xml:space="preserve"> – pola dotyczące Partnera w sekcji </w:t>
      </w:r>
      <w:r>
        <w:rPr>
          <w:rFonts w:ascii="Calibri" w:hAnsi="Calibri" w:cs="Arial"/>
          <w:b/>
          <w:sz w:val="22"/>
          <w:szCs w:val="22"/>
        </w:rPr>
        <w:t xml:space="preserve">B.3. </w:t>
      </w:r>
      <w:r>
        <w:rPr>
          <w:rFonts w:ascii="Calibri" w:hAnsi="Calibri" w:cs="Arial"/>
          <w:sz w:val="22"/>
          <w:szCs w:val="22"/>
        </w:rPr>
        <w:t>pozostają nieaktywne.</w:t>
      </w:r>
    </w:p>
    <w:p w:rsidR="001636C2" w:rsidRDefault="001636C2" w:rsidP="005B751D">
      <w:pPr>
        <w:spacing w:after="240" w:line="276" w:lineRule="auto"/>
        <w:jc w:val="both"/>
        <w:rPr>
          <w:rFonts w:ascii="Calibri" w:hAnsi="Calibri" w:cs="Arial"/>
          <w:sz w:val="22"/>
          <w:szCs w:val="22"/>
        </w:rPr>
      </w:pPr>
      <w:r>
        <w:rPr>
          <w:rFonts w:ascii="Calibri" w:hAnsi="Calibri" w:cs="Arial"/>
          <w:sz w:val="22"/>
          <w:szCs w:val="22"/>
        </w:rPr>
        <w:t xml:space="preserve">Natomiast w przypadku, gdy Wnioskodawca zaznaczy </w:t>
      </w:r>
      <w:r>
        <w:rPr>
          <w:rFonts w:ascii="Calibri" w:hAnsi="Calibri" w:cs="Arial"/>
          <w:i/>
          <w:sz w:val="22"/>
          <w:szCs w:val="22"/>
        </w:rPr>
        <w:t>TAK</w:t>
      </w:r>
      <w:r>
        <w:rPr>
          <w:rFonts w:ascii="Calibri" w:hAnsi="Calibri" w:cs="Arial"/>
          <w:sz w:val="22"/>
          <w:szCs w:val="22"/>
        </w:rPr>
        <w:t xml:space="preserve"> – GWA automatycznie uaktywnia tabele w sekcji </w:t>
      </w:r>
      <w:r>
        <w:rPr>
          <w:rFonts w:ascii="Calibri" w:hAnsi="Calibri" w:cs="Arial"/>
          <w:b/>
          <w:sz w:val="22"/>
          <w:szCs w:val="22"/>
        </w:rPr>
        <w:t>B.3.</w:t>
      </w:r>
      <w:r>
        <w:rPr>
          <w:rFonts w:ascii="Calibri" w:hAnsi="Calibri" w:cs="Arial"/>
          <w:sz w:val="22"/>
          <w:szCs w:val="22"/>
        </w:rPr>
        <w:t xml:space="preserve"> Dane dotyczące Partnera należy uzupełnić analogicznie do danych wprowadzonych dla</w:t>
      </w:r>
      <w:r w:rsidR="00285B1B">
        <w:rPr>
          <w:rFonts w:ascii="Calibri" w:hAnsi="Calibri" w:cs="Arial"/>
          <w:sz w:val="22"/>
          <w:szCs w:val="22"/>
        </w:rPr>
        <w:t> </w:t>
      </w:r>
      <w:r>
        <w:rPr>
          <w:rFonts w:ascii="Calibri" w:hAnsi="Calibri" w:cs="Arial"/>
          <w:sz w:val="22"/>
          <w:szCs w:val="22"/>
        </w:rPr>
        <w:t xml:space="preserve">Wnioskodawcy w sekcji </w:t>
      </w:r>
      <w:r>
        <w:rPr>
          <w:rFonts w:ascii="Calibri" w:hAnsi="Calibri" w:cs="Arial"/>
          <w:b/>
          <w:sz w:val="22"/>
          <w:szCs w:val="22"/>
        </w:rPr>
        <w:t>B.2.</w:t>
      </w:r>
      <w:r w:rsidR="005B751D">
        <w:rPr>
          <w:rFonts w:ascii="Calibri" w:hAnsi="Calibri" w:cs="Arial"/>
          <w:sz w:val="22"/>
          <w:szCs w:val="22"/>
        </w:rPr>
        <w:t xml:space="preserve"> </w:t>
      </w:r>
    </w:p>
    <w:p w:rsidR="001636C2" w:rsidRDefault="001636C2">
      <w:pPr>
        <w:shd w:val="clear" w:color="auto" w:fill="1256BB"/>
        <w:spacing w:line="276" w:lineRule="auto"/>
        <w:jc w:val="both"/>
        <w:rPr>
          <w:rFonts w:ascii="Calibri" w:hAnsi="Calibri" w:cs="Arial"/>
          <w:sz w:val="22"/>
          <w:szCs w:val="22"/>
        </w:rPr>
      </w:pPr>
      <w:r>
        <w:rPr>
          <w:rFonts w:ascii="Calibri" w:hAnsi="Calibri" w:cs="Arial"/>
          <w:b/>
          <w:color w:val="FFFFFF"/>
        </w:rPr>
        <w:t>B</w:t>
      </w:r>
      <w:r w:rsidR="005B751D">
        <w:rPr>
          <w:rFonts w:ascii="Calibri" w:hAnsi="Calibri" w:cs="Arial"/>
          <w:b/>
          <w:color w:val="FFFFFF"/>
        </w:rPr>
        <w:t xml:space="preserve">.4 </w:t>
      </w:r>
      <w:r w:rsidR="00893A17">
        <w:rPr>
          <w:rFonts w:ascii="Calibri" w:hAnsi="Calibri" w:cs="Arial"/>
          <w:b/>
          <w:color w:val="FFFFFF"/>
        </w:rPr>
        <w:tab/>
      </w:r>
      <w:r w:rsidR="005B751D">
        <w:rPr>
          <w:rFonts w:ascii="Calibri" w:hAnsi="Calibri" w:cs="Arial"/>
          <w:b/>
          <w:color w:val="FFFFFF"/>
        </w:rPr>
        <w:t>Podmiot realizujący projekt</w:t>
      </w:r>
    </w:p>
    <w:p w:rsidR="001636C2" w:rsidRDefault="001636C2" w:rsidP="005B751D">
      <w:pPr>
        <w:spacing w:before="240" w:line="276" w:lineRule="auto"/>
        <w:jc w:val="both"/>
        <w:rPr>
          <w:rFonts w:ascii="Calibri" w:hAnsi="Calibri" w:cs="Arial"/>
          <w:sz w:val="22"/>
          <w:szCs w:val="22"/>
        </w:rPr>
      </w:pPr>
      <w:r>
        <w:rPr>
          <w:rFonts w:ascii="Calibri" w:hAnsi="Calibri" w:cs="Arial"/>
          <w:sz w:val="22"/>
          <w:szCs w:val="22"/>
        </w:rPr>
        <w:t xml:space="preserve">Wnioskodawca ręcznie wybiera wartość: </w:t>
      </w:r>
      <w:r>
        <w:rPr>
          <w:rFonts w:ascii="Calibri" w:hAnsi="Calibri" w:cs="Arial"/>
          <w:i/>
          <w:sz w:val="22"/>
          <w:szCs w:val="22"/>
        </w:rPr>
        <w:t>TAK</w:t>
      </w:r>
      <w:r>
        <w:rPr>
          <w:rFonts w:ascii="Calibri" w:hAnsi="Calibri" w:cs="Arial"/>
          <w:sz w:val="22"/>
          <w:szCs w:val="22"/>
        </w:rPr>
        <w:t xml:space="preserve"> lub </w:t>
      </w:r>
      <w:r>
        <w:rPr>
          <w:rFonts w:ascii="Calibri" w:hAnsi="Calibri" w:cs="Arial"/>
          <w:i/>
          <w:sz w:val="22"/>
          <w:szCs w:val="22"/>
        </w:rPr>
        <w:t>NIE</w:t>
      </w:r>
      <w:r>
        <w:rPr>
          <w:rFonts w:ascii="Calibri" w:hAnsi="Calibri" w:cs="Arial"/>
          <w:sz w:val="22"/>
          <w:szCs w:val="22"/>
        </w:rPr>
        <w:t xml:space="preserve">. </w:t>
      </w:r>
    </w:p>
    <w:p w:rsidR="001636C2" w:rsidRPr="00A72583" w:rsidRDefault="001636C2">
      <w:pPr>
        <w:spacing w:line="276" w:lineRule="auto"/>
        <w:jc w:val="both"/>
        <w:rPr>
          <w:rFonts w:ascii="Calibri" w:hAnsi="Calibri" w:cs="Arial"/>
          <w:sz w:val="14"/>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W przypadku, gdy Wnioskodawca zaznaczy </w:t>
      </w:r>
      <w:r>
        <w:rPr>
          <w:rFonts w:ascii="Calibri" w:hAnsi="Calibri" w:cs="Arial"/>
          <w:i/>
          <w:sz w:val="22"/>
          <w:szCs w:val="22"/>
        </w:rPr>
        <w:t>NIE</w:t>
      </w:r>
      <w:r>
        <w:rPr>
          <w:rFonts w:ascii="Calibri" w:hAnsi="Calibri" w:cs="Arial"/>
          <w:sz w:val="22"/>
          <w:szCs w:val="22"/>
        </w:rPr>
        <w:t xml:space="preserve"> – pola dotyczące podmiotu realizującego projekt w sekcji </w:t>
      </w:r>
      <w:r>
        <w:rPr>
          <w:rFonts w:ascii="Calibri" w:hAnsi="Calibri" w:cs="Arial"/>
          <w:b/>
          <w:sz w:val="22"/>
          <w:szCs w:val="22"/>
        </w:rPr>
        <w:t xml:space="preserve">B.4. </w:t>
      </w:r>
      <w:r>
        <w:rPr>
          <w:rFonts w:ascii="Calibri" w:hAnsi="Calibri" w:cs="Arial"/>
          <w:sz w:val="22"/>
          <w:szCs w:val="22"/>
        </w:rPr>
        <w:t>pozostają nieaktywne.</w:t>
      </w:r>
    </w:p>
    <w:p w:rsidR="001636C2" w:rsidRPr="00A72583" w:rsidRDefault="001636C2">
      <w:pPr>
        <w:spacing w:line="276" w:lineRule="auto"/>
        <w:jc w:val="both"/>
        <w:rPr>
          <w:rFonts w:ascii="Calibri" w:hAnsi="Calibri" w:cs="Arial"/>
          <w:sz w:val="14"/>
          <w:szCs w:val="22"/>
        </w:rPr>
      </w:pPr>
    </w:p>
    <w:p w:rsidR="001636C2" w:rsidRDefault="001636C2">
      <w:pPr>
        <w:spacing w:line="276" w:lineRule="auto"/>
        <w:jc w:val="both"/>
        <w:rPr>
          <w:rFonts w:ascii="Calibri" w:hAnsi="Calibri" w:cs="Arial"/>
          <w:b/>
          <w:sz w:val="22"/>
          <w:szCs w:val="22"/>
        </w:rPr>
      </w:pPr>
      <w:r>
        <w:rPr>
          <w:rFonts w:ascii="Calibri" w:hAnsi="Calibri" w:cs="Arial"/>
          <w:sz w:val="22"/>
          <w:szCs w:val="22"/>
        </w:rPr>
        <w:t xml:space="preserve">Natomiast w przypadku, gdy Wnioskodawca zaznaczy </w:t>
      </w:r>
      <w:r>
        <w:rPr>
          <w:rFonts w:ascii="Calibri" w:hAnsi="Calibri" w:cs="Arial"/>
          <w:i/>
          <w:sz w:val="22"/>
          <w:szCs w:val="22"/>
        </w:rPr>
        <w:t>TAK</w:t>
      </w:r>
      <w:r>
        <w:rPr>
          <w:rFonts w:ascii="Calibri" w:hAnsi="Calibri" w:cs="Arial"/>
          <w:sz w:val="22"/>
          <w:szCs w:val="22"/>
        </w:rPr>
        <w:t xml:space="preserve"> – GWA automatycznie uaktywnia tabele w sekcji </w:t>
      </w:r>
      <w:r>
        <w:rPr>
          <w:rFonts w:ascii="Calibri" w:hAnsi="Calibri" w:cs="Arial"/>
          <w:b/>
          <w:sz w:val="22"/>
          <w:szCs w:val="22"/>
        </w:rPr>
        <w:t>B.4.</w:t>
      </w:r>
      <w:r>
        <w:rPr>
          <w:rFonts w:ascii="Calibri" w:hAnsi="Calibri" w:cs="Arial"/>
          <w:sz w:val="22"/>
          <w:szCs w:val="22"/>
        </w:rPr>
        <w:t xml:space="preserve"> Dane dotyczące podmiotu realizującego projekt należy uzupełnić analogicznie do danych wprowadzonych dla Wnioskodawcy w sekcji </w:t>
      </w:r>
      <w:r>
        <w:rPr>
          <w:rFonts w:ascii="Calibri" w:hAnsi="Calibri" w:cs="Arial"/>
          <w:b/>
          <w:sz w:val="22"/>
          <w:szCs w:val="22"/>
        </w:rPr>
        <w:t>B.2.</w:t>
      </w:r>
    </w:p>
    <w:p w:rsidR="005B751D" w:rsidRDefault="005B751D">
      <w:pPr>
        <w:spacing w:line="276" w:lineRule="auto"/>
        <w:jc w:val="both"/>
        <w:rPr>
          <w:rFonts w:ascii="Calibri" w:hAnsi="Calibri" w:cs="Arial"/>
          <w:sz w:val="22"/>
          <w:szCs w:val="22"/>
        </w:rPr>
      </w:pPr>
    </w:p>
    <w:p w:rsidR="001636C2" w:rsidRDefault="001636C2" w:rsidP="000F749A">
      <w:pPr>
        <w:numPr>
          <w:ilvl w:val="0"/>
          <w:numId w:val="29"/>
        </w:numPr>
        <w:spacing w:line="276" w:lineRule="auto"/>
        <w:jc w:val="both"/>
        <w:rPr>
          <w:rFonts w:ascii="Calibri" w:hAnsi="Calibri" w:cs="Arial"/>
          <w:b/>
          <w:sz w:val="22"/>
          <w:szCs w:val="22"/>
        </w:rPr>
      </w:pPr>
      <w:r w:rsidRPr="00716AC7">
        <w:rPr>
          <w:rFonts w:ascii="Calibri" w:hAnsi="Calibri" w:cs="Arial"/>
          <w:b/>
          <w:sz w:val="22"/>
          <w:szCs w:val="22"/>
        </w:rPr>
        <w:t>Nazwa Wnioskodawcy/Partnera</w:t>
      </w:r>
    </w:p>
    <w:p w:rsidR="001636C2" w:rsidRPr="00716AC7" w:rsidRDefault="001636C2" w:rsidP="00160B35">
      <w:pPr>
        <w:spacing w:line="276" w:lineRule="auto"/>
        <w:jc w:val="both"/>
        <w:rPr>
          <w:rFonts w:ascii="Calibri" w:hAnsi="Calibri" w:cs="Arial"/>
          <w:b/>
          <w:sz w:val="22"/>
          <w:szCs w:val="22"/>
        </w:rPr>
      </w:pPr>
      <w:r w:rsidRPr="00716AC7">
        <w:rPr>
          <w:rFonts w:ascii="Calibri" w:hAnsi="Calibri" w:cs="Arial"/>
          <w:sz w:val="22"/>
          <w:szCs w:val="22"/>
        </w:rPr>
        <w:t>Pole wymagane. Uzupełniane przez Wnioskodawcę ręcznie poprzez wskazanie z listy rozwijanej jednokrotnego wyboru</w:t>
      </w:r>
      <w:r w:rsidR="00BF4A18">
        <w:rPr>
          <w:rFonts w:ascii="Calibri" w:hAnsi="Calibri" w:cs="Arial"/>
          <w:sz w:val="22"/>
          <w:szCs w:val="22"/>
        </w:rPr>
        <w:t xml:space="preserve"> (PW: Nazwa W</w:t>
      </w:r>
      <w:r>
        <w:rPr>
          <w:rFonts w:ascii="Calibri" w:hAnsi="Calibri" w:cs="Arial"/>
          <w:sz w:val="22"/>
          <w:szCs w:val="22"/>
        </w:rPr>
        <w:t>nioskodawcy; P1: Nazwa Partnera 1; P2: Nazwa partnera 2).</w:t>
      </w:r>
    </w:p>
    <w:p w:rsidR="001636C2" w:rsidRPr="00A72583" w:rsidRDefault="001636C2">
      <w:pPr>
        <w:spacing w:line="276" w:lineRule="auto"/>
        <w:jc w:val="both"/>
        <w:rPr>
          <w:rFonts w:ascii="Calibri" w:hAnsi="Calibri" w:cs="Arial"/>
          <w:sz w:val="18"/>
          <w:szCs w:val="22"/>
        </w:rPr>
      </w:pPr>
    </w:p>
    <w:p w:rsidR="001636C2" w:rsidRPr="006F5874" w:rsidRDefault="001636C2" w:rsidP="001A78FE">
      <w:pPr>
        <w:spacing w:line="276" w:lineRule="auto"/>
        <w:jc w:val="both"/>
        <w:rPr>
          <w:rFonts w:ascii="Calibri" w:hAnsi="Calibri" w:cs="Arial"/>
          <w:sz w:val="22"/>
          <w:szCs w:val="22"/>
        </w:rPr>
      </w:pPr>
      <w:r>
        <w:rPr>
          <w:rFonts w:ascii="Calibri" w:hAnsi="Calibri" w:cs="Arial"/>
          <w:sz w:val="22"/>
          <w:szCs w:val="22"/>
        </w:rPr>
        <w:t>Pole wymagane w przypadku</w:t>
      </w:r>
      <w:r w:rsidR="005B751D">
        <w:rPr>
          <w:rFonts w:ascii="Calibri" w:hAnsi="Calibri" w:cs="Arial"/>
          <w:sz w:val="22"/>
          <w:szCs w:val="22"/>
        </w:rPr>
        <w:t>,</w:t>
      </w:r>
      <w:r>
        <w:rPr>
          <w:rFonts w:ascii="Calibri" w:hAnsi="Calibri" w:cs="Arial"/>
          <w:sz w:val="22"/>
          <w:szCs w:val="22"/>
        </w:rPr>
        <w:t xml:space="preserve"> gdy realizacja projektu</w:t>
      </w:r>
      <w:r w:rsidRPr="001A78FE">
        <w:rPr>
          <w:rFonts w:ascii="Calibri" w:hAnsi="Calibri" w:cs="Arial"/>
          <w:sz w:val="22"/>
          <w:szCs w:val="22"/>
        </w:rPr>
        <w:t xml:space="preserve"> </w:t>
      </w:r>
      <w:r>
        <w:rPr>
          <w:rFonts w:ascii="Calibri" w:hAnsi="Calibri" w:cs="Arial"/>
          <w:sz w:val="22"/>
          <w:szCs w:val="22"/>
        </w:rPr>
        <w:t>w zakresie m.in. zarządzania</w:t>
      </w:r>
      <w:r w:rsidRPr="00B66E99">
        <w:rPr>
          <w:rFonts w:ascii="Calibri" w:hAnsi="Calibri" w:cs="Arial"/>
          <w:sz w:val="22"/>
          <w:szCs w:val="22"/>
        </w:rPr>
        <w:t xml:space="preserve"> projektem</w:t>
      </w:r>
      <w:r>
        <w:rPr>
          <w:rFonts w:ascii="Calibri" w:hAnsi="Calibri" w:cs="Arial"/>
          <w:sz w:val="22"/>
          <w:szCs w:val="22"/>
        </w:rPr>
        <w:t>, w tym jego rozliczania,</w:t>
      </w:r>
      <w:r w:rsidRPr="00B66E99">
        <w:rPr>
          <w:rFonts w:ascii="Calibri" w:hAnsi="Calibri" w:cs="Arial"/>
          <w:sz w:val="22"/>
          <w:szCs w:val="22"/>
        </w:rPr>
        <w:t xml:space="preserve"> </w:t>
      </w:r>
      <w:r>
        <w:rPr>
          <w:rFonts w:ascii="Calibri" w:hAnsi="Calibri" w:cs="Arial"/>
          <w:sz w:val="22"/>
          <w:szCs w:val="22"/>
        </w:rPr>
        <w:t xml:space="preserve"> zostanie powierzona innemu podmiotowi niż Wnioskodawca/Partner, powiązanemu z Wnioskodawcą/Partnerem organizacyjnie</w:t>
      </w:r>
      <w:r w:rsidRPr="006F5874">
        <w:rPr>
          <w:rFonts w:ascii="Calibri" w:hAnsi="Calibri" w:cs="Arial"/>
          <w:sz w:val="22"/>
          <w:szCs w:val="22"/>
        </w:rPr>
        <w:t xml:space="preserve">. </w:t>
      </w:r>
    </w:p>
    <w:p w:rsidR="001636C2" w:rsidRPr="00D45B19" w:rsidRDefault="001636C2" w:rsidP="001A78FE">
      <w:pPr>
        <w:spacing w:line="276" w:lineRule="auto"/>
        <w:jc w:val="both"/>
        <w:rPr>
          <w:rFonts w:ascii="Calibri" w:hAnsi="Calibri" w:cs="Arial"/>
          <w:sz w:val="22"/>
          <w:szCs w:val="22"/>
        </w:rPr>
      </w:pPr>
      <w:r w:rsidRPr="00D45B19">
        <w:rPr>
          <w:rFonts w:ascii="Calibri" w:hAnsi="Calibri" w:cs="Arial"/>
          <w:sz w:val="22"/>
          <w:szCs w:val="22"/>
        </w:rPr>
        <w:t>Podmiot realizujący projekt działa w imieniu, na rzecz i ze wskazania Wnioskodawcy</w:t>
      </w:r>
      <w:r>
        <w:rPr>
          <w:rFonts w:ascii="Calibri" w:hAnsi="Calibri" w:cs="Arial"/>
          <w:sz w:val="22"/>
          <w:szCs w:val="22"/>
        </w:rPr>
        <w:t>/Partnera</w:t>
      </w:r>
      <w:r w:rsidR="005B751D">
        <w:rPr>
          <w:rFonts w:ascii="Calibri" w:hAnsi="Calibri" w:cs="Arial"/>
          <w:sz w:val="22"/>
          <w:szCs w:val="22"/>
        </w:rPr>
        <w:t xml:space="preserve"> na </w:t>
      </w:r>
      <w:r w:rsidRPr="00D45B19">
        <w:rPr>
          <w:rFonts w:ascii="Calibri" w:hAnsi="Calibri" w:cs="Arial"/>
          <w:sz w:val="22"/>
          <w:szCs w:val="22"/>
        </w:rPr>
        <w:t>podstawie upoważnienia, pełnomocnictwa lub innego równoważnego dokumentu.</w:t>
      </w:r>
    </w:p>
    <w:tbl>
      <w:tblPr>
        <w:tblpPr w:leftFromText="141" w:rightFromText="141" w:vertAnchor="text" w:horzAnchor="margin" w:tblpY="204"/>
        <w:tblW w:w="9082" w:type="dxa"/>
        <w:tblLayout w:type="fixed"/>
        <w:tblLook w:val="0000" w:firstRow="0" w:lastRow="0" w:firstColumn="0" w:lastColumn="0" w:noHBand="0" w:noVBand="0"/>
      </w:tblPr>
      <w:tblGrid>
        <w:gridCol w:w="9082"/>
      </w:tblGrid>
      <w:tr w:rsidR="002E5512" w:rsidTr="00A72583">
        <w:trPr>
          <w:trHeight w:val="699"/>
        </w:trPr>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2E5512" w:rsidRPr="00893A17" w:rsidRDefault="002E5512" w:rsidP="00A72583">
            <w:pPr>
              <w:spacing w:line="276" w:lineRule="auto"/>
              <w:jc w:val="both"/>
              <w:rPr>
                <w:rFonts w:ascii="Calibri" w:hAnsi="Calibri" w:cs="Arial"/>
              </w:rPr>
            </w:pPr>
            <w:r w:rsidRPr="00893A17">
              <w:rPr>
                <w:rFonts w:ascii="Calibri" w:hAnsi="Calibri" w:cs="Arial"/>
                <w:b/>
              </w:rPr>
              <w:t>UWAGA</w:t>
            </w:r>
          </w:p>
          <w:p w:rsidR="002E5512" w:rsidRDefault="002E5512" w:rsidP="002E5512">
            <w:pPr>
              <w:spacing w:line="276" w:lineRule="auto"/>
              <w:jc w:val="both"/>
              <w:rPr>
                <w:rFonts w:ascii="Calibri" w:hAnsi="Calibri" w:cs="Arial"/>
              </w:rPr>
            </w:pPr>
            <w:r>
              <w:rPr>
                <w:rFonts w:ascii="Calibri" w:hAnsi="Calibri" w:cs="Arial"/>
                <w:sz w:val="22"/>
                <w:szCs w:val="22"/>
              </w:rPr>
              <w:t xml:space="preserve">Wnioskodawca/Partner może wskazać tylko jedną jednostkę organizacyjną powiązaną z nim, która będzie pełniła rolę/funkcję podmiotu realizującego projekt. </w:t>
            </w:r>
          </w:p>
          <w:p w:rsidR="002E5512" w:rsidRPr="001B7FCD" w:rsidRDefault="002E5512" w:rsidP="002E5512">
            <w:pPr>
              <w:spacing w:line="276" w:lineRule="auto"/>
              <w:jc w:val="both"/>
              <w:rPr>
                <w:rFonts w:ascii="Calibri" w:hAnsi="Calibri" w:cs="Arial"/>
              </w:rPr>
            </w:pPr>
            <w:r w:rsidRPr="006F5874">
              <w:rPr>
                <w:rFonts w:ascii="Calibri" w:hAnsi="Calibri" w:cs="Arial"/>
                <w:sz w:val="22"/>
                <w:szCs w:val="22"/>
              </w:rPr>
              <w:t>Przykładowo gdy Wnioskodawcą</w:t>
            </w:r>
            <w:r>
              <w:rPr>
                <w:rFonts w:ascii="Calibri" w:hAnsi="Calibri" w:cs="Arial"/>
                <w:sz w:val="22"/>
                <w:szCs w:val="22"/>
              </w:rPr>
              <w:t>/Partnerem</w:t>
            </w:r>
            <w:r w:rsidRPr="006F5874">
              <w:rPr>
                <w:rFonts w:ascii="Calibri" w:hAnsi="Calibri" w:cs="Arial"/>
                <w:sz w:val="22"/>
                <w:szCs w:val="22"/>
              </w:rPr>
              <w:t xml:space="preserve"> jest jednostka samorządu terytorialnego (Gmina, Powiat, Województwo) to podmiotem realizującym projekt może być jednostka organizacyjnie powiązana, nieposiadająca osobowości prawnej (np. PUP</w:t>
            </w:r>
            <w:r>
              <w:rPr>
                <w:rFonts w:ascii="Calibri" w:hAnsi="Calibri" w:cs="Arial"/>
                <w:sz w:val="22"/>
                <w:szCs w:val="22"/>
              </w:rPr>
              <w:t>, GOPS, MOPS, PCPR</w:t>
            </w:r>
            <w:r w:rsidRPr="006F5874">
              <w:rPr>
                <w:rFonts w:ascii="Calibri" w:hAnsi="Calibri" w:cs="Arial"/>
                <w:sz w:val="22"/>
                <w:szCs w:val="22"/>
              </w:rPr>
              <w:t>,</w:t>
            </w:r>
            <w:r>
              <w:rPr>
                <w:rFonts w:ascii="Calibri" w:hAnsi="Calibri" w:cs="Arial"/>
                <w:sz w:val="22"/>
                <w:szCs w:val="22"/>
              </w:rPr>
              <w:t xml:space="preserve"> zespół ekonomiczno-administracyjny szkół</w:t>
            </w:r>
            <w:r w:rsidRPr="006F5874">
              <w:rPr>
                <w:rFonts w:ascii="Calibri" w:hAnsi="Calibri" w:cs="Arial"/>
                <w:sz w:val="22"/>
                <w:szCs w:val="22"/>
              </w:rPr>
              <w:t xml:space="preserve">, specjalny ośrodek szkolno-wychowawczy itp.). </w:t>
            </w:r>
          </w:p>
        </w:tc>
      </w:tr>
    </w:tbl>
    <w:p w:rsidR="006F3F9F" w:rsidRDefault="006F3F9F">
      <w:pPr>
        <w:spacing w:line="276" w:lineRule="auto"/>
        <w:jc w:val="both"/>
        <w:rPr>
          <w:rFonts w:ascii="Calibri" w:hAnsi="Calibri" w:cs="Arial"/>
          <w:sz w:val="22"/>
          <w:szCs w:val="22"/>
        </w:rPr>
      </w:pPr>
      <w:bookmarkStart w:id="3" w:name="_Toc432066553"/>
    </w:p>
    <w:p w:rsidR="006F3F9F" w:rsidRDefault="006F3F9F">
      <w:pPr>
        <w:suppressAutoHyphens w:val="0"/>
        <w:rPr>
          <w:rFonts w:ascii="Calibri" w:hAnsi="Calibri" w:cs="Arial"/>
          <w:sz w:val="22"/>
          <w:szCs w:val="22"/>
        </w:rPr>
      </w:pPr>
      <w:r>
        <w:rPr>
          <w:rFonts w:ascii="Calibri" w:hAnsi="Calibri" w:cs="Arial"/>
          <w:sz w:val="22"/>
          <w:szCs w:val="22"/>
        </w:rPr>
        <w:br w:type="page"/>
      </w:r>
    </w:p>
    <w:p w:rsidR="00F56935" w:rsidRPr="00F56935" w:rsidRDefault="00F56935" w:rsidP="000F749A">
      <w:pPr>
        <w:pStyle w:val="Akapitzlist"/>
        <w:numPr>
          <w:ilvl w:val="0"/>
          <w:numId w:val="33"/>
        </w:numPr>
        <w:shd w:val="clear" w:color="auto" w:fill="548DD4" w:themeFill="text2" w:themeFillTint="99"/>
        <w:suppressAutoHyphens w:val="0"/>
        <w:spacing w:after="0" w:line="276" w:lineRule="auto"/>
        <w:ind w:left="851" w:hanging="851"/>
        <w:contextualSpacing/>
        <w:jc w:val="both"/>
        <w:outlineLvl w:val="0"/>
        <w:rPr>
          <w:rFonts w:eastAsia="Calibri" w:cstheme="minorBidi"/>
          <w:b/>
          <w:bCs/>
          <w:color w:val="FFFFFF" w:themeColor="background1"/>
          <w:sz w:val="28"/>
          <w:szCs w:val="28"/>
          <w:lang w:eastAsia="en-US"/>
        </w:rPr>
      </w:pPr>
      <w:r>
        <w:rPr>
          <w:rFonts w:eastAsia="Calibri" w:cstheme="minorBidi"/>
          <w:b/>
          <w:bCs/>
          <w:color w:val="FFFFFF" w:themeColor="background1"/>
          <w:sz w:val="28"/>
          <w:szCs w:val="28"/>
          <w:lang w:eastAsia="en-US"/>
        </w:rPr>
        <w:lastRenderedPageBreak/>
        <w:t xml:space="preserve"> </w:t>
      </w:r>
      <w:r>
        <w:rPr>
          <w:rFonts w:eastAsia="Calibri" w:cstheme="minorBidi"/>
          <w:b/>
          <w:bCs/>
          <w:color w:val="FFFFFF" w:themeColor="background1"/>
          <w:sz w:val="28"/>
          <w:szCs w:val="28"/>
          <w:lang w:eastAsia="en-US"/>
        </w:rPr>
        <w:tab/>
      </w:r>
      <w:bookmarkStart w:id="4" w:name="_Toc10441820"/>
      <w:r w:rsidRPr="00F56935">
        <w:rPr>
          <w:rFonts w:eastAsia="Calibri" w:cstheme="minorBidi"/>
          <w:b/>
          <w:bCs/>
          <w:color w:val="FFFFFF" w:themeColor="background1"/>
          <w:sz w:val="28"/>
          <w:szCs w:val="28"/>
          <w:lang w:eastAsia="en-US"/>
        </w:rPr>
        <w:t>GŁÓWNE INFORMACJE O ZAKRESIE MERYTORYCZNYM PROJEKTU</w:t>
      </w:r>
      <w:bookmarkEnd w:id="3"/>
      <w:bookmarkEnd w:id="4"/>
    </w:p>
    <w:p w:rsidR="00F56935" w:rsidRDefault="00F56935">
      <w:pPr>
        <w:spacing w:line="276" w:lineRule="auto"/>
        <w:jc w:val="both"/>
        <w:rPr>
          <w:rFonts w:ascii="Calibri" w:hAnsi="Calibri" w:cs="Arial"/>
          <w:b/>
          <w:sz w:val="22"/>
          <w:szCs w:val="22"/>
        </w:rPr>
      </w:pPr>
    </w:p>
    <w:p w:rsidR="001636C2" w:rsidRPr="004E79BC" w:rsidRDefault="00C107D9" w:rsidP="004E79BC">
      <w:pPr>
        <w:shd w:val="clear" w:color="auto" w:fill="1256BB"/>
        <w:spacing w:line="276" w:lineRule="auto"/>
        <w:jc w:val="both"/>
        <w:rPr>
          <w:rFonts w:ascii="Calibri" w:hAnsi="Calibri" w:cs="Arial"/>
          <w:b/>
          <w:color w:val="FFFFFF"/>
        </w:rPr>
      </w:pPr>
      <w:r>
        <w:rPr>
          <w:rFonts w:ascii="Calibri" w:hAnsi="Calibri" w:cs="Arial"/>
          <w:b/>
          <w:color w:val="FFFFFF"/>
        </w:rPr>
        <w:t>C.1</w:t>
      </w:r>
      <w:r w:rsidR="001636C2" w:rsidRPr="004E79BC">
        <w:rPr>
          <w:rFonts w:ascii="Calibri" w:hAnsi="Calibri" w:cs="Arial"/>
          <w:b/>
          <w:color w:val="FFFFFF"/>
        </w:rPr>
        <w:t xml:space="preserve"> </w:t>
      </w:r>
      <w:r w:rsidR="00893A17">
        <w:rPr>
          <w:rFonts w:ascii="Calibri" w:hAnsi="Calibri" w:cs="Arial"/>
          <w:b/>
          <w:color w:val="FFFFFF"/>
        </w:rPr>
        <w:tab/>
      </w:r>
      <w:r w:rsidR="001636C2" w:rsidRPr="004E79BC">
        <w:rPr>
          <w:rFonts w:ascii="Calibri" w:hAnsi="Calibri" w:cs="Arial"/>
          <w:b/>
          <w:color w:val="FFFFFF"/>
        </w:rPr>
        <w:t>Cel</w:t>
      </w:r>
      <w:r w:rsidR="005B751D" w:rsidRPr="004E79BC">
        <w:rPr>
          <w:rFonts w:ascii="Calibri" w:hAnsi="Calibri" w:cs="Arial"/>
          <w:b/>
          <w:color w:val="FFFFFF"/>
        </w:rPr>
        <w:t xml:space="preserve"> szczegółowy RPO WP 2014 – 2020</w:t>
      </w:r>
    </w:p>
    <w:p w:rsidR="001636C2" w:rsidRDefault="001636C2" w:rsidP="00893A17">
      <w:pPr>
        <w:spacing w:before="240" w:after="240" w:line="276" w:lineRule="auto"/>
        <w:jc w:val="both"/>
        <w:rPr>
          <w:rFonts w:ascii="Calibri" w:hAnsi="Calibri" w:cs="Arial"/>
          <w:b/>
          <w:sz w:val="22"/>
          <w:szCs w:val="22"/>
        </w:rPr>
      </w:pPr>
      <w:r>
        <w:rPr>
          <w:rFonts w:ascii="Calibri" w:hAnsi="Calibri" w:cs="Arial"/>
          <w:sz w:val="22"/>
          <w:szCs w:val="22"/>
        </w:rPr>
        <w:t>Pole zablokowane do edycji przez Wnioskodawcę. Zostanie uzu</w:t>
      </w:r>
      <w:r w:rsidR="005B751D">
        <w:rPr>
          <w:rFonts w:ascii="Calibri" w:hAnsi="Calibri" w:cs="Arial"/>
          <w:sz w:val="22"/>
          <w:szCs w:val="22"/>
        </w:rPr>
        <w:t>pełnione automatycznie przez IZ </w:t>
      </w:r>
      <w:r>
        <w:rPr>
          <w:rFonts w:ascii="Calibri" w:hAnsi="Calibri" w:cs="Arial"/>
          <w:sz w:val="22"/>
          <w:szCs w:val="22"/>
        </w:rPr>
        <w:t>RPO</w:t>
      </w:r>
      <w:r w:rsidR="005B751D">
        <w:rPr>
          <w:rFonts w:ascii="Calibri" w:hAnsi="Calibri" w:cs="Arial"/>
          <w:sz w:val="22"/>
          <w:szCs w:val="22"/>
        </w:rPr>
        <w:t> </w:t>
      </w:r>
      <w:r>
        <w:rPr>
          <w:rFonts w:ascii="Calibri" w:hAnsi="Calibri" w:cs="Arial"/>
          <w:sz w:val="22"/>
          <w:szCs w:val="22"/>
        </w:rPr>
        <w:t xml:space="preserve">WP/IOK zgodnie z wartościami wskazanymi na etapie wyboru poziomów wdrażania w ramach którego rejestrowany jest wniosek </w:t>
      </w:r>
      <w:r w:rsidR="00A72583">
        <w:rPr>
          <w:rFonts w:ascii="Calibri" w:hAnsi="Calibri" w:cs="Arial"/>
          <w:sz w:val="22"/>
          <w:szCs w:val="22"/>
        </w:rPr>
        <w:t xml:space="preserve">o dofinansowanie projektu, </w:t>
      </w:r>
      <w:r>
        <w:rPr>
          <w:rFonts w:ascii="Calibri" w:hAnsi="Calibri" w:cs="Arial"/>
          <w:sz w:val="22"/>
          <w:szCs w:val="22"/>
        </w:rPr>
        <w:t>tj. Osi Priorytetowej, Działania/Poddziałania (</w:t>
      </w:r>
      <w:r w:rsidR="005B751D">
        <w:rPr>
          <w:rFonts w:ascii="Calibri" w:hAnsi="Calibri" w:cs="Arial"/>
          <w:b/>
          <w:sz w:val="22"/>
          <w:szCs w:val="22"/>
        </w:rPr>
        <w:t>A.1 </w:t>
      </w:r>
      <w:r>
        <w:rPr>
          <w:rFonts w:ascii="Calibri" w:hAnsi="Calibri" w:cs="Arial"/>
          <w:b/>
          <w:sz w:val="22"/>
          <w:szCs w:val="22"/>
        </w:rPr>
        <w:t>– A.4</w:t>
      </w:r>
      <w:r>
        <w:rPr>
          <w:rFonts w:ascii="Calibri" w:hAnsi="Calibri" w:cs="Arial"/>
          <w:sz w:val="22"/>
          <w:szCs w:val="22"/>
        </w:rPr>
        <w:t>).</w:t>
      </w:r>
    </w:p>
    <w:p w:rsidR="001636C2" w:rsidRDefault="00C107D9">
      <w:pPr>
        <w:shd w:val="clear" w:color="auto" w:fill="1256BB"/>
        <w:spacing w:line="276" w:lineRule="auto"/>
        <w:jc w:val="both"/>
        <w:rPr>
          <w:rFonts w:ascii="Calibri" w:hAnsi="Calibri" w:cs="Arial"/>
          <w:sz w:val="22"/>
          <w:szCs w:val="22"/>
        </w:rPr>
      </w:pPr>
      <w:r>
        <w:rPr>
          <w:rFonts w:ascii="Calibri" w:hAnsi="Calibri" w:cs="Arial"/>
          <w:b/>
          <w:color w:val="FFFFFF"/>
        </w:rPr>
        <w:t>C.2</w:t>
      </w:r>
      <w:r w:rsidR="004E79BC">
        <w:rPr>
          <w:rFonts w:ascii="Calibri" w:hAnsi="Calibri" w:cs="Arial"/>
          <w:b/>
          <w:color w:val="FFFFFF"/>
        </w:rPr>
        <w:t xml:space="preserve"> </w:t>
      </w:r>
      <w:r w:rsidR="00893A17">
        <w:rPr>
          <w:rFonts w:ascii="Calibri" w:hAnsi="Calibri" w:cs="Arial"/>
          <w:b/>
          <w:color w:val="FFFFFF"/>
        </w:rPr>
        <w:tab/>
      </w:r>
      <w:r w:rsidR="004E79BC">
        <w:rPr>
          <w:rFonts w:ascii="Calibri" w:hAnsi="Calibri" w:cs="Arial"/>
          <w:b/>
          <w:color w:val="FFFFFF"/>
        </w:rPr>
        <w:t>Tytuł Projektu</w:t>
      </w:r>
    </w:p>
    <w:p w:rsidR="001636C2" w:rsidRDefault="001636C2" w:rsidP="004E79BC">
      <w:pPr>
        <w:spacing w:before="240" w:line="276" w:lineRule="auto"/>
        <w:jc w:val="both"/>
        <w:rPr>
          <w:rFonts w:ascii="Calibri" w:hAnsi="Calibri" w:cs="Arial"/>
          <w:b/>
          <w:i/>
          <w:sz w:val="22"/>
          <w:szCs w:val="22"/>
        </w:rPr>
      </w:pPr>
      <w:r>
        <w:rPr>
          <w:rFonts w:ascii="Calibri" w:hAnsi="Calibri" w:cs="Arial"/>
          <w:sz w:val="22"/>
          <w:szCs w:val="22"/>
        </w:rPr>
        <w:t>Pole wymagane. Pole tekstowe – możliwość wprowadzenia max. do 1000 znaków.</w:t>
      </w:r>
    </w:p>
    <w:tbl>
      <w:tblPr>
        <w:tblpPr w:leftFromText="141" w:rightFromText="141" w:vertAnchor="text" w:horzAnchor="margin" w:tblpY="220"/>
        <w:tblW w:w="9082" w:type="dxa"/>
        <w:tblLayout w:type="fixed"/>
        <w:tblLook w:val="0000" w:firstRow="0" w:lastRow="0" w:firstColumn="0" w:lastColumn="0" w:noHBand="0" w:noVBand="0"/>
      </w:tblPr>
      <w:tblGrid>
        <w:gridCol w:w="9082"/>
      </w:tblGrid>
      <w:tr w:rsidR="002E5512" w:rsidTr="002E5512">
        <w:trPr>
          <w:trHeight w:val="1267"/>
        </w:trPr>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2E5512" w:rsidRPr="00893A17" w:rsidRDefault="002E5512" w:rsidP="002E5512">
            <w:pPr>
              <w:spacing w:after="240" w:line="276" w:lineRule="auto"/>
              <w:jc w:val="both"/>
              <w:rPr>
                <w:rFonts w:ascii="Calibri" w:hAnsi="Calibri" w:cs="Arial"/>
              </w:rPr>
            </w:pPr>
            <w:r w:rsidRPr="00893A17">
              <w:rPr>
                <w:rFonts w:ascii="Calibri" w:hAnsi="Calibri" w:cs="Arial"/>
                <w:b/>
              </w:rPr>
              <w:t>UWAGA</w:t>
            </w:r>
          </w:p>
          <w:p w:rsidR="002E5512" w:rsidRDefault="002E5512" w:rsidP="002E5512">
            <w:pPr>
              <w:spacing w:line="276" w:lineRule="auto"/>
              <w:jc w:val="both"/>
            </w:pPr>
            <w:r>
              <w:rPr>
                <w:rFonts w:ascii="Calibri" w:hAnsi="Calibri" w:cs="Arial"/>
                <w:sz w:val="22"/>
                <w:szCs w:val="22"/>
              </w:rPr>
              <w:t>W polu nie można wprowadzić samych znaków specjalnych. Tytuł projektu powinien wprost odpowiadać charakterowi projektu np. może odnosić się do grupy docelowej lub regionu realizacji projektu itp. Tytuł projektu nie powinien nosić znamion dyskryminujących.</w:t>
            </w:r>
          </w:p>
        </w:tc>
      </w:tr>
    </w:tbl>
    <w:p w:rsidR="001636C2" w:rsidRDefault="001636C2">
      <w:pPr>
        <w:spacing w:line="276" w:lineRule="auto"/>
        <w:jc w:val="both"/>
        <w:rPr>
          <w:rFonts w:ascii="Calibri" w:hAnsi="Calibri" w:cs="Arial"/>
          <w:b/>
          <w:sz w:val="22"/>
          <w:szCs w:val="22"/>
        </w:rPr>
      </w:pPr>
    </w:p>
    <w:p w:rsidR="001636C2" w:rsidRDefault="00C107D9">
      <w:pPr>
        <w:shd w:val="clear" w:color="auto" w:fill="1256BB"/>
        <w:spacing w:line="276" w:lineRule="auto"/>
        <w:jc w:val="both"/>
        <w:rPr>
          <w:rFonts w:ascii="Calibri" w:hAnsi="Calibri" w:cs="Arial"/>
          <w:sz w:val="22"/>
          <w:szCs w:val="22"/>
        </w:rPr>
      </w:pPr>
      <w:r>
        <w:rPr>
          <w:rFonts w:ascii="Calibri" w:hAnsi="Calibri" w:cs="Arial"/>
          <w:b/>
          <w:color w:val="FFFFFF"/>
        </w:rPr>
        <w:t xml:space="preserve"> C.3</w:t>
      </w:r>
      <w:r w:rsidR="004E79BC">
        <w:rPr>
          <w:rFonts w:ascii="Calibri" w:hAnsi="Calibri" w:cs="Arial"/>
          <w:b/>
          <w:color w:val="FFFFFF"/>
        </w:rPr>
        <w:t xml:space="preserve"> </w:t>
      </w:r>
      <w:r w:rsidR="00893A17">
        <w:rPr>
          <w:rFonts w:ascii="Calibri" w:hAnsi="Calibri" w:cs="Arial"/>
          <w:b/>
          <w:color w:val="FFFFFF"/>
        </w:rPr>
        <w:tab/>
      </w:r>
      <w:r w:rsidR="004E79BC">
        <w:rPr>
          <w:rFonts w:ascii="Calibri" w:hAnsi="Calibri" w:cs="Arial"/>
          <w:b/>
          <w:color w:val="FFFFFF"/>
        </w:rPr>
        <w:t>Typ projektu</w:t>
      </w:r>
    </w:p>
    <w:p w:rsidR="001636C2" w:rsidRDefault="001636C2" w:rsidP="004E79BC">
      <w:pPr>
        <w:spacing w:before="240" w:line="276" w:lineRule="auto"/>
        <w:jc w:val="both"/>
        <w:rPr>
          <w:rFonts w:ascii="Calibri" w:hAnsi="Calibri" w:cs="Arial"/>
          <w:sz w:val="22"/>
          <w:szCs w:val="22"/>
        </w:rPr>
      </w:pPr>
      <w:r>
        <w:rPr>
          <w:rFonts w:ascii="Calibri" w:hAnsi="Calibri" w:cs="Arial"/>
          <w:sz w:val="22"/>
          <w:szCs w:val="22"/>
        </w:rPr>
        <w:t>Pole wymagane. Pole tekstowe uzupełniane przez Wnioskodawcę poprzez wskazanie właściwej pozycji z listy rozwijanej. Możliwe jest wskazanie więcej niż jednego typu projektu.</w:t>
      </w:r>
      <w:r>
        <w:rPr>
          <w:color w:val="000000"/>
          <w:sz w:val="20"/>
          <w:szCs w:val="20"/>
        </w:rPr>
        <w:t xml:space="preserve"> </w:t>
      </w:r>
    </w:p>
    <w:p w:rsidR="001636C2" w:rsidRDefault="001636C2" w:rsidP="004E79BC">
      <w:pPr>
        <w:spacing w:after="240" w:line="276" w:lineRule="auto"/>
        <w:jc w:val="both"/>
        <w:rPr>
          <w:rFonts w:ascii="Calibri" w:hAnsi="Calibri" w:cs="Arial"/>
          <w:sz w:val="22"/>
          <w:szCs w:val="22"/>
        </w:rPr>
      </w:pPr>
      <w:r>
        <w:rPr>
          <w:rFonts w:ascii="Calibri" w:hAnsi="Calibri" w:cs="Arial"/>
          <w:sz w:val="22"/>
          <w:szCs w:val="22"/>
        </w:rPr>
        <w:t>Dostępne do wyboru typ/y projektu wskazane są na pods</w:t>
      </w:r>
      <w:r w:rsidR="004E79BC">
        <w:rPr>
          <w:rFonts w:ascii="Calibri" w:hAnsi="Calibri" w:cs="Arial"/>
          <w:sz w:val="22"/>
          <w:szCs w:val="22"/>
        </w:rPr>
        <w:t>tawie SzOOP RPO WP 2014-2020 i </w:t>
      </w:r>
      <w:r w:rsidR="00060B80">
        <w:rPr>
          <w:rFonts w:ascii="Calibri" w:hAnsi="Calibri" w:cs="Arial"/>
          <w:sz w:val="22"/>
          <w:szCs w:val="22"/>
        </w:rPr>
        <w:t>regulam</w:t>
      </w:r>
      <w:r w:rsidR="004E79BC">
        <w:rPr>
          <w:rFonts w:ascii="Calibri" w:hAnsi="Calibri" w:cs="Arial"/>
          <w:sz w:val="22"/>
          <w:szCs w:val="22"/>
        </w:rPr>
        <w:t>inu konkursu</w:t>
      </w:r>
      <w:r w:rsidR="004C2DA7">
        <w:rPr>
          <w:rFonts w:ascii="Calibri" w:hAnsi="Calibri" w:cs="Arial"/>
          <w:sz w:val="22"/>
          <w:szCs w:val="22"/>
        </w:rPr>
        <w:t>/wezwania</w:t>
      </w:r>
      <w:r w:rsidR="004E79BC">
        <w:rPr>
          <w:rFonts w:ascii="Calibri" w:hAnsi="Calibri" w:cs="Arial"/>
          <w:sz w:val="22"/>
          <w:szCs w:val="22"/>
        </w:rPr>
        <w:t>.</w:t>
      </w:r>
    </w:p>
    <w:p w:rsidR="001636C2" w:rsidRDefault="00C107D9">
      <w:pPr>
        <w:shd w:val="clear" w:color="auto" w:fill="1256BB"/>
        <w:spacing w:line="276" w:lineRule="auto"/>
        <w:jc w:val="both"/>
        <w:rPr>
          <w:rFonts w:ascii="Calibri" w:hAnsi="Calibri" w:cs="Arial"/>
          <w:sz w:val="22"/>
          <w:szCs w:val="22"/>
        </w:rPr>
      </w:pPr>
      <w:r>
        <w:rPr>
          <w:rFonts w:ascii="Calibri" w:hAnsi="Calibri" w:cs="Arial"/>
          <w:b/>
          <w:color w:val="FFFFFF"/>
        </w:rPr>
        <w:t>C.4</w:t>
      </w:r>
      <w:r w:rsidR="00893A17">
        <w:rPr>
          <w:rFonts w:ascii="Calibri" w:hAnsi="Calibri" w:cs="Arial"/>
          <w:b/>
          <w:color w:val="FFFFFF"/>
        </w:rPr>
        <w:tab/>
      </w:r>
      <w:r w:rsidR="004E79BC">
        <w:rPr>
          <w:rFonts w:ascii="Calibri" w:hAnsi="Calibri" w:cs="Arial"/>
          <w:b/>
          <w:color w:val="FFFFFF"/>
        </w:rPr>
        <w:t xml:space="preserve"> Grupa docelowa</w:t>
      </w:r>
    </w:p>
    <w:p w:rsidR="001636C2" w:rsidRDefault="001636C2" w:rsidP="004E79BC">
      <w:pPr>
        <w:spacing w:before="240" w:line="276" w:lineRule="auto"/>
        <w:jc w:val="both"/>
        <w:rPr>
          <w:rFonts w:ascii="Calibri" w:hAnsi="Calibri" w:cs="Arial"/>
          <w:sz w:val="22"/>
          <w:szCs w:val="22"/>
        </w:rPr>
      </w:pPr>
      <w:r>
        <w:rPr>
          <w:rFonts w:ascii="Calibri" w:hAnsi="Calibri" w:cs="Arial"/>
          <w:sz w:val="22"/>
          <w:szCs w:val="22"/>
        </w:rPr>
        <w:t>Pole wymagane. Pole tekstowe uzupełniane przez Wnioskodawcę poprzez wskazanie właściwej pozycji z listy rozwijanej. Możliwe jest wskazanie więcej niż jednej grupy docelowej.</w:t>
      </w:r>
      <w:r>
        <w:rPr>
          <w:color w:val="000000"/>
          <w:sz w:val="20"/>
          <w:szCs w:val="20"/>
        </w:rPr>
        <w:t xml:space="preserve"> </w:t>
      </w:r>
    </w:p>
    <w:p w:rsidR="001636C2" w:rsidRDefault="001636C2" w:rsidP="004E79BC">
      <w:pPr>
        <w:spacing w:after="240" w:line="276" w:lineRule="auto"/>
        <w:jc w:val="both"/>
        <w:rPr>
          <w:rFonts w:ascii="Calibri" w:hAnsi="Calibri" w:cs="Arial"/>
          <w:b/>
          <w:i/>
          <w:sz w:val="22"/>
          <w:szCs w:val="22"/>
        </w:rPr>
      </w:pPr>
      <w:r>
        <w:rPr>
          <w:rFonts w:ascii="Calibri" w:hAnsi="Calibri" w:cs="Arial"/>
          <w:sz w:val="22"/>
          <w:szCs w:val="22"/>
        </w:rPr>
        <w:t>Dostępne do wyboru grupy docelowe wskazane są na podstawie SzOOP RPO WP 2014-2020 i </w:t>
      </w:r>
      <w:r w:rsidR="00060B80">
        <w:rPr>
          <w:rFonts w:ascii="Calibri" w:hAnsi="Calibri" w:cs="Arial"/>
          <w:sz w:val="22"/>
          <w:szCs w:val="22"/>
        </w:rPr>
        <w:t>regulam</w:t>
      </w:r>
      <w:r>
        <w:rPr>
          <w:rFonts w:ascii="Calibri" w:hAnsi="Calibri" w:cs="Arial"/>
          <w:sz w:val="22"/>
          <w:szCs w:val="22"/>
        </w:rPr>
        <w:t>inu konkursu</w:t>
      </w:r>
      <w:r w:rsidR="004C2DA7">
        <w:rPr>
          <w:rFonts w:ascii="Calibri" w:hAnsi="Calibri" w:cs="Arial"/>
          <w:sz w:val="22"/>
          <w:szCs w:val="22"/>
        </w:rPr>
        <w:t>/wezwania</w:t>
      </w:r>
      <w:r>
        <w:rPr>
          <w:rFonts w:ascii="Calibri" w:hAnsi="Calibri" w:cs="Arial"/>
          <w:sz w:val="22"/>
          <w:szCs w:val="22"/>
        </w:rPr>
        <w:t>.</w:t>
      </w:r>
    </w:p>
    <w:p w:rsidR="001636C2" w:rsidRDefault="00C107D9">
      <w:pPr>
        <w:shd w:val="clear" w:color="auto" w:fill="1256BB"/>
        <w:spacing w:line="276" w:lineRule="auto"/>
        <w:jc w:val="both"/>
        <w:rPr>
          <w:rFonts w:ascii="Calibri" w:hAnsi="Calibri" w:cs="Arial"/>
          <w:sz w:val="22"/>
          <w:szCs w:val="22"/>
        </w:rPr>
      </w:pPr>
      <w:r>
        <w:rPr>
          <w:rFonts w:ascii="Calibri" w:hAnsi="Calibri" w:cs="Arial"/>
          <w:b/>
          <w:color w:val="FFFFFF"/>
        </w:rPr>
        <w:t>C.5</w:t>
      </w:r>
      <w:r w:rsidR="004E79BC">
        <w:rPr>
          <w:rFonts w:ascii="Calibri" w:hAnsi="Calibri" w:cs="Arial"/>
          <w:b/>
          <w:color w:val="FFFFFF"/>
        </w:rPr>
        <w:t xml:space="preserve"> </w:t>
      </w:r>
      <w:r w:rsidR="00893A17">
        <w:rPr>
          <w:rFonts w:ascii="Calibri" w:hAnsi="Calibri" w:cs="Arial"/>
          <w:b/>
          <w:color w:val="FFFFFF"/>
        </w:rPr>
        <w:tab/>
      </w:r>
      <w:r w:rsidR="004E79BC">
        <w:rPr>
          <w:rFonts w:ascii="Calibri" w:hAnsi="Calibri" w:cs="Arial"/>
          <w:b/>
          <w:color w:val="FFFFFF"/>
        </w:rPr>
        <w:t>Obszar realizacji projektu</w:t>
      </w:r>
    </w:p>
    <w:p w:rsidR="001636C2" w:rsidRDefault="001636C2" w:rsidP="004E79BC">
      <w:pPr>
        <w:spacing w:before="240" w:line="276" w:lineRule="auto"/>
        <w:jc w:val="both"/>
        <w:rPr>
          <w:rFonts w:ascii="Calibri" w:hAnsi="Calibri" w:cs="Arial"/>
          <w:b/>
          <w:i/>
          <w:sz w:val="22"/>
          <w:szCs w:val="22"/>
        </w:rPr>
      </w:pPr>
      <w:r>
        <w:rPr>
          <w:rFonts w:ascii="Calibri" w:hAnsi="Calibri" w:cs="Arial"/>
          <w:sz w:val="22"/>
          <w:szCs w:val="22"/>
        </w:rPr>
        <w:t xml:space="preserve">Pole wymagane uzupełniane przez Wnioskodawcę poprzez wskazanie właściwej pozycji z listy rozwijanej jednokrotnego wyboru: </w:t>
      </w:r>
      <w:r>
        <w:rPr>
          <w:rFonts w:ascii="Calibri" w:hAnsi="Calibri" w:cs="Arial"/>
          <w:i/>
          <w:sz w:val="22"/>
          <w:szCs w:val="22"/>
        </w:rPr>
        <w:t xml:space="preserve">TAK </w:t>
      </w:r>
      <w:r>
        <w:rPr>
          <w:rFonts w:ascii="Calibri" w:hAnsi="Calibri" w:cs="Arial"/>
          <w:sz w:val="22"/>
          <w:szCs w:val="22"/>
        </w:rPr>
        <w:t xml:space="preserve">lub </w:t>
      </w:r>
      <w:r>
        <w:rPr>
          <w:rFonts w:ascii="Calibri" w:hAnsi="Calibri" w:cs="Arial"/>
          <w:i/>
          <w:sz w:val="22"/>
          <w:szCs w:val="22"/>
        </w:rPr>
        <w:t>NIE</w:t>
      </w:r>
      <w:r>
        <w:rPr>
          <w:rFonts w:ascii="Calibri" w:hAnsi="Calibri" w:cs="Arial"/>
          <w:sz w:val="22"/>
          <w:szCs w:val="22"/>
        </w:rPr>
        <w:t>.</w:t>
      </w:r>
    </w:p>
    <w:p w:rsidR="001636C2" w:rsidRDefault="001636C2">
      <w:pPr>
        <w:spacing w:line="276" w:lineRule="auto"/>
        <w:jc w:val="both"/>
        <w:rPr>
          <w:rFonts w:ascii="Calibri" w:hAnsi="Calibri" w:cs="Arial"/>
          <w:b/>
          <w:i/>
          <w:sz w:val="22"/>
          <w:szCs w:val="22"/>
        </w:rPr>
      </w:pPr>
    </w:p>
    <w:p w:rsidR="001636C2" w:rsidRDefault="001636C2">
      <w:pPr>
        <w:spacing w:line="276" w:lineRule="auto"/>
        <w:jc w:val="both"/>
        <w:rPr>
          <w:rFonts w:ascii="Calibri" w:hAnsi="Calibri" w:cs="Arial"/>
          <w:b/>
          <w:sz w:val="22"/>
          <w:szCs w:val="22"/>
        </w:rPr>
      </w:pPr>
      <w:r>
        <w:rPr>
          <w:rFonts w:ascii="Calibri" w:hAnsi="Calibri" w:cs="Arial"/>
          <w:sz w:val="22"/>
          <w:szCs w:val="22"/>
        </w:rPr>
        <w:t>W przypadku realizacji projektu na terenie całego woje</w:t>
      </w:r>
      <w:r w:rsidR="00133579">
        <w:rPr>
          <w:rFonts w:ascii="Calibri" w:hAnsi="Calibri" w:cs="Arial"/>
          <w:sz w:val="22"/>
          <w:szCs w:val="22"/>
        </w:rPr>
        <w:t xml:space="preserve">wództwa należy zaznaczyć opcję (pole typu </w:t>
      </w:r>
      <w:r w:rsidRPr="00133579">
        <w:rPr>
          <w:rFonts w:ascii="Calibri" w:hAnsi="Calibri" w:cs="Arial"/>
          <w:iCs/>
          <w:sz w:val="22"/>
          <w:szCs w:val="22"/>
        </w:rPr>
        <w:t>checkbox</w:t>
      </w:r>
      <w:r w:rsidR="00133579">
        <w:rPr>
          <w:rFonts w:ascii="Calibri" w:hAnsi="Calibri" w:cs="Arial"/>
          <w:sz w:val="22"/>
          <w:szCs w:val="22"/>
        </w:rPr>
        <w:t>)</w:t>
      </w:r>
      <w:r>
        <w:rPr>
          <w:rFonts w:ascii="Calibri" w:hAnsi="Calibri" w:cs="Arial"/>
          <w:sz w:val="22"/>
          <w:szCs w:val="22"/>
        </w:rPr>
        <w:t xml:space="preserve"> </w:t>
      </w:r>
      <w:r>
        <w:rPr>
          <w:rFonts w:ascii="Calibri" w:hAnsi="Calibri" w:cs="Arial"/>
          <w:i/>
          <w:sz w:val="22"/>
          <w:szCs w:val="22"/>
        </w:rPr>
        <w:t>TAK</w:t>
      </w:r>
      <w:r w:rsidR="004E79BC">
        <w:rPr>
          <w:rFonts w:ascii="Calibri" w:hAnsi="Calibri" w:cs="Arial"/>
          <w:i/>
          <w:sz w:val="22"/>
          <w:szCs w:val="22"/>
        </w:rPr>
        <w:t>,</w:t>
      </w:r>
      <w:r>
        <w:rPr>
          <w:rFonts w:ascii="Calibri" w:hAnsi="Calibri" w:cs="Arial"/>
          <w:sz w:val="22"/>
          <w:szCs w:val="22"/>
        </w:rPr>
        <w:t xml:space="preserve"> natomiast w przypadku realizacji projektu na wyodrębnionym obszarze województwa (np. powiat XYZ lub gm</w:t>
      </w:r>
      <w:r w:rsidR="00133579">
        <w:rPr>
          <w:rFonts w:ascii="Calibri" w:hAnsi="Calibri" w:cs="Arial"/>
          <w:sz w:val="22"/>
          <w:szCs w:val="22"/>
        </w:rPr>
        <w:t xml:space="preserve">ina YZ) należy zaznaczyć opcję (pole typu </w:t>
      </w:r>
      <w:r w:rsidRPr="00133579">
        <w:rPr>
          <w:rFonts w:ascii="Calibri" w:hAnsi="Calibri" w:cs="Arial"/>
          <w:iCs/>
          <w:sz w:val="22"/>
          <w:szCs w:val="22"/>
        </w:rPr>
        <w:t>checkbox</w:t>
      </w:r>
      <w:r w:rsidR="00133579">
        <w:rPr>
          <w:rFonts w:ascii="Calibri" w:hAnsi="Calibri" w:cs="Arial"/>
          <w:iCs/>
          <w:sz w:val="22"/>
          <w:szCs w:val="22"/>
        </w:rPr>
        <w:t>)</w:t>
      </w:r>
      <w:r>
        <w:rPr>
          <w:rFonts w:ascii="Calibri" w:hAnsi="Calibri" w:cs="Arial"/>
          <w:sz w:val="22"/>
          <w:szCs w:val="22"/>
        </w:rPr>
        <w:t xml:space="preserve"> </w:t>
      </w:r>
      <w:r>
        <w:rPr>
          <w:rFonts w:ascii="Calibri" w:hAnsi="Calibri" w:cs="Arial"/>
          <w:i/>
          <w:sz w:val="22"/>
          <w:szCs w:val="22"/>
        </w:rPr>
        <w:t>NIE</w:t>
      </w:r>
      <w:r>
        <w:rPr>
          <w:rFonts w:ascii="Calibri" w:hAnsi="Calibri" w:cs="Arial"/>
          <w:sz w:val="22"/>
          <w:szCs w:val="22"/>
        </w:rPr>
        <w:t>.</w:t>
      </w:r>
    </w:p>
    <w:p w:rsidR="001636C2" w:rsidRDefault="001636C2">
      <w:pPr>
        <w:spacing w:line="276" w:lineRule="auto"/>
        <w:jc w:val="both"/>
        <w:rPr>
          <w:rFonts w:ascii="Calibri" w:hAnsi="Calibri" w:cs="Arial"/>
          <w:b/>
          <w:sz w:val="22"/>
          <w:szCs w:val="22"/>
        </w:rPr>
      </w:pPr>
    </w:p>
    <w:p w:rsidR="00893A17" w:rsidRDefault="001636C2">
      <w:pPr>
        <w:spacing w:line="276" w:lineRule="auto"/>
        <w:jc w:val="both"/>
        <w:rPr>
          <w:rFonts w:ascii="Calibri" w:hAnsi="Calibri" w:cs="Arial"/>
          <w:sz w:val="22"/>
          <w:szCs w:val="22"/>
        </w:rPr>
      </w:pPr>
      <w:r>
        <w:rPr>
          <w:rFonts w:ascii="Calibri" w:hAnsi="Calibri" w:cs="Arial"/>
          <w:sz w:val="22"/>
          <w:szCs w:val="22"/>
        </w:rPr>
        <w:t xml:space="preserve">W przypadku zaznaczenia opcji </w:t>
      </w:r>
      <w:r w:rsidRPr="004E79BC">
        <w:rPr>
          <w:rFonts w:ascii="Calibri" w:hAnsi="Calibri" w:cs="Arial"/>
          <w:i/>
          <w:sz w:val="22"/>
          <w:szCs w:val="22"/>
        </w:rPr>
        <w:t>NIE</w:t>
      </w:r>
      <w:r>
        <w:rPr>
          <w:rFonts w:ascii="Calibri" w:hAnsi="Calibri" w:cs="Arial"/>
          <w:sz w:val="22"/>
          <w:szCs w:val="22"/>
        </w:rPr>
        <w:t>, należy określić obszar real</w:t>
      </w:r>
      <w:r w:rsidR="00285B1B">
        <w:rPr>
          <w:rFonts w:ascii="Calibri" w:hAnsi="Calibri" w:cs="Arial"/>
          <w:sz w:val="22"/>
          <w:szCs w:val="22"/>
        </w:rPr>
        <w:t xml:space="preserve">izacji projektu z dokładnością </w:t>
      </w:r>
      <w:r>
        <w:rPr>
          <w:rFonts w:ascii="Calibri" w:hAnsi="Calibri" w:cs="Arial"/>
          <w:sz w:val="22"/>
          <w:szCs w:val="22"/>
        </w:rPr>
        <w:t>do</w:t>
      </w:r>
      <w:r w:rsidR="00285B1B">
        <w:rPr>
          <w:rFonts w:ascii="Calibri" w:hAnsi="Calibri" w:cs="Arial"/>
          <w:sz w:val="22"/>
          <w:szCs w:val="22"/>
        </w:rPr>
        <w:t> </w:t>
      </w:r>
      <w:r>
        <w:rPr>
          <w:rFonts w:ascii="Calibri" w:hAnsi="Calibri" w:cs="Arial"/>
          <w:sz w:val="22"/>
          <w:szCs w:val="22"/>
        </w:rPr>
        <w:t>konkretnej gminy i/lub powiatu</w:t>
      </w:r>
      <w:r w:rsidR="004E79BC">
        <w:rPr>
          <w:rFonts w:ascii="Calibri" w:hAnsi="Calibri" w:cs="Arial"/>
          <w:sz w:val="22"/>
          <w:szCs w:val="22"/>
        </w:rPr>
        <w:t>.</w:t>
      </w:r>
      <w:r>
        <w:rPr>
          <w:rFonts w:ascii="Calibri" w:hAnsi="Calibri" w:cs="Arial"/>
          <w:sz w:val="22"/>
          <w:szCs w:val="22"/>
        </w:rPr>
        <w:t xml:space="preserve"> W przypadku projektów realizowanych na terenie kilku gmin, powiatów należy wskazać wszystkie gminy, powiaty</w:t>
      </w:r>
      <w:r w:rsidR="004E79BC">
        <w:rPr>
          <w:rFonts w:ascii="Calibri" w:hAnsi="Calibri" w:cs="Arial"/>
          <w:sz w:val="22"/>
          <w:szCs w:val="22"/>
        </w:rPr>
        <w:t>,</w:t>
      </w:r>
      <w:r>
        <w:rPr>
          <w:rFonts w:ascii="Calibri" w:hAnsi="Calibri" w:cs="Arial"/>
          <w:sz w:val="22"/>
          <w:szCs w:val="22"/>
        </w:rPr>
        <w:t xml:space="preserve"> na terenie których realizowany będzie projekt. </w:t>
      </w:r>
    </w:p>
    <w:p w:rsidR="00893A17" w:rsidRDefault="00893A17">
      <w:pPr>
        <w:suppressAutoHyphens w:val="0"/>
        <w:rPr>
          <w:rFonts w:ascii="Calibri" w:hAnsi="Calibri" w:cs="Arial"/>
          <w:sz w:val="22"/>
          <w:szCs w:val="22"/>
        </w:rPr>
      </w:pPr>
      <w:r>
        <w:rPr>
          <w:rFonts w:ascii="Calibri" w:hAnsi="Calibri" w:cs="Arial"/>
          <w:sz w:val="22"/>
          <w:szCs w:val="22"/>
        </w:rPr>
        <w:br w:type="page"/>
      </w:r>
    </w:p>
    <w:p w:rsidR="001636C2" w:rsidRDefault="00C107D9">
      <w:pPr>
        <w:shd w:val="clear" w:color="auto" w:fill="1256BB"/>
        <w:spacing w:line="276" w:lineRule="auto"/>
        <w:jc w:val="both"/>
        <w:rPr>
          <w:rFonts w:ascii="Calibri" w:hAnsi="Calibri" w:cs="Arial"/>
          <w:sz w:val="22"/>
          <w:szCs w:val="22"/>
        </w:rPr>
      </w:pPr>
      <w:r>
        <w:rPr>
          <w:rFonts w:ascii="Calibri" w:hAnsi="Calibri" w:cs="Arial"/>
          <w:b/>
          <w:color w:val="FFFFFF"/>
        </w:rPr>
        <w:lastRenderedPageBreak/>
        <w:t>C.6</w:t>
      </w:r>
      <w:r w:rsidR="004E79BC">
        <w:rPr>
          <w:rFonts w:ascii="Calibri" w:hAnsi="Calibri" w:cs="Arial"/>
          <w:b/>
          <w:color w:val="FFFFFF"/>
        </w:rPr>
        <w:t xml:space="preserve"> </w:t>
      </w:r>
      <w:r w:rsidR="00893A17">
        <w:rPr>
          <w:rFonts w:ascii="Calibri" w:hAnsi="Calibri" w:cs="Arial"/>
          <w:b/>
          <w:color w:val="FFFFFF"/>
        </w:rPr>
        <w:tab/>
      </w:r>
      <w:r w:rsidR="004E79BC">
        <w:rPr>
          <w:rFonts w:ascii="Calibri" w:hAnsi="Calibri" w:cs="Arial"/>
          <w:b/>
          <w:color w:val="FFFFFF"/>
        </w:rPr>
        <w:t>Okres realizacji projektu</w:t>
      </w:r>
    </w:p>
    <w:p w:rsidR="001636C2" w:rsidRDefault="001636C2" w:rsidP="004E79BC">
      <w:pPr>
        <w:spacing w:before="240" w:line="276" w:lineRule="auto"/>
        <w:jc w:val="both"/>
        <w:rPr>
          <w:rFonts w:ascii="Calibri" w:hAnsi="Calibri" w:cs="Arial"/>
          <w:sz w:val="22"/>
          <w:szCs w:val="22"/>
        </w:rPr>
      </w:pPr>
      <w:r>
        <w:rPr>
          <w:rFonts w:ascii="Calibri" w:hAnsi="Calibri" w:cs="Arial"/>
          <w:sz w:val="22"/>
          <w:szCs w:val="22"/>
        </w:rPr>
        <w:t xml:space="preserve">Pole wymagane. </w:t>
      </w:r>
    </w:p>
    <w:p w:rsidR="001636C2" w:rsidRDefault="001636C2">
      <w:pPr>
        <w:spacing w:line="276" w:lineRule="auto"/>
        <w:jc w:val="both"/>
        <w:rPr>
          <w:rFonts w:ascii="Calibri" w:hAnsi="Calibri" w:cs="Arial"/>
          <w:b/>
          <w:sz w:val="22"/>
          <w:szCs w:val="22"/>
        </w:rPr>
      </w:pPr>
      <w:r>
        <w:rPr>
          <w:rFonts w:ascii="Calibri" w:hAnsi="Calibri" w:cs="Arial"/>
          <w:sz w:val="22"/>
          <w:szCs w:val="22"/>
        </w:rPr>
        <w:t xml:space="preserve">Należy wpisać okres realizacji projektu poprzez wybór odpowiednich dat z kalendarza lub uzupełnić pola ręcznie. Okres realizacji projektu jest okresem realizacji zarówno rzeczowym, jak i finansowym i nie może być wcześniejszy niż 1 stycznia 2014 roku oraz późniejszy niż </w:t>
      </w:r>
      <w:r>
        <w:rPr>
          <w:rFonts w:ascii="Calibri" w:hAnsi="Calibri" w:cs="Arial"/>
          <w:b/>
          <w:sz w:val="22"/>
          <w:szCs w:val="22"/>
        </w:rPr>
        <w:t>30 czerwca 2023</w:t>
      </w:r>
      <w:r>
        <w:rPr>
          <w:rFonts w:ascii="Calibri" w:hAnsi="Calibri" w:cs="Arial"/>
          <w:sz w:val="22"/>
          <w:szCs w:val="22"/>
        </w:rPr>
        <w:t xml:space="preserve"> roku. Końcowa data realizacji projektu nie musi uwzględniać czasu na złożenie końcowego wniosku o płatność i finalne rozliczenie projektu. Okres realizacji projektu musi odpowiadać warunkom podanym w </w:t>
      </w:r>
      <w:r w:rsidR="00060B80">
        <w:rPr>
          <w:rFonts w:ascii="Calibri" w:hAnsi="Calibri" w:cs="Arial"/>
          <w:sz w:val="22"/>
          <w:szCs w:val="22"/>
        </w:rPr>
        <w:t>regulam</w:t>
      </w:r>
      <w:r>
        <w:rPr>
          <w:rFonts w:ascii="Calibri" w:hAnsi="Calibri" w:cs="Arial"/>
          <w:sz w:val="22"/>
          <w:szCs w:val="22"/>
        </w:rPr>
        <w:t>inie konkursu/wezwaniu.</w:t>
      </w:r>
    </w:p>
    <w:p w:rsidR="001636C2" w:rsidRDefault="001636C2">
      <w:pPr>
        <w:spacing w:line="276" w:lineRule="auto"/>
        <w:jc w:val="both"/>
        <w:rPr>
          <w:rFonts w:ascii="Calibri" w:hAnsi="Calibri" w:cs="Arial"/>
          <w:b/>
          <w:sz w:val="22"/>
          <w:szCs w:val="22"/>
        </w:rPr>
      </w:pPr>
    </w:p>
    <w:tbl>
      <w:tblPr>
        <w:tblW w:w="9082" w:type="dxa"/>
        <w:tblInd w:w="-5" w:type="dxa"/>
        <w:tblLayout w:type="fixed"/>
        <w:tblLook w:val="0000" w:firstRow="0" w:lastRow="0" w:firstColumn="0" w:lastColumn="0" w:noHBand="0" w:noVBand="0"/>
      </w:tblPr>
      <w:tblGrid>
        <w:gridCol w:w="9082"/>
      </w:tblGrid>
      <w:tr w:rsidR="001636C2" w:rsidTr="002E5512">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1636C2" w:rsidRPr="004E79BC" w:rsidRDefault="00893A17" w:rsidP="004E79BC">
            <w:pPr>
              <w:spacing w:after="240" w:line="276" w:lineRule="auto"/>
              <w:jc w:val="both"/>
              <w:rPr>
                <w:rFonts w:ascii="Calibri" w:hAnsi="Calibri" w:cs="Arial"/>
                <w:b/>
              </w:rPr>
            </w:pPr>
            <w:r>
              <w:rPr>
                <w:rFonts w:ascii="Calibri" w:hAnsi="Calibri" w:cs="Arial"/>
                <w:b/>
              </w:rPr>
              <w:t>UWAGA</w:t>
            </w:r>
          </w:p>
          <w:p w:rsidR="001636C2" w:rsidRDefault="001636C2">
            <w:pPr>
              <w:spacing w:line="276" w:lineRule="auto"/>
              <w:jc w:val="both"/>
              <w:rPr>
                <w:rFonts w:ascii="Calibri" w:hAnsi="Calibri" w:cs="Arial"/>
              </w:rPr>
            </w:pPr>
            <w:r>
              <w:rPr>
                <w:rFonts w:ascii="Calibri" w:hAnsi="Calibri" w:cs="Arial"/>
                <w:sz w:val="22"/>
                <w:szCs w:val="22"/>
              </w:rPr>
              <w:t xml:space="preserve">Punkt </w:t>
            </w:r>
            <w:r>
              <w:rPr>
                <w:rFonts w:ascii="Calibri" w:hAnsi="Calibri" w:cs="Arial"/>
                <w:b/>
                <w:sz w:val="22"/>
                <w:szCs w:val="22"/>
              </w:rPr>
              <w:t xml:space="preserve">C.6 </w:t>
            </w:r>
            <w:r>
              <w:rPr>
                <w:rFonts w:ascii="Calibri" w:hAnsi="Calibri" w:cs="Arial"/>
                <w:sz w:val="22"/>
                <w:szCs w:val="22"/>
              </w:rPr>
              <w:t>powiązany jest bezpośrednio z  Szczegółowym budżetem projektu.</w:t>
            </w:r>
          </w:p>
          <w:p w:rsidR="001636C2" w:rsidRDefault="001636C2" w:rsidP="004E79BC">
            <w:pPr>
              <w:spacing w:line="276" w:lineRule="auto"/>
              <w:jc w:val="both"/>
            </w:pPr>
            <w:r>
              <w:rPr>
                <w:rFonts w:ascii="Calibri" w:hAnsi="Calibri" w:cs="Arial"/>
                <w:sz w:val="22"/>
                <w:szCs w:val="22"/>
              </w:rPr>
              <w:t xml:space="preserve">Zmiana okresu realizacji projektu w punkcie </w:t>
            </w:r>
            <w:r>
              <w:rPr>
                <w:rFonts w:ascii="Calibri" w:hAnsi="Calibri" w:cs="Arial"/>
                <w:b/>
                <w:sz w:val="22"/>
                <w:szCs w:val="22"/>
              </w:rPr>
              <w:t>C.6</w:t>
            </w:r>
            <w:r>
              <w:rPr>
                <w:rFonts w:ascii="Calibri" w:hAnsi="Calibri" w:cs="Arial"/>
                <w:sz w:val="22"/>
                <w:szCs w:val="22"/>
              </w:rPr>
              <w:t xml:space="preserve"> prowadzi do automatycznych zmian w</w:t>
            </w:r>
            <w:r w:rsidR="004E79BC">
              <w:rPr>
                <w:rFonts w:ascii="Calibri" w:hAnsi="Calibri" w:cs="Arial"/>
                <w:sz w:val="22"/>
                <w:szCs w:val="22"/>
              </w:rPr>
              <w:t> </w:t>
            </w:r>
            <w:r>
              <w:rPr>
                <w:rFonts w:ascii="Calibri" w:hAnsi="Calibri" w:cs="Arial"/>
                <w:sz w:val="22"/>
                <w:szCs w:val="22"/>
              </w:rPr>
              <w:t xml:space="preserve">Szczegółowym budżecie projektu oraz może spowodować </w:t>
            </w:r>
            <w:r>
              <w:rPr>
                <w:rFonts w:ascii="Calibri" w:hAnsi="Calibri" w:cs="Arial"/>
                <w:b/>
                <w:sz w:val="22"/>
                <w:szCs w:val="22"/>
              </w:rPr>
              <w:t>utratę wprowadzonych wcześniej danych</w:t>
            </w:r>
            <w:r>
              <w:rPr>
                <w:rFonts w:ascii="Calibri" w:hAnsi="Calibri" w:cs="Arial"/>
                <w:sz w:val="22"/>
                <w:szCs w:val="22"/>
              </w:rPr>
              <w:t>.</w:t>
            </w:r>
          </w:p>
        </w:tc>
      </w:tr>
    </w:tbl>
    <w:p w:rsidR="001636C2" w:rsidRDefault="001636C2">
      <w:pPr>
        <w:spacing w:line="276" w:lineRule="auto"/>
        <w:jc w:val="both"/>
        <w:rPr>
          <w:rFonts w:ascii="Calibri" w:hAnsi="Calibri" w:cs="Arial"/>
          <w:sz w:val="22"/>
          <w:szCs w:val="22"/>
        </w:rPr>
      </w:pPr>
    </w:p>
    <w:p w:rsidR="001636C2" w:rsidRDefault="00C107D9">
      <w:pPr>
        <w:shd w:val="clear" w:color="auto" w:fill="1256BB"/>
        <w:spacing w:line="276" w:lineRule="auto"/>
        <w:jc w:val="both"/>
        <w:rPr>
          <w:rFonts w:ascii="Calibri" w:hAnsi="Calibri" w:cs="Arial"/>
          <w:sz w:val="22"/>
          <w:szCs w:val="22"/>
        </w:rPr>
      </w:pPr>
      <w:r>
        <w:rPr>
          <w:rFonts w:ascii="Calibri" w:hAnsi="Calibri" w:cs="Arial"/>
          <w:b/>
          <w:color w:val="FFFFFF"/>
        </w:rPr>
        <w:t>C.7</w:t>
      </w:r>
      <w:r w:rsidR="004E79BC">
        <w:rPr>
          <w:rFonts w:ascii="Calibri" w:hAnsi="Calibri" w:cs="Arial"/>
          <w:b/>
          <w:color w:val="FFFFFF"/>
        </w:rPr>
        <w:t xml:space="preserve"> </w:t>
      </w:r>
      <w:r w:rsidR="00893A17">
        <w:rPr>
          <w:rFonts w:ascii="Calibri" w:hAnsi="Calibri" w:cs="Arial"/>
          <w:b/>
          <w:color w:val="FFFFFF"/>
        </w:rPr>
        <w:tab/>
      </w:r>
      <w:r w:rsidR="004E79BC">
        <w:rPr>
          <w:rFonts w:ascii="Calibri" w:hAnsi="Calibri" w:cs="Arial"/>
          <w:b/>
          <w:color w:val="FFFFFF"/>
        </w:rPr>
        <w:t>Krótki opis projektu</w:t>
      </w:r>
    </w:p>
    <w:p w:rsidR="001636C2" w:rsidRDefault="001636C2" w:rsidP="004E79BC">
      <w:pPr>
        <w:spacing w:before="240" w:line="276" w:lineRule="auto"/>
        <w:jc w:val="both"/>
        <w:rPr>
          <w:rFonts w:ascii="Calibri" w:hAnsi="Calibri" w:cs="Arial"/>
          <w:sz w:val="22"/>
          <w:szCs w:val="22"/>
        </w:rPr>
      </w:pPr>
      <w:r>
        <w:rPr>
          <w:rFonts w:ascii="Calibri" w:hAnsi="Calibri" w:cs="Arial"/>
          <w:sz w:val="22"/>
          <w:szCs w:val="22"/>
        </w:rPr>
        <w:t>Pole wymagane. Pole tekstowe (możliwość wprowadzenia max. do 2000 znaków).</w:t>
      </w:r>
    </w:p>
    <w:tbl>
      <w:tblPr>
        <w:tblpPr w:leftFromText="141" w:rightFromText="141" w:vertAnchor="text" w:horzAnchor="margin" w:tblpY="1112"/>
        <w:tblW w:w="9082" w:type="dxa"/>
        <w:tblLayout w:type="fixed"/>
        <w:tblLook w:val="0000" w:firstRow="0" w:lastRow="0" w:firstColumn="0" w:lastColumn="0" w:noHBand="0" w:noVBand="0"/>
      </w:tblPr>
      <w:tblGrid>
        <w:gridCol w:w="9082"/>
      </w:tblGrid>
      <w:tr w:rsidR="00425C87" w:rsidTr="00425C87">
        <w:tc>
          <w:tcPr>
            <w:tcW w:w="9082" w:type="dxa"/>
            <w:tcBorders>
              <w:top w:val="single" w:sz="4" w:space="0" w:color="000000"/>
              <w:left w:val="single" w:sz="4" w:space="0" w:color="000000"/>
              <w:right w:val="single" w:sz="4" w:space="0" w:color="000000"/>
            </w:tcBorders>
            <w:shd w:val="clear" w:color="auto" w:fill="CCFFCC"/>
          </w:tcPr>
          <w:p w:rsidR="00425C87" w:rsidRPr="004E79BC" w:rsidRDefault="003D10EA" w:rsidP="00425C87">
            <w:pPr>
              <w:spacing w:after="240" w:line="276" w:lineRule="auto"/>
              <w:jc w:val="both"/>
              <w:rPr>
                <w:rFonts w:ascii="Calibri" w:hAnsi="Calibri" w:cs="Arial"/>
                <w:b/>
              </w:rPr>
            </w:pPr>
            <w:r>
              <w:rPr>
                <w:rFonts w:ascii="Calibri" w:hAnsi="Calibri" w:cs="Arial"/>
                <w:b/>
              </w:rPr>
              <w:t>Przykład</w:t>
            </w:r>
          </w:p>
          <w:p w:rsidR="00425C87" w:rsidRDefault="00425C87" w:rsidP="00425C87">
            <w:pPr>
              <w:spacing w:line="276" w:lineRule="auto"/>
              <w:jc w:val="both"/>
              <w:rPr>
                <w:rFonts w:ascii="Calibri" w:hAnsi="Calibri" w:cs="Arial"/>
              </w:rPr>
            </w:pPr>
            <w:r>
              <w:rPr>
                <w:rFonts w:ascii="Calibri" w:hAnsi="Calibri" w:cs="Arial"/>
                <w:sz w:val="22"/>
                <w:szCs w:val="22"/>
              </w:rPr>
              <w:t xml:space="preserve">Projekt skierowany do grupy 100 osób bezrobotnych zarejestrowanych w PUP z powiatu XYZ. </w:t>
            </w:r>
          </w:p>
          <w:p w:rsidR="00425C87" w:rsidRDefault="00425C87" w:rsidP="00425C87">
            <w:pPr>
              <w:spacing w:line="276" w:lineRule="auto"/>
              <w:jc w:val="both"/>
              <w:rPr>
                <w:rFonts w:ascii="Calibri" w:hAnsi="Calibri" w:cs="Arial"/>
                <w:i/>
              </w:rPr>
            </w:pPr>
            <w:r>
              <w:rPr>
                <w:rFonts w:ascii="Calibri" w:hAnsi="Calibri" w:cs="Arial"/>
                <w:sz w:val="22"/>
                <w:szCs w:val="22"/>
              </w:rPr>
              <w:t>Celem projektu jest poprawa jakości działań na rzecz aktywizacji osób bezrobotnych zarejestrowanych w PUP.</w:t>
            </w:r>
          </w:p>
          <w:p w:rsidR="00425C87" w:rsidRDefault="00425C87" w:rsidP="00425C87">
            <w:pPr>
              <w:spacing w:line="276" w:lineRule="auto"/>
              <w:jc w:val="both"/>
              <w:rPr>
                <w:rFonts w:ascii="Calibri" w:hAnsi="Calibri" w:cs="Arial"/>
              </w:rPr>
            </w:pPr>
            <w:r>
              <w:rPr>
                <w:rFonts w:ascii="Calibri" w:hAnsi="Calibri" w:cs="Arial"/>
                <w:i/>
                <w:sz w:val="22"/>
                <w:szCs w:val="22"/>
              </w:rPr>
              <w:t>Cele szczegółowe przedsięwzięcia:</w:t>
            </w:r>
          </w:p>
          <w:p w:rsidR="00425C87" w:rsidRDefault="00425C87" w:rsidP="000F749A">
            <w:pPr>
              <w:numPr>
                <w:ilvl w:val="0"/>
                <w:numId w:val="24"/>
              </w:numPr>
              <w:spacing w:line="276" w:lineRule="auto"/>
              <w:jc w:val="both"/>
              <w:rPr>
                <w:rFonts w:ascii="Calibri" w:hAnsi="Calibri" w:cs="Arial"/>
              </w:rPr>
            </w:pPr>
            <w:r>
              <w:rPr>
                <w:rFonts w:ascii="Calibri" w:hAnsi="Calibri" w:cs="Arial"/>
                <w:sz w:val="22"/>
                <w:szCs w:val="22"/>
              </w:rPr>
              <w:t>aktywizacja zawodowa co najmniej 50% uczestników projektu. Aktywizacja zawodowa rozumiana jest w projekcie jako doprowadzenie do trwałe</w:t>
            </w:r>
            <w:r w:rsidR="00285B1B">
              <w:rPr>
                <w:rFonts w:ascii="Calibri" w:hAnsi="Calibri" w:cs="Arial"/>
                <w:sz w:val="22"/>
                <w:szCs w:val="22"/>
              </w:rPr>
              <w:t xml:space="preserve">go, tj. trwającego co najmniej </w:t>
            </w:r>
            <w:r>
              <w:rPr>
                <w:rFonts w:ascii="Calibri" w:hAnsi="Calibri" w:cs="Arial"/>
                <w:sz w:val="22"/>
                <w:szCs w:val="22"/>
              </w:rPr>
              <w:t>6</w:t>
            </w:r>
            <w:r w:rsidR="00285B1B">
              <w:rPr>
                <w:rFonts w:ascii="Calibri" w:hAnsi="Calibri" w:cs="Arial"/>
                <w:sz w:val="22"/>
                <w:szCs w:val="22"/>
              </w:rPr>
              <w:t> </w:t>
            </w:r>
            <w:r>
              <w:rPr>
                <w:rFonts w:ascii="Calibri" w:hAnsi="Calibri" w:cs="Arial"/>
                <w:sz w:val="22"/>
                <w:szCs w:val="22"/>
              </w:rPr>
              <w:t>miesięcy, zatrudnienia dotychczasowych bezrobotnych;</w:t>
            </w:r>
          </w:p>
          <w:p w:rsidR="00425C87" w:rsidRDefault="00425C87" w:rsidP="000F749A">
            <w:pPr>
              <w:numPr>
                <w:ilvl w:val="0"/>
                <w:numId w:val="24"/>
              </w:numPr>
              <w:spacing w:line="276" w:lineRule="auto"/>
              <w:jc w:val="both"/>
              <w:rPr>
                <w:rFonts w:ascii="Calibri" w:hAnsi="Calibri" w:cs="Arial"/>
                <w:i/>
              </w:rPr>
            </w:pPr>
            <w:r>
              <w:rPr>
                <w:rFonts w:ascii="Calibri" w:hAnsi="Calibri" w:cs="Arial"/>
                <w:sz w:val="22"/>
                <w:szCs w:val="22"/>
              </w:rPr>
              <w:t xml:space="preserve"> podniesienie zdolności do zatrudnienia uczestników projektu.</w:t>
            </w:r>
          </w:p>
          <w:p w:rsidR="00425C87" w:rsidRDefault="00425C87" w:rsidP="00425C87">
            <w:pPr>
              <w:spacing w:line="276" w:lineRule="auto"/>
              <w:jc w:val="both"/>
              <w:rPr>
                <w:rFonts w:ascii="Calibri" w:hAnsi="Calibri" w:cs="Arial"/>
              </w:rPr>
            </w:pPr>
            <w:r>
              <w:rPr>
                <w:rFonts w:ascii="Calibri" w:hAnsi="Calibri" w:cs="Arial"/>
                <w:i/>
                <w:sz w:val="22"/>
                <w:szCs w:val="22"/>
              </w:rPr>
              <w:t xml:space="preserve"> Działania: </w:t>
            </w:r>
          </w:p>
          <w:p w:rsidR="00425C87" w:rsidRDefault="00425C87" w:rsidP="000F749A">
            <w:pPr>
              <w:numPr>
                <w:ilvl w:val="0"/>
                <w:numId w:val="16"/>
              </w:numPr>
              <w:spacing w:line="276" w:lineRule="auto"/>
              <w:jc w:val="both"/>
              <w:rPr>
                <w:rFonts w:ascii="Calibri" w:hAnsi="Calibri" w:cs="Arial"/>
              </w:rPr>
            </w:pPr>
            <w:r>
              <w:rPr>
                <w:rFonts w:ascii="Calibri" w:hAnsi="Calibri" w:cs="Arial"/>
                <w:sz w:val="22"/>
                <w:szCs w:val="22"/>
              </w:rPr>
              <w:t xml:space="preserve">diagnoza uczestników projektu; </w:t>
            </w:r>
          </w:p>
          <w:p w:rsidR="00425C87" w:rsidRDefault="00425C87" w:rsidP="000F749A">
            <w:pPr>
              <w:numPr>
                <w:ilvl w:val="0"/>
                <w:numId w:val="16"/>
              </w:numPr>
              <w:spacing w:line="276" w:lineRule="auto"/>
              <w:jc w:val="both"/>
              <w:rPr>
                <w:rFonts w:ascii="Calibri" w:hAnsi="Calibri" w:cs="Arial"/>
              </w:rPr>
            </w:pPr>
            <w:r>
              <w:rPr>
                <w:rFonts w:ascii="Calibri" w:hAnsi="Calibri" w:cs="Arial"/>
                <w:sz w:val="22"/>
                <w:szCs w:val="22"/>
              </w:rPr>
              <w:t>przygotowanie oraz przeprowadzenie szkoleń z zakresu kompetencji i kształtowanie postaw wzmacniających motywację i wiedzę uczestników projektu;</w:t>
            </w:r>
          </w:p>
          <w:p w:rsidR="00425C87" w:rsidRDefault="00425C87" w:rsidP="000F749A">
            <w:pPr>
              <w:numPr>
                <w:ilvl w:val="0"/>
                <w:numId w:val="16"/>
              </w:numPr>
              <w:spacing w:line="276" w:lineRule="auto"/>
              <w:jc w:val="both"/>
              <w:rPr>
                <w:rFonts w:ascii="Calibri" w:hAnsi="Calibri" w:cs="Arial"/>
              </w:rPr>
            </w:pPr>
            <w:r>
              <w:rPr>
                <w:rFonts w:ascii="Calibri" w:hAnsi="Calibri" w:cs="Arial"/>
                <w:sz w:val="22"/>
                <w:szCs w:val="22"/>
              </w:rPr>
              <w:t xml:space="preserve">przeprowadzenie przedstażowych spotkań grupowych i indywidualnych; </w:t>
            </w:r>
          </w:p>
          <w:p w:rsidR="00425C87" w:rsidRDefault="00425C87" w:rsidP="000F749A">
            <w:pPr>
              <w:numPr>
                <w:ilvl w:val="0"/>
                <w:numId w:val="16"/>
              </w:numPr>
              <w:spacing w:line="276" w:lineRule="auto"/>
              <w:jc w:val="both"/>
              <w:rPr>
                <w:rFonts w:ascii="Calibri" w:hAnsi="Calibri" w:cs="Arial"/>
              </w:rPr>
            </w:pPr>
            <w:r>
              <w:rPr>
                <w:rFonts w:ascii="Calibri" w:hAnsi="Calibri" w:cs="Arial"/>
                <w:sz w:val="22"/>
                <w:szCs w:val="22"/>
              </w:rPr>
              <w:t xml:space="preserve">działania związane ze stażami zawodowymi i zatrudnieniem uczestników projektu. </w:t>
            </w:r>
          </w:p>
          <w:p w:rsidR="00425C87" w:rsidRDefault="00425C87" w:rsidP="00425C87">
            <w:pPr>
              <w:spacing w:line="276" w:lineRule="auto"/>
              <w:jc w:val="both"/>
              <w:rPr>
                <w:rFonts w:ascii="Calibri" w:hAnsi="Calibri" w:cs="Arial"/>
              </w:rPr>
            </w:pPr>
          </w:p>
          <w:p w:rsidR="00425C87" w:rsidRDefault="00425C87" w:rsidP="00425C87">
            <w:pPr>
              <w:spacing w:line="276" w:lineRule="auto"/>
              <w:jc w:val="both"/>
            </w:pPr>
            <w:r>
              <w:rPr>
                <w:rFonts w:ascii="Calibri" w:hAnsi="Calibri" w:cs="Arial"/>
                <w:sz w:val="22"/>
                <w:szCs w:val="22"/>
              </w:rPr>
              <w:t>Najważniejszym efektem, jaki projekt ma dać jego uczestnikom, jest podjęcie i utrzymanie przez nich pracy przez co najmniej 6 miesięcy.</w:t>
            </w:r>
          </w:p>
        </w:tc>
      </w:tr>
      <w:tr w:rsidR="00425C87" w:rsidTr="00425C87">
        <w:tc>
          <w:tcPr>
            <w:tcW w:w="9082" w:type="dxa"/>
            <w:tcBorders>
              <w:left w:val="single" w:sz="4" w:space="0" w:color="000000"/>
              <w:bottom w:val="single" w:sz="4" w:space="0" w:color="000000"/>
              <w:right w:val="single" w:sz="4" w:space="0" w:color="000000"/>
            </w:tcBorders>
            <w:shd w:val="clear" w:color="auto" w:fill="CCFFCC"/>
          </w:tcPr>
          <w:p w:rsidR="00425C87" w:rsidRDefault="00425C87" w:rsidP="00425C87">
            <w:pPr>
              <w:snapToGrid w:val="0"/>
              <w:spacing w:line="276" w:lineRule="auto"/>
              <w:jc w:val="both"/>
              <w:rPr>
                <w:rFonts w:ascii="Calibri" w:hAnsi="Calibri" w:cs="Arial"/>
                <w:b/>
                <w:u w:val="single"/>
              </w:rPr>
            </w:pPr>
          </w:p>
        </w:tc>
      </w:tr>
    </w:tbl>
    <w:p w:rsidR="001636C2" w:rsidRDefault="00425C87">
      <w:pPr>
        <w:spacing w:line="276" w:lineRule="auto"/>
        <w:jc w:val="both"/>
        <w:rPr>
          <w:rFonts w:ascii="Calibri" w:hAnsi="Calibri" w:cs="Arial"/>
          <w:sz w:val="22"/>
          <w:szCs w:val="22"/>
        </w:rPr>
      </w:pPr>
      <w:r>
        <w:rPr>
          <w:rFonts w:ascii="Calibri" w:hAnsi="Calibri" w:cs="Arial"/>
          <w:sz w:val="22"/>
          <w:szCs w:val="22"/>
        </w:rPr>
        <w:t xml:space="preserve"> </w:t>
      </w:r>
      <w:r w:rsidR="001636C2">
        <w:rPr>
          <w:rFonts w:ascii="Calibri" w:hAnsi="Calibri" w:cs="Arial"/>
          <w:sz w:val="22"/>
          <w:szCs w:val="22"/>
        </w:rPr>
        <w:t xml:space="preserve">Wnioskodawca zobligowany jest do umieszczenia najważniejszych informacji dotyczących przedmiotowego projektu na temat grupy docelowej, celu projektu, zidentyfikowanych działań i trwałości/efektów projektu. </w:t>
      </w:r>
    </w:p>
    <w:p w:rsidR="001636C2" w:rsidRDefault="001636C2">
      <w:pPr>
        <w:spacing w:line="276" w:lineRule="auto"/>
        <w:jc w:val="both"/>
        <w:rPr>
          <w:rFonts w:ascii="Calibri" w:hAnsi="Calibri" w:cs="Arial"/>
          <w:sz w:val="22"/>
          <w:szCs w:val="22"/>
        </w:rPr>
      </w:pPr>
    </w:p>
    <w:p w:rsidR="001636C2" w:rsidRPr="00425C87" w:rsidRDefault="00425C87" w:rsidP="000F749A">
      <w:pPr>
        <w:pStyle w:val="Akapitzlist"/>
        <w:numPr>
          <w:ilvl w:val="0"/>
          <w:numId w:val="33"/>
        </w:numPr>
        <w:shd w:val="clear" w:color="auto" w:fill="548DD4" w:themeFill="text2" w:themeFillTint="99"/>
        <w:suppressAutoHyphens w:val="0"/>
        <w:spacing w:after="200" w:line="276" w:lineRule="auto"/>
        <w:ind w:left="851" w:hanging="851"/>
        <w:contextualSpacing/>
        <w:jc w:val="both"/>
        <w:outlineLvl w:val="0"/>
        <w:rPr>
          <w:rFonts w:eastAsia="Calibri" w:cstheme="minorBidi"/>
          <w:b/>
          <w:bCs/>
          <w:color w:val="FFFFFF" w:themeColor="background1"/>
          <w:sz w:val="28"/>
          <w:szCs w:val="28"/>
          <w:lang w:eastAsia="en-US"/>
        </w:rPr>
      </w:pPr>
      <w:bookmarkStart w:id="5" w:name="_Toc432066555"/>
      <w:bookmarkStart w:id="6" w:name="_Toc432066554"/>
      <w:r>
        <w:rPr>
          <w:rFonts w:eastAsia="Calibri" w:cstheme="minorBidi"/>
          <w:b/>
          <w:bCs/>
          <w:color w:val="FFFFFF" w:themeColor="background1"/>
          <w:sz w:val="28"/>
          <w:szCs w:val="28"/>
          <w:lang w:eastAsia="en-US"/>
        </w:rPr>
        <w:lastRenderedPageBreak/>
        <w:t xml:space="preserve"> </w:t>
      </w:r>
      <w:r>
        <w:rPr>
          <w:rFonts w:eastAsia="Calibri" w:cstheme="minorBidi"/>
          <w:b/>
          <w:bCs/>
          <w:color w:val="FFFFFF" w:themeColor="background1"/>
          <w:sz w:val="28"/>
          <w:szCs w:val="28"/>
          <w:lang w:eastAsia="en-US"/>
        </w:rPr>
        <w:tab/>
      </w:r>
      <w:bookmarkStart w:id="7" w:name="_Toc10441821"/>
      <w:r w:rsidR="00F56935" w:rsidRPr="00425C87">
        <w:rPr>
          <w:rFonts w:eastAsia="Calibri" w:cstheme="minorBidi"/>
          <w:b/>
          <w:bCs/>
          <w:color w:val="FFFFFF" w:themeColor="background1"/>
          <w:sz w:val="28"/>
          <w:szCs w:val="28"/>
          <w:lang w:eastAsia="en-US"/>
        </w:rPr>
        <w:t>GRUPA DOCELOWA PROJEKTU</w:t>
      </w:r>
      <w:bookmarkEnd w:id="5"/>
      <w:bookmarkEnd w:id="7"/>
      <w:r w:rsidR="00F56935" w:rsidRPr="00425C87">
        <w:rPr>
          <w:rFonts w:eastAsia="Calibri" w:cstheme="minorBidi"/>
          <w:b/>
          <w:bCs/>
          <w:color w:val="FFFFFF" w:themeColor="background1"/>
          <w:sz w:val="28"/>
          <w:szCs w:val="28"/>
          <w:lang w:eastAsia="en-US"/>
        </w:rPr>
        <w:t xml:space="preserve"> </w:t>
      </w:r>
      <w:bookmarkEnd w:id="6"/>
    </w:p>
    <w:p w:rsidR="001636C2" w:rsidRDefault="001636C2" w:rsidP="004E79BC">
      <w:pPr>
        <w:spacing w:before="240" w:line="276" w:lineRule="auto"/>
        <w:jc w:val="both"/>
        <w:rPr>
          <w:rFonts w:ascii="Calibri" w:hAnsi="Calibri" w:cs="Arial"/>
          <w:b/>
          <w:sz w:val="22"/>
          <w:szCs w:val="22"/>
        </w:rPr>
      </w:pPr>
      <w:r>
        <w:rPr>
          <w:rFonts w:ascii="Calibri" w:hAnsi="Calibri" w:cs="Arial"/>
          <w:b/>
          <w:sz w:val="22"/>
          <w:szCs w:val="22"/>
        </w:rPr>
        <w:t>W sekcji D. Grup</w:t>
      </w:r>
      <w:r w:rsidR="004E79BC">
        <w:rPr>
          <w:rFonts w:ascii="Calibri" w:hAnsi="Calibri" w:cs="Arial"/>
          <w:b/>
          <w:sz w:val="22"/>
          <w:szCs w:val="22"/>
        </w:rPr>
        <w:t>a docelowa projektu</w:t>
      </w:r>
      <w:r>
        <w:rPr>
          <w:rFonts w:ascii="Calibri" w:hAnsi="Calibri" w:cs="Arial"/>
          <w:b/>
          <w:sz w:val="22"/>
          <w:szCs w:val="22"/>
        </w:rPr>
        <w:t xml:space="preserve"> w polach </w:t>
      </w:r>
      <w:r w:rsidRPr="004E79BC">
        <w:rPr>
          <w:rFonts w:ascii="Calibri" w:hAnsi="Calibri" w:cs="Arial"/>
          <w:b/>
          <w:i/>
          <w:sz w:val="22"/>
          <w:szCs w:val="22"/>
        </w:rPr>
        <w:t>Opis problemu</w:t>
      </w:r>
      <w:r>
        <w:rPr>
          <w:rFonts w:ascii="Calibri" w:hAnsi="Calibri" w:cs="Arial"/>
          <w:b/>
          <w:sz w:val="22"/>
          <w:szCs w:val="22"/>
        </w:rPr>
        <w:t xml:space="preserve"> oraz </w:t>
      </w:r>
      <w:r w:rsidRPr="004E79BC">
        <w:rPr>
          <w:rFonts w:ascii="Calibri" w:hAnsi="Calibri" w:cs="Arial"/>
          <w:b/>
          <w:i/>
          <w:sz w:val="22"/>
          <w:szCs w:val="22"/>
        </w:rPr>
        <w:t>Źródło wiedzy i dane dotyczące problemu</w:t>
      </w:r>
      <w:r>
        <w:rPr>
          <w:rFonts w:ascii="Calibri" w:hAnsi="Calibri" w:cs="Arial"/>
          <w:b/>
          <w:sz w:val="22"/>
          <w:szCs w:val="22"/>
        </w:rPr>
        <w:t xml:space="preserve"> możliwość wprowadzenia max. do 8000 znaków łącznie.</w:t>
      </w:r>
    </w:p>
    <w:p w:rsidR="001636C2" w:rsidRDefault="001636C2">
      <w:pPr>
        <w:spacing w:line="276" w:lineRule="auto"/>
        <w:ind w:left="705" w:hanging="705"/>
        <w:jc w:val="both"/>
        <w:rPr>
          <w:rFonts w:ascii="Calibri" w:hAnsi="Calibri" w:cs="Arial"/>
          <w:b/>
          <w:sz w:val="22"/>
          <w:szCs w:val="22"/>
        </w:rPr>
      </w:pPr>
    </w:p>
    <w:tbl>
      <w:tblPr>
        <w:tblW w:w="908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82"/>
      </w:tblGrid>
      <w:tr w:rsidR="001636C2" w:rsidTr="003D10EA">
        <w:tc>
          <w:tcPr>
            <w:tcW w:w="9082" w:type="dxa"/>
            <w:shd w:val="clear" w:color="auto" w:fill="CCFFCC"/>
          </w:tcPr>
          <w:p w:rsidR="001636C2" w:rsidRPr="004E79BC" w:rsidRDefault="001636C2" w:rsidP="004E79BC">
            <w:pPr>
              <w:spacing w:after="240" w:line="276" w:lineRule="auto"/>
              <w:jc w:val="both"/>
              <w:rPr>
                <w:rFonts w:ascii="Calibri" w:hAnsi="Calibri" w:cs="Arial"/>
                <w:b/>
              </w:rPr>
            </w:pPr>
            <w:r w:rsidRPr="004E79BC">
              <w:rPr>
                <w:rFonts w:ascii="Calibri" w:hAnsi="Calibri" w:cs="Arial"/>
                <w:b/>
              </w:rPr>
              <w:t>UWAGA</w:t>
            </w:r>
          </w:p>
          <w:p w:rsidR="001636C2" w:rsidRDefault="004E79BC" w:rsidP="001B237F">
            <w:pPr>
              <w:spacing w:line="276" w:lineRule="auto"/>
              <w:ind w:left="705" w:hanging="705"/>
              <w:jc w:val="both"/>
              <w:rPr>
                <w:rFonts w:ascii="Calibri" w:hAnsi="Calibri" w:cs="Calibri"/>
              </w:rPr>
            </w:pPr>
            <w:r>
              <w:rPr>
                <w:rFonts w:ascii="Calibri" w:hAnsi="Calibri" w:cs="Arial"/>
                <w:b/>
              </w:rPr>
              <w:t>Liczba uczestników projektu</w:t>
            </w:r>
          </w:p>
          <w:p w:rsidR="001636C2" w:rsidRDefault="001636C2" w:rsidP="001B237F">
            <w:pPr>
              <w:jc w:val="both"/>
              <w:rPr>
                <w:rFonts w:ascii="Calibri" w:hAnsi="Calibri" w:cs="Calibri"/>
              </w:rPr>
            </w:pPr>
            <w:r>
              <w:rPr>
                <w:rFonts w:ascii="Calibri" w:hAnsi="Calibri" w:cs="Calibri"/>
                <w:sz w:val="22"/>
                <w:szCs w:val="22"/>
              </w:rPr>
              <w:t>Pole wymagane, uzupełniane przez Wnioskodawcę. Należy wskazać liczbę uczestników biorących udział w projekcie</w:t>
            </w:r>
            <w:r w:rsidRPr="007812BA">
              <w:rPr>
                <w:rFonts w:ascii="Calibri" w:hAnsi="Calibri" w:cs="Calibri"/>
                <w:sz w:val="22"/>
                <w:szCs w:val="22"/>
              </w:rPr>
              <w:t>, przy czym nie należy uwzględniać grupy docelowej stanowiącej otoczenie osób bezpośrednio korzystających ze wsparcia.</w:t>
            </w:r>
            <w:r>
              <w:rPr>
                <w:rFonts w:ascii="Calibri" w:hAnsi="Calibri" w:cs="Calibri"/>
                <w:sz w:val="22"/>
                <w:szCs w:val="22"/>
              </w:rPr>
              <w:t xml:space="preserve"> </w:t>
            </w:r>
          </w:p>
          <w:p w:rsidR="001636C2" w:rsidRDefault="001636C2" w:rsidP="001B237F">
            <w:pPr>
              <w:jc w:val="both"/>
              <w:rPr>
                <w:rFonts w:ascii="Calibri" w:hAnsi="Calibri" w:cs="Arial"/>
                <w:b/>
              </w:rPr>
            </w:pPr>
            <w:r>
              <w:rPr>
                <w:rFonts w:ascii="Calibri" w:hAnsi="Calibri" w:cs="Calibri"/>
                <w:sz w:val="22"/>
                <w:szCs w:val="22"/>
              </w:rPr>
              <w:t xml:space="preserve">Określając liczbę uczestników biorących udział w projekcie należy kierować się definicją uczestnika projektu zawartą w  </w:t>
            </w:r>
            <w:r w:rsidR="00060B80">
              <w:rPr>
                <w:rFonts w:ascii="Calibri" w:hAnsi="Calibri" w:cs="Calibri"/>
                <w:sz w:val="22"/>
                <w:szCs w:val="22"/>
              </w:rPr>
              <w:t>regulam</w:t>
            </w:r>
            <w:r>
              <w:rPr>
                <w:rFonts w:ascii="Calibri" w:hAnsi="Calibri" w:cs="Calibri"/>
                <w:sz w:val="22"/>
                <w:szCs w:val="22"/>
              </w:rPr>
              <w:t xml:space="preserve">inie </w:t>
            </w:r>
            <w:r w:rsidR="00DA3D15">
              <w:rPr>
                <w:rFonts w:ascii="Calibri" w:hAnsi="Calibri" w:cs="Calibri"/>
                <w:sz w:val="22"/>
                <w:szCs w:val="22"/>
              </w:rPr>
              <w:t>k</w:t>
            </w:r>
            <w:r>
              <w:rPr>
                <w:rFonts w:ascii="Calibri" w:hAnsi="Calibri" w:cs="Calibri"/>
                <w:sz w:val="22"/>
                <w:szCs w:val="22"/>
              </w:rPr>
              <w:t>onkursu/</w:t>
            </w:r>
            <w:r w:rsidR="00DA3D15">
              <w:rPr>
                <w:rFonts w:ascii="Calibri" w:hAnsi="Calibri" w:cs="Calibri"/>
                <w:sz w:val="22"/>
                <w:szCs w:val="22"/>
              </w:rPr>
              <w:t>w</w:t>
            </w:r>
            <w:r>
              <w:rPr>
                <w:rFonts w:ascii="Calibri" w:hAnsi="Calibri" w:cs="Calibri"/>
                <w:sz w:val="22"/>
                <w:szCs w:val="22"/>
              </w:rPr>
              <w:t>ezwaniu</w:t>
            </w:r>
          </w:p>
          <w:p w:rsidR="001636C2" w:rsidRDefault="001636C2" w:rsidP="001B237F">
            <w:pPr>
              <w:spacing w:line="276" w:lineRule="auto"/>
              <w:jc w:val="both"/>
            </w:pPr>
          </w:p>
        </w:tc>
      </w:tr>
    </w:tbl>
    <w:p w:rsidR="001636C2" w:rsidRDefault="001636C2">
      <w:pPr>
        <w:spacing w:line="276" w:lineRule="auto"/>
        <w:ind w:left="705" w:hanging="705"/>
        <w:jc w:val="both"/>
        <w:rPr>
          <w:rFonts w:ascii="Calibri" w:hAnsi="Calibri" w:cs="Arial"/>
          <w:b/>
          <w:sz w:val="22"/>
          <w:szCs w:val="22"/>
        </w:rPr>
      </w:pPr>
    </w:p>
    <w:p w:rsidR="001636C2" w:rsidRDefault="00C107D9">
      <w:pPr>
        <w:shd w:val="clear" w:color="auto" w:fill="1256BB"/>
        <w:spacing w:line="276" w:lineRule="auto"/>
        <w:ind w:left="705" w:hanging="705"/>
        <w:jc w:val="both"/>
        <w:rPr>
          <w:rFonts w:ascii="Calibri" w:hAnsi="Calibri" w:cs="Arial"/>
          <w:b/>
        </w:rPr>
      </w:pPr>
      <w:r>
        <w:rPr>
          <w:rFonts w:ascii="Calibri" w:hAnsi="Calibri" w:cs="Arial"/>
          <w:b/>
          <w:color w:val="FFFFFF"/>
        </w:rPr>
        <w:t>D.1</w:t>
      </w:r>
      <w:r w:rsidR="001636C2">
        <w:rPr>
          <w:rFonts w:ascii="Calibri" w:hAnsi="Calibri" w:cs="Arial"/>
          <w:b/>
          <w:color w:val="FFFFFF"/>
        </w:rPr>
        <w:t xml:space="preserve"> </w:t>
      </w:r>
      <w:r w:rsidR="00893A17">
        <w:rPr>
          <w:rFonts w:ascii="Calibri" w:hAnsi="Calibri" w:cs="Arial"/>
          <w:b/>
          <w:color w:val="FFFFFF"/>
        </w:rPr>
        <w:tab/>
      </w:r>
      <w:r w:rsidR="001636C2">
        <w:rPr>
          <w:rFonts w:ascii="Calibri" w:hAnsi="Calibri" w:cs="Arial"/>
          <w:b/>
          <w:color w:val="FFFFFF"/>
        </w:rPr>
        <w:t xml:space="preserve">Uzasadnienie potrzeby realizacji projektu w odniesieniu do grupy docelowej </w:t>
      </w:r>
    </w:p>
    <w:p w:rsidR="001636C2" w:rsidRDefault="00425C87" w:rsidP="00425C87">
      <w:pPr>
        <w:spacing w:before="240" w:line="276" w:lineRule="auto"/>
        <w:jc w:val="both"/>
        <w:rPr>
          <w:rFonts w:ascii="Calibri" w:hAnsi="Calibri" w:cs="Arial"/>
          <w:bCs/>
          <w:sz w:val="22"/>
          <w:szCs w:val="22"/>
        </w:rPr>
      </w:pPr>
      <w:r>
        <w:rPr>
          <w:rFonts w:ascii="Calibri" w:hAnsi="Calibri" w:cs="Arial"/>
          <w:b/>
        </w:rPr>
        <w:t>Grupa docelowa</w:t>
      </w:r>
    </w:p>
    <w:p w:rsidR="001636C2" w:rsidRDefault="001636C2">
      <w:pPr>
        <w:spacing w:line="276" w:lineRule="auto"/>
        <w:jc w:val="both"/>
        <w:rPr>
          <w:rFonts w:ascii="Calibri" w:hAnsi="Calibri" w:cs="Arial"/>
          <w:b/>
          <w:sz w:val="22"/>
          <w:szCs w:val="22"/>
          <w:u w:val="single"/>
        </w:rPr>
      </w:pPr>
      <w:r>
        <w:rPr>
          <w:rFonts w:ascii="Calibri" w:hAnsi="Calibri" w:cs="Arial"/>
          <w:bCs/>
          <w:sz w:val="22"/>
          <w:szCs w:val="22"/>
        </w:rPr>
        <w:t>Nazwa grupy docelowej generowana jest automatycznie na podstawie wyboru dokonanego przez</w:t>
      </w:r>
      <w:r w:rsidR="00285B1B">
        <w:rPr>
          <w:rFonts w:ascii="Calibri" w:hAnsi="Calibri" w:cs="Arial"/>
          <w:bCs/>
          <w:sz w:val="22"/>
          <w:szCs w:val="22"/>
        </w:rPr>
        <w:t> </w:t>
      </w:r>
      <w:r>
        <w:rPr>
          <w:rFonts w:ascii="Calibri" w:hAnsi="Calibri" w:cs="Arial"/>
          <w:bCs/>
          <w:sz w:val="22"/>
          <w:szCs w:val="22"/>
        </w:rPr>
        <w:t xml:space="preserve">Wnioskodawcę w punkcie </w:t>
      </w:r>
      <w:r>
        <w:rPr>
          <w:rFonts w:ascii="Calibri" w:hAnsi="Calibri" w:cs="Arial"/>
          <w:b/>
          <w:bCs/>
          <w:sz w:val="22"/>
          <w:szCs w:val="22"/>
        </w:rPr>
        <w:t>C.4</w:t>
      </w:r>
      <w:r>
        <w:rPr>
          <w:rFonts w:ascii="Calibri" w:hAnsi="Calibri" w:cs="Arial"/>
          <w:bCs/>
          <w:sz w:val="22"/>
          <w:szCs w:val="22"/>
        </w:rPr>
        <w:t xml:space="preserve"> wniosku </w:t>
      </w:r>
      <w:r w:rsidR="00A72583">
        <w:rPr>
          <w:rFonts w:ascii="Calibri" w:hAnsi="Calibri" w:cs="Arial"/>
          <w:sz w:val="22"/>
          <w:szCs w:val="22"/>
        </w:rPr>
        <w:t>o dofinansowanie projektu</w:t>
      </w:r>
      <w:r>
        <w:rPr>
          <w:rFonts w:ascii="Calibri" w:hAnsi="Calibri" w:cs="Arial"/>
          <w:bCs/>
          <w:sz w:val="22"/>
          <w:szCs w:val="22"/>
        </w:rPr>
        <w:t>.</w:t>
      </w:r>
    </w:p>
    <w:p w:rsidR="001636C2" w:rsidRDefault="001636C2">
      <w:pPr>
        <w:spacing w:line="276" w:lineRule="auto"/>
        <w:jc w:val="both"/>
        <w:rPr>
          <w:rFonts w:ascii="Calibri" w:hAnsi="Calibri" w:cs="Arial"/>
          <w:b/>
          <w:sz w:val="22"/>
          <w:szCs w:val="22"/>
          <w:u w:val="single"/>
        </w:rPr>
      </w:pPr>
    </w:p>
    <w:p w:rsidR="001636C2" w:rsidRDefault="001636C2">
      <w:pPr>
        <w:spacing w:line="276" w:lineRule="auto"/>
        <w:jc w:val="both"/>
        <w:rPr>
          <w:rFonts w:ascii="Calibri" w:hAnsi="Calibri" w:cs="Arial"/>
          <w:bCs/>
          <w:sz w:val="22"/>
          <w:szCs w:val="22"/>
        </w:rPr>
      </w:pPr>
      <w:r>
        <w:rPr>
          <w:rFonts w:ascii="Calibri" w:hAnsi="Calibri" w:cs="Arial"/>
          <w:bCs/>
          <w:sz w:val="22"/>
          <w:szCs w:val="22"/>
        </w:rPr>
        <w:t xml:space="preserve">W polu </w:t>
      </w:r>
      <w:r>
        <w:rPr>
          <w:rFonts w:ascii="Calibri" w:hAnsi="Calibri" w:cs="Arial"/>
          <w:bCs/>
          <w:i/>
          <w:sz w:val="22"/>
          <w:szCs w:val="22"/>
        </w:rPr>
        <w:t>Wielkość grupy docelowej</w:t>
      </w:r>
      <w:r>
        <w:rPr>
          <w:rFonts w:ascii="Calibri" w:hAnsi="Calibri" w:cs="Arial"/>
          <w:bCs/>
          <w:sz w:val="22"/>
          <w:szCs w:val="22"/>
        </w:rPr>
        <w:t xml:space="preserve"> należy wskazać liczbę osób wchodzących w skład danej kategorii osób</w:t>
      </w:r>
      <w:r w:rsidR="00893A17">
        <w:rPr>
          <w:rFonts w:ascii="Calibri" w:hAnsi="Calibri" w:cs="Arial"/>
          <w:bCs/>
          <w:sz w:val="22"/>
          <w:szCs w:val="22"/>
        </w:rPr>
        <w:t>.</w:t>
      </w:r>
      <w:r>
        <w:rPr>
          <w:rFonts w:ascii="Calibri" w:hAnsi="Calibri" w:cs="Arial"/>
          <w:bCs/>
          <w:sz w:val="22"/>
          <w:szCs w:val="22"/>
        </w:rPr>
        <w:t xml:space="preserve"> W przypadku wyboru w punkcie </w:t>
      </w:r>
      <w:r>
        <w:rPr>
          <w:rFonts w:ascii="Calibri" w:hAnsi="Calibri" w:cs="Arial"/>
          <w:b/>
          <w:bCs/>
          <w:sz w:val="22"/>
          <w:szCs w:val="22"/>
        </w:rPr>
        <w:t>C.4</w:t>
      </w:r>
      <w:r>
        <w:rPr>
          <w:rFonts w:ascii="Calibri" w:hAnsi="Calibri" w:cs="Arial"/>
          <w:bCs/>
          <w:sz w:val="22"/>
          <w:szCs w:val="22"/>
        </w:rPr>
        <w:t xml:space="preserve"> więcej niż jednej grupy docelowej, liczebność należy podać odrębnie dla każdej z nich w kolejnych polach.</w:t>
      </w:r>
    </w:p>
    <w:p w:rsidR="001636C2" w:rsidRDefault="001636C2">
      <w:pPr>
        <w:spacing w:line="276" w:lineRule="auto"/>
        <w:jc w:val="both"/>
        <w:rPr>
          <w:rFonts w:ascii="Calibri" w:hAnsi="Calibri" w:cs="Arial"/>
          <w:b/>
          <w:bCs/>
          <w:sz w:val="22"/>
          <w:szCs w:val="22"/>
          <w:u w:val="single"/>
        </w:rPr>
      </w:pPr>
    </w:p>
    <w:p w:rsidR="001636C2" w:rsidRDefault="001636C2">
      <w:pPr>
        <w:pStyle w:val="Tekstkomentarza1"/>
        <w:spacing w:line="276" w:lineRule="auto"/>
        <w:jc w:val="both"/>
        <w:rPr>
          <w:rFonts w:ascii="Calibri" w:hAnsi="Calibri" w:cs="Arial"/>
          <w:sz w:val="22"/>
          <w:szCs w:val="22"/>
        </w:rPr>
      </w:pPr>
      <w:r>
        <w:rPr>
          <w:rFonts w:ascii="Calibri" w:hAnsi="Calibri" w:cs="Arial"/>
          <w:b/>
          <w:sz w:val="24"/>
          <w:szCs w:val="24"/>
        </w:rPr>
        <w:t>Charakterystyka grupy docelowej (w oparciu o kategorie specyficznych cech):</w:t>
      </w:r>
    </w:p>
    <w:p w:rsidR="001636C2" w:rsidRDefault="001636C2">
      <w:pPr>
        <w:pStyle w:val="Tekstkomentarza1"/>
        <w:spacing w:line="276" w:lineRule="auto"/>
        <w:jc w:val="both"/>
        <w:rPr>
          <w:rFonts w:ascii="Calibri" w:hAnsi="Calibri" w:cs="Arial"/>
          <w:sz w:val="22"/>
          <w:szCs w:val="22"/>
        </w:rPr>
      </w:pPr>
      <w:r>
        <w:rPr>
          <w:rFonts w:ascii="Calibri" w:hAnsi="Calibri" w:cs="Arial"/>
          <w:sz w:val="22"/>
          <w:szCs w:val="22"/>
        </w:rPr>
        <w:t>Pole tekstowe (możliwość wprowadzenia max. do 300 znaków).</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Należy wybierać (lub formułować samodzielnie) i konkretyzować w opisie tylko te kategorie cech, które są czynnikiem istotnie wpływającym na wystąpienie, zakres i skalę określonego problemu lub stanowią jego największe bezpośrednie źródło i przyczynę w odniesieniu do grupy docelowej wspieranej </w:t>
      </w:r>
      <w:r w:rsidR="00285B1B">
        <w:rPr>
          <w:rFonts w:ascii="Calibri" w:hAnsi="Calibri" w:cs="Arial"/>
          <w:sz w:val="22"/>
          <w:szCs w:val="22"/>
        </w:rPr>
        <w:t>w </w:t>
      </w:r>
      <w:r>
        <w:rPr>
          <w:rFonts w:ascii="Calibri" w:hAnsi="Calibri" w:cs="Arial"/>
          <w:sz w:val="22"/>
          <w:szCs w:val="22"/>
        </w:rPr>
        <w:t>danym projekcie. Charakterystyka grupy docelowej, w szczególn</w:t>
      </w:r>
      <w:r w:rsidR="00425C87">
        <w:rPr>
          <w:rFonts w:ascii="Calibri" w:hAnsi="Calibri" w:cs="Arial"/>
          <w:sz w:val="22"/>
          <w:szCs w:val="22"/>
        </w:rPr>
        <w:t xml:space="preserve">ości </w:t>
      </w:r>
      <w:r>
        <w:rPr>
          <w:rFonts w:ascii="Calibri" w:hAnsi="Calibri" w:cs="Arial"/>
          <w:sz w:val="22"/>
          <w:szCs w:val="22"/>
        </w:rPr>
        <w:t>przez opis jej złożoności i specyfiki powinna wskazywać, czy i w jakim stopniu projekt skierowany jest do osób, które bez udziału w nim mają najmniejszą szansę na rozwiązanie lub zniwelowanie problemów zidentyfikowanych w projekcie. Należy pamiętać, i</w:t>
      </w:r>
      <w:r w:rsidR="00425C87">
        <w:rPr>
          <w:rFonts w:ascii="Calibri" w:hAnsi="Calibri" w:cs="Arial"/>
          <w:sz w:val="22"/>
          <w:szCs w:val="22"/>
        </w:rPr>
        <w:t>ż to właśnie tego rodzaju osoby</w:t>
      </w:r>
      <w:r>
        <w:rPr>
          <w:rFonts w:ascii="Calibri" w:hAnsi="Calibri" w:cs="Arial"/>
          <w:sz w:val="22"/>
          <w:szCs w:val="22"/>
        </w:rPr>
        <w:t xml:space="preserve"> powinny być brane pod uwagę w pierwszej kolejności w kontekście możliwości uczestnictwa w projektach, których źródłem finansowania jest EFS.</w:t>
      </w:r>
    </w:p>
    <w:p w:rsidR="001636C2" w:rsidRDefault="001636C2">
      <w:pPr>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W przypadku, gdy dana kategoria cech i następnie ich specyfika nie ma decydującego znaczenia </w:t>
      </w:r>
      <w:r w:rsidR="00285B1B">
        <w:rPr>
          <w:rFonts w:ascii="Calibri" w:hAnsi="Calibri" w:cs="Arial"/>
          <w:sz w:val="22"/>
          <w:szCs w:val="22"/>
        </w:rPr>
        <w:t>w </w:t>
      </w:r>
      <w:r>
        <w:rPr>
          <w:rFonts w:ascii="Calibri" w:hAnsi="Calibri" w:cs="Arial"/>
          <w:sz w:val="22"/>
          <w:szCs w:val="22"/>
        </w:rPr>
        <w:t>kontekście planowanego do realizacji zakresu wsparc</w:t>
      </w:r>
      <w:r w:rsidR="00285B1B">
        <w:rPr>
          <w:rFonts w:ascii="Calibri" w:hAnsi="Calibri" w:cs="Arial"/>
          <w:sz w:val="22"/>
          <w:szCs w:val="22"/>
        </w:rPr>
        <w:t xml:space="preserve">ia, nie należy jej uwzględniać </w:t>
      </w:r>
      <w:r>
        <w:rPr>
          <w:rFonts w:ascii="Calibri" w:hAnsi="Calibri" w:cs="Arial"/>
          <w:sz w:val="22"/>
          <w:szCs w:val="22"/>
        </w:rPr>
        <w:t>przy definiowaniu grupy docelowej. Fakt wybrania ilości (minimalnej – 1 lub maksymalnej – 5) kategorii cech, oraz to</w:t>
      </w:r>
      <w:r w:rsidR="00425C87">
        <w:rPr>
          <w:rFonts w:ascii="Calibri" w:hAnsi="Calibri" w:cs="Arial"/>
          <w:sz w:val="22"/>
          <w:szCs w:val="22"/>
        </w:rPr>
        <w:t>,</w:t>
      </w:r>
      <w:r>
        <w:rPr>
          <w:rFonts w:ascii="Calibri" w:hAnsi="Calibri" w:cs="Arial"/>
          <w:sz w:val="22"/>
          <w:szCs w:val="22"/>
        </w:rPr>
        <w:t xml:space="preserve"> czy</w:t>
      </w:r>
      <w:r w:rsidR="00285B1B">
        <w:rPr>
          <w:rFonts w:ascii="Calibri" w:hAnsi="Calibri" w:cs="Arial"/>
          <w:sz w:val="22"/>
          <w:szCs w:val="22"/>
        </w:rPr>
        <w:t> </w:t>
      </w:r>
      <w:r>
        <w:rPr>
          <w:rFonts w:ascii="Calibri" w:hAnsi="Calibri" w:cs="Arial"/>
          <w:sz w:val="22"/>
          <w:szCs w:val="22"/>
        </w:rPr>
        <w:t>zostały one wybrane z przygotowanej listy w GWA, czy też sformułowane samodzielnie</w:t>
      </w:r>
      <w:r w:rsidR="00425C87">
        <w:rPr>
          <w:rFonts w:ascii="Calibri" w:hAnsi="Calibri" w:cs="Arial"/>
          <w:sz w:val="22"/>
          <w:szCs w:val="22"/>
        </w:rPr>
        <w:t>,</w:t>
      </w:r>
      <w:r w:rsidR="00285B1B">
        <w:rPr>
          <w:rFonts w:ascii="Calibri" w:hAnsi="Calibri" w:cs="Arial"/>
          <w:sz w:val="22"/>
          <w:szCs w:val="22"/>
        </w:rPr>
        <w:t xml:space="preserve"> nie </w:t>
      </w:r>
      <w:r>
        <w:rPr>
          <w:rFonts w:ascii="Calibri" w:hAnsi="Calibri" w:cs="Arial"/>
          <w:sz w:val="22"/>
          <w:szCs w:val="22"/>
        </w:rPr>
        <w:t>stanowią odrębnego, jakościowego kryterium podczas merytorycznej oceny charakterystyki grupy docelowej. Mogą więc zaistnieć sytuacje, w których charakterystyka grupy</w:t>
      </w:r>
      <w:r w:rsidR="00425C87">
        <w:rPr>
          <w:rFonts w:ascii="Calibri" w:hAnsi="Calibri" w:cs="Arial"/>
          <w:sz w:val="22"/>
          <w:szCs w:val="22"/>
        </w:rPr>
        <w:t>,</w:t>
      </w:r>
      <w:r>
        <w:rPr>
          <w:rFonts w:ascii="Calibri" w:hAnsi="Calibri" w:cs="Arial"/>
          <w:sz w:val="22"/>
          <w:szCs w:val="22"/>
        </w:rPr>
        <w:t xml:space="preserve"> dokonana w oparciu o tylko jedną kategorię cech</w:t>
      </w:r>
      <w:r w:rsidR="00425C87">
        <w:rPr>
          <w:rFonts w:ascii="Calibri" w:hAnsi="Calibri" w:cs="Arial"/>
          <w:sz w:val="22"/>
          <w:szCs w:val="22"/>
        </w:rPr>
        <w:t>,</w:t>
      </w:r>
      <w:r>
        <w:rPr>
          <w:rFonts w:ascii="Calibri" w:hAnsi="Calibri" w:cs="Arial"/>
          <w:sz w:val="22"/>
          <w:szCs w:val="22"/>
        </w:rPr>
        <w:t xml:space="preserve"> uzyska ocenę maksy</w:t>
      </w:r>
      <w:r w:rsidR="00425C87">
        <w:rPr>
          <w:rFonts w:ascii="Calibri" w:hAnsi="Calibri" w:cs="Arial"/>
          <w:sz w:val="22"/>
          <w:szCs w:val="22"/>
        </w:rPr>
        <w:t>malną, jak również przypadki, w </w:t>
      </w:r>
      <w:r w:rsidR="00285B1B">
        <w:rPr>
          <w:rFonts w:ascii="Calibri" w:hAnsi="Calibri" w:cs="Arial"/>
          <w:sz w:val="22"/>
          <w:szCs w:val="22"/>
        </w:rPr>
        <w:t>których opis grupy i </w:t>
      </w:r>
      <w:r>
        <w:rPr>
          <w:rFonts w:ascii="Calibri" w:hAnsi="Calibri" w:cs="Arial"/>
          <w:sz w:val="22"/>
          <w:szCs w:val="22"/>
        </w:rPr>
        <w:t>jej</w:t>
      </w:r>
      <w:r w:rsidR="00285B1B">
        <w:rPr>
          <w:rFonts w:ascii="Calibri" w:hAnsi="Calibri" w:cs="Arial"/>
          <w:sz w:val="22"/>
          <w:szCs w:val="22"/>
        </w:rPr>
        <w:t> </w:t>
      </w:r>
      <w:r>
        <w:rPr>
          <w:rFonts w:ascii="Calibri" w:hAnsi="Calibri" w:cs="Arial"/>
          <w:sz w:val="22"/>
          <w:szCs w:val="22"/>
        </w:rPr>
        <w:t>problemów dokonany w oparciu o maksymalną liczbę kategorii c</w:t>
      </w:r>
      <w:r w:rsidR="00285B1B">
        <w:rPr>
          <w:rFonts w:ascii="Calibri" w:hAnsi="Calibri" w:cs="Arial"/>
          <w:sz w:val="22"/>
          <w:szCs w:val="22"/>
        </w:rPr>
        <w:t>ech zostanie oceniony niżej lub </w:t>
      </w:r>
      <w:r>
        <w:rPr>
          <w:rFonts w:ascii="Calibri" w:hAnsi="Calibri" w:cs="Arial"/>
          <w:sz w:val="22"/>
          <w:szCs w:val="22"/>
        </w:rPr>
        <w:t>negatywnie.</w:t>
      </w:r>
    </w:p>
    <w:p w:rsidR="001636C2" w:rsidRDefault="001636C2">
      <w:pPr>
        <w:spacing w:line="276" w:lineRule="auto"/>
        <w:jc w:val="both"/>
        <w:rPr>
          <w:rFonts w:ascii="Calibri" w:hAnsi="Calibri" w:cs="Arial"/>
          <w:i/>
          <w:sz w:val="22"/>
          <w:szCs w:val="22"/>
        </w:rPr>
      </w:pPr>
      <w:r>
        <w:rPr>
          <w:rFonts w:ascii="Calibri" w:hAnsi="Calibri" w:cs="Arial"/>
          <w:sz w:val="22"/>
          <w:szCs w:val="22"/>
        </w:rPr>
        <w:lastRenderedPageBreak/>
        <w:t xml:space="preserve">Charakterystyka grupy docelowej dokonywana jest w oparciu o stały, zdefiniowany we wniosku </w:t>
      </w:r>
      <w:r w:rsidR="00A72583">
        <w:rPr>
          <w:rFonts w:ascii="Calibri" w:hAnsi="Calibri" w:cs="Arial"/>
          <w:sz w:val="22"/>
          <w:szCs w:val="22"/>
        </w:rPr>
        <w:t>o</w:t>
      </w:r>
      <w:r w:rsidR="00285B1B">
        <w:rPr>
          <w:rFonts w:ascii="Calibri" w:hAnsi="Calibri" w:cs="Arial"/>
          <w:sz w:val="22"/>
          <w:szCs w:val="22"/>
        </w:rPr>
        <w:t> </w:t>
      </w:r>
      <w:r w:rsidR="00A72583">
        <w:rPr>
          <w:rFonts w:ascii="Calibri" w:hAnsi="Calibri" w:cs="Arial"/>
          <w:sz w:val="22"/>
          <w:szCs w:val="22"/>
        </w:rPr>
        <w:t>dofinansowanie projektu</w:t>
      </w:r>
      <w:r>
        <w:rPr>
          <w:rFonts w:ascii="Calibri" w:hAnsi="Calibri" w:cs="Arial"/>
          <w:sz w:val="22"/>
          <w:szCs w:val="22"/>
        </w:rPr>
        <w:t>, katalog głównych kategorii cech, istotnych z punktu widzenia realizacji projektów finansowanych z EFS. Wnioskodawca może zdecydować się na samodzielne (częściowo</w:t>
      </w:r>
      <w:r w:rsidR="00285B1B">
        <w:rPr>
          <w:rFonts w:ascii="Calibri" w:hAnsi="Calibri" w:cs="Arial"/>
          <w:sz w:val="22"/>
          <w:szCs w:val="22"/>
        </w:rPr>
        <w:t xml:space="preserve"> </w:t>
      </w:r>
      <w:r>
        <w:rPr>
          <w:rFonts w:ascii="Calibri" w:hAnsi="Calibri" w:cs="Arial"/>
          <w:sz w:val="22"/>
          <w:szCs w:val="22"/>
        </w:rPr>
        <w:t>lub</w:t>
      </w:r>
      <w:r w:rsidR="00285B1B">
        <w:rPr>
          <w:rFonts w:ascii="Calibri" w:hAnsi="Calibri" w:cs="Arial"/>
          <w:sz w:val="22"/>
          <w:szCs w:val="22"/>
        </w:rPr>
        <w:t> </w:t>
      </w:r>
      <w:r>
        <w:rPr>
          <w:rFonts w:ascii="Calibri" w:hAnsi="Calibri" w:cs="Arial"/>
          <w:sz w:val="22"/>
          <w:szCs w:val="22"/>
        </w:rPr>
        <w:t>całościowo w ramach obowiązującego limitu) określenie kategori</w:t>
      </w:r>
      <w:r w:rsidR="00425C87">
        <w:rPr>
          <w:rFonts w:ascii="Calibri" w:hAnsi="Calibri" w:cs="Arial"/>
          <w:sz w:val="22"/>
          <w:szCs w:val="22"/>
        </w:rPr>
        <w:t>i cech (odrębnych w stosunku do </w:t>
      </w:r>
      <w:r>
        <w:rPr>
          <w:rFonts w:ascii="Calibri" w:hAnsi="Calibri" w:cs="Arial"/>
          <w:sz w:val="22"/>
          <w:szCs w:val="22"/>
        </w:rPr>
        <w:t>już zdefiniowanych we wniosku o dofinansowanie</w:t>
      </w:r>
      <w:r w:rsidR="00425C87">
        <w:rPr>
          <w:rFonts w:ascii="Calibri" w:hAnsi="Calibri" w:cs="Arial"/>
          <w:sz w:val="22"/>
          <w:szCs w:val="22"/>
        </w:rPr>
        <w:t xml:space="preserve"> projektu</w:t>
      </w:r>
      <w:r>
        <w:rPr>
          <w:rFonts w:ascii="Calibri" w:hAnsi="Calibri" w:cs="Arial"/>
          <w:sz w:val="22"/>
          <w:szCs w:val="22"/>
        </w:rPr>
        <w:t>), w</w:t>
      </w:r>
      <w:r w:rsidR="00425C87">
        <w:rPr>
          <w:rFonts w:ascii="Calibri" w:hAnsi="Calibri" w:cs="Arial"/>
          <w:sz w:val="22"/>
          <w:szCs w:val="22"/>
        </w:rPr>
        <w:t>yłącznie z uwagi na specyfikę i </w:t>
      </w:r>
      <w:r>
        <w:rPr>
          <w:rFonts w:ascii="Calibri" w:hAnsi="Calibri" w:cs="Arial"/>
          <w:sz w:val="22"/>
          <w:szCs w:val="22"/>
        </w:rPr>
        <w:t xml:space="preserve">charakter danej grupy docelowej i jej problemów. Nie ma obowiązku wyboru i opisu grupy docelowej w ramach wszystkich dostępnych i wyszczególnionych w liście rozwijanej we </w:t>
      </w:r>
      <w:r w:rsidR="00A72583">
        <w:rPr>
          <w:rFonts w:ascii="Calibri" w:hAnsi="Calibri" w:cs="Arial"/>
          <w:sz w:val="22"/>
          <w:szCs w:val="22"/>
        </w:rPr>
        <w:t>o dofinansowanie projektu</w:t>
      </w:r>
      <w:r>
        <w:rPr>
          <w:rFonts w:ascii="Calibri" w:hAnsi="Calibri" w:cs="Arial"/>
          <w:sz w:val="22"/>
          <w:szCs w:val="22"/>
        </w:rPr>
        <w:t xml:space="preserve"> kategorii cech.  Skorzystanie z możliwości samodzielnego definiowania nowych kategorii cech powinno być indywidualnie rozpatrywane przez Wnioskodawcę i podyktowane niemożnością oddania specyfiki grupy i sformułowania jej problemu na podstawie kategorii cech zawartych w zamkniętej liście rozwijanej w GWA. </w:t>
      </w:r>
    </w:p>
    <w:p w:rsidR="001636C2" w:rsidRDefault="001636C2">
      <w:pPr>
        <w:spacing w:line="276" w:lineRule="auto"/>
        <w:jc w:val="both"/>
        <w:rPr>
          <w:rFonts w:ascii="Calibri" w:hAnsi="Calibri" w:cs="Arial"/>
          <w:i/>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Opis w tej kolumnie powinien zawierać: </w:t>
      </w:r>
    </w:p>
    <w:p w:rsidR="001636C2" w:rsidRDefault="001636C2" w:rsidP="000F749A">
      <w:pPr>
        <w:numPr>
          <w:ilvl w:val="0"/>
          <w:numId w:val="27"/>
        </w:numPr>
        <w:spacing w:line="276" w:lineRule="auto"/>
        <w:jc w:val="both"/>
        <w:rPr>
          <w:rFonts w:ascii="Calibri" w:hAnsi="Calibri" w:cs="Arial"/>
          <w:sz w:val="22"/>
          <w:szCs w:val="22"/>
        </w:rPr>
      </w:pPr>
      <w:r>
        <w:rPr>
          <w:rFonts w:ascii="Calibri" w:hAnsi="Calibri" w:cs="Arial"/>
          <w:sz w:val="22"/>
          <w:szCs w:val="22"/>
        </w:rPr>
        <w:t>informacje na temat liczby osób wyodrębnionych ze</w:t>
      </w:r>
      <w:r w:rsidR="00425C87">
        <w:rPr>
          <w:rFonts w:ascii="Calibri" w:hAnsi="Calibri" w:cs="Arial"/>
          <w:sz w:val="22"/>
          <w:szCs w:val="22"/>
        </w:rPr>
        <w:t xml:space="preserve"> względu na daną kategorię cech;</w:t>
      </w:r>
    </w:p>
    <w:p w:rsidR="001636C2" w:rsidRDefault="001636C2" w:rsidP="000F749A">
      <w:pPr>
        <w:numPr>
          <w:ilvl w:val="0"/>
          <w:numId w:val="27"/>
        </w:numPr>
        <w:spacing w:line="276" w:lineRule="auto"/>
        <w:jc w:val="both"/>
        <w:rPr>
          <w:rFonts w:ascii="Calibri" w:hAnsi="Calibri" w:cs="Arial"/>
          <w:sz w:val="22"/>
          <w:szCs w:val="22"/>
        </w:rPr>
      </w:pPr>
      <w:r>
        <w:rPr>
          <w:rFonts w:ascii="Calibri" w:hAnsi="Calibri" w:cs="Arial"/>
          <w:sz w:val="22"/>
          <w:szCs w:val="22"/>
        </w:rPr>
        <w:t>zdefiniowanie, na czym konkretnie polegają/czego dotyczą te specyfi</w:t>
      </w:r>
      <w:r w:rsidR="00425C87">
        <w:rPr>
          <w:rFonts w:ascii="Calibri" w:hAnsi="Calibri" w:cs="Arial"/>
          <w:sz w:val="22"/>
          <w:szCs w:val="22"/>
        </w:rPr>
        <w:t>czne, charakteryzujące je cechy;</w:t>
      </w:r>
    </w:p>
    <w:p w:rsidR="001636C2" w:rsidRDefault="001636C2" w:rsidP="000F749A">
      <w:pPr>
        <w:numPr>
          <w:ilvl w:val="0"/>
          <w:numId w:val="27"/>
        </w:numPr>
        <w:spacing w:line="276" w:lineRule="auto"/>
        <w:jc w:val="both"/>
        <w:rPr>
          <w:rFonts w:ascii="Calibri" w:hAnsi="Calibri" w:cs="Arial"/>
          <w:b/>
          <w:sz w:val="22"/>
          <w:szCs w:val="22"/>
        </w:rPr>
      </w:pPr>
      <w:r>
        <w:rPr>
          <w:rFonts w:ascii="Calibri" w:hAnsi="Calibri" w:cs="Arial"/>
          <w:sz w:val="22"/>
          <w:szCs w:val="22"/>
        </w:rPr>
        <w:t xml:space="preserve">wyodrębnienie ewentualnych podgrup w ramach danej kategorii cech (np. </w:t>
      </w:r>
      <w:r>
        <w:rPr>
          <w:rFonts w:ascii="Calibri" w:hAnsi="Calibri" w:cs="Arial"/>
          <w:i/>
          <w:sz w:val="22"/>
          <w:szCs w:val="22"/>
        </w:rPr>
        <w:t>Wykształcenie</w:t>
      </w:r>
      <w:r w:rsidR="00425C87">
        <w:rPr>
          <w:rFonts w:ascii="Calibri" w:hAnsi="Calibri" w:cs="Arial"/>
          <w:i/>
          <w:sz w:val="22"/>
          <w:szCs w:val="22"/>
        </w:rPr>
        <w:t xml:space="preserve"> </w:t>
      </w:r>
      <w:r>
        <w:rPr>
          <w:rFonts w:ascii="Calibri" w:hAnsi="Calibri" w:cs="Arial"/>
          <w:i/>
          <w:sz w:val="22"/>
          <w:szCs w:val="22"/>
        </w:rPr>
        <w:t xml:space="preserve">– 100 osób z wykształceniem średnim, 20 osób z wykształceniem zawodowym oraz 20 osób </w:t>
      </w:r>
      <w:r w:rsidR="00285B1B">
        <w:rPr>
          <w:rFonts w:ascii="Calibri" w:hAnsi="Calibri" w:cs="Arial"/>
          <w:i/>
          <w:sz w:val="22"/>
          <w:szCs w:val="22"/>
        </w:rPr>
        <w:t>z </w:t>
      </w:r>
      <w:r>
        <w:rPr>
          <w:rFonts w:ascii="Calibri" w:hAnsi="Calibri" w:cs="Arial"/>
          <w:i/>
          <w:sz w:val="22"/>
          <w:szCs w:val="22"/>
        </w:rPr>
        <w:t>wykształceniem podstawowym</w:t>
      </w:r>
      <w:r>
        <w:rPr>
          <w:rFonts w:ascii="Calibri" w:hAnsi="Calibri" w:cs="Arial"/>
          <w:sz w:val="22"/>
          <w:szCs w:val="22"/>
        </w:rPr>
        <w:t xml:space="preserve">). </w:t>
      </w:r>
    </w:p>
    <w:p w:rsidR="001636C2" w:rsidRDefault="001636C2">
      <w:pPr>
        <w:spacing w:line="276" w:lineRule="auto"/>
        <w:jc w:val="both"/>
        <w:rPr>
          <w:rFonts w:ascii="Calibri" w:hAnsi="Calibri" w:cs="Arial"/>
          <w:b/>
          <w:sz w:val="22"/>
          <w:szCs w:val="22"/>
        </w:rPr>
      </w:pPr>
    </w:p>
    <w:p w:rsidR="001636C2" w:rsidRDefault="001636C2">
      <w:pPr>
        <w:spacing w:line="276" w:lineRule="auto"/>
        <w:jc w:val="both"/>
        <w:rPr>
          <w:rFonts w:ascii="Calibri" w:hAnsi="Calibri" w:cs="Arial"/>
          <w:i/>
          <w:sz w:val="22"/>
          <w:szCs w:val="22"/>
        </w:rPr>
      </w:pPr>
      <w:r>
        <w:rPr>
          <w:rFonts w:ascii="Calibri" w:hAnsi="Calibri" w:cs="Arial"/>
          <w:sz w:val="22"/>
          <w:szCs w:val="22"/>
        </w:rPr>
        <w:t xml:space="preserve">Liczba osób podana w tej kolumnie w ramach charakterystyki grupy docelowej ze względu na ich specyficzne cechy, nie musi sumować się do ogólnej liczby zawartej w kolumnie pierwszej </w:t>
      </w:r>
      <w:r>
        <w:rPr>
          <w:rFonts w:ascii="Calibri" w:hAnsi="Calibri" w:cs="Arial"/>
          <w:i/>
          <w:sz w:val="22"/>
          <w:szCs w:val="22"/>
        </w:rPr>
        <w:t>Grupa docelowa - główne kategorie osób</w:t>
      </w:r>
      <w:r>
        <w:rPr>
          <w:rFonts w:ascii="Calibri" w:hAnsi="Calibri" w:cs="Arial"/>
          <w:sz w:val="22"/>
          <w:szCs w:val="22"/>
        </w:rPr>
        <w:t>.</w:t>
      </w:r>
    </w:p>
    <w:p w:rsidR="001636C2" w:rsidRDefault="001636C2">
      <w:pPr>
        <w:spacing w:line="276" w:lineRule="auto"/>
        <w:jc w:val="both"/>
        <w:rPr>
          <w:rFonts w:ascii="Calibri" w:hAnsi="Calibri" w:cs="Arial"/>
          <w:i/>
          <w:sz w:val="22"/>
          <w:szCs w:val="22"/>
        </w:rPr>
      </w:pPr>
    </w:p>
    <w:p w:rsidR="001636C2" w:rsidRDefault="001636C2">
      <w:pPr>
        <w:spacing w:line="276" w:lineRule="auto"/>
        <w:jc w:val="both"/>
        <w:rPr>
          <w:rFonts w:ascii="Calibri" w:hAnsi="Calibri" w:cs="Arial"/>
          <w:sz w:val="22"/>
          <w:szCs w:val="22"/>
        </w:rPr>
      </w:pPr>
      <w:r>
        <w:rPr>
          <w:rFonts w:ascii="Calibri" w:hAnsi="Calibri" w:cs="Arial"/>
          <w:b/>
        </w:rPr>
        <w:t>Problem wynikający/związany z daną cechą (sk</w:t>
      </w:r>
      <w:r w:rsidR="00893A17">
        <w:rPr>
          <w:rFonts w:ascii="Calibri" w:hAnsi="Calibri" w:cs="Arial"/>
          <w:b/>
        </w:rPr>
        <w:t>utek, konsekwencja danej cechy)</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Nazwa (możliwość wprowadzenia max. do 75 znaków) i opis problemu/ów   grupy docelowej musi merytorycznie wynikać i odwoływać się do informacji zawartych w poszczególnych wierszach kolumny </w:t>
      </w:r>
      <w:r>
        <w:rPr>
          <w:rFonts w:ascii="Calibri" w:hAnsi="Calibri" w:cs="Arial"/>
          <w:i/>
          <w:sz w:val="22"/>
          <w:szCs w:val="22"/>
        </w:rPr>
        <w:t>Charakterystyka grupy docelowej</w:t>
      </w:r>
      <w:r>
        <w:rPr>
          <w:rFonts w:ascii="Calibri" w:hAnsi="Calibri" w:cs="Arial"/>
          <w:sz w:val="22"/>
          <w:szCs w:val="22"/>
        </w:rPr>
        <w:t xml:space="preserve"> </w:t>
      </w:r>
      <w:r>
        <w:rPr>
          <w:rFonts w:ascii="Calibri" w:hAnsi="Calibri" w:cs="Arial"/>
          <w:i/>
          <w:sz w:val="22"/>
          <w:szCs w:val="22"/>
        </w:rPr>
        <w:t>(w oparciu o kategorie specyficznych cech)</w:t>
      </w:r>
      <w:r>
        <w:rPr>
          <w:rFonts w:ascii="Calibri" w:hAnsi="Calibri" w:cs="Arial"/>
          <w:sz w:val="22"/>
          <w:szCs w:val="22"/>
        </w:rPr>
        <w:t xml:space="preserve">. Opis problemu musi koncentrować się wyłącznie na tych kwestiach, których źródło stanowią przypisane do niego informacje zawarte w opisie danej kategorii cech. </w:t>
      </w:r>
    </w:p>
    <w:p w:rsidR="001636C2" w:rsidRDefault="001636C2">
      <w:pPr>
        <w:spacing w:line="276" w:lineRule="auto"/>
        <w:jc w:val="both"/>
        <w:rPr>
          <w:rFonts w:ascii="Calibri" w:hAnsi="Calibri" w:cs="Arial"/>
          <w:sz w:val="22"/>
          <w:szCs w:val="22"/>
        </w:rPr>
      </w:pPr>
    </w:p>
    <w:p w:rsidR="00425C87" w:rsidRDefault="001636C2">
      <w:pPr>
        <w:spacing w:line="276" w:lineRule="auto"/>
        <w:jc w:val="both"/>
        <w:rPr>
          <w:rFonts w:ascii="Calibri" w:hAnsi="Calibri" w:cs="Arial"/>
          <w:sz w:val="22"/>
          <w:szCs w:val="22"/>
        </w:rPr>
      </w:pPr>
      <w:r>
        <w:rPr>
          <w:rFonts w:ascii="Calibri" w:hAnsi="Calibri" w:cs="Arial"/>
          <w:sz w:val="22"/>
          <w:szCs w:val="22"/>
        </w:rPr>
        <w:t>Przykładowo, wskazując jako specyficzną cechę d</w:t>
      </w:r>
      <w:r w:rsidR="00425C87">
        <w:rPr>
          <w:rFonts w:ascii="Calibri" w:hAnsi="Calibri" w:cs="Arial"/>
          <w:sz w:val="22"/>
          <w:szCs w:val="22"/>
        </w:rPr>
        <w:t>anej grupy docelowej posiadanie</w:t>
      </w:r>
      <w:r>
        <w:rPr>
          <w:rFonts w:ascii="Calibri" w:hAnsi="Calibri" w:cs="Arial"/>
          <w:sz w:val="22"/>
          <w:szCs w:val="22"/>
        </w:rPr>
        <w:t xml:space="preserve"> pr</w:t>
      </w:r>
      <w:r w:rsidR="00425C87">
        <w:rPr>
          <w:rFonts w:ascii="Calibri" w:hAnsi="Calibri" w:cs="Arial"/>
          <w:sz w:val="22"/>
          <w:szCs w:val="22"/>
        </w:rPr>
        <w:t>zez osoby wchodzące w jej skład wykształcenie</w:t>
      </w:r>
      <w:r>
        <w:rPr>
          <w:rFonts w:ascii="Calibri" w:hAnsi="Calibri" w:cs="Arial"/>
          <w:sz w:val="22"/>
          <w:szCs w:val="22"/>
        </w:rPr>
        <w:t xml:space="preserve"> na poziomie podstawowym, można skoncentrować się na</w:t>
      </w:r>
      <w:r w:rsidR="00285B1B">
        <w:rPr>
          <w:rFonts w:ascii="Calibri" w:hAnsi="Calibri" w:cs="Arial"/>
          <w:sz w:val="22"/>
          <w:szCs w:val="22"/>
        </w:rPr>
        <w:t> </w:t>
      </w:r>
      <w:r>
        <w:rPr>
          <w:rFonts w:ascii="Calibri" w:hAnsi="Calibri" w:cs="Arial"/>
          <w:sz w:val="22"/>
          <w:szCs w:val="22"/>
        </w:rPr>
        <w:t xml:space="preserve"> wskazaniu negatywnych konsekwencji, jakie konkretnie ten fa</w:t>
      </w:r>
      <w:r w:rsidR="00285B1B">
        <w:rPr>
          <w:rFonts w:ascii="Calibri" w:hAnsi="Calibri" w:cs="Arial"/>
          <w:sz w:val="22"/>
          <w:szCs w:val="22"/>
        </w:rPr>
        <w:t xml:space="preserve">kt rodzi dla ich atrakcyjności </w:t>
      </w:r>
      <w:r>
        <w:rPr>
          <w:rFonts w:ascii="Calibri" w:hAnsi="Calibri" w:cs="Arial"/>
          <w:sz w:val="22"/>
          <w:szCs w:val="22"/>
        </w:rPr>
        <w:t>dla</w:t>
      </w:r>
      <w:r w:rsidR="00285B1B">
        <w:rPr>
          <w:rFonts w:ascii="Calibri" w:hAnsi="Calibri" w:cs="Arial"/>
          <w:sz w:val="22"/>
          <w:szCs w:val="22"/>
        </w:rPr>
        <w:t> </w:t>
      </w:r>
      <w:r>
        <w:rPr>
          <w:rFonts w:ascii="Calibri" w:hAnsi="Calibri" w:cs="Arial"/>
          <w:sz w:val="22"/>
          <w:szCs w:val="22"/>
        </w:rPr>
        <w:t>pracodawców. Jednocześnie nie należy już odwoływać się w tym miejscu do problemów wynikających np. ze stanu zdrowia tych osób, czy ich statusu materialnego. Natomiast jeśli te dodatkowe kwestie mają znaczenie w kontekście całości planowanego wsparcia, powinny zostać uwzględnione, ale w odrębnej kategorii cech i odrębnych rodzajach problemów.</w:t>
      </w:r>
    </w:p>
    <w:p w:rsidR="00425C87" w:rsidRDefault="00425C87">
      <w:pPr>
        <w:suppressAutoHyphens w:val="0"/>
        <w:rPr>
          <w:rFonts w:ascii="Calibri" w:hAnsi="Calibri" w:cs="Arial"/>
          <w:sz w:val="22"/>
          <w:szCs w:val="22"/>
        </w:rPr>
      </w:pPr>
      <w:r>
        <w:rPr>
          <w:rFonts w:ascii="Calibri" w:hAnsi="Calibri" w:cs="Arial"/>
          <w:sz w:val="22"/>
          <w:szCs w:val="22"/>
        </w:rPr>
        <w:br w:type="page"/>
      </w:r>
    </w:p>
    <w:tbl>
      <w:tblPr>
        <w:tblW w:w="908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82"/>
      </w:tblGrid>
      <w:tr w:rsidR="001636C2" w:rsidTr="003D10EA">
        <w:trPr>
          <w:trHeight w:val="424"/>
        </w:trPr>
        <w:tc>
          <w:tcPr>
            <w:tcW w:w="9082" w:type="dxa"/>
            <w:shd w:val="clear" w:color="auto" w:fill="CCFFCC"/>
          </w:tcPr>
          <w:p w:rsidR="00425C87" w:rsidRDefault="00425C87" w:rsidP="00425C87">
            <w:pPr>
              <w:spacing w:after="240" w:line="276" w:lineRule="auto"/>
              <w:jc w:val="both"/>
              <w:rPr>
                <w:rFonts w:ascii="Calibri" w:hAnsi="Calibri" w:cs="Arial"/>
                <w:b/>
              </w:rPr>
            </w:pPr>
            <w:r>
              <w:rPr>
                <w:rFonts w:ascii="Calibri" w:hAnsi="Calibri" w:cs="Arial"/>
                <w:b/>
              </w:rPr>
              <w:lastRenderedPageBreak/>
              <w:t>UWAGA</w:t>
            </w:r>
          </w:p>
          <w:p w:rsidR="001636C2" w:rsidRDefault="001636C2" w:rsidP="00425C87">
            <w:pPr>
              <w:spacing w:after="240" w:line="276" w:lineRule="auto"/>
              <w:jc w:val="both"/>
              <w:rPr>
                <w:rFonts w:ascii="Calibri" w:hAnsi="Calibri" w:cs="Arial"/>
              </w:rPr>
            </w:pPr>
            <w:r>
              <w:rPr>
                <w:rFonts w:ascii="Calibri" w:hAnsi="Calibri" w:cs="Arial"/>
                <w:sz w:val="22"/>
                <w:szCs w:val="22"/>
              </w:rPr>
              <w:t xml:space="preserve">Problem/zestaw problemów należy formułować (nazwać i opisać) w sposób jasny, zrozumiały </w:t>
            </w:r>
            <w:r>
              <w:rPr>
                <w:rFonts w:ascii="Calibri" w:hAnsi="Calibri" w:cs="Arial"/>
                <w:sz w:val="22"/>
                <w:szCs w:val="22"/>
              </w:rPr>
              <w:br/>
              <w:t xml:space="preserve">i precyzyjny, który pozwoli następnie zdefiniować zakres zadań, które określone są w punkcie </w:t>
            </w:r>
            <w:r>
              <w:rPr>
                <w:rFonts w:ascii="Calibri" w:hAnsi="Calibri" w:cs="Arial"/>
                <w:b/>
                <w:sz w:val="22"/>
                <w:szCs w:val="22"/>
              </w:rPr>
              <w:t>E.1</w:t>
            </w:r>
            <w:r>
              <w:rPr>
                <w:rFonts w:ascii="Calibri" w:hAnsi="Calibri" w:cs="Arial"/>
                <w:sz w:val="22"/>
                <w:szCs w:val="22"/>
              </w:rPr>
              <w:t xml:space="preserve"> wniosku o dofinansowanie projektu. Określony problem/zestaw problemów musi uwzględniać możliwości i zakres wsparcia planowany do realizacji w ramach danego projektu, tj. każdy </w:t>
            </w:r>
            <w:r>
              <w:rPr>
                <w:rFonts w:ascii="Calibri" w:hAnsi="Calibri" w:cs="Arial"/>
                <w:sz w:val="22"/>
                <w:szCs w:val="22"/>
              </w:rPr>
              <w:br/>
              <w:t>ze sformułowanych problemów, musi znaleźć odpowiadające mu rozwiązanie w ramach przypisanego mu zadania (lub zadań) projektowego. Nie należy formułować problemów, które wykraczają swoim zakresem poza możliwość interwencji w ramach danego projektu.</w:t>
            </w:r>
          </w:p>
          <w:p w:rsidR="001636C2" w:rsidRDefault="001636C2">
            <w:pPr>
              <w:spacing w:line="276" w:lineRule="auto"/>
              <w:jc w:val="both"/>
            </w:pPr>
            <w:r>
              <w:rPr>
                <w:rFonts w:ascii="Calibri" w:hAnsi="Calibri" w:cs="Arial"/>
                <w:sz w:val="22"/>
                <w:szCs w:val="22"/>
              </w:rPr>
              <w:t xml:space="preserve">Opisany problem/zestaw problemów </w:t>
            </w:r>
            <w:r>
              <w:rPr>
                <w:rFonts w:ascii="Calibri" w:hAnsi="Calibri" w:cs="Arial"/>
                <w:sz w:val="22"/>
                <w:szCs w:val="22"/>
                <w:u w:val="single"/>
              </w:rPr>
              <w:t xml:space="preserve">musi być powiązany z wybraną grupą docelową </w:t>
            </w:r>
            <w:r>
              <w:rPr>
                <w:rFonts w:ascii="Calibri" w:hAnsi="Calibri" w:cs="Arial"/>
                <w:sz w:val="22"/>
                <w:szCs w:val="22"/>
                <w:u w:val="single"/>
              </w:rPr>
              <w:br/>
              <w:t>oraz uzasadniać jej udział w projekcie.</w:t>
            </w:r>
          </w:p>
        </w:tc>
      </w:tr>
    </w:tbl>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Dla wybranej kategorii cech specyficznych można zdefiniować tylko jeden problem (najważniejszy i</w:t>
      </w:r>
      <w:r w:rsidR="00285B1B">
        <w:rPr>
          <w:rFonts w:ascii="Calibri" w:hAnsi="Calibri" w:cs="Arial"/>
          <w:sz w:val="22"/>
          <w:szCs w:val="22"/>
        </w:rPr>
        <w:t> </w:t>
      </w:r>
      <w:r>
        <w:rPr>
          <w:rFonts w:ascii="Calibri" w:hAnsi="Calibri" w:cs="Arial"/>
          <w:sz w:val="22"/>
          <w:szCs w:val="22"/>
        </w:rPr>
        <w:t>kluczowy z punktu widzenia Wnioskodawcy i zakresu projektu). Ponadto dany problem i jego nazwa nie powinny pojawić się więcej niż jednokrotnie w całej tabeli dotyczącej danej kategorii grupy docelowej.</w:t>
      </w:r>
    </w:p>
    <w:p w:rsidR="001636C2" w:rsidRDefault="001636C2">
      <w:pPr>
        <w:spacing w:line="276" w:lineRule="auto"/>
        <w:jc w:val="both"/>
        <w:rPr>
          <w:rFonts w:ascii="Calibri" w:hAnsi="Calibri" w:cs="Arial"/>
          <w:sz w:val="22"/>
          <w:szCs w:val="22"/>
        </w:rPr>
      </w:pPr>
      <w:r>
        <w:rPr>
          <w:rFonts w:ascii="Calibri" w:hAnsi="Calibri" w:cs="Arial"/>
          <w:sz w:val="22"/>
          <w:szCs w:val="22"/>
        </w:rPr>
        <w:t>W przypadku, gdy opisywany problem dotyczy poszczególnych pod</w:t>
      </w:r>
      <w:r w:rsidR="00285B1B">
        <w:rPr>
          <w:rFonts w:ascii="Calibri" w:hAnsi="Calibri" w:cs="Arial"/>
          <w:sz w:val="22"/>
          <w:szCs w:val="22"/>
        </w:rPr>
        <w:t xml:space="preserve">grup osób występujących </w:t>
      </w:r>
      <w:r>
        <w:rPr>
          <w:rFonts w:ascii="Calibri" w:hAnsi="Calibri" w:cs="Arial"/>
          <w:sz w:val="22"/>
          <w:szCs w:val="22"/>
        </w:rPr>
        <w:t>w</w:t>
      </w:r>
      <w:r w:rsidR="00285B1B">
        <w:rPr>
          <w:rFonts w:ascii="Calibri" w:hAnsi="Calibri" w:cs="Arial"/>
          <w:sz w:val="22"/>
          <w:szCs w:val="22"/>
        </w:rPr>
        <w:t> </w:t>
      </w:r>
      <w:r>
        <w:rPr>
          <w:rFonts w:ascii="Calibri" w:hAnsi="Calibri" w:cs="Arial"/>
          <w:sz w:val="22"/>
          <w:szCs w:val="22"/>
        </w:rPr>
        <w:t>ramach</w:t>
      </w:r>
      <w:r w:rsidR="00285B1B">
        <w:rPr>
          <w:rFonts w:ascii="Calibri" w:hAnsi="Calibri" w:cs="Arial"/>
          <w:sz w:val="22"/>
          <w:szCs w:val="22"/>
        </w:rPr>
        <w:t> </w:t>
      </w:r>
      <w:r>
        <w:rPr>
          <w:rFonts w:ascii="Calibri" w:hAnsi="Calibri" w:cs="Arial"/>
          <w:sz w:val="22"/>
          <w:szCs w:val="22"/>
        </w:rPr>
        <w:t xml:space="preserve">danej kategorii cech (np. w ramach kategorii </w:t>
      </w:r>
      <w:r>
        <w:rPr>
          <w:rFonts w:ascii="Calibri" w:hAnsi="Calibri" w:cs="Arial"/>
          <w:i/>
          <w:sz w:val="22"/>
          <w:szCs w:val="22"/>
        </w:rPr>
        <w:t>wykształcenie</w:t>
      </w:r>
      <w:r w:rsidR="00285B1B">
        <w:rPr>
          <w:rFonts w:ascii="Calibri" w:hAnsi="Calibri" w:cs="Arial"/>
          <w:sz w:val="22"/>
          <w:szCs w:val="22"/>
        </w:rPr>
        <w:t xml:space="preserve"> zidentyfikowano osoby </w:t>
      </w:r>
      <w:r>
        <w:rPr>
          <w:rFonts w:ascii="Calibri" w:hAnsi="Calibri" w:cs="Arial"/>
          <w:sz w:val="22"/>
          <w:szCs w:val="22"/>
        </w:rPr>
        <w:t>z</w:t>
      </w:r>
      <w:r w:rsidR="00285B1B">
        <w:rPr>
          <w:rFonts w:ascii="Calibri" w:hAnsi="Calibri" w:cs="Arial"/>
          <w:sz w:val="22"/>
          <w:szCs w:val="22"/>
        </w:rPr>
        <w:t> </w:t>
      </w:r>
      <w:r>
        <w:rPr>
          <w:rFonts w:ascii="Calibri" w:hAnsi="Calibri" w:cs="Arial"/>
          <w:sz w:val="22"/>
          <w:szCs w:val="22"/>
        </w:rPr>
        <w:t>wykształceniem podstawowym i średnim), należy w ramach opisu problemu dokonać zróżnicowania jego oddziaływania, charakteru czy zakresu w odniesieniu do każdej z tych podgrup.</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W ramach charakterystyki (opisu) problemu należy </w:t>
      </w:r>
      <w:r>
        <w:rPr>
          <w:rFonts w:ascii="Calibri" w:hAnsi="Calibri" w:cs="Arial"/>
          <w:sz w:val="22"/>
          <w:szCs w:val="22"/>
          <w:u w:val="single"/>
        </w:rPr>
        <w:t>obligatoryjnie</w:t>
      </w:r>
      <w:r>
        <w:rPr>
          <w:rFonts w:ascii="Calibri" w:hAnsi="Calibri" w:cs="Arial"/>
          <w:sz w:val="22"/>
          <w:szCs w:val="22"/>
        </w:rPr>
        <w:t xml:space="preserve"> zdefiniować bariery, które napotykają uczestnicy projektu, wpływające negatywnie na ich syt</w:t>
      </w:r>
      <w:r w:rsidR="00285B1B">
        <w:rPr>
          <w:rFonts w:ascii="Calibri" w:hAnsi="Calibri" w:cs="Arial"/>
          <w:sz w:val="22"/>
          <w:szCs w:val="22"/>
        </w:rPr>
        <w:t xml:space="preserve">uację, do których zniwelowania </w:t>
      </w:r>
      <w:r>
        <w:rPr>
          <w:rFonts w:ascii="Calibri" w:hAnsi="Calibri" w:cs="Arial"/>
          <w:sz w:val="22"/>
          <w:szCs w:val="22"/>
        </w:rPr>
        <w:t>lub</w:t>
      </w:r>
      <w:r w:rsidR="00285B1B">
        <w:rPr>
          <w:rFonts w:ascii="Calibri" w:hAnsi="Calibri" w:cs="Arial"/>
          <w:sz w:val="22"/>
          <w:szCs w:val="22"/>
        </w:rPr>
        <w:t> </w:t>
      </w:r>
      <w:r>
        <w:rPr>
          <w:rFonts w:ascii="Calibri" w:hAnsi="Calibri" w:cs="Arial"/>
          <w:sz w:val="22"/>
          <w:szCs w:val="22"/>
        </w:rPr>
        <w:t xml:space="preserve">wyeliminowania ma doprowadzić ich udział w projekcie. </w:t>
      </w:r>
    </w:p>
    <w:p w:rsidR="001636C2" w:rsidRDefault="001636C2">
      <w:pPr>
        <w:spacing w:line="276" w:lineRule="auto"/>
        <w:jc w:val="both"/>
        <w:rPr>
          <w:rFonts w:ascii="Calibri" w:hAnsi="Calibri" w:cs="Arial"/>
          <w:i/>
          <w:sz w:val="22"/>
          <w:szCs w:val="22"/>
        </w:rPr>
      </w:pPr>
      <w:r>
        <w:rPr>
          <w:rFonts w:ascii="Calibri" w:hAnsi="Calibri" w:cs="Arial"/>
          <w:sz w:val="22"/>
          <w:szCs w:val="22"/>
        </w:rPr>
        <w:t>W ramach uszczegółowienia opisu należy wziąć również pod uwagę czynniki, które obecnie zniechęcają lub uniemożliwiają zmianę i poprawę sytuacji osobom wchodzącym w skład grupy docelowej oraz wskazać ich potrzeby i oczekiwania, a tym samym określić jakiego rodzaju i zakresu pomocy wymagają uczestnicy projektu.</w:t>
      </w:r>
    </w:p>
    <w:p w:rsidR="001636C2" w:rsidRDefault="001636C2">
      <w:pPr>
        <w:spacing w:line="276" w:lineRule="auto"/>
        <w:jc w:val="both"/>
        <w:rPr>
          <w:rFonts w:ascii="Calibri" w:hAnsi="Calibri" w:cs="Arial"/>
          <w:i/>
          <w:sz w:val="22"/>
          <w:szCs w:val="22"/>
        </w:rPr>
      </w:pPr>
    </w:p>
    <w:p w:rsidR="001636C2" w:rsidRDefault="001636C2">
      <w:pPr>
        <w:spacing w:line="276" w:lineRule="auto"/>
        <w:jc w:val="both"/>
        <w:rPr>
          <w:rFonts w:ascii="Calibri" w:hAnsi="Calibri" w:cs="Arial"/>
          <w:sz w:val="22"/>
          <w:szCs w:val="22"/>
        </w:rPr>
      </w:pPr>
      <w:r>
        <w:rPr>
          <w:rFonts w:ascii="Calibri" w:hAnsi="Calibri" w:cs="Arial"/>
          <w:b/>
        </w:rPr>
        <w:t>Źródło wiedz</w:t>
      </w:r>
      <w:r w:rsidR="00425C87">
        <w:rPr>
          <w:rFonts w:ascii="Calibri" w:hAnsi="Calibri" w:cs="Arial"/>
          <w:b/>
        </w:rPr>
        <w:t>y i dane dotyczące problemu</w:t>
      </w:r>
    </w:p>
    <w:p w:rsidR="001636C2" w:rsidRDefault="001636C2">
      <w:pPr>
        <w:spacing w:line="276" w:lineRule="auto"/>
        <w:jc w:val="both"/>
        <w:rPr>
          <w:rFonts w:ascii="Calibri" w:hAnsi="Calibri" w:cs="Arial"/>
          <w:sz w:val="22"/>
          <w:szCs w:val="22"/>
        </w:rPr>
      </w:pPr>
      <w:r>
        <w:rPr>
          <w:rFonts w:ascii="Calibri" w:hAnsi="Calibri" w:cs="Arial"/>
          <w:sz w:val="22"/>
          <w:szCs w:val="22"/>
        </w:rPr>
        <w:t>Należy przytoczyć dane (statystyki, wyniki badań, analiz i konsultacji), które bezpośrednio potwierdzają istnienie danego problemu, stanowią adekwatne i obiektywne źródło wie</w:t>
      </w:r>
      <w:r w:rsidR="00425C87">
        <w:rPr>
          <w:rFonts w:ascii="Calibri" w:hAnsi="Calibri" w:cs="Arial"/>
          <w:sz w:val="22"/>
          <w:szCs w:val="22"/>
        </w:rPr>
        <w:t>dzy o jego istocie, specyfice i </w:t>
      </w:r>
      <w:r>
        <w:rPr>
          <w:rFonts w:ascii="Calibri" w:hAnsi="Calibri" w:cs="Arial"/>
          <w:sz w:val="22"/>
          <w:szCs w:val="22"/>
        </w:rPr>
        <w:t xml:space="preserve">zakresie. Przytoczone informacje muszą wykazywać, identyfikowalny i uzasadniony związek merytoryczny między wskazanymi źródłami wiedzy a samym problemem. W tym celu wskazane jest opieranie się na informacjach generowanych i pozyskiwanych ze źródeł najbardziej zbliżonych do danej grupy docelowej i obszaru realizacji projektu. </w:t>
      </w:r>
    </w:p>
    <w:p w:rsidR="001636C2" w:rsidRDefault="001636C2">
      <w:pPr>
        <w:spacing w:line="276" w:lineRule="auto"/>
        <w:jc w:val="both"/>
        <w:rPr>
          <w:rFonts w:ascii="Calibri" w:hAnsi="Calibri" w:cs="Arial"/>
          <w:sz w:val="22"/>
          <w:szCs w:val="22"/>
        </w:rPr>
      </w:pPr>
    </w:p>
    <w:tbl>
      <w:tblPr>
        <w:tblW w:w="9082" w:type="dxa"/>
        <w:tblInd w:w="-5" w:type="dxa"/>
        <w:tblLayout w:type="fixed"/>
        <w:tblLook w:val="0000" w:firstRow="0" w:lastRow="0" w:firstColumn="0" w:lastColumn="0" w:noHBand="0" w:noVBand="0"/>
      </w:tblPr>
      <w:tblGrid>
        <w:gridCol w:w="9082"/>
      </w:tblGrid>
      <w:tr w:rsidR="001636C2" w:rsidTr="00DC32E4">
        <w:tc>
          <w:tcPr>
            <w:tcW w:w="9082" w:type="dxa"/>
            <w:tcBorders>
              <w:top w:val="single" w:sz="4" w:space="0" w:color="000000"/>
              <w:left w:val="single" w:sz="4" w:space="0" w:color="000000"/>
              <w:bottom w:val="single" w:sz="4" w:space="0" w:color="000000"/>
              <w:right w:val="single" w:sz="4" w:space="0" w:color="000000"/>
            </w:tcBorders>
            <w:shd w:val="clear" w:color="auto" w:fill="CDF4CD"/>
          </w:tcPr>
          <w:p w:rsidR="001636C2" w:rsidRPr="00425C87" w:rsidRDefault="001636C2" w:rsidP="00425C87">
            <w:pPr>
              <w:spacing w:after="240" w:line="276" w:lineRule="auto"/>
              <w:jc w:val="both"/>
              <w:rPr>
                <w:rFonts w:ascii="Calibri" w:hAnsi="Calibri" w:cs="Arial"/>
                <w:b/>
              </w:rPr>
            </w:pPr>
            <w:r w:rsidRPr="00425C87">
              <w:rPr>
                <w:rFonts w:ascii="Calibri" w:hAnsi="Calibri" w:cs="Arial"/>
                <w:b/>
              </w:rPr>
              <w:t>UWAGA</w:t>
            </w:r>
          </w:p>
          <w:p w:rsidR="001636C2" w:rsidRDefault="001636C2">
            <w:pPr>
              <w:spacing w:line="276" w:lineRule="auto"/>
              <w:jc w:val="both"/>
            </w:pPr>
            <w:r>
              <w:rPr>
                <w:rFonts w:ascii="Calibri" w:hAnsi="Calibri" w:cs="Arial"/>
                <w:sz w:val="22"/>
                <w:szCs w:val="22"/>
              </w:rPr>
              <w:t xml:space="preserve">Przytoczone źródła wiedzy muszą zawierać informacje aktualne, czyli zebrane/uzyskane w okresie ostatnich 3 lat w stosunku do roku, w którym składany jest wniosek </w:t>
            </w:r>
            <w:r w:rsidR="00A72583">
              <w:rPr>
                <w:rFonts w:ascii="Calibri" w:hAnsi="Calibri" w:cs="Arial"/>
                <w:sz w:val="22"/>
                <w:szCs w:val="22"/>
              </w:rPr>
              <w:t>o dofinansowanie projektu</w:t>
            </w:r>
            <w:r>
              <w:rPr>
                <w:rFonts w:ascii="Calibri" w:hAnsi="Calibri" w:cs="Arial"/>
                <w:sz w:val="22"/>
                <w:szCs w:val="22"/>
              </w:rPr>
              <w:t>, z zastrzeżeniem, że w pierwszej kolejności należy posiłkować się danymi najbardziej aktualnymi,</w:t>
            </w:r>
            <w:r>
              <w:rPr>
                <w:rFonts w:ascii="Calibri" w:hAnsi="Calibri" w:cs="Arial"/>
                <w:sz w:val="22"/>
                <w:szCs w:val="22"/>
              </w:rPr>
              <w:br/>
              <w:t xml:space="preserve"> tj. z roku złożenia wniosku lub roku poprzedzającego rok złożenia wniosku.</w:t>
            </w:r>
          </w:p>
        </w:tc>
      </w:tr>
    </w:tbl>
    <w:p w:rsidR="001636C2" w:rsidRDefault="001636C2">
      <w:pPr>
        <w:spacing w:line="276" w:lineRule="auto"/>
        <w:jc w:val="both"/>
        <w:rPr>
          <w:rFonts w:ascii="Calibri" w:hAnsi="Calibri" w:cs="Arial"/>
          <w:sz w:val="22"/>
          <w:szCs w:val="22"/>
        </w:rPr>
      </w:pPr>
      <w:r>
        <w:rPr>
          <w:rFonts w:ascii="Calibri" w:hAnsi="Calibri" w:cs="Arial"/>
          <w:sz w:val="22"/>
          <w:szCs w:val="22"/>
        </w:rPr>
        <w:lastRenderedPageBreak/>
        <w:t>Przytoczonym danym powinna towarzyszyć informacja o źródle ich pochodzenia, pozwalająca na</w:t>
      </w:r>
      <w:r w:rsidR="00285B1B">
        <w:rPr>
          <w:rFonts w:ascii="Calibri" w:hAnsi="Calibri" w:cs="Arial"/>
          <w:sz w:val="22"/>
          <w:szCs w:val="22"/>
        </w:rPr>
        <w:t> </w:t>
      </w:r>
      <w:r>
        <w:rPr>
          <w:rFonts w:ascii="Calibri" w:hAnsi="Calibri" w:cs="Arial"/>
          <w:sz w:val="22"/>
          <w:szCs w:val="22"/>
        </w:rPr>
        <w:t>weryfikację i ocenę ich wiarygodności oraz miarodajności (np. podanie tytułu, daty, miejsca, formy wydania/upowszechnienia publikacji, z której zaczerpnięto wiedzę o danych problemach).</w:t>
      </w:r>
    </w:p>
    <w:p w:rsidR="001636C2" w:rsidRDefault="001636C2">
      <w:pPr>
        <w:spacing w:line="276" w:lineRule="auto"/>
        <w:jc w:val="both"/>
        <w:rPr>
          <w:rFonts w:ascii="Calibri" w:hAnsi="Calibri" w:cs="Arial"/>
          <w:sz w:val="22"/>
          <w:szCs w:val="22"/>
        </w:rPr>
      </w:pPr>
    </w:p>
    <w:p w:rsidR="00186D39" w:rsidRDefault="001636C2">
      <w:pPr>
        <w:spacing w:line="276" w:lineRule="auto"/>
        <w:jc w:val="both"/>
        <w:rPr>
          <w:rFonts w:ascii="Calibri" w:hAnsi="Calibri" w:cs="Arial"/>
          <w:sz w:val="22"/>
          <w:szCs w:val="22"/>
        </w:rPr>
      </w:pPr>
      <w:r>
        <w:rPr>
          <w:rFonts w:ascii="Calibri" w:hAnsi="Calibri" w:cs="Arial"/>
          <w:sz w:val="22"/>
          <w:szCs w:val="22"/>
        </w:rPr>
        <w:t>W ramach przywołanych danych (statystyk, wyników badań, analiz i konsultacji) należy obligatoryjnie podać przynajmniej jedną informację pozyskaną przez Wnioskodawcę/przy jego współpracy/na jego zlecenie lub na jego rzecz bezpośrednio na potrzeby zdiag</w:t>
      </w:r>
      <w:r w:rsidR="00285B1B">
        <w:rPr>
          <w:rFonts w:ascii="Calibri" w:hAnsi="Calibri" w:cs="Arial"/>
          <w:sz w:val="22"/>
          <w:szCs w:val="22"/>
        </w:rPr>
        <w:t xml:space="preserve">nozowania sytuacji problemowej </w:t>
      </w:r>
      <w:r>
        <w:rPr>
          <w:rFonts w:ascii="Calibri" w:hAnsi="Calibri" w:cs="Arial"/>
          <w:sz w:val="22"/>
          <w:szCs w:val="22"/>
        </w:rPr>
        <w:t>dla</w:t>
      </w:r>
      <w:r w:rsidR="00285B1B">
        <w:rPr>
          <w:rFonts w:ascii="Calibri" w:hAnsi="Calibri" w:cs="Arial"/>
          <w:sz w:val="22"/>
          <w:szCs w:val="22"/>
        </w:rPr>
        <w:t> </w:t>
      </w:r>
      <w:r>
        <w:rPr>
          <w:rFonts w:ascii="Calibri" w:hAnsi="Calibri" w:cs="Arial"/>
          <w:sz w:val="22"/>
          <w:szCs w:val="22"/>
        </w:rPr>
        <w:t>danego projektu (w szczególności na obszarze realizacji projektu i z udziałem potencjalnej/</w:t>
      </w:r>
      <w:r w:rsidR="00154AC1">
        <w:rPr>
          <w:rFonts w:ascii="Calibri" w:hAnsi="Calibri" w:cs="Arial"/>
          <w:sz w:val="22"/>
          <w:szCs w:val="22"/>
        </w:rPr>
        <w:t xml:space="preserve"> </w:t>
      </w:r>
      <w:r>
        <w:rPr>
          <w:rFonts w:ascii="Calibri" w:hAnsi="Calibri" w:cs="Arial"/>
          <w:sz w:val="22"/>
          <w:szCs w:val="22"/>
        </w:rPr>
        <w:t>wybranej grupy docelowej). W tym przypadku należy pamiętać o podaniu głównych założeń metodologicznych zrealizowanych działań i warunków ich realizacji (np. specyfika i wielkość grupy badawczej, jej reprezentatywność, okres realizacji, przyjęta metodologia i narzędzia badawcze).</w:t>
      </w:r>
    </w:p>
    <w:p w:rsidR="00186D39" w:rsidRDefault="00186D39">
      <w:pPr>
        <w:suppressAutoHyphens w:val="0"/>
        <w:rPr>
          <w:rFonts w:ascii="Calibri" w:hAnsi="Calibri" w:cs="Arial"/>
          <w:sz w:val="22"/>
          <w:szCs w:val="22"/>
        </w:rPr>
      </w:pPr>
      <w:r>
        <w:rPr>
          <w:rFonts w:ascii="Calibri" w:hAnsi="Calibri" w:cs="Arial"/>
          <w:sz w:val="22"/>
          <w:szCs w:val="22"/>
        </w:rPr>
        <w:br w:type="page"/>
      </w:r>
    </w:p>
    <w:p w:rsidR="001636C2" w:rsidRPr="00186D39" w:rsidRDefault="00186D39" w:rsidP="000F749A">
      <w:pPr>
        <w:pStyle w:val="Akapitzlist"/>
        <w:numPr>
          <w:ilvl w:val="0"/>
          <w:numId w:val="33"/>
        </w:numPr>
        <w:shd w:val="clear" w:color="auto" w:fill="548DD4" w:themeFill="text2" w:themeFillTint="99"/>
        <w:suppressAutoHyphens w:val="0"/>
        <w:spacing w:after="200" w:line="276" w:lineRule="auto"/>
        <w:ind w:left="851" w:hanging="851"/>
        <w:contextualSpacing/>
        <w:jc w:val="both"/>
        <w:outlineLvl w:val="0"/>
        <w:rPr>
          <w:rFonts w:eastAsia="Calibri" w:cstheme="minorBidi"/>
          <w:b/>
          <w:bCs/>
          <w:color w:val="FFFFFF" w:themeColor="background1"/>
          <w:sz w:val="28"/>
          <w:szCs w:val="28"/>
          <w:lang w:eastAsia="en-US"/>
        </w:rPr>
      </w:pPr>
      <w:r>
        <w:rPr>
          <w:rFonts w:eastAsia="Calibri" w:cstheme="minorBidi"/>
          <w:b/>
          <w:bCs/>
          <w:color w:val="FFFFFF" w:themeColor="background1"/>
          <w:sz w:val="28"/>
          <w:szCs w:val="28"/>
          <w:lang w:eastAsia="en-US"/>
        </w:rPr>
        <w:lastRenderedPageBreak/>
        <w:t xml:space="preserve"> </w:t>
      </w:r>
      <w:r>
        <w:rPr>
          <w:rFonts w:eastAsia="Calibri" w:cstheme="minorBidi"/>
          <w:b/>
          <w:bCs/>
          <w:color w:val="FFFFFF" w:themeColor="background1"/>
          <w:sz w:val="28"/>
          <w:szCs w:val="28"/>
          <w:lang w:eastAsia="en-US"/>
        </w:rPr>
        <w:tab/>
      </w:r>
      <w:bookmarkStart w:id="8" w:name="_Toc10441822"/>
      <w:r w:rsidRPr="00186D39">
        <w:rPr>
          <w:rFonts w:eastAsia="Calibri" w:cstheme="minorBidi"/>
          <w:b/>
          <w:bCs/>
          <w:color w:val="FFFFFF" w:themeColor="background1"/>
          <w:sz w:val="28"/>
          <w:szCs w:val="28"/>
          <w:lang w:eastAsia="en-US"/>
        </w:rPr>
        <w:t>ZAKRES RZECZOWY PROJEKTU</w:t>
      </w:r>
      <w:bookmarkEnd w:id="8"/>
    </w:p>
    <w:p w:rsidR="00186D39" w:rsidRDefault="001636C2" w:rsidP="00186D39">
      <w:pPr>
        <w:pStyle w:val="Akapitzlist1"/>
        <w:spacing w:after="240" w:line="276" w:lineRule="auto"/>
        <w:ind w:left="0"/>
        <w:jc w:val="both"/>
        <w:rPr>
          <w:rFonts w:ascii="Calibri" w:hAnsi="Calibri" w:cs="Arial"/>
          <w:b/>
          <w:sz w:val="22"/>
          <w:szCs w:val="22"/>
        </w:rPr>
      </w:pPr>
      <w:r>
        <w:rPr>
          <w:rFonts w:ascii="Calibri" w:hAnsi="Calibri" w:cs="Arial"/>
          <w:b/>
          <w:sz w:val="22"/>
          <w:szCs w:val="22"/>
        </w:rPr>
        <w:t>W sekcji E. Zakres rzeczowy projektu w ramach każdego Zadania</w:t>
      </w:r>
      <w:r w:rsidR="00186D39">
        <w:rPr>
          <w:rFonts w:ascii="Calibri" w:hAnsi="Calibri" w:cs="Arial"/>
          <w:b/>
          <w:sz w:val="22"/>
          <w:szCs w:val="22"/>
        </w:rPr>
        <w:t xml:space="preserve"> w polach: </w:t>
      </w:r>
      <w:r w:rsidR="00186D39" w:rsidRPr="00186D39">
        <w:rPr>
          <w:rFonts w:ascii="Calibri" w:hAnsi="Calibri" w:cs="Arial"/>
          <w:b/>
          <w:i/>
          <w:sz w:val="22"/>
          <w:szCs w:val="22"/>
        </w:rPr>
        <w:t>Osoby zaangażowane w </w:t>
      </w:r>
      <w:r w:rsidRPr="00186D39">
        <w:rPr>
          <w:rFonts w:ascii="Calibri" w:hAnsi="Calibri" w:cs="Arial"/>
          <w:b/>
          <w:i/>
          <w:sz w:val="22"/>
          <w:szCs w:val="22"/>
        </w:rPr>
        <w:t>bezpośrednią realizację podzadania (stanowisko lub funkcja), Charakterystyka podzadania, Identyfikacja ryzyka dla zadania w projekcie, Sposób ograniczania  ryzyka</w:t>
      </w:r>
      <w:r>
        <w:rPr>
          <w:rFonts w:ascii="Calibri" w:hAnsi="Calibri" w:cs="Arial"/>
          <w:b/>
          <w:sz w:val="22"/>
          <w:szCs w:val="22"/>
        </w:rPr>
        <w:t xml:space="preserve"> możliwość wprowadzenia max. do 3000 znaków. </w:t>
      </w:r>
    </w:p>
    <w:p w:rsidR="001636C2" w:rsidRDefault="001636C2" w:rsidP="00186D39">
      <w:pPr>
        <w:pStyle w:val="Akapitzlist1"/>
        <w:spacing w:after="240" w:line="276" w:lineRule="auto"/>
        <w:ind w:left="0"/>
        <w:jc w:val="both"/>
        <w:rPr>
          <w:rFonts w:ascii="Calibri" w:hAnsi="Calibri" w:cs="Arial"/>
          <w:b/>
          <w:sz w:val="22"/>
          <w:szCs w:val="22"/>
        </w:rPr>
      </w:pPr>
      <w:r>
        <w:rPr>
          <w:rFonts w:ascii="Calibri" w:hAnsi="Calibri" w:cs="Arial"/>
          <w:b/>
          <w:sz w:val="22"/>
          <w:szCs w:val="22"/>
        </w:rPr>
        <w:t xml:space="preserve">Dodatkowo w ramach wszystkich opisanych zadań w polach: </w:t>
      </w:r>
      <w:r w:rsidRPr="00186D39">
        <w:rPr>
          <w:rFonts w:ascii="Calibri" w:hAnsi="Calibri" w:cs="Arial"/>
          <w:b/>
          <w:i/>
          <w:sz w:val="22"/>
          <w:szCs w:val="22"/>
        </w:rPr>
        <w:t>Osoby zaangażowane w bezpośrednią realizację podzadania (stanowisko lub funkcja), Charakterystyka podzadania, Identyfikacja ryzyka dla zadania w projekcie, Sposób ograniczania  ryzyka</w:t>
      </w:r>
      <w:r>
        <w:rPr>
          <w:rFonts w:ascii="Calibri" w:hAnsi="Calibri" w:cs="Arial"/>
          <w:b/>
          <w:sz w:val="22"/>
          <w:szCs w:val="22"/>
        </w:rPr>
        <w:t xml:space="preserve"> możliwość wpr</w:t>
      </w:r>
      <w:r w:rsidR="00186D39">
        <w:rPr>
          <w:rFonts w:ascii="Calibri" w:hAnsi="Calibri" w:cs="Arial"/>
          <w:b/>
          <w:sz w:val="22"/>
          <w:szCs w:val="22"/>
        </w:rPr>
        <w:t>owadzenia max. do 20000 znaków.</w:t>
      </w:r>
    </w:p>
    <w:p w:rsidR="001636C2" w:rsidRDefault="001636C2">
      <w:pPr>
        <w:pStyle w:val="Akapitzlist1"/>
        <w:shd w:val="clear" w:color="auto" w:fill="1256BB"/>
        <w:spacing w:line="276" w:lineRule="auto"/>
        <w:ind w:left="-11"/>
        <w:jc w:val="both"/>
        <w:rPr>
          <w:rFonts w:ascii="Calibri" w:hAnsi="Calibri" w:cs="Arial"/>
          <w:sz w:val="22"/>
          <w:szCs w:val="22"/>
        </w:rPr>
      </w:pPr>
      <w:r>
        <w:rPr>
          <w:rFonts w:ascii="Calibri" w:hAnsi="Calibri" w:cs="Arial"/>
          <w:b/>
          <w:bCs/>
          <w:color w:val="FFFFFF"/>
          <w:szCs w:val="22"/>
        </w:rPr>
        <w:t xml:space="preserve">Projekt </w:t>
      </w:r>
      <w:r w:rsidR="00186D39">
        <w:rPr>
          <w:rFonts w:ascii="Calibri" w:hAnsi="Calibri" w:cs="Arial"/>
          <w:b/>
          <w:bCs/>
          <w:color w:val="FFFFFF"/>
          <w:szCs w:val="22"/>
        </w:rPr>
        <w:t>rozliczany kwotami ryczałtowymi</w:t>
      </w:r>
    </w:p>
    <w:p w:rsidR="001636C2" w:rsidRDefault="001636C2" w:rsidP="00186D39">
      <w:pPr>
        <w:pStyle w:val="Akapitzlist1"/>
        <w:spacing w:before="240" w:line="276" w:lineRule="auto"/>
        <w:ind w:left="-11"/>
        <w:jc w:val="both"/>
        <w:rPr>
          <w:rFonts w:ascii="Calibri" w:hAnsi="Calibri" w:cs="Arial"/>
          <w:b/>
          <w:sz w:val="22"/>
          <w:szCs w:val="22"/>
        </w:rPr>
      </w:pPr>
      <w:r>
        <w:rPr>
          <w:rFonts w:ascii="Calibri" w:hAnsi="Calibri" w:cs="Arial"/>
          <w:sz w:val="22"/>
          <w:szCs w:val="22"/>
        </w:rPr>
        <w:t xml:space="preserve">Należy obligatoryjnie zaznaczyć </w:t>
      </w:r>
      <w:r>
        <w:rPr>
          <w:rFonts w:ascii="Calibri" w:hAnsi="Calibri" w:cs="Arial"/>
          <w:i/>
          <w:sz w:val="22"/>
          <w:szCs w:val="22"/>
        </w:rPr>
        <w:t>TAK</w:t>
      </w:r>
      <w:r>
        <w:rPr>
          <w:rFonts w:ascii="Calibri" w:hAnsi="Calibri" w:cs="Arial"/>
          <w:sz w:val="22"/>
          <w:szCs w:val="22"/>
        </w:rPr>
        <w:t xml:space="preserve"> w przypadku projektów, w których wartość środków publicznych nie przekracza wyrażonej w PLN równowartości 100 000 EUR (do przeliczenia ww. kwoty na PLN należy stosować miesięczny obrachunkowy kurs wymiany stosowany przez KE aktualny na dzień ogłoszenia konkursu w przypadku projektów konkursowych lub dzień ogłoszenia naboru w przypadku projektów pozakonkursowych).</w:t>
      </w:r>
    </w:p>
    <w:p w:rsidR="001636C2" w:rsidRDefault="001636C2">
      <w:pPr>
        <w:pStyle w:val="Akapitzlist1"/>
        <w:spacing w:line="276" w:lineRule="auto"/>
        <w:ind w:left="-11"/>
        <w:jc w:val="both"/>
        <w:rPr>
          <w:rFonts w:ascii="Calibri" w:hAnsi="Calibri" w:cs="Arial"/>
          <w:b/>
          <w:sz w:val="22"/>
          <w:szCs w:val="22"/>
        </w:rPr>
      </w:pPr>
    </w:p>
    <w:p w:rsidR="001636C2" w:rsidRDefault="00186D39">
      <w:pPr>
        <w:pStyle w:val="Akapitzlist1"/>
        <w:shd w:val="clear" w:color="auto" w:fill="1256BB"/>
        <w:spacing w:line="276" w:lineRule="auto"/>
        <w:ind w:left="-11"/>
        <w:jc w:val="both"/>
        <w:rPr>
          <w:rFonts w:ascii="Calibri" w:hAnsi="Calibri" w:cs="Arial"/>
          <w:b/>
          <w:szCs w:val="22"/>
        </w:rPr>
      </w:pPr>
      <w:r>
        <w:rPr>
          <w:rFonts w:ascii="Calibri" w:hAnsi="Calibri" w:cs="Arial"/>
          <w:b/>
          <w:color w:val="FFFFFF"/>
          <w:szCs w:val="22"/>
        </w:rPr>
        <w:t xml:space="preserve">E.1 </w:t>
      </w:r>
      <w:r w:rsidR="00893A17">
        <w:rPr>
          <w:rFonts w:ascii="Calibri" w:hAnsi="Calibri" w:cs="Arial"/>
          <w:b/>
          <w:color w:val="FFFFFF"/>
          <w:szCs w:val="22"/>
        </w:rPr>
        <w:tab/>
      </w:r>
      <w:r>
        <w:rPr>
          <w:rFonts w:ascii="Calibri" w:hAnsi="Calibri" w:cs="Arial"/>
          <w:b/>
          <w:color w:val="FFFFFF"/>
          <w:szCs w:val="22"/>
        </w:rPr>
        <w:t>Zakres zadań (rzeczowy)</w:t>
      </w:r>
    </w:p>
    <w:p w:rsidR="001636C2" w:rsidRDefault="001636C2" w:rsidP="00186D39">
      <w:pPr>
        <w:spacing w:before="240" w:line="276" w:lineRule="auto"/>
        <w:jc w:val="both"/>
        <w:rPr>
          <w:rFonts w:ascii="Calibri" w:hAnsi="Calibri" w:cs="Arial"/>
          <w:sz w:val="22"/>
          <w:szCs w:val="22"/>
        </w:rPr>
      </w:pPr>
      <w:r>
        <w:rPr>
          <w:rFonts w:ascii="Calibri" w:hAnsi="Calibri" w:cs="Arial"/>
          <w:b/>
          <w:szCs w:val="22"/>
        </w:rPr>
        <w:t xml:space="preserve">Wybór </w:t>
      </w:r>
      <w:r w:rsidR="00186D39">
        <w:rPr>
          <w:rFonts w:ascii="Calibri" w:hAnsi="Calibri" w:cs="Arial"/>
          <w:b/>
          <w:szCs w:val="22"/>
        </w:rPr>
        <w:t>problemu/-ów z listy rozwijanej</w:t>
      </w:r>
    </w:p>
    <w:p w:rsidR="001636C2" w:rsidRDefault="001636C2">
      <w:pPr>
        <w:spacing w:line="276" w:lineRule="auto"/>
        <w:jc w:val="both"/>
        <w:rPr>
          <w:rFonts w:ascii="Calibri" w:hAnsi="Calibri" w:cs="Arial"/>
          <w:sz w:val="22"/>
          <w:szCs w:val="22"/>
        </w:rPr>
      </w:pPr>
      <w:r>
        <w:rPr>
          <w:rFonts w:ascii="Calibri" w:hAnsi="Calibri" w:cs="Arial"/>
          <w:sz w:val="22"/>
          <w:szCs w:val="22"/>
        </w:rPr>
        <w:t>Dodanie i określenie każdego zadania zawsze zaczyna się od wyboru problemu, na które stanowi ono odpowiedź.</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bCs/>
          <w:sz w:val="22"/>
          <w:szCs w:val="22"/>
        </w:rPr>
      </w:pPr>
      <w:r>
        <w:rPr>
          <w:rFonts w:ascii="Calibri" w:hAnsi="Calibri" w:cs="Arial"/>
          <w:sz w:val="22"/>
          <w:szCs w:val="22"/>
        </w:rPr>
        <w:t>Każdy z problemów może być wybrany/dodany do więcej niż jednego zadania (do dowolnej liczby i</w:t>
      </w:r>
      <w:r w:rsidR="00285B1B">
        <w:rPr>
          <w:rFonts w:ascii="Calibri" w:hAnsi="Calibri" w:cs="Arial"/>
          <w:sz w:val="22"/>
          <w:szCs w:val="22"/>
        </w:rPr>
        <w:t> </w:t>
      </w:r>
      <w:r>
        <w:rPr>
          <w:rFonts w:ascii="Calibri" w:hAnsi="Calibri" w:cs="Arial"/>
          <w:sz w:val="22"/>
          <w:szCs w:val="22"/>
        </w:rPr>
        <w:t>rodzaju zadań) z uwzględnieniem faktu, iż każdorazowo jest to uzasadnione jego merytorycznym zakresem oraz specyfiką (problemy, które nie wpływają na k</w:t>
      </w:r>
      <w:r w:rsidR="00285B1B">
        <w:rPr>
          <w:rFonts w:ascii="Calibri" w:hAnsi="Calibri" w:cs="Arial"/>
          <w:sz w:val="22"/>
          <w:szCs w:val="22"/>
        </w:rPr>
        <w:t xml:space="preserve">ształt danego zadania i nie są </w:t>
      </w:r>
      <w:r>
        <w:rPr>
          <w:rFonts w:ascii="Calibri" w:hAnsi="Calibri" w:cs="Arial"/>
          <w:sz w:val="22"/>
          <w:szCs w:val="22"/>
        </w:rPr>
        <w:t>w</w:t>
      </w:r>
      <w:r w:rsidR="00285B1B">
        <w:rPr>
          <w:rFonts w:ascii="Calibri" w:hAnsi="Calibri" w:cs="Arial"/>
          <w:sz w:val="22"/>
          <w:szCs w:val="22"/>
        </w:rPr>
        <w:t> ramach </w:t>
      </w:r>
      <w:r>
        <w:rPr>
          <w:rFonts w:ascii="Calibri" w:hAnsi="Calibri" w:cs="Arial"/>
          <w:sz w:val="22"/>
          <w:szCs w:val="22"/>
        </w:rPr>
        <w:t>przewidzianych w nim podzadań rozwiązywane/niwelowane, nie powinny być dodawane jako</w:t>
      </w:r>
      <w:r w:rsidR="00285B1B">
        <w:rPr>
          <w:rFonts w:ascii="Calibri" w:hAnsi="Calibri" w:cs="Arial"/>
          <w:sz w:val="22"/>
          <w:szCs w:val="22"/>
        </w:rPr>
        <w:t> </w:t>
      </w:r>
      <w:r>
        <w:rPr>
          <w:rFonts w:ascii="Calibri" w:hAnsi="Calibri" w:cs="Arial"/>
          <w:sz w:val="22"/>
          <w:szCs w:val="22"/>
        </w:rPr>
        <w:t>podstawa dla danego zadania).</w:t>
      </w:r>
    </w:p>
    <w:p w:rsidR="001636C2" w:rsidRDefault="001636C2">
      <w:pPr>
        <w:spacing w:line="276" w:lineRule="auto"/>
        <w:jc w:val="both"/>
        <w:rPr>
          <w:rFonts w:ascii="Calibri" w:hAnsi="Calibri" w:cs="Arial"/>
          <w:bCs/>
          <w:sz w:val="22"/>
          <w:szCs w:val="22"/>
        </w:rPr>
      </w:pPr>
    </w:p>
    <w:p w:rsidR="001636C2" w:rsidRDefault="00186D39">
      <w:pPr>
        <w:spacing w:line="276" w:lineRule="auto"/>
        <w:jc w:val="both"/>
        <w:rPr>
          <w:rFonts w:ascii="Calibri" w:hAnsi="Calibri" w:cs="Arial"/>
          <w:sz w:val="22"/>
          <w:szCs w:val="22"/>
        </w:rPr>
      </w:pPr>
      <w:r>
        <w:rPr>
          <w:rFonts w:ascii="Calibri" w:hAnsi="Calibri" w:cs="Arial"/>
          <w:b/>
          <w:szCs w:val="22"/>
        </w:rPr>
        <w:t>Nazwa</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Bez określenia poszczególnych zadań i podzadań w ramach wniosku </w:t>
      </w:r>
      <w:r w:rsidR="00A72583">
        <w:rPr>
          <w:rFonts w:ascii="Calibri" w:hAnsi="Calibri" w:cs="Arial"/>
          <w:sz w:val="22"/>
          <w:szCs w:val="22"/>
        </w:rPr>
        <w:t xml:space="preserve">o dofinansowanie projektu </w:t>
      </w:r>
      <w:r>
        <w:rPr>
          <w:rFonts w:ascii="Calibri" w:hAnsi="Calibri" w:cs="Arial"/>
          <w:sz w:val="22"/>
          <w:szCs w:val="22"/>
        </w:rPr>
        <w:t xml:space="preserve">nie jest możliwe wypełnienie </w:t>
      </w:r>
      <w:r w:rsidRPr="00A72583">
        <w:rPr>
          <w:rFonts w:ascii="Calibri" w:hAnsi="Calibri" w:cs="Arial"/>
          <w:i/>
          <w:sz w:val="22"/>
          <w:szCs w:val="22"/>
        </w:rPr>
        <w:t>Szczegółowego budżetu projektu</w:t>
      </w:r>
      <w:r>
        <w:rPr>
          <w:rFonts w:ascii="Calibri" w:hAnsi="Calibri" w:cs="Arial"/>
          <w:sz w:val="22"/>
          <w:szCs w:val="22"/>
        </w:rPr>
        <w:t xml:space="preserve">. </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Wpisana przez Wnioskodawcę nazwa zadania/podzadania nie jest liczona w ramach limitu liczby znaków dla tej sekcji, ale nie może </w:t>
      </w:r>
      <w:r w:rsidRPr="00BE31A5">
        <w:rPr>
          <w:rFonts w:ascii="Calibri" w:hAnsi="Calibri" w:cs="Arial"/>
          <w:sz w:val="22"/>
          <w:szCs w:val="22"/>
        </w:rPr>
        <w:t>przekraczać 150</w:t>
      </w:r>
      <w:r>
        <w:rPr>
          <w:rFonts w:ascii="Calibri" w:hAnsi="Calibri" w:cs="Arial"/>
          <w:color w:val="FF0000"/>
          <w:sz w:val="22"/>
          <w:szCs w:val="22"/>
        </w:rPr>
        <w:t xml:space="preserve"> </w:t>
      </w:r>
      <w:r>
        <w:rPr>
          <w:rFonts w:ascii="Calibri" w:hAnsi="Calibri" w:cs="Arial"/>
          <w:sz w:val="22"/>
          <w:szCs w:val="22"/>
        </w:rPr>
        <w:t>znaków.</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Jako zadania nie mogą być wskazywane pojedyncze czynności czy poszczególne, niesamodzielne części szerszych działań projektowych, np. zakup wyposażenia czy sprzętu, wynajęcie sali szkoleniowej. </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Zadanie należy postrzegać jako większy zbiór, zazwyczaj jednorodnych rodzajowo, działań, które razem służą osiągnięciu określonego rezultatu i mogą zostać podzielone na mniejsze podzadania, </w:t>
      </w:r>
      <w:r>
        <w:rPr>
          <w:rFonts w:ascii="Calibri" w:hAnsi="Calibri" w:cs="Arial"/>
          <w:sz w:val="22"/>
          <w:szCs w:val="22"/>
        </w:rPr>
        <w:lastRenderedPageBreak/>
        <w:t xml:space="preserve">w ramach których wykonywane są konkretne czynności realizacyjne. Nazwa zadania powinna wskazywać na jego ogólny lub dominujący zakres merytoryczny. </w:t>
      </w:r>
    </w:p>
    <w:tbl>
      <w:tblPr>
        <w:tblW w:w="9082" w:type="dxa"/>
        <w:tblInd w:w="-5" w:type="dxa"/>
        <w:tblLayout w:type="fixed"/>
        <w:tblLook w:val="0000" w:firstRow="0" w:lastRow="0" w:firstColumn="0" w:lastColumn="0" w:noHBand="0" w:noVBand="0"/>
      </w:tblPr>
      <w:tblGrid>
        <w:gridCol w:w="9082"/>
      </w:tblGrid>
      <w:tr w:rsidR="001636C2" w:rsidTr="00C107D9">
        <w:trPr>
          <w:trHeight w:val="77"/>
        </w:trPr>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1636C2" w:rsidRPr="00186D39" w:rsidRDefault="001636C2">
            <w:pPr>
              <w:spacing w:line="276" w:lineRule="auto"/>
              <w:jc w:val="both"/>
              <w:rPr>
                <w:rFonts w:ascii="Calibri" w:hAnsi="Calibri" w:cs="Arial"/>
              </w:rPr>
            </w:pPr>
            <w:r w:rsidRPr="00186D39">
              <w:rPr>
                <w:rFonts w:ascii="Calibri" w:hAnsi="Calibri" w:cs="Arial"/>
                <w:b/>
                <w:szCs w:val="22"/>
              </w:rPr>
              <w:t>Przykład</w:t>
            </w:r>
          </w:p>
          <w:p w:rsidR="001636C2" w:rsidRDefault="001636C2" w:rsidP="00893A17">
            <w:pPr>
              <w:spacing w:before="240" w:line="276" w:lineRule="auto"/>
              <w:jc w:val="both"/>
              <w:rPr>
                <w:rFonts w:ascii="Calibri" w:hAnsi="Calibri" w:cs="Arial"/>
              </w:rPr>
            </w:pPr>
            <w:r>
              <w:rPr>
                <w:rFonts w:ascii="Calibri" w:hAnsi="Calibri" w:cs="Arial"/>
                <w:sz w:val="22"/>
                <w:szCs w:val="22"/>
              </w:rPr>
              <w:t>Zadanie:</w:t>
            </w:r>
          </w:p>
          <w:p w:rsidR="001636C2" w:rsidRDefault="001636C2" w:rsidP="00186D39">
            <w:pPr>
              <w:spacing w:line="276" w:lineRule="auto"/>
              <w:ind w:left="200"/>
              <w:jc w:val="both"/>
              <w:rPr>
                <w:rFonts w:ascii="Calibri" w:hAnsi="Calibri" w:cs="Arial"/>
              </w:rPr>
            </w:pPr>
            <w:r>
              <w:rPr>
                <w:rFonts w:ascii="Calibri" w:hAnsi="Calibri" w:cs="Arial"/>
                <w:sz w:val="22"/>
                <w:szCs w:val="22"/>
              </w:rPr>
              <w:t>Realizacja kursów językowych</w:t>
            </w:r>
          </w:p>
          <w:p w:rsidR="001636C2" w:rsidRDefault="001636C2">
            <w:pPr>
              <w:spacing w:line="276" w:lineRule="auto"/>
              <w:jc w:val="both"/>
              <w:rPr>
                <w:rFonts w:ascii="Calibri" w:hAnsi="Calibri" w:cs="Arial"/>
              </w:rPr>
            </w:pPr>
            <w:r>
              <w:rPr>
                <w:rFonts w:ascii="Calibri" w:hAnsi="Calibri" w:cs="Arial"/>
                <w:sz w:val="22"/>
                <w:szCs w:val="22"/>
              </w:rPr>
              <w:t>Podzadania:</w:t>
            </w:r>
          </w:p>
          <w:p w:rsidR="001636C2" w:rsidRDefault="001636C2" w:rsidP="00186D39">
            <w:pPr>
              <w:spacing w:line="276" w:lineRule="auto"/>
              <w:ind w:left="200"/>
              <w:jc w:val="both"/>
              <w:rPr>
                <w:rFonts w:ascii="Calibri" w:hAnsi="Calibri" w:cs="Arial"/>
              </w:rPr>
            </w:pPr>
            <w:r>
              <w:rPr>
                <w:rFonts w:ascii="Calibri" w:hAnsi="Calibri" w:cs="Arial"/>
                <w:sz w:val="22"/>
                <w:szCs w:val="22"/>
              </w:rPr>
              <w:t>Kurs języka angielskiego (profil biznesowy)</w:t>
            </w:r>
          </w:p>
          <w:p w:rsidR="001636C2" w:rsidRDefault="001636C2" w:rsidP="00186D39">
            <w:pPr>
              <w:spacing w:line="276" w:lineRule="auto"/>
              <w:ind w:left="200"/>
              <w:jc w:val="both"/>
            </w:pPr>
            <w:r>
              <w:rPr>
                <w:rFonts w:ascii="Calibri" w:hAnsi="Calibri" w:cs="Arial"/>
                <w:sz w:val="22"/>
                <w:szCs w:val="22"/>
              </w:rPr>
              <w:t xml:space="preserve">Kurs języka niemieckiego dla branży turystycznej </w:t>
            </w:r>
          </w:p>
        </w:tc>
      </w:tr>
    </w:tbl>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Każde z zadań </w:t>
      </w:r>
      <w:r>
        <w:rPr>
          <w:rFonts w:ascii="Calibri" w:hAnsi="Calibri" w:cs="Arial"/>
          <w:sz w:val="22"/>
          <w:szCs w:val="22"/>
          <w:u w:val="single"/>
        </w:rPr>
        <w:t>musi</w:t>
      </w:r>
      <w:r>
        <w:rPr>
          <w:rFonts w:ascii="Calibri" w:hAnsi="Calibri" w:cs="Arial"/>
          <w:sz w:val="22"/>
          <w:szCs w:val="22"/>
        </w:rPr>
        <w:t xml:space="preserve"> mieć przyporządkowane </w:t>
      </w:r>
      <w:r>
        <w:rPr>
          <w:rFonts w:ascii="Calibri" w:hAnsi="Calibri" w:cs="Arial"/>
          <w:sz w:val="22"/>
          <w:szCs w:val="22"/>
          <w:u w:val="single"/>
        </w:rPr>
        <w:t>co najmniej jedno</w:t>
      </w:r>
      <w:r>
        <w:rPr>
          <w:rFonts w:ascii="Calibri" w:hAnsi="Calibri" w:cs="Arial"/>
          <w:sz w:val="22"/>
          <w:szCs w:val="22"/>
        </w:rPr>
        <w:t xml:space="preserve"> uszczegóławiające go podzadanie.</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W ramach zadań nie należy określać zadania dotyczącego zarządzania projektem, z uwagi na fakt, iż</w:t>
      </w:r>
      <w:r w:rsidR="00285B1B">
        <w:rPr>
          <w:rFonts w:ascii="Calibri" w:hAnsi="Calibri" w:cs="Arial"/>
          <w:sz w:val="22"/>
          <w:szCs w:val="22"/>
        </w:rPr>
        <w:t> </w:t>
      </w:r>
      <w:r>
        <w:rPr>
          <w:rFonts w:ascii="Calibri" w:hAnsi="Calibri" w:cs="Arial"/>
          <w:sz w:val="22"/>
          <w:szCs w:val="22"/>
        </w:rPr>
        <w:t>tej</w:t>
      </w:r>
      <w:r w:rsidR="00285B1B">
        <w:rPr>
          <w:rFonts w:ascii="Calibri" w:hAnsi="Calibri" w:cs="Arial"/>
          <w:sz w:val="22"/>
          <w:szCs w:val="22"/>
        </w:rPr>
        <w:t> </w:t>
      </w:r>
      <w:r>
        <w:rPr>
          <w:rFonts w:ascii="Calibri" w:hAnsi="Calibri" w:cs="Arial"/>
          <w:sz w:val="22"/>
          <w:szCs w:val="22"/>
        </w:rPr>
        <w:t xml:space="preserve">kwestii poświęcona jest sekcja </w:t>
      </w:r>
      <w:r>
        <w:rPr>
          <w:rFonts w:ascii="Calibri" w:hAnsi="Calibri" w:cs="Arial"/>
          <w:b/>
          <w:sz w:val="22"/>
          <w:szCs w:val="22"/>
        </w:rPr>
        <w:t>H.</w:t>
      </w:r>
      <w:r>
        <w:rPr>
          <w:rFonts w:ascii="Calibri" w:hAnsi="Calibri" w:cs="Arial"/>
          <w:sz w:val="22"/>
          <w:szCs w:val="22"/>
        </w:rPr>
        <w:t xml:space="preserve"> wniosku o dofinansowanie</w:t>
      </w:r>
      <w:r w:rsidR="00186D39">
        <w:rPr>
          <w:rFonts w:ascii="Calibri" w:hAnsi="Calibri" w:cs="Arial"/>
          <w:sz w:val="22"/>
          <w:szCs w:val="22"/>
        </w:rPr>
        <w:t xml:space="preserve"> projektu</w:t>
      </w:r>
      <w:r>
        <w:rPr>
          <w:rFonts w:ascii="Calibri" w:hAnsi="Calibri" w:cs="Arial"/>
          <w:sz w:val="22"/>
          <w:szCs w:val="22"/>
        </w:rPr>
        <w:t>.</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W ramach zadań/podzadań należy uwzględnić elementy związane z r</w:t>
      </w:r>
      <w:r w:rsidR="00186D39">
        <w:rPr>
          <w:rFonts w:ascii="Calibri" w:hAnsi="Calibri" w:cs="Arial"/>
          <w:sz w:val="22"/>
          <w:szCs w:val="22"/>
        </w:rPr>
        <w:t xml:space="preserve">ekrutacją uczestników projektu </w:t>
      </w:r>
      <w:r>
        <w:rPr>
          <w:rFonts w:ascii="Calibri" w:hAnsi="Calibri" w:cs="Arial"/>
          <w:sz w:val="22"/>
          <w:szCs w:val="22"/>
        </w:rPr>
        <w:t xml:space="preserve">w przypadku, gdy zakres czynności z tym związanych nie mieści się w całości w wydatkach i zakresie obowiązków osób przyporządkowanych do zarządzania projektem. </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Rekrutacja może stanowić podzadanie merytoryczne lub może stanowić element podzadania merytorycznego – formy wsparcia (wówczas nie stanowi odrębnego zadania/podzadania wyszczególnionego w sekcji </w:t>
      </w:r>
      <w:r>
        <w:rPr>
          <w:rFonts w:ascii="Calibri" w:hAnsi="Calibri" w:cs="Arial"/>
          <w:b/>
          <w:sz w:val="22"/>
          <w:szCs w:val="22"/>
        </w:rPr>
        <w:t>E</w:t>
      </w:r>
      <w:r>
        <w:rPr>
          <w:rFonts w:ascii="Calibri" w:hAnsi="Calibri" w:cs="Arial"/>
          <w:sz w:val="22"/>
          <w:szCs w:val="22"/>
        </w:rPr>
        <w:t>). Jeżeli za rekrutację odpowiada perso</w:t>
      </w:r>
      <w:r w:rsidR="00186D39">
        <w:rPr>
          <w:rFonts w:ascii="Calibri" w:hAnsi="Calibri" w:cs="Arial"/>
          <w:sz w:val="22"/>
          <w:szCs w:val="22"/>
        </w:rPr>
        <w:t>nel zarządzający projektem, nie </w:t>
      </w:r>
      <w:r>
        <w:rPr>
          <w:rFonts w:ascii="Calibri" w:hAnsi="Calibri" w:cs="Arial"/>
          <w:sz w:val="22"/>
          <w:szCs w:val="22"/>
        </w:rPr>
        <w:t>powinna ona stanowić odrębnego podzadania.</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b/>
          <w:bCs/>
          <w:sz w:val="22"/>
          <w:szCs w:val="22"/>
          <w:u w:val="single"/>
        </w:rPr>
      </w:pPr>
      <w:r>
        <w:rPr>
          <w:rFonts w:ascii="Calibri" w:hAnsi="Calibri" w:cs="Arial"/>
          <w:sz w:val="22"/>
          <w:szCs w:val="22"/>
        </w:rPr>
        <w:t>W przypadku, gdy określone zadania realizowane są w ramach projektu równolegle, porządek ich wskazywania jest nieistotny. Co do zasady jednak, każdorazowo gdy jest to możliwe, należy stosować chronologiczny porządek w kolejności zadań, tj. określać je począwszy od najwcześniej realizowanego do zadań najpóźniejszych w odniesieniu do okresów realizacji zaproponowanych we wniosku o dofinansowanie</w:t>
      </w:r>
      <w:r w:rsidR="00BE3658">
        <w:rPr>
          <w:rFonts w:ascii="Calibri" w:hAnsi="Calibri" w:cs="Arial"/>
          <w:sz w:val="22"/>
          <w:szCs w:val="22"/>
        </w:rPr>
        <w:t xml:space="preserve"> projektu</w:t>
      </w:r>
      <w:r>
        <w:rPr>
          <w:rFonts w:ascii="Calibri" w:hAnsi="Calibri" w:cs="Arial"/>
          <w:sz w:val="22"/>
          <w:szCs w:val="22"/>
        </w:rPr>
        <w:t xml:space="preserve">. Zgodność kolejności zadań wskazanych w kolumnie </w:t>
      </w:r>
      <w:r>
        <w:rPr>
          <w:rFonts w:ascii="Calibri" w:hAnsi="Calibri" w:cs="Arial"/>
          <w:i/>
          <w:sz w:val="22"/>
          <w:szCs w:val="22"/>
        </w:rPr>
        <w:t>Nazwa</w:t>
      </w:r>
      <w:r>
        <w:rPr>
          <w:rFonts w:ascii="Calibri" w:hAnsi="Calibri" w:cs="Arial"/>
          <w:sz w:val="22"/>
          <w:szCs w:val="22"/>
        </w:rPr>
        <w:t xml:space="preserve"> z kolejnością zadań znajdujących się w </w:t>
      </w:r>
      <w:r>
        <w:rPr>
          <w:rFonts w:ascii="Calibri" w:hAnsi="Calibri" w:cs="Arial"/>
          <w:i/>
          <w:sz w:val="22"/>
          <w:szCs w:val="22"/>
        </w:rPr>
        <w:t>Szczegółowym budżecie projektu</w:t>
      </w:r>
      <w:r>
        <w:rPr>
          <w:rFonts w:ascii="Calibri" w:hAnsi="Calibri" w:cs="Arial"/>
          <w:sz w:val="22"/>
          <w:szCs w:val="22"/>
        </w:rPr>
        <w:t xml:space="preserve"> zapewniana jest automatycznie przez GWA. </w:t>
      </w:r>
    </w:p>
    <w:p w:rsidR="001636C2" w:rsidRDefault="001636C2">
      <w:pPr>
        <w:spacing w:line="276" w:lineRule="auto"/>
        <w:jc w:val="both"/>
        <w:rPr>
          <w:rFonts w:ascii="Calibri" w:hAnsi="Calibri" w:cs="Arial"/>
          <w:b/>
          <w:bCs/>
          <w:sz w:val="22"/>
          <w:szCs w:val="22"/>
          <w:u w:val="single"/>
        </w:rPr>
      </w:pPr>
    </w:p>
    <w:p w:rsidR="001636C2" w:rsidRDefault="001636C2">
      <w:pPr>
        <w:spacing w:line="276" w:lineRule="auto"/>
        <w:jc w:val="both"/>
        <w:rPr>
          <w:rFonts w:ascii="Calibri" w:hAnsi="Calibri" w:cs="Arial"/>
          <w:sz w:val="22"/>
          <w:szCs w:val="22"/>
        </w:rPr>
      </w:pPr>
      <w:r>
        <w:rPr>
          <w:rFonts w:ascii="Calibri" w:hAnsi="Calibri" w:cs="Arial"/>
          <w:b/>
          <w:szCs w:val="22"/>
        </w:rPr>
        <w:t>Podmiot odpow</w:t>
      </w:r>
      <w:r w:rsidR="00BE3658">
        <w:rPr>
          <w:rFonts w:ascii="Calibri" w:hAnsi="Calibri" w:cs="Arial"/>
          <w:b/>
          <w:szCs w:val="22"/>
        </w:rPr>
        <w:t>iedzialny za realizację zadania</w:t>
      </w:r>
    </w:p>
    <w:p w:rsidR="001636C2" w:rsidRDefault="001636C2">
      <w:pPr>
        <w:spacing w:line="276" w:lineRule="auto"/>
        <w:jc w:val="both"/>
        <w:rPr>
          <w:rFonts w:ascii="Calibri" w:hAnsi="Calibri" w:cs="Arial"/>
          <w:sz w:val="22"/>
          <w:szCs w:val="22"/>
        </w:rPr>
      </w:pPr>
      <w:r>
        <w:rPr>
          <w:rFonts w:ascii="Calibri" w:hAnsi="Calibri" w:cs="Arial"/>
          <w:sz w:val="22"/>
          <w:szCs w:val="22"/>
        </w:rPr>
        <w:t>W tej kolumnie odpowiedzialność za dane zadanie może być przypisana tylko do jednego podmiotu (Wnioskodawcy lub Partnera).</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Nie należy utożsamiać odpowiedzialności za realizację zadania z faktycznym jego wykonywaniem przez dany podmiot (czy osobę), składających się na nie (w ramach podzadania) konkretnych czynności realizacyjnych (np. przeprowadzenie pojedynczego szkolenia przez trenera). W takim przypadku zakres odpowiedzialności za zadanie dotyczy odpowiedzialności za osiągnięcie efektów końcowych danego zadania i nadzoru nad przebiegiem wszystkich podzadań i czynności składających się na dane zadanie.</w:t>
      </w:r>
    </w:p>
    <w:p w:rsidR="001636C2" w:rsidRDefault="001636C2">
      <w:pPr>
        <w:spacing w:line="276" w:lineRule="auto"/>
        <w:jc w:val="both"/>
        <w:rPr>
          <w:rFonts w:ascii="Calibri" w:hAnsi="Calibri" w:cs="Arial"/>
          <w:sz w:val="22"/>
          <w:szCs w:val="22"/>
        </w:rPr>
      </w:pPr>
    </w:p>
    <w:p w:rsidR="001636C2" w:rsidRDefault="00BE3658">
      <w:pPr>
        <w:spacing w:line="276" w:lineRule="auto"/>
        <w:jc w:val="both"/>
        <w:rPr>
          <w:rFonts w:ascii="Calibri" w:hAnsi="Calibri" w:cs="Arial"/>
          <w:sz w:val="22"/>
          <w:szCs w:val="22"/>
        </w:rPr>
      </w:pPr>
      <w:r>
        <w:rPr>
          <w:rFonts w:ascii="Calibri" w:hAnsi="Calibri" w:cs="Arial"/>
          <w:b/>
          <w:szCs w:val="22"/>
        </w:rPr>
        <w:t>Okres realizacji</w:t>
      </w:r>
    </w:p>
    <w:p w:rsidR="001636C2" w:rsidRDefault="001636C2">
      <w:pPr>
        <w:spacing w:line="276" w:lineRule="auto"/>
        <w:jc w:val="both"/>
        <w:rPr>
          <w:rFonts w:ascii="Calibri" w:hAnsi="Calibri" w:cs="Arial"/>
          <w:sz w:val="22"/>
          <w:szCs w:val="22"/>
        </w:rPr>
      </w:pPr>
      <w:r>
        <w:rPr>
          <w:rFonts w:ascii="Calibri" w:hAnsi="Calibri" w:cs="Arial"/>
          <w:sz w:val="22"/>
          <w:szCs w:val="22"/>
        </w:rPr>
        <w:lastRenderedPageBreak/>
        <w:t>Okresy realizacji poszczególnych zadań mogą być tożsame, tzn. możliwa jest w różnym stopniu równoległa realizacja dwóch lub więcej zadań/podzadań (w przypadku tych ostatnich także w ramach jednego zadania).</w:t>
      </w:r>
    </w:p>
    <w:p w:rsidR="00BE3658" w:rsidRDefault="00BE3658">
      <w:pPr>
        <w:suppressAutoHyphens w:val="0"/>
        <w:rPr>
          <w:rFonts w:ascii="Calibri" w:hAnsi="Calibri" w:cs="Arial"/>
          <w:sz w:val="22"/>
          <w:szCs w:val="22"/>
        </w:rPr>
      </w:pPr>
      <w:r>
        <w:rPr>
          <w:rFonts w:ascii="Calibri" w:hAnsi="Calibri" w:cs="Arial"/>
          <w:sz w:val="22"/>
          <w:szCs w:val="22"/>
        </w:rPr>
        <w:br w:type="page"/>
      </w:r>
    </w:p>
    <w:p w:rsidR="001636C2" w:rsidRDefault="001636C2">
      <w:pPr>
        <w:spacing w:line="276" w:lineRule="auto"/>
        <w:jc w:val="both"/>
        <w:rPr>
          <w:rFonts w:ascii="Calibri" w:hAnsi="Calibri" w:cs="Arial"/>
          <w:sz w:val="22"/>
          <w:szCs w:val="22"/>
        </w:rPr>
      </w:pPr>
      <w:r>
        <w:rPr>
          <w:rFonts w:ascii="Calibri" w:hAnsi="Calibri" w:cs="Arial"/>
          <w:b/>
          <w:szCs w:val="22"/>
        </w:rPr>
        <w:lastRenderedPageBreak/>
        <w:t>Osoby zaangażowane w bezpośrednią realizację podz</w:t>
      </w:r>
      <w:r w:rsidR="00BE3658">
        <w:rPr>
          <w:rFonts w:ascii="Calibri" w:hAnsi="Calibri" w:cs="Arial"/>
          <w:b/>
          <w:szCs w:val="22"/>
        </w:rPr>
        <w:t>adania (stanowisko lub funkcja)</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W ramach wykazu osób mogą być ujęte zarówno poszczególne osoby wchodzące w skład kadry zarządzającej projektem (scharakteryzowane w sekcji </w:t>
      </w:r>
      <w:r>
        <w:rPr>
          <w:rFonts w:ascii="Calibri" w:hAnsi="Calibri" w:cs="Arial"/>
          <w:b/>
          <w:sz w:val="22"/>
          <w:szCs w:val="22"/>
        </w:rPr>
        <w:t>H.</w:t>
      </w:r>
      <w:r>
        <w:rPr>
          <w:rFonts w:ascii="Calibri" w:hAnsi="Calibri" w:cs="Arial"/>
          <w:sz w:val="22"/>
          <w:szCs w:val="22"/>
        </w:rPr>
        <w:t xml:space="preserve"> wniosku </w:t>
      </w:r>
      <w:r w:rsidR="00A72583">
        <w:rPr>
          <w:rFonts w:ascii="Calibri" w:hAnsi="Calibri" w:cs="Arial"/>
          <w:sz w:val="22"/>
          <w:szCs w:val="22"/>
        </w:rPr>
        <w:t>o dofinansowanie projektu</w:t>
      </w:r>
      <w:r>
        <w:rPr>
          <w:rFonts w:ascii="Calibri" w:hAnsi="Calibri" w:cs="Arial"/>
          <w:sz w:val="22"/>
          <w:szCs w:val="22"/>
        </w:rPr>
        <w:t>)</w:t>
      </w:r>
      <w:r w:rsidR="00A72583">
        <w:rPr>
          <w:rFonts w:ascii="Calibri" w:hAnsi="Calibri" w:cs="Arial"/>
          <w:sz w:val="22"/>
          <w:szCs w:val="22"/>
        </w:rPr>
        <w:t>, jeśli z </w:t>
      </w:r>
      <w:r>
        <w:rPr>
          <w:rFonts w:ascii="Calibri" w:hAnsi="Calibri" w:cs="Arial"/>
          <w:sz w:val="22"/>
          <w:szCs w:val="22"/>
        </w:rPr>
        <w:t>racji przypisanego im zakresu obowiązków i funkcji bezpośrednio uczestniczą w wykonywaniu konkretnych czynności składających się na dane podzadanie (np. specjalista ds. organizacji szkoleń), jak również osoby spoza tego grona (związane bezpośrednio z Wnioskodawc</w:t>
      </w:r>
      <w:r w:rsidR="00BE3658">
        <w:rPr>
          <w:rFonts w:ascii="Calibri" w:hAnsi="Calibri" w:cs="Arial"/>
          <w:sz w:val="22"/>
          <w:szCs w:val="22"/>
        </w:rPr>
        <w:t>ą lub Partnerem projektu albo z </w:t>
      </w:r>
      <w:r>
        <w:rPr>
          <w:rFonts w:ascii="Calibri" w:hAnsi="Calibri" w:cs="Arial"/>
          <w:sz w:val="22"/>
          <w:szCs w:val="22"/>
        </w:rPr>
        <w:t>zewnętrznymi wykonawcami i usługodawcami), a przewidziane przez Wnioskodawcę do</w:t>
      </w:r>
      <w:r w:rsidR="00285B1B">
        <w:rPr>
          <w:rFonts w:ascii="Calibri" w:hAnsi="Calibri" w:cs="Arial"/>
          <w:sz w:val="22"/>
          <w:szCs w:val="22"/>
        </w:rPr>
        <w:t> </w:t>
      </w:r>
      <w:r>
        <w:rPr>
          <w:rFonts w:ascii="Calibri" w:hAnsi="Calibri" w:cs="Arial"/>
          <w:sz w:val="22"/>
          <w:szCs w:val="22"/>
        </w:rPr>
        <w:t>wykonania danych czynności (np. trenerzy, doradcy zawodowi, instruktorzy, itd.).</w:t>
      </w:r>
    </w:p>
    <w:p w:rsidR="001636C2" w:rsidRPr="00BE3658" w:rsidRDefault="001636C2">
      <w:pPr>
        <w:spacing w:line="276" w:lineRule="auto"/>
        <w:jc w:val="both"/>
        <w:rPr>
          <w:rFonts w:ascii="Calibri" w:hAnsi="Calibri" w:cs="Arial"/>
          <w:sz w:val="18"/>
          <w:szCs w:val="22"/>
        </w:rPr>
      </w:pPr>
    </w:p>
    <w:p w:rsidR="001636C2" w:rsidRDefault="001636C2">
      <w:pPr>
        <w:spacing w:line="276" w:lineRule="auto"/>
        <w:jc w:val="both"/>
        <w:rPr>
          <w:rFonts w:ascii="Calibri" w:hAnsi="Calibri" w:cs="Arial"/>
          <w:b/>
          <w:bCs/>
          <w:sz w:val="22"/>
          <w:szCs w:val="22"/>
          <w:u w:val="single"/>
        </w:rPr>
      </w:pPr>
      <w:r>
        <w:rPr>
          <w:rFonts w:ascii="Calibri" w:hAnsi="Calibri" w:cs="Arial"/>
          <w:sz w:val="22"/>
          <w:szCs w:val="22"/>
        </w:rPr>
        <w:t>Informacja o tych osobach powinna wskazywać ich liczbę oraz zawierać nazwę konkretnego stanowiska lub funkcji.</w:t>
      </w:r>
    </w:p>
    <w:p w:rsidR="001636C2" w:rsidRPr="00BE3658" w:rsidRDefault="001636C2">
      <w:pPr>
        <w:spacing w:line="276" w:lineRule="auto"/>
        <w:jc w:val="both"/>
        <w:rPr>
          <w:rFonts w:ascii="Calibri" w:hAnsi="Calibri" w:cs="Arial"/>
          <w:b/>
          <w:bCs/>
          <w:sz w:val="18"/>
          <w:szCs w:val="22"/>
          <w:u w:val="single"/>
        </w:rPr>
      </w:pPr>
    </w:p>
    <w:p w:rsidR="001636C2" w:rsidRDefault="00BE3658">
      <w:pPr>
        <w:spacing w:line="276" w:lineRule="auto"/>
        <w:jc w:val="both"/>
        <w:rPr>
          <w:rFonts w:ascii="Calibri" w:hAnsi="Calibri" w:cs="Arial"/>
          <w:sz w:val="22"/>
          <w:szCs w:val="22"/>
        </w:rPr>
      </w:pPr>
      <w:r>
        <w:rPr>
          <w:rFonts w:ascii="Calibri" w:hAnsi="Calibri" w:cs="Arial"/>
          <w:b/>
          <w:szCs w:val="22"/>
        </w:rPr>
        <w:t>Charakterystyka podzadania</w:t>
      </w:r>
    </w:p>
    <w:p w:rsidR="001636C2" w:rsidRDefault="001636C2">
      <w:pPr>
        <w:spacing w:line="276" w:lineRule="auto"/>
        <w:jc w:val="both"/>
        <w:rPr>
          <w:rFonts w:ascii="Calibri" w:hAnsi="Calibri" w:cs="Arial"/>
          <w:sz w:val="22"/>
          <w:szCs w:val="22"/>
        </w:rPr>
      </w:pPr>
      <w:r>
        <w:rPr>
          <w:rFonts w:ascii="Calibri" w:hAnsi="Calibri" w:cs="Arial"/>
          <w:sz w:val="22"/>
          <w:szCs w:val="22"/>
        </w:rPr>
        <w:t>W ramach tej kolumny należy zawrzeć wyłącznie najważniejsze informacje dotyczące rodzaju i</w:t>
      </w:r>
      <w:r w:rsidR="00285B1B">
        <w:rPr>
          <w:rFonts w:ascii="Calibri" w:hAnsi="Calibri" w:cs="Arial"/>
          <w:sz w:val="22"/>
          <w:szCs w:val="22"/>
        </w:rPr>
        <w:t> </w:t>
      </w:r>
      <w:r>
        <w:rPr>
          <w:rFonts w:ascii="Calibri" w:hAnsi="Calibri" w:cs="Arial"/>
          <w:sz w:val="22"/>
          <w:szCs w:val="22"/>
        </w:rPr>
        <w:t>charakteru udzielanego w ramach podzadania wsparcia (np. szkolenia, doradztwo zawodowe, staże), ze wskazaniem liczby, kategorii osób, jakie otrzymają d</w:t>
      </w:r>
      <w:r w:rsidR="00285B1B">
        <w:rPr>
          <w:rFonts w:ascii="Calibri" w:hAnsi="Calibri" w:cs="Arial"/>
          <w:sz w:val="22"/>
          <w:szCs w:val="22"/>
        </w:rPr>
        <w:t xml:space="preserve">ane wsparcie w ramach projektu </w:t>
      </w:r>
      <w:r>
        <w:rPr>
          <w:rFonts w:ascii="Calibri" w:hAnsi="Calibri" w:cs="Arial"/>
          <w:sz w:val="22"/>
          <w:szCs w:val="22"/>
        </w:rPr>
        <w:t>(z</w:t>
      </w:r>
      <w:r w:rsidR="00285B1B">
        <w:rPr>
          <w:rFonts w:ascii="Calibri" w:hAnsi="Calibri" w:cs="Arial"/>
          <w:sz w:val="22"/>
          <w:szCs w:val="22"/>
        </w:rPr>
        <w:t> </w:t>
      </w:r>
      <w:r>
        <w:rPr>
          <w:rFonts w:ascii="Calibri" w:hAnsi="Calibri" w:cs="Arial"/>
          <w:sz w:val="22"/>
          <w:szCs w:val="22"/>
        </w:rPr>
        <w:t xml:space="preserve">zachowaniem spójności z informacjami nt. grupy docelowej i jej problemów z sekcji </w:t>
      </w:r>
      <w:r>
        <w:rPr>
          <w:rFonts w:ascii="Calibri" w:hAnsi="Calibri" w:cs="Arial"/>
          <w:b/>
          <w:sz w:val="22"/>
          <w:szCs w:val="22"/>
        </w:rPr>
        <w:t>D</w:t>
      </w:r>
      <w:r>
        <w:rPr>
          <w:rFonts w:ascii="Calibri" w:hAnsi="Calibri" w:cs="Arial"/>
          <w:sz w:val="22"/>
          <w:szCs w:val="22"/>
        </w:rPr>
        <w:t>.</w:t>
      </w:r>
      <w:r w:rsidR="00BE3658">
        <w:rPr>
          <w:rFonts w:ascii="Calibri" w:hAnsi="Calibri" w:cs="Arial"/>
          <w:sz w:val="22"/>
          <w:szCs w:val="22"/>
        </w:rPr>
        <w:t>).</w:t>
      </w:r>
      <w:r>
        <w:rPr>
          <w:rFonts w:ascii="Calibri" w:hAnsi="Calibri" w:cs="Arial"/>
          <w:sz w:val="22"/>
          <w:szCs w:val="22"/>
        </w:rPr>
        <w:t xml:space="preserve"> </w:t>
      </w:r>
    </w:p>
    <w:p w:rsidR="001636C2" w:rsidRPr="00BE3658" w:rsidRDefault="001636C2">
      <w:pPr>
        <w:spacing w:line="276" w:lineRule="auto"/>
        <w:jc w:val="both"/>
        <w:rPr>
          <w:rFonts w:ascii="Calibri" w:hAnsi="Calibri" w:cs="Arial"/>
          <w:sz w:val="18"/>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Ponadto należy odnieść się do: </w:t>
      </w:r>
    </w:p>
    <w:p w:rsidR="001636C2" w:rsidRDefault="001636C2" w:rsidP="00BE3658">
      <w:pPr>
        <w:numPr>
          <w:ilvl w:val="0"/>
          <w:numId w:val="6"/>
        </w:numPr>
        <w:tabs>
          <w:tab w:val="clear" w:pos="720"/>
          <w:tab w:val="num" w:pos="426"/>
        </w:tabs>
        <w:spacing w:line="276" w:lineRule="auto"/>
        <w:ind w:left="426"/>
        <w:jc w:val="both"/>
        <w:rPr>
          <w:rFonts w:ascii="Calibri" w:hAnsi="Calibri" w:cs="Arial"/>
          <w:sz w:val="22"/>
          <w:szCs w:val="22"/>
        </w:rPr>
      </w:pPr>
      <w:r>
        <w:rPr>
          <w:rFonts w:ascii="Calibri" w:hAnsi="Calibri" w:cs="Arial"/>
          <w:sz w:val="22"/>
          <w:szCs w:val="22"/>
        </w:rPr>
        <w:t>konkretnego tematycznego i merytorycznego zakresu wsparcia (np. szkolenia z języka angiel</w:t>
      </w:r>
      <w:r w:rsidR="00BE3658">
        <w:rPr>
          <w:rFonts w:ascii="Calibri" w:hAnsi="Calibri" w:cs="Arial"/>
          <w:sz w:val="22"/>
          <w:szCs w:val="22"/>
        </w:rPr>
        <w:t>skiego, obsługi kas fiskalnych);</w:t>
      </w:r>
    </w:p>
    <w:p w:rsidR="001636C2" w:rsidRDefault="001636C2" w:rsidP="00BE3658">
      <w:pPr>
        <w:numPr>
          <w:ilvl w:val="0"/>
          <w:numId w:val="6"/>
        </w:numPr>
        <w:tabs>
          <w:tab w:val="clear" w:pos="720"/>
          <w:tab w:val="num" w:pos="426"/>
        </w:tabs>
        <w:spacing w:line="276" w:lineRule="auto"/>
        <w:ind w:left="426"/>
        <w:jc w:val="both"/>
        <w:rPr>
          <w:rFonts w:ascii="Calibri" w:hAnsi="Calibri" w:cs="Arial"/>
          <w:sz w:val="22"/>
          <w:szCs w:val="22"/>
        </w:rPr>
      </w:pPr>
      <w:r>
        <w:rPr>
          <w:rFonts w:ascii="Calibri" w:hAnsi="Calibri" w:cs="Arial"/>
          <w:sz w:val="22"/>
          <w:szCs w:val="22"/>
        </w:rPr>
        <w:t>kwestii jakości i standardów oferowanego wsparcia (np. uzyskiwanie kwalifikacji potwierdzonych dyplomami i certyfikatami, realizacja ustandaryzowanych programów nauczania i kursów, kompetencje i kwalifikacje trenerów i podmiotów odpowiedzialn</w:t>
      </w:r>
      <w:r w:rsidR="00BE3658">
        <w:rPr>
          <w:rFonts w:ascii="Calibri" w:hAnsi="Calibri" w:cs="Arial"/>
          <w:sz w:val="22"/>
          <w:szCs w:val="22"/>
        </w:rPr>
        <w:t>ych za przeprowadzenie szkoleń);</w:t>
      </w:r>
    </w:p>
    <w:p w:rsidR="001636C2" w:rsidRDefault="001636C2" w:rsidP="00BE3658">
      <w:pPr>
        <w:numPr>
          <w:ilvl w:val="0"/>
          <w:numId w:val="6"/>
        </w:numPr>
        <w:tabs>
          <w:tab w:val="clear" w:pos="720"/>
          <w:tab w:val="num" w:pos="426"/>
        </w:tabs>
        <w:spacing w:line="276" w:lineRule="auto"/>
        <w:ind w:left="426"/>
        <w:jc w:val="both"/>
        <w:rPr>
          <w:rFonts w:ascii="Calibri" w:hAnsi="Calibri" w:cs="Arial"/>
          <w:sz w:val="22"/>
          <w:szCs w:val="22"/>
        </w:rPr>
      </w:pPr>
      <w:r>
        <w:rPr>
          <w:rFonts w:ascii="Calibri" w:hAnsi="Calibri" w:cs="Arial"/>
          <w:sz w:val="22"/>
          <w:szCs w:val="22"/>
        </w:rPr>
        <w:t>podać istotne dane i parametry dotyczące kwestii przebiegu realizacji wsparcia (np. liczba godzin, etapy, moduły, podział na grupy, czy warunki niezbędne do s</w:t>
      </w:r>
      <w:r w:rsidR="00BE3658">
        <w:rPr>
          <w:rFonts w:ascii="Calibri" w:hAnsi="Calibri" w:cs="Arial"/>
          <w:sz w:val="22"/>
          <w:szCs w:val="22"/>
        </w:rPr>
        <w:t>korzystania przez uczestników z </w:t>
      </w:r>
      <w:r>
        <w:rPr>
          <w:rFonts w:ascii="Calibri" w:hAnsi="Calibri" w:cs="Arial"/>
          <w:sz w:val="22"/>
          <w:szCs w:val="22"/>
        </w:rPr>
        <w:t xml:space="preserve">określonej formy wsparcia). </w:t>
      </w:r>
    </w:p>
    <w:p w:rsidR="001636C2" w:rsidRPr="00BE3658" w:rsidRDefault="001636C2">
      <w:pPr>
        <w:spacing w:line="276" w:lineRule="auto"/>
        <w:jc w:val="both"/>
        <w:rPr>
          <w:rFonts w:ascii="Calibri" w:hAnsi="Calibri" w:cs="Arial"/>
          <w:sz w:val="18"/>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Przy opisie wszystkich wymienionych elementów nie ma </w:t>
      </w:r>
      <w:r w:rsidR="00285B1B">
        <w:rPr>
          <w:rFonts w:ascii="Calibri" w:hAnsi="Calibri" w:cs="Arial"/>
          <w:sz w:val="22"/>
          <w:szCs w:val="22"/>
        </w:rPr>
        <w:t xml:space="preserve">potrzeby ponownego wymieniania </w:t>
      </w:r>
      <w:r>
        <w:rPr>
          <w:rFonts w:ascii="Calibri" w:hAnsi="Calibri" w:cs="Arial"/>
          <w:sz w:val="22"/>
          <w:szCs w:val="22"/>
        </w:rPr>
        <w:t>i</w:t>
      </w:r>
      <w:r w:rsidR="00285B1B">
        <w:rPr>
          <w:rFonts w:ascii="Calibri" w:hAnsi="Calibri" w:cs="Arial"/>
          <w:sz w:val="22"/>
          <w:szCs w:val="22"/>
        </w:rPr>
        <w:t> </w:t>
      </w:r>
      <w:r>
        <w:rPr>
          <w:rFonts w:ascii="Calibri" w:hAnsi="Calibri" w:cs="Arial"/>
          <w:sz w:val="22"/>
          <w:szCs w:val="22"/>
        </w:rPr>
        <w:t>odnoszenia się do osób zaangażowanych w realizację poszczególnych czynności w ramach danego podzadania, ponieważ zostały one już wykazane w ramach kolumny nr 4.</w:t>
      </w:r>
    </w:p>
    <w:p w:rsidR="001636C2" w:rsidRPr="00BE3658" w:rsidRDefault="001636C2">
      <w:pPr>
        <w:spacing w:line="276" w:lineRule="auto"/>
        <w:jc w:val="both"/>
        <w:rPr>
          <w:rFonts w:ascii="Calibri" w:hAnsi="Calibri" w:cs="Arial"/>
          <w:sz w:val="18"/>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Nie należy w tym miejscu zawierać informacji na temat zaplecza technicznego (lokali i sprzętu) wykorzystywanego do realizacji poszczególnych czynności w ramach podzadań. Do tych kwestii należy odnieść się w ramach punktu </w:t>
      </w:r>
      <w:r>
        <w:rPr>
          <w:rFonts w:ascii="Calibri" w:hAnsi="Calibri" w:cs="Arial"/>
          <w:b/>
          <w:sz w:val="22"/>
          <w:szCs w:val="22"/>
        </w:rPr>
        <w:t>G.3</w:t>
      </w:r>
      <w:r>
        <w:rPr>
          <w:rFonts w:ascii="Calibri" w:hAnsi="Calibri" w:cs="Arial"/>
          <w:sz w:val="22"/>
          <w:szCs w:val="22"/>
        </w:rPr>
        <w:t xml:space="preserve"> wniosku </w:t>
      </w:r>
      <w:r w:rsidR="00A72583">
        <w:rPr>
          <w:rFonts w:ascii="Calibri" w:hAnsi="Calibri" w:cs="Arial"/>
          <w:sz w:val="22"/>
          <w:szCs w:val="22"/>
        </w:rPr>
        <w:t>o dofinansowanie projektu</w:t>
      </w:r>
      <w:r>
        <w:rPr>
          <w:rFonts w:ascii="Calibri" w:hAnsi="Calibri" w:cs="Arial"/>
          <w:sz w:val="22"/>
          <w:szCs w:val="22"/>
        </w:rPr>
        <w:t>.</w:t>
      </w:r>
    </w:p>
    <w:p w:rsidR="001636C2" w:rsidRPr="00BE3658" w:rsidRDefault="001636C2">
      <w:pPr>
        <w:spacing w:line="276" w:lineRule="auto"/>
        <w:jc w:val="both"/>
        <w:rPr>
          <w:rFonts w:ascii="Calibri" w:hAnsi="Calibri" w:cs="Arial"/>
          <w:sz w:val="18"/>
          <w:szCs w:val="22"/>
        </w:rPr>
      </w:pPr>
    </w:p>
    <w:p w:rsidR="001636C2" w:rsidRDefault="001636C2">
      <w:pPr>
        <w:spacing w:line="276" w:lineRule="auto"/>
        <w:jc w:val="both"/>
        <w:rPr>
          <w:rFonts w:ascii="Calibri" w:hAnsi="Calibri" w:cs="Arial"/>
          <w:b/>
          <w:bCs/>
          <w:sz w:val="22"/>
          <w:szCs w:val="22"/>
          <w:u w:val="single"/>
        </w:rPr>
      </w:pPr>
      <w:r>
        <w:rPr>
          <w:rFonts w:ascii="Calibri" w:hAnsi="Calibri" w:cs="Arial"/>
          <w:sz w:val="22"/>
          <w:szCs w:val="22"/>
        </w:rPr>
        <w:t xml:space="preserve">Informacje na temat realizowanych czynności zawarte przez Wnioskodawcę posłużą do oceny merytorycznej zawartości planowanego wsparcia (np. szkolenia, doradztwa) w odniesieniu </w:t>
      </w:r>
      <w:r w:rsidR="00285B1B">
        <w:rPr>
          <w:rFonts w:ascii="Calibri" w:hAnsi="Calibri" w:cs="Arial"/>
          <w:sz w:val="22"/>
          <w:szCs w:val="22"/>
        </w:rPr>
        <w:t>do </w:t>
      </w:r>
      <w:r>
        <w:rPr>
          <w:rFonts w:ascii="Calibri" w:hAnsi="Calibri" w:cs="Arial"/>
          <w:sz w:val="22"/>
          <w:szCs w:val="22"/>
        </w:rPr>
        <w:t>standardów realizacji tego rodzaju przedsięwzięć, ich zakresu (w tym zgodności z przepisami prawa odpowiednimi dla wybranych w ramach danego projektu specyficznych form/rodzajów wsparcia) oraz do potrzeb, barier i problemów uczestników projektu, a także umożliwią właściwą ocenę kwalifikowalności budżetu projektu. Planowane zadania powi</w:t>
      </w:r>
      <w:r w:rsidR="00285B1B">
        <w:rPr>
          <w:rFonts w:ascii="Calibri" w:hAnsi="Calibri" w:cs="Arial"/>
          <w:sz w:val="22"/>
          <w:szCs w:val="22"/>
        </w:rPr>
        <w:t>nny być również efektywne, tj. </w:t>
      </w:r>
      <w:r>
        <w:rPr>
          <w:rFonts w:ascii="Calibri" w:hAnsi="Calibri" w:cs="Arial"/>
          <w:sz w:val="22"/>
          <w:szCs w:val="22"/>
        </w:rPr>
        <w:t>zakładać możliwie najkorzystniejsze efekty ich realizacji przy określonych nakładach finansowych i racjonalnie ulokowane w czasie, tak by nie podnosić kosztów stałych projektu np. poprzez jego nieuzasadnione wydłużanie.</w:t>
      </w:r>
    </w:p>
    <w:p w:rsidR="001636C2" w:rsidRDefault="001636C2">
      <w:pPr>
        <w:spacing w:line="276" w:lineRule="auto"/>
        <w:jc w:val="both"/>
        <w:rPr>
          <w:rFonts w:ascii="Calibri" w:hAnsi="Calibri" w:cs="Arial"/>
          <w:sz w:val="22"/>
          <w:szCs w:val="22"/>
        </w:rPr>
      </w:pPr>
      <w:r>
        <w:rPr>
          <w:rFonts w:ascii="Calibri" w:hAnsi="Calibri" w:cs="Arial"/>
          <w:b/>
          <w:szCs w:val="22"/>
        </w:rPr>
        <w:lastRenderedPageBreak/>
        <w:t>Identyfikacja</w:t>
      </w:r>
      <w:r w:rsidR="00BE3658">
        <w:rPr>
          <w:rFonts w:ascii="Calibri" w:hAnsi="Calibri" w:cs="Arial"/>
          <w:b/>
          <w:szCs w:val="22"/>
        </w:rPr>
        <w:t xml:space="preserve"> ryzyka dla zadania w projekcie</w:t>
      </w:r>
    </w:p>
    <w:p w:rsidR="001636C2" w:rsidRDefault="001636C2">
      <w:pPr>
        <w:spacing w:line="276" w:lineRule="auto"/>
        <w:jc w:val="both"/>
        <w:rPr>
          <w:rFonts w:ascii="Calibri" w:hAnsi="Calibri" w:cs="Arial"/>
          <w:sz w:val="22"/>
          <w:szCs w:val="22"/>
        </w:rPr>
      </w:pPr>
      <w:r>
        <w:rPr>
          <w:rFonts w:ascii="Calibri" w:hAnsi="Calibri" w:cs="Arial"/>
          <w:sz w:val="22"/>
          <w:szCs w:val="22"/>
        </w:rPr>
        <w:t>W przypadku projektów finansowanych z EFS szczególnie istotne jest odniesienie się przede wszystkim do ryzyk związanych z powodzeniem rekrutacji uczestników p</w:t>
      </w:r>
      <w:r w:rsidR="00BE3658">
        <w:rPr>
          <w:rFonts w:ascii="Calibri" w:hAnsi="Calibri" w:cs="Arial"/>
          <w:sz w:val="22"/>
          <w:szCs w:val="22"/>
        </w:rPr>
        <w:t>rojektu oraz ich uczestnictwa w </w:t>
      </w:r>
      <w:r>
        <w:rPr>
          <w:rFonts w:ascii="Calibri" w:hAnsi="Calibri" w:cs="Arial"/>
          <w:sz w:val="22"/>
          <w:szCs w:val="22"/>
        </w:rPr>
        <w:t>zaplanowanych formach wsparcia.</w:t>
      </w:r>
    </w:p>
    <w:p w:rsidR="001636C2" w:rsidRPr="00893A17" w:rsidRDefault="001636C2">
      <w:pPr>
        <w:spacing w:line="276" w:lineRule="auto"/>
        <w:jc w:val="both"/>
        <w:rPr>
          <w:rFonts w:ascii="Calibri" w:hAnsi="Calibri" w:cs="Arial"/>
          <w:sz w:val="18"/>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W tej kolumnie należy zawrzeć opis poszczególnych rodzajów ryzyka mogących wystąpić w projekcie i stopień ich ewentualnego wpływu na osiągnięcie założeń projektu w postaci osiągnięcia założonych we wniosku </w:t>
      </w:r>
      <w:r w:rsidR="00A72583">
        <w:rPr>
          <w:rFonts w:ascii="Calibri" w:hAnsi="Calibri" w:cs="Arial"/>
          <w:sz w:val="22"/>
          <w:szCs w:val="22"/>
        </w:rPr>
        <w:t xml:space="preserve">o dofinansowanie projektu </w:t>
      </w:r>
      <w:r>
        <w:rPr>
          <w:rFonts w:ascii="Calibri" w:hAnsi="Calibri" w:cs="Arial"/>
          <w:sz w:val="22"/>
          <w:szCs w:val="22"/>
        </w:rPr>
        <w:t>docelowych wartości wskaźników rezultatu bezpośredniego, wskaźników produktu i fakultatywnych wskaźników projektowych. Przede wszystkim należy opisywać ryzyko niezależne od Wnioskodawcy, co do którego wystąpienia i oddziaływania na projekt zachodzi wysokie prawdopodobieństwo. Wnioskodawca powinien również opisać sytuacje dotyczące ryzyka, które jest zależne od podejmowanych przez niego działań, o ile uzna, że mogą one znacząco wpłynąć na realizację założeń projektu.</w:t>
      </w:r>
    </w:p>
    <w:p w:rsidR="001636C2" w:rsidRPr="00893A17" w:rsidRDefault="001636C2">
      <w:pPr>
        <w:spacing w:line="276" w:lineRule="auto"/>
        <w:jc w:val="both"/>
        <w:rPr>
          <w:rFonts w:ascii="Calibri" w:hAnsi="Calibri" w:cs="Arial"/>
          <w:sz w:val="18"/>
          <w:szCs w:val="22"/>
        </w:rPr>
      </w:pPr>
    </w:p>
    <w:p w:rsidR="001636C2" w:rsidRDefault="001636C2">
      <w:pPr>
        <w:spacing w:line="276" w:lineRule="auto"/>
        <w:jc w:val="both"/>
        <w:rPr>
          <w:rFonts w:ascii="Calibri" w:hAnsi="Calibri" w:cs="Arial"/>
          <w:b/>
          <w:bCs/>
          <w:sz w:val="22"/>
          <w:szCs w:val="22"/>
          <w:u w:val="single"/>
        </w:rPr>
      </w:pPr>
      <w:r>
        <w:rPr>
          <w:rFonts w:ascii="Calibri" w:hAnsi="Calibri" w:cs="Arial"/>
          <w:sz w:val="22"/>
          <w:szCs w:val="22"/>
        </w:rPr>
        <w:t>Nie należy natomiast opisywać sytuacji dotyczących ryzyka, które spełnia dwa warunki: jest niezależne od działań Wnioskodawcy i co do którego wystąpienia i oddziaływania na projekt zachodzi niskie prawdopodobieństwo (np. utrudnienie lub uniemożliwienie osi</w:t>
      </w:r>
      <w:r w:rsidR="00BD48C8">
        <w:rPr>
          <w:rFonts w:ascii="Calibri" w:hAnsi="Calibri" w:cs="Arial"/>
          <w:sz w:val="22"/>
          <w:szCs w:val="22"/>
        </w:rPr>
        <w:t>ągnięcia wskaźników projektu na </w:t>
      </w:r>
      <w:r>
        <w:rPr>
          <w:rFonts w:ascii="Calibri" w:hAnsi="Calibri" w:cs="Arial"/>
          <w:sz w:val="22"/>
          <w:szCs w:val="22"/>
        </w:rPr>
        <w:t xml:space="preserve">skutek klęski żywiołowej). </w:t>
      </w:r>
    </w:p>
    <w:p w:rsidR="001636C2" w:rsidRPr="00893A17" w:rsidRDefault="001636C2">
      <w:pPr>
        <w:spacing w:line="276" w:lineRule="auto"/>
        <w:jc w:val="both"/>
        <w:rPr>
          <w:rFonts w:ascii="Calibri" w:hAnsi="Calibri" w:cs="Arial"/>
          <w:b/>
          <w:bCs/>
          <w:sz w:val="18"/>
          <w:szCs w:val="22"/>
          <w:u w:val="single"/>
        </w:rPr>
      </w:pPr>
    </w:p>
    <w:p w:rsidR="001636C2" w:rsidRDefault="00BD48C8">
      <w:pPr>
        <w:spacing w:line="276" w:lineRule="auto"/>
        <w:jc w:val="both"/>
        <w:rPr>
          <w:rFonts w:ascii="Calibri" w:hAnsi="Calibri" w:cs="Arial"/>
          <w:sz w:val="22"/>
          <w:szCs w:val="22"/>
        </w:rPr>
      </w:pPr>
      <w:r>
        <w:rPr>
          <w:rFonts w:ascii="Calibri" w:hAnsi="Calibri" w:cs="Arial"/>
          <w:b/>
          <w:szCs w:val="22"/>
        </w:rPr>
        <w:t>Sposób ograniczania ryzyka</w:t>
      </w:r>
    </w:p>
    <w:p w:rsidR="001636C2" w:rsidRDefault="001636C2">
      <w:pPr>
        <w:spacing w:line="276" w:lineRule="auto"/>
        <w:jc w:val="both"/>
        <w:rPr>
          <w:rFonts w:ascii="Calibri" w:hAnsi="Calibri" w:cs="Arial"/>
          <w:sz w:val="22"/>
          <w:szCs w:val="22"/>
        </w:rPr>
      </w:pPr>
      <w:r>
        <w:rPr>
          <w:rFonts w:ascii="Calibri" w:hAnsi="Calibri" w:cs="Arial"/>
          <w:sz w:val="22"/>
          <w:szCs w:val="22"/>
        </w:rPr>
        <w:t>Opisywane w tej kolumnie działania powinny być projektowane na podstawie wcześniej przeprowadzonej identyfikacji potencjalnych ryzyk, odpowiadać ich specyfice i zakresowi oraz</w:t>
      </w:r>
      <w:r w:rsidR="00285B1B">
        <w:rPr>
          <w:rFonts w:ascii="Calibri" w:hAnsi="Calibri" w:cs="Arial"/>
          <w:sz w:val="22"/>
          <w:szCs w:val="22"/>
        </w:rPr>
        <w:t> </w:t>
      </w:r>
      <w:r>
        <w:rPr>
          <w:rFonts w:ascii="Calibri" w:hAnsi="Calibri" w:cs="Arial"/>
          <w:sz w:val="22"/>
          <w:szCs w:val="22"/>
        </w:rPr>
        <w:t>stanowić sposób rozwiązywania problemów związanych z ryzykiem. W przypadku projektów partnerskich Wnioskodawca może – w ramach opisu działań, które zostaną podjęte w celu uniknięcia wystąpienia sytuacji ryzyka oraz w przypadku wystąpienia sytuacji r</w:t>
      </w:r>
      <w:r w:rsidR="00285B1B">
        <w:rPr>
          <w:rFonts w:ascii="Calibri" w:hAnsi="Calibri" w:cs="Arial"/>
          <w:sz w:val="22"/>
          <w:szCs w:val="22"/>
        </w:rPr>
        <w:t>yzyka – zawrzeć informację, że </w:t>
      </w:r>
      <w:r>
        <w:rPr>
          <w:rFonts w:ascii="Calibri" w:hAnsi="Calibri" w:cs="Arial"/>
          <w:sz w:val="22"/>
          <w:szCs w:val="22"/>
        </w:rPr>
        <w:t xml:space="preserve">realizacja tych działań lub części tych działań zostanie powierzona Partnerowi/Partnerom. </w:t>
      </w:r>
    </w:p>
    <w:p w:rsidR="001636C2" w:rsidRPr="00893A17" w:rsidRDefault="001636C2">
      <w:pPr>
        <w:spacing w:line="276" w:lineRule="auto"/>
        <w:jc w:val="both"/>
        <w:rPr>
          <w:rFonts w:ascii="Calibri" w:hAnsi="Calibri" w:cs="Arial"/>
          <w:sz w:val="18"/>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W przypadku projektów realizowanych ze środków EFS zalecane jest komplementarne przyjęcie </w:t>
      </w:r>
      <w:r>
        <w:rPr>
          <w:rFonts w:ascii="Calibri" w:hAnsi="Calibri" w:cs="Arial"/>
          <w:bCs/>
          <w:sz w:val="22"/>
          <w:szCs w:val="22"/>
        </w:rPr>
        <w:t>strategii unikania oraz łagodzenia ryzyka nieosiągnięcia założeń projektu</w:t>
      </w:r>
      <w:r>
        <w:rPr>
          <w:rFonts w:ascii="Calibri" w:hAnsi="Calibri" w:cs="Arial"/>
          <w:sz w:val="22"/>
          <w:szCs w:val="22"/>
        </w:rPr>
        <w:t>. Unikanie (zapobieganie) polega na opracowaniu założeń projektu w sposób pozwalający na wyeliminowanie ryzyka i zwiększenie prawdopodobieństwa osiągnięcia założonych celów szczegółowych. Przykładem działań zapobiegających wystąpieniu sytuacji ryzyka jest zwiększenie dostępnych zasobów lub posługiwanie się wypróbowanymi sposobami realizacji projektu. Z kolei łagodze</w:t>
      </w:r>
      <w:r w:rsidR="00BD48C8">
        <w:rPr>
          <w:rFonts w:ascii="Calibri" w:hAnsi="Calibri" w:cs="Arial"/>
          <w:sz w:val="22"/>
          <w:szCs w:val="22"/>
        </w:rPr>
        <w:t>nie (minimalizowanie) ryzyka to </w:t>
      </w:r>
      <w:r>
        <w:rPr>
          <w:rFonts w:ascii="Calibri" w:hAnsi="Calibri" w:cs="Arial"/>
          <w:sz w:val="22"/>
          <w:szCs w:val="22"/>
        </w:rPr>
        <w:t>zmniejszenie prawdopodobieństwa i minimalizowanie ewentualnych skutków jego wystąpienia poprzez zaplanowanie odpowiednich działań - strategia polega w tym przypadku na przygotowaniu planu łagodzenia ryzyka i monitorowaniu działań realizowanych na podstawie tego planu. Podjęcie określonych działań może wiązać się ze zmianą harmonogramu realizacji projektu, budżetu projektu oraz struktury zarządzania projektem.</w:t>
      </w:r>
    </w:p>
    <w:p w:rsidR="00FE2C2D" w:rsidRPr="00893A17" w:rsidRDefault="00FD1808">
      <w:pPr>
        <w:spacing w:line="276" w:lineRule="auto"/>
        <w:jc w:val="both"/>
        <w:rPr>
          <w:rFonts w:ascii="Calibri" w:hAnsi="Calibri" w:cs="Arial"/>
          <w:b/>
          <w:sz w:val="20"/>
          <w:szCs w:val="22"/>
        </w:rPr>
      </w:pPr>
      <w:r>
        <w:rPr>
          <w:rFonts w:ascii="Calibri" w:hAnsi="Calibri" w:cs="Arial"/>
          <w:b/>
          <w:sz w:val="20"/>
          <w:szCs w:val="22"/>
        </w:rPr>
        <w:br/>
      </w:r>
      <w:r>
        <w:rPr>
          <w:rFonts w:ascii="Calibri" w:hAnsi="Calibri" w:cs="Arial"/>
          <w:b/>
          <w:sz w:val="20"/>
          <w:szCs w:val="22"/>
        </w:rPr>
        <w:br/>
      </w:r>
      <w:r>
        <w:rPr>
          <w:rFonts w:ascii="Calibri" w:hAnsi="Calibri" w:cs="Arial"/>
          <w:b/>
          <w:sz w:val="20"/>
          <w:szCs w:val="22"/>
        </w:rPr>
        <w:br/>
      </w:r>
      <w:r>
        <w:rPr>
          <w:rFonts w:ascii="Calibri" w:hAnsi="Calibri" w:cs="Arial"/>
          <w:b/>
          <w:sz w:val="20"/>
          <w:szCs w:val="22"/>
        </w:rPr>
        <w:br/>
      </w:r>
      <w:r>
        <w:rPr>
          <w:rFonts w:ascii="Calibri" w:hAnsi="Calibri" w:cs="Arial"/>
          <w:b/>
          <w:sz w:val="20"/>
          <w:szCs w:val="22"/>
        </w:rPr>
        <w:br/>
      </w:r>
      <w:r>
        <w:rPr>
          <w:rFonts w:ascii="Calibri" w:hAnsi="Calibri" w:cs="Arial"/>
          <w:b/>
          <w:sz w:val="20"/>
          <w:szCs w:val="22"/>
        </w:rPr>
        <w:br/>
      </w:r>
      <w:r>
        <w:rPr>
          <w:rFonts w:ascii="Calibri" w:hAnsi="Calibri" w:cs="Arial"/>
          <w:b/>
          <w:sz w:val="20"/>
          <w:szCs w:val="22"/>
        </w:rPr>
        <w:br/>
      </w:r>
    </w:p>
    <w:p w:rsidR="001636C2" w:rsidRDefault="00C107D9" w:rsidP="00893A17">
      <w:pPr>
        <w:shd w:val="clear" w:color="auto" w:fill="1256BB"/>
        <w:spacing w:line="276" w:lineRule="auto"/>
        <w:ind w:left="705" w:hanging="705"/>
        <w:jc w:val="both"/>
        <w:rPr>
          <w:rFonts w:ascii="Calibri" w:hAnsi="Calibri" w:cs="Calibri"/>
          <w:sz w:val="22"/>
          <w:szCs w:val="22"/>
        </w:rPr>
      </w:pPr>
      <w:r>
        <w:rPr>
          <w:rFonts w:ascii="Calibri" w:hAnsi="Calibri" w:cs="Arial"/>
          <w:b/>
          <w:color w:val="FFFFFF"/>
          <w:szCs w:val="22"/>
        </w:rPr>
        <w:lastRenderedPageBreak/>
        <w:t>E.2</w:t>
      </w:r>
      <w:r w:rsidR="00893A17">
        <w:rPr>
          <w:rFonts w:ascii="Calibri" w:hAnsi="Calibri" w:cs="Arial"/>
          <w:b/>
          <w:color w:val="FFFFFF"/>
          <w:szCs w:val="22"/>
        </w:rPr>
        <w:tab/>
      </w:r>
      <w:r w:rsidR="001636C2">
        <w:rPr>
          <w:rFonts w:ascii="Calibri" w:hAnsi="Calibri" w:cs="Arial"/>
          <w:b/>
          <w:bCs/>
          <w:color w:val="FFFFFF"/>
          <w:szCs w:val="22"/>
        </w:rPr>
        <w:t>Zadania w projekcie rozliczanym kwotami ryczałtowymi (dotyczy wyłącznie</w:t>
      </w:r>
      <w:r w:rsidR="00285B1B">
        <w:rPr>
          <w:rFonts w:ascii="Calibri" w:hAnsi="Calibri" w:cs="Arial"/>
          <w:b/>
          <w:bCs/>
          <w:color w:val="FFFFFF"/>
          <w:szCs w:val="22"/>
        </w:rPr>
        <w:t xml:space="preserve"> </w:t>
      </w:r>
      <w:r w:rsidR="001636C2">
        <w:rPr>
          <w:rFonts w:ascii="Calibri" w:hAnsi="Calibri" w:cs="Arial"/>
          <w:b/>
          <w:bCs/>
          <w:color w:val="FFFFFF"/>
          <w:szCs w:val="22"/>
        </w:rPr>
        <w:t>projektów rozliczanyc</w:t>
      </w:r>
      <w:r w:rsidR="00BD48C8">
        <w:rPr>
          <w:rFonts w:ascii="Calibri" w:hAnsi="Calibri" w:cs="Arial"/>
          <w:b/>
          <w:bCs/>
          <w:color w:val="FFFFFF"/>
          <w:szCs w:val="22"/>
        </w:rPr>
        <w:t>h w oparciu o kwoty ryczałtowe)</w:t>
      </w:r>
    </w:p>
    <w:p w:rsidR="001636C2" w:rsidRDefault="001636C2" w:rsidP="00BD48C8">
      <w:pPr>
        <w:spacing w:before="240" w:line="276" w:lineRule="auto"/>
        <w:jc w:val="both"/>
        <w:rPr>
          <w:rFonts w:ascii="Calibri" w:hAnsi="Calibri" w:cs="Arial"/>
          <w:b/>
          <w:sz w:val="22"/>
          <w:szCs w:val="22"/>
        </w:rPr>
      </w:pPr>
      <w:r>
        <w:rPr>
          <w:rFonts w:ascii="Calibri" w:hAnsi="Calibri" w:cs="Calibri"/>
          <w:sz w:val="22"/>
          <w:szCs w:val="22"/>
        </w:rPr>
        <w:t>Kwota ryczałtowa jest kwotą uzgodnioną za wykonanie określonego w projekcie zadania na etapie zatwierdzenia wniosku o dofinansowanie projektu. Zawarte w tej części informacje</w:t>
      </w:r>
      <w:r w:rsidR="00BF4A18">
        <w:rPr>
          <w:rFonts w:ascii="Calibri" w:hAnsi="Calibri" w:cs="Calibri"/>
          <w:sz w:val="22"/>
          <w:szCs w:val="22"/>
        </w:rPr>
        <w:t xml:space="preserve"> dotyczą m.in. sposobu, w jaki W</w:t>
      </w:r>
      <w:r>
        <w:rPr>
          <w:rFonts w:ascii="Calibri" w:hAnsi="Calibri" w:cs="Calibri"/>
          <w:sz w:val="22"/>
          <w:szCs w:val="22"/>
        </w:rPr>
        <w:t xml:space="preserve">nioskodawca zamierza udowodnić realizację zadań wskazanych w punkcie </w:t>
      </w:r>
      <w:r>
        <w:rPr>
          <w:rFonts w:ascii="Calibri" w:hAnsi="Calibri" w:cs="Calibri"/>
          <w:b/>
          <w:sz w:val="22"/>
          <w:szCs w:val="22"/>
        </w:rPr>
        <w:t>E.1</w:t>
      </w:r>
      <w:r>
        <w:rPr>
          <w:rFonts w:ascii="Calibri" w:hAnsi="Calibri" w:cs="Calibri"/>
          <w:sz w:val="22"/>
          <w:szCs w:val="22"/>
        </w:rPr>
        <w:t xml:space="preserve"> wniosku, które zamierza rozliczyć kwota ryczałtową – tzn. ujęty jest tu wykaz dokumentów potwierdzających wykonanie każdego z tych zadań.</w:t>
      </w:r>
    </w:p>
    <w:p w:rsidR="001636C2" w:rsidRDefault="001636C2">
      <w:pPr>
        <w:spacing w:line="276" w:lineRule="auto"/>
        <w:jc w:val="both"/>
        <w:rPr>
          <w:rFonts w:ascii="Calibri" w:hAnsi="Calibri" w:cs="Arial"/>
          <w:b/>
          <w:sz w:val="22"/>
          <w:szCs w:val="22"/>
        </w:rPr>
      </w:pPr>
    </w:p>
    <w:p w:rsidR="001636C2" w:rsidRDefault="001636C2">
      <w:pPr>
        <w:spacing w:line="276" w:lineRule="auto"/>
        <w:jc w:val="both"/>
        <w:rPr>
          <w:rFonts w:ascii="Calibri" w:hAnsi="Calibri" w:cs="Calibri"/>
          <w:sz w:val="22"/>
          <w:szCs w:val="22"/>
        </w:rPr>
      </w:pPr>
      <w:r>
        <w:rPr>
          <w:rFonts w:ascii="Calibri" w:hAnsi="Calibri" w:cs="Arial"/>
          <w:b/>
          <w:szCs w:val="22"/>
        </w:rPr>
        <w:t>Nazwa zada</w:t>
      </w:r>
      <w:r w:rsidR="00BD48C8">
        <w:rPr>
          <w:rFonts w:ascii="Calibri" w:hAnsi="Calibri" w:cs="Arial"/>
          <w:b/>
          <w:szCs w:val="22"/>
        </w:rPr>
        <w:t>nia</w:t>
      </w:r>
    </w:p>
    <w:p w:rsidR="001636C2" w:rsidRDefault="001636C2">
      <w:pPr>
        <w:pStyle w:val="WW-Default"/>
        <w:jc w:val="both"/>
        <w:rPr>
          <w:rFonts w:ascii="Calibri" w:hAnsi="Calibri" w:cs="Calibri"/>
          <w:sz w:val="22"/>
          <w:szCs w:val="22"/>
        </w:rPr>
      </w:pPr>
      <w:r>
        <w:rPr>
          <w:rFonts w:ascii="Calibri" w:hAnsi="Calibri" w:cs="Calibri"/>
          <w:sz w:val="22"/>
          <w:szCs w:val="22"/>
        </w:rPr>
        <w:t xml:space="preserve">Pole zablokowane do edycji, uzupełniane automatycznie przez GWA </w:t>
      </w:r>
      <w:r w:rsidR="00BD48C8">
        <w:rPr>
          <w:rFonts w:ascii="Calibri" w:hAnsi="Calibri" w:cs="Calibri"/>
          <w:sz w:val="22"/>
          <w:szCs w:val="22"/>
        </w:rPr>
        <w:t>nazwami zadań określonymi przez </w:t>
      </w:r>
      <w:r>
        <w:rPr>
          <w:rFonts w:ascii="Calibri" w:hAnsi="Calibri" w:cs="Calibri"/>
          <w:sz w:val="22"/>
          <w:szCs w:val="22"/>
        </w:rPr>
        <w:t xml:space="preserve">Wnioskodawcę w punkcie </w:t>
      </w:r>
      <w:r>
        <w:rPr>
          <w:rFonts w:ascii="Calibri" w:hAnsi="Calibri" w:cs="Calibri"/>
          <w:b/>
          <w:sz w:val="22"/>
          <w:szCs w:val="22"/>
        </w:rPr>
        <w:t>E.1</w:t>
      </w:r>
      <w:r>
        <w:rPr>
          <w:rFonts w:ascii="Calibri" w:hAnsi="Calibri" w:cs="Calibri"/>
          <w:sz w:val="22"/>
          <w:szCs w:val="22"/>
        </w:rPr>
        <w:t>.</w:t>
      </w:r>
    </w:p>
    <w:p w:rsidR="001636C2" w:rsidRDefault="001636C2">
      <w:pPr>
        <w:pStyle w:val="WW-Default"/>
        <w:spacing w:line="276" w:lineRule="auto"/>
        <w:jc w:val="both"/>
        <w:rPr>
          <w:rFonts w:ascii="Calibri" w:hAnsi="Calibri" w:cs="Calibri"/>
          <w:sz w:val="22"/>
          <w:szCs w:val="22"/>
        </w:rPr>
      </w:pPr>
    </w:p>
    <w:p w:rsidR="001636C2" w:rsidRDefault="001636C2">
      <w:pPr>
        <w:pStyle w:val="WW-Default"/>
        <w:spacing w:line="276" w:lineRule="auto"/>
        <w:jc w:val="both"/>
        <w:rPr>
          <w:rFonts w:ascii="Calibri" w:hAnsi="Calibri" w:cs="Arial"/>
          <w:sz w:val="22"/>
          <w:szCs w:val="22"/>
        </w:rPr>
      </w:pPr>
      <w:r>
        <w:rPr>
          <w:rFonts w:ascii="Calibri" w:hAnsi="Calibri" w:cs="Calibri"/>
          <w:b/>
          <w:szCs w:val="22"/>
        </w:rPr>
        <w:t>Wskaźnik dl</w:t>
      </w:r>
      <w:r w:rsidR="00BD48C8">
        <w:rPr>
          <w:rFonts w:ascii="Calibri" w:hAnsi="Calibri" w:cs="Calibri"/>
          <w:b/>
          <w:szCs w:val="22"/>
        </w:rPr>
        <w:t>a rozliczenia kwoty ryczałtowej</w:t>
      </w:r>
    </w:p>
    <w:p w:rsidR="001636C2" w:rsidRDefault="001636C2">
      <w:pPr>
        <w:spacing w:line="276" w:lineRule="auto"/>
        <w:jc w:val="both"/>
        <w:rPr>
          <w:rFonts w:ascii="Calibri" w:hAnsi="Calibri" w:cs="Arial"/>
          <w:sz w:val="22"/>
          <w:szCs w:val="22"/>
        </w:rPr>
      </w:pPr>
      <w:r>
        <w:rPr>
          <w:rFonts w:ascii="Calibri" w:hAnsi="Calibri" w:cs="Arial"/>
          <w:sz w:val="22"/>
          <w:szCs w:val="22"/>
        </w:rPr>
        <w:t>Pole tekstowe (możliwość wprowadzenia max. do 150 znaków).</w:t>
      </w:r>
    </w:p>
    <w:p w:rsidR="001636C2" w:rsidRDefault="001636C2">
      <w:pPr>
        <w:autoSpaceDE w:val="0"/>
        <w:spacing w:line="276" w:lineRule="auto"/>
        <w:jc w:val="both"/>
        <w:rPr>
          <w:rFonts w:ascii="Calibri" w:hAnsi="Calibri" w:cs="Arial"/>
          <w:sz w:val="22"/>
          <w:szCs w:val="22"/>
        </w:rPr>
      </w:pPr>
      <w:r>
        <w:rPr>
          <w:rFonts w:ascii="Calibri" w:hAnsi="Calibri" w:cs="Arial"/>
          <w:sz w:val="22"/>
          <w:szCs w:val="22"/>
        </w:rPr>
        <w:t xml:space="preserve">Wnioskodawca powinien we wniosku </w:t>
      </w:r>
      <w:r w:rsidR="00A72583">
        <w:rPr>
          <w:rFonts w:ascii="Calibri" w:hAnsi="Calibri" w:cs="Arial"/>
          <w:sz w:val="22"/>
          <w:szCs w:val="22"/>
        </w:rPr>
        <w:t xml:space="preserve">o dofinansowanie projektu </w:t>
      </w:r>
      <w:r>
        <w:rPr>
          <w:rFonts w:ascii="Calibri" w:hAnsi="Calibri" w:cs="Arial"/>
          <w:sz w:val="22"/>
          <w:szCs w:val="22"/>
        </w:rPr>
        <w:t xml:space="preserve">wskazać przynajmniej jeden (maksymalnie 5) wskaźnik rezultatu lub produktu dla każdej z kwot ryczałtowych oraz określić wartość wskaźnika. Wskaźniki te stanowią minimalny próg, który uprawnia do kwalifikowania wydatków objętych daną kwotą. </w:t>
      </w:r>
    </w:p>
    <w:p w:rsidR="001636C2" w:rsidRDefault="001636C2">
      <w:pPr>
        <w:autoSpaceDE w:val="0"/>
        <w:spacing w:line="276" w:lineRule="auto"/>
        <w:jc w:val="both"/>
        <w:rPr>
          <w:rFonts w:ascii="Calibri" w:hAnsi="Calibri" w:cs="Calibri"/>
          <w:sz w:val="22"/>
          <w:szCs w:val="22"/>
        </w:rPr>
      </w:pPr>
      <w:r>
        <w:rPr>
          <w:rFonts w:ascii="Calibri" w:hAnsi="Calibri" w:cs="Arial"/>
          <w:sz w:val="22"/>
          <w:szCs w:val="22"/>
        </w:rPr>
        <w:t>Należy pamiętać, że kwota ryczałtowa jest kwotą uzgodnioną na etapie zatwierdzenia projektu do</w:t>
      </w:r>
      <w:r w:rsidR="00285B1B">
        <w:rPr>
          <w:rFonts w:ascii="Calibri" w:hAnsi="Calibri" w:cs="Arial"/>
          <w:sz w:val="22"/>
          <w:szCs w:val="22"/>
        </w:rPr>
        <w:t> </w:t>
      </w:r>
      <w:r>
        <w:rPr>
          <w:rFonts w:ascii="Calibri" w:hAnsi="Calibri" w:cs="Arial"/>
          <w:sz w:val="22"/>
          <w:szCs w:val="22"/>
        </w:rPr>
        <w:t>realizacji za wykonanie określonego w projekcie zadania lub zadań. Jej zastosowanie stanowi uproszczenie w rozliczeniu wydatków w ramach projektów RPO WP 2014-2020, ale wiąże się z pewnym ryzykiem dla Wnioskodawcy w postaci ewentualnej konieczności p</w:t>
      </w:r>
      <w:r w:rsidR="00BD48C8">
        <w:rPr>
          <w:rFonts w:ascii="Calibri" w:hAnsi="Calibri" w:cs="Arial"/>
          <w:sz w:val="22"/>
          <w:szCs w:val="22"/>
        </w:rPr>
        <w:t>oniesienia wydatków wyższych od </w:t>
      </w:r>
      <w:r>
        <w:rPr>
          <w:rFonts w:ascii="Calibri" w:hAnsi="Calibri" w:cs="Arial"/>
          <w:sz w:val="22"/>
          <w:szCs w:val="22"/>
        </w:rPr>
        <w:t xml:space="preserve">zaplanowanych w celu osiągnięcia określonych zadań, rezultatów i wskaźników. Tym samym, </w:t>
      </w:r>
      <w:r>
        <w:rPr>
          <w:rFonts w:ascii="Calibri" w:hAnsi="Calibri" w:cs="Arial"/>
          <w:bCs/>
          <w:sz w:val="22"/>
          <w:szCs w:val="22"/>
        </w:rPr>
        <w:t>potencjalne zmiany w projekcie nie mogą stanowić rekompensaty</w:t>
      </w:r>
      <w:r>
        <w:rPr>
          <w:rFonts w:ascii="Calibri" w:hAnsi="Calibri" w:cs="Arial"/>
          <w:sz w:val="22"/>
          <w:szCs w:val="22"/>
        </w:rPr>
        <w:t xml:space="preserve"> </w:t>
      </w:r>
      <w:r>
        <w:rPr>
          <w:rFonts w:ascii="Calibri" w:hAnsi="Calibri" w:cs="Arial"/>
          <w:bCs/>
          <w:sz w:val="22"/>
          <w:szCs w:val="22"/>
        </w:rPr>
        <w:t>nieprawidłowo oszacowanego budżetu projektu</w:t>
      </w:r>
      <w:r>
        <w:rPr>
          <w:rFonts w:ascii="Calibri" w:hAnsi="Calibri" w:cs="Calibri"/>
          <w:sz w:val="22"/>
          <w:szCs w:val="22"/>
        </w:rPr>
        <w:t>. Nie jest zatem możliwe obniżenie wartości wskaź</w:t>
      </w:r>
      <w:r w:rsidR="00BD48C8">
        <w:rPr>
          <w:rFonts w:ascii="Calibri" w:hAnsi="Calibri" w:cs="Calibri"/>
          <w:sz w:val="22"/>
          <w:szCs w:val="22"/>
        </w:rPr>
        <w:t>ników pierwotnie zakładanych do </w:t>
      </w:r>
      <w:r>
        <w:rPr>
          <w:rFonts w:ascii="Calibri" w:hAnsi="Calibri" w:cs="Calibri"/>
          <w:sz w:val="22"/>
          <w:szCs w:val="22"/>
        </w:rPr>
        <w:t xml:space="preserve">osiągnięcia w ramach realizowanego projektu rozliczanego kwotami ryczałtowymi. Możliwe są tylko drobne zmiany pomiędzy poszczególnymi wskaźnikami nie mające wpływu na istotę projektu. </w:t>
      </w:r>
    </w:p>
    <w:p w:rsidR="001636C2" w:rsidRDefault="001636C2">
      <w:pPr>
        <w:autoSpaceDE w:val="0"/>
        <w:spacing w:line="276" w:lineRule="auto"/>
        <w:jc w:val="both"/>
        <w:rPr>
          <w:rFonts w:ascii="Calibri" w:hAnsi="Calibri" w:cs="Calibri"/>
          <w:sz w:val="22"/>
          <w:szCs w:val="22"/>
        </w:rPr>
      </w:pPr>
    </w:p>
    <w:p w:rsidR="00FD1808" w:rsidRDefault="001636C2">
      <w:pPr>
        <w:autoSpaceDE w:val="0"/>
        <w:spacing w:line="276" w:lineRule="auto"/>
        <w:jc w:val="both"/>
        <w:rPr>
          <w:rFonts w:ascii="Calibri" w:hAnsi="Calibri" w:cs="Arial"/>
          <w:b/>
          <w:bCs/>
          <w:sz w:val="22"/>
          <w:szCs w:val="22"/>
        </w:rPr>
      </w:pPr>
      <w:r>
        <w:rPr>
          <w:rFonts w:ascii="Calibri" w:hAnsi="Calibri" w:cs="Calibri"/>
          <w:sz w:val="22"/>
          <w:szCs w:val="22"/>
        </w:rPr>
        <w:t xml:space="preserve">Cele projektu wyrażone wskaźnikami produktu i rezultatu w ramach wykazanej kwoty ryczałtowej </w:t>
      </w:r>
      <w:r w:rsidR="00BD48C8">
        <w:rPr>
          <w:rFonts w:ascii="Calibri" w:hAnsi="Calibri" w:cs="Calibri"/>
          <w:b/>
          <w:sz w:val="22"/>
          <w:szCs w:val="22"/>
        </w:rPr>
        <w:t>nie </w:t>
      </w:r>
      <w:r>
        <w:rPr>
          <w:rFonts w:ascii="Calibri" w:hAnsi="Calibri" w:cs="Calibri"/>
          <w:b/>
          <w:sz w:val="22"/>
          <w:szCs w:val="22"/>
        </w:rPr>
        <w:t>podlegają zmianie</w:t>
      </w:r>
      <w:r>
        <w:rPr>
          <w:rFonts w:ascii="Calibri" w:hAnsi="Calibri" w:cs="Calibri"/>
          <w:sz w:val="22"/>
          <w:szCs w:val="22"/>
        </w:rPr>
        <w:t>. W przypadku niezrealizowania w pełni wskaźników produktu lub rezultatu objętych kwotą ryczałtową, dana kwota jest uznana za niekwalifikowalną (rozliczenie w systemie „spełnia – nie spełnia”).</w:t>
      </w:r>
    </w:p>
    <w:p w:rsidR="003D10EA" w:rsidRDefault="00FD1808">
      <w:pPr>
        <w:autoSpaceDE w:val="0"/>
        <w:spacing w:line="276" w:lineRule="auto"/>
        <w:jc w:val="both"/>
        <w:rPr>
          <w:rFonts w:ascii="Calibri" w:hAnsi="Calibri" w:cs="Arial"/>
          <w:b/>
          <w:bCs/>
          <w:sz w:val="22"/>
          <w:szCs w:val="22"/>
        </w:rPr>
      </w:pPr>
      <w:r>
        <w:rPr>
          <w:rFonts w:ascii="Calibri" w:hAnsi="Calibri" w:cs="Arial"/>
          <w:b/>
          <w:bCs/>
          <w:sz w:val="22"/>
          <w:szCs w:val="22"/>
        </w:rPr>
        <w:br/>
      </w:r>
      <w:r>
        <w:rPr>
          <w:rFonts w:ascii="Calibri" w:hAnsi="Calibri" w:cs="Arial"/>
          <w:b/>
          <w:bCs/>
          <w:sz w:val="22"/>
          <w:szCs w:val="22"/>
        </w:rPr>
        <w:br/>
      </w:r>
      <w:r>
        <w:rPr>
          <w:rFonts w:ascii="Calibri" w:hAnsi="Calibri" w:cs="Arial"/>
          <w:b/>
          <w:bCs/>
          <w:sz w:val="22"/>
          <w:szCs w:val="22"/>
        </w:rPr>
        <w:br/>
      </w:r>
      <w:r>
        <w:rPr>
          <w:rFonts w:ascii="Calibri" w:hAnsi="Calibri" w:cs="Arial"/>
          <w:b/>
          <w:bCs/>
          <w:sz w:val="22"/>
          <w:szCs w:val="22"/>
        </w:rPr>
        <w:br/>
      </w:r>
      <w:r>
        <w:rPr>
          <w:rFonts w:ascii="Calibri" w:hAnsi="Calibri" w:cs="Arial"/>
          <w:b/>
          <w:bCs/>
          <w:sz w:val="22"/>
          <w:szCs w:val="22"/>
        </w:rPr>
        <w:br/>
      </w:r>
      <w:r>
        <w:rPr>
          <w:rFonts w:ascii="Calibri" w:hAnsi="Calibri" w:cs="Arial"/>
          <w:b/>
          <w:bCs/>
          <w:sz w:val="22"/>
          <w:szCs w:val="22"/>
        </w:rPr>
        <w:br/>
      </w:r>
      <w:r>
        <w:rPr>
          <w:rFonts w:ascii="Calibri" w:hAnsi="Calibri" w:cs="Arial"/>
          <w:b/>
          <w:bCs/>
          <w:sz w:val="22"/>
          <w:szCs w:val="22"/>
        </w:rPr>
        <w:br/>
      </w:r>
      <w:r>
        <w:rPr>
          <w:rFonts w:ascii="Calibri" w:hAnsi="Calibri" w:cs="Arial"/>
          <w:b/>
          <w:bCs/>
          <w:sz w:val="22"/>
          <w:szCs w:val="22"/>
        </w:rPr>
        <w:br/>
      </w:r>
    </w:p>
    <w:p w:rsidR="003D10EA" w:rsidRDefault="003D10EA">
      <w:pPr>
        <w:autoSpaceDE w:val="0"/>
        <w:spacing w:line="276" w:lineRule="auto"/>
        <w:jc w:val="both"/>
        <w:rPr>
          <w:rFonts w:ascii="Calibri" w:hAnsi="Calibri" w:cs="Arial"/>
          <w:b/>
          <w:bCs/>
          <w:sz w:val="22"/>
          <w:szCs w:val="22"/>
        </w:rPr>
      </w:pPr>
    </w:p>
    <w:tbl>
      <w:tblPr>
        <w:tblW w:w="0" w:type="auto"/>
        <w:tblInd w:w="108" w:type="dxa"/>
        <w:tblLayout w:type="fixed"/>
        <w:tblLook w:val="0000" w:firstRow="0" w:lastRow="0" w:firstColumn="0" w:lastColumn="0" w:noHBand="0" w:noVBand="0"/>
      </w:tblPr>
      <w:tblGrid>
        <w:gridCol w:w="9082"/>
      </w:tblGrid>
      <w:tr w:rsidR="001636C2" w:rsidTr="007F2E72">
        <w:trPr>
          <w:trHeight w:val="835"/>
        </w:trPr>
        <w:tc>
          <w:tcPr>
            <w:tcW w:w="9082" w:type="dxa"/>
            <w:tcBorders>
              <w:top w:val="single" w:sz="4" w:space="0" w:color="000000"/>
              <w:left w:val="single" w:sz="4" w:space="0" w:color="000000"/>
              <w:bottom w:val="single" w:sz="4" w:space="0" w:color="000000"/>
              <w:right w:val="single" w:sz="4" w:space="0" w:color="000000"/>
            </w:tcBorders>
            <w:shd w:val="clear" w:color="auto" w:fill="CCFFCB"/>
          </w:tcPr>
          <w:p w:rsidR="001636C2" w:rsidRDefault="00BD48C8" w:rsidP="00BD48C8">
            <w:pPr>
              <w:autoSpaceDE w:val="0"/>
              <w:spacing w:after="240" w:line="276" w:lineRule="auto"/>
              <w:jc w:val="both"/>
              <w:rPr>
                <w:rFonts w:ascii="Calibri" w:hAnsi="Calibri" w:cs="Arial"/>
                <w:b/>
                <w:bCs/>
              </w:rPr>
            </w:pPr>
            <w:r>
              <w:rPr>
                <w:rFonts w:ascii="Calibri" w:hAnsi="Calibri" w:cs="Arial"/>
                <w:b/>
                <w:bCs/>
                <w:szCs w:val="22"/>
              </w:rPr>
              <w:lastRenderedPageBreak/>
              <w:t>Przykład</w:t>
            </w:r>
          </w:p>
          <w:p w:rsidR="001636C2" w:rsidRDefault="001636C2" w:rsidP="00BD48C8">
            <w:pPr>
              <w:autoSpaceDE w:val="0"/>
              <w:spacing w:line="276" w:lineRule="auto"/>
              <w:jc w:val="both"/>
              <w:rPr>
                <w:rFonts w:ascii="Calibri" w:hAnsi="Calibri" w:cs="Arial"/>
              </w:rPr>
            </w:pPr>
            <w:r>
              <w:rPr>
                <w:rFonts w:ascii="Calibri" w:hAnsi="Calibri" w:cs="Arial"/>
                <w:sz w:val="22"/>
                <w:szCs w:val="22"/>
              </w:rPr>
              <w:t>W ramach projektu przewiduje się do realizacji następujące zadania:</w:t>
            </w:r>
          </w:p>
          <w:p w:rsidR="00BD48C8" w:rsidRDefault="001636C2" w:rsidP="000F749A">
            <w:pPr>
              <w:pStyle w:val="Akapitzlist"/>
              <w:numPr>
                <w:ilvl w:val="0"/>
                <w:numId w:val="34"/>
              </w:numPr>
              <w:autoSpaceDE w:val="0"/>
              <w:spacing w:after="0" w:line="276" w:lineRule="auto"/>
              <w:ind w:left="625"/>
              <w:jc w:val="both"/>
              <w:rPr>
                <w:rFonts w:cs="Arial"/>
                <w:i/>
              </w:rPr>
            </w:pPr>
            <w:r w:rsidRPr="00BD48C8">
              <w:rPr>
                <w:rFonts w:cs="Arial"/>
                <w:i/>
              </w:rPr>
              <w:t>Warsztaty z pisania biznes planów</w:t>
            </w:r>
          </w:p>
          <w:p w:rsidR="001636C2" w:rsidRPr="00BD48C8" w:rsidRDefault="001636C2" w:rsidP="000F749A">
            <w:pPr>
              <w:pStyle w:val="Akapitzlist"/>
              <w:numPr>
                <w:ilvl w:val="0"/>
                <w:numId w:val="34"/>
              </w:numPr>
              <w:autoSpaceDE w:val="0"/>
              <w:spacing w:after="0" w:line="276" w:lineRule="auto"/>
              <w:ind w:left="625"/>
              <w:jc w:val="both"/>
              <w:rPr>
                <w:rFonts w:cs="Arial"/>
                <w:i/>
              </w:rPr>
            </w:pPr>
            <w:r w:rsidRPr="00BD48C8">
              <w:rPr>
                <w:rFonts w:cs="Arial"/>
                <w:i/>
              </w:rPr>
              <w:t>Przeprowadzenie warsztatów z rachunkowości</w:t>
            </w:r>
          </w:p>
          <w:p w:rsidR="001636C2" w:rsidRDefault="00BF4A18" w:rsidP="00BD48C8">
            <w:pPr>
              <w:autoSpaceDE w:val="0"/>
              <w:spacing w:line="276" w:lineRule="auto"/>
              <w:jc w:val="both"/>
              <w:rPr>
                <w:rFonts w:ascii="Calibri" w:hAnsi="Calibri" w:cs="Arial"/>
              </w:rPr>
            </w:pPr>
            <w:r>
              <w:rPr>
                <w:rFonts w:ascii="Calibri" w:hAnsi="Calibri" w:cs="Arial"/>
                <w:sz w:val="22"/>
                <w:szCs w:val="22"/>
              </w:rPr>
              <w:t>Dla tak ustalonych zadań, W</w:t>
            </w:r>
            <w:r w:rsidR="001636C2">
              <w:rPr>
                <w:rFonts w:ascii="Calibri" w:hAnsi="Calibri" w:cs="Arial"/>
                <w:sz w:val="22"/>
                <w:szCs w:val="22"/>
              </w:rPr>
              <w:t>nioskodawca określa następujące wskaźniki:</w:t>
            </w:r>
          </w:p>
          <w:p w:rsidR="001636C2" w:rsidRPr="00BD48C8" w:rsidRDefault="001636C2" w:rsidP="000F749A">
            <w:pPr>
              <w:pStyle w:val="Akapitzlist"/>
              <w:numPr>
                <w:ilvl w:val="0"/>
                <w:numId w:val="35"/>
              </w:numPr>
              <w:autoSpaceDE w:val="0"/>
              <w:spacing w:after="0" w:line="276" w:lineRule="auto"/>
              <w:ind w:left="625"/>
              <w:jc w:val="both"/>
              <w:rPr>
                <w:rFonts w:cs="Arial"/>
              </w:rPr>
            </w:pPr>
            <w:r w:rsidRPr="00BD48C8">
              <w:rPr>
                <w:rFonts w:cs="Arial"/>
              </w:rPr>
              <w:t xml:space="preserve">w ramach kwoty ryczałtowej dot. zorganizowania zadania </w:t>
            </w:r>
            <w:r w:rsidRPr="00BD48C8">
              <w:rPr>
                <w:rFonts w:cs="Arial"/>
                <w:i/>
              </w:rPr>
              <w:t>Warsztaty z pisania biznes planów</w:t>
            </w:r>
            <w:r w:rsidRPr="00BD48C8">
              <w:rPr>
                <w:rFonts w:cs="Arial"/>
              </w:rPr>
              <w:t xml:space="preserve">: </w:t>
            </w:r>
          </w:p>
          <w:p w:rsidR="00BD48C8" w:rsidRDefault="001636C2" w:rsidP="000F749A">
            <w:pPr>
              <w:pStyle w:val="Akapitzlist"/>
              <w:numPr>
                <w:ilvl w:val="0"/>
                <w:numId w:val="36"/>
              </w:numPr>
              <w:autoSpaceDE w:val="0"/>
              <w:spacing w:after="0" w:line="276" w:lineRule="auto"/>
              <w:jc w:val="both"/>
              <w:rPr>
                <w:rFonts w:cs="Arial"/>
              </w:rPr>
            </w:pPr>
            <w:r w:rsidRPr="00BD48C8">
              <w:rPr>
                <w:rFonts w:cs="Arial"/>
              </w:rPr>
              <w:t>liczba godzin warsztatów</w:t>
            </w:r>
            <w:r w:rsidR="00BD48C8">
              <w:rPr>
                <w:rFonts w:cs="Arial"/>
              </w:rPr>
              <w:t xml:space="preserve"> </w:t>
            </w:r>
            <w:r w:rsidRPr="00BD48C8">
              <w:rPr>
                <w:rFonts w:cs="Arial"/>
              </w:rPr>
              <w:t>– 48 h</w:t>
            </w:r>
          </w:p>
          <w:p w:rsidR="00BD48C8" w:rsidRDefault="001636C2" w:rsidP="000F749A">
            <w:pPr>
              <w:pStyle w:val="Akapitzlist"/>
              <w:numPr>
                <w:ilvl w:val="0"/>
                <w:numId w:val="36"/>
              </w:numPr>
              <w:autoSpaceDE w:val="0"/>
              <w:spacing w:after="0" w:line="276" w:lineRule="auto"/>
              <w:jc w:val="both"/>
              <w:rPr>
                <w:rFonts w:cs="Arial"/>
              </w:rPr>
            </w:pPr>
            <w:r w:rsidRPr="00BD48C8">
              <w:rPr>
                <w:rFonts w:cs="Arial"/>
              </w:rPr>
              <w:t>liczba napisanych biznes planów – 24 szt.</w:t>
            </w:r>
          </w:p>
          <w:p w:rsidR="001636C2" w:rsidRPr="00BD48C8" w:rsidRDefault="001636C2" w:rsidP="000F749A">
            <w:pPr>
              <w:pStyle w:val="Akapitzlist"/>
              <w:numPr>
                <w:ilvl w:val="0"/>
                <w:numId w:val="36"/>
              </w:numPr>
              <w:autoSpaceDE w:val="0"/>
              <w:spacing w:after="0" w:line="276" w:lineRule="auto"/>
              <w:jc w:val="both"/>
              <w:rPr>
                <w:rFonts w:cs="Arial"/>
              </w:rPr>
            </w:pPr>
            <w:r w:rsidRPr="00BD48C8">
              <w:rPr>
                <w:rFonts w:cs="Arial"/>
              </w:rPr>
              <w:t>liczba osób, które pozytywnie ukończyły warsztaty</w:t>
            </w:r>
            <w:r w:rsidR="00BD48C8">
              <w:rPr>
                <w:rFonts w:cs="Arial"/>
              </w:rPr>
              <w:t xml:space="preserve"> </w:t>
            </w:r>
            <w:r w:rsidRPr="00BD48C8">
              <w:rPr>
                <w:rFonts w:cs="Arial"/>
              </w:rPr>
              <w:t>– 20K/20M</w:t>
            </w:r>
          </w:p>
          <w:p w:rsidR="00BD48C8" w:rsidRDefault="001636C2" w:rsidP="000F749A">
            <w:pPr>
              <w:pStyle w:val="Akapitzlist"/>
              <w:numPr>
                <w:ilvl w:val="0"/>
                <w:numId w:val="35"/>
              </w:numPr>
              <w:autoSpaceDE w:val="0"/>
              <w:spacing w:after="0" w:line="276" w:lineRule="auto"/>
              <w:ind w:left="625"/>
              <w:jc w:val="both"/>
              <w:rPr>
                <w:rFonts w:cs="Arial"/>
              </w:rPr>
            </w:pPr>
            <w:r w:rsidRPr="00BD48C8">
              <w:rPr>
                <w:rFonts w:cs="Arial"/>
              </w:rPr>
              <w:t xml:space="preserve">w ramach kwoty ryczałtowej dot. zorganizowania zadania </w:t>
            </w:r>
            <w:r w:rsidRPr="00BD48C8">
              <w:rPr>
                <w:rFonts w:cs="Arial"/>
                <w:i/>
              </w:rPr>
              <w:t>Przeprowadzenie warsztatów z rachunkowości</w:t>
            </w:r>
            <w:r w:rsidRPr="00BD48C8">
              <w:rPr>
                <w:rFonts w:cs="Arial"/>
              </w:rPr>
              <w:t>:</w:t>
            </w:r>
          </w:p>
          <w:p w:rsidR="00BD48C8" w:rsidRDefault="001636C2" w:rsidP="000F749A">
            <w:pPr>
              <w:pStyle w:val="Akapitzlist"/>
              <w:numPr>
                <w:ilvl w:val="0"/>
                <w:numId w:val="37"/>
              </w:numPr>
              <w:autoSpaceDE w:val="0"/>
              <w:spacing w:after="0" w:line="276" w:lineRule="auto"/>
              <w:ind w:left="767"/>
              <w:jc w:val="both"/>
              <w:rPr>
                <w:rFonts w:cs="Arial"/>
              </w:rPr>
            </w:pPr>
            <w:r w:rsidRPr="00BD48C8">
              <w:rPr>
                <w:rFonts w:cs="Arial"/>
              </w:rPr>
              <w:t>liczba</w:t>
            </w:r>
            <w:r w:rsidR="00BD48C8">
              <w:rPr>
                <w:rFonts w:cs="Arial"/>
              </w:rPr>
              <w:t xml:space="preserve"> </w:t>
            </w:r>
            <w:r w:rsidRPr="00BD48C8">
              <w:rPr>
                <w:rFonts w:cs="Arial"/>
              </w:rPr>
              <w:t xml:space="preserve">– 1 </w:t>
            </w:r>
          </w:p>
          <w:p w:rsidR="001636C2" w:rsidRPr="00BD48C8" w:rsidRDefault="001636C2" w:rsidP="000F749A">
            <w:pPr>
              <w:pStyle w:val="Akapitzlist"/>
              <w:numPr>
                <w:ilvl w:val="0"/>
                <w:numId w:val="37"/>
              </w:numPr>
              <w:autoSpaceDE w:val="0"/>
              <w:spacing w:after="0" w:line="276" w:lineRule="auto"/>
              <w:ind w:left="767"/>
              <w:jc w:val="both"/>
              <w:rPr>
                <w:rFonts w:cs="Arial"/>
              </w:rPr>
            </w:pPr>
            <w:r w:rsidRPr="00BD48C8">
              <w:rPr>
                <w:rFonts w:cs="Arial"/>
              </w:rPr>
              <w:t>liczba uczestników</w:t>
            </w:r>
            <w:r w:rsidR="00BD48C8">
              <w:rPr>
                <w:rFonts w:cs="Arial"/>
              </w:rPr>
              <w:t xml:space="preserve"> </w:t>
            </w:r>
            <w:r w:rsidRPr="00BD48C8">
              <w:rPr>
                <w:rFonts w:cs="Arial"/>
              </w:rPr>
              <w:t>– 20K/20M.</w:t>
            </w:r>
          </w:p>
        </w:tc>
      </w:tr>
    </w:tbl>
    <w:p w:rsidR="00BD48C8" w:rsidRDefault="00BD48C8">
      <w:pPr>
        <w:pStyle w:val="WW-Default"/>
        <w:spacing w:line="276" w:lineRule="auto"/>
        <w:jc w:val="both"/>
        <w:rPr>
          <w:rFonts w:ascii="Calibri" w:hAnsi="Calibri" w:cs="Calibri"/>
          <w:sz w:val="22"/>
          <w:szCs w:val="22"/>
        </w:rPr>
      </w:pPr>
    </w:p>
    <w:p w:rsidR="001636C2" w:rsidRDefault="001636C2">
      <w:pPr>
        <w:pStyle w:val="WW-Default"/>
        <w:spacing w:line="276" w:lineRule="auto"/>
        <w:jc w:val="both"/>
        <w:rPr>
          <w:rFonts w:ascii="Calibri" w:hAnsi="Calibri" w:cs="Arial"/>
          <w:sz w:val="22"/>
          <w:szCs w:val="22"/>
        </w:rPr>
      </w:pPr>
      <w:r>
        <w:rPr>
          <w:rFonts w:ascii="Calibri" w:hAnsi="Calibri" w:cs="Calibri"/>
          <w:b/>
          <w:szCs w:val="22"/>
        </w:rPr>
        <w:t xml:space="preserve">Dokumenty potwierdzające </w:t>
      </w:r>
      <w:r w:rsidR="00BD48C8">
        <w:rPr>
          <w:rFonts w:ascii="Calibri" w:hAnsi="Calibri" w:cs="Calibri"/>
          <w:b/>
          <w:szCs w:val="22"/>
        </w:rPr>
        <w:t>zrealizowanie kwoty ryczałtowej</w:t>
      </w:r>
    </w:p>
    <w:p w:rsidR="001636C2" w:rsidRDefault="001636C2">
      <w:pPr>
        <w:spacing w:line="276" w:lineRule="auto"/>
        <w:jc w:val="both"/>
        <w:rPr>
          <w:rFonts w:ascii="Calibri" w:hAnsi="Calibri" w:cs="Calibri"/>
          <w:b/>
          <w:szCs w:val="22"/>
        </w:rPr>
      </w:pPr>
      <w:r>
        <w:rPr>
          <w:rFonts w:ascii="Calibri" w:hAnsi="Calibri" w:cs="Arial"/>
          <w:sz w:val="22"/>
          <w:szCs w:val="22"/>
        </w:rPr>
        <w:t>Pole tekstowe (możliwość wprowadzenia max. do 500 znaków).</w:t>
      </w:r>
    </w:p>
    <w:p w:rsidR="001636C2" w:rsidRPr="00893A17" w:rsidRDefault="001636C2">
      <w:pPr>
        <w:pStyle w:val="WW-Default"/>
        <w:spacing w:line="276" w:lineRule="auto"/>
        <w:jc w:val="both"/>
        <w:rPr>
          <w:rFonts w:ascii="Calibri" w:hAnsi="Calibri" w:cs="Calibri"/>
          <w:b/>
          <w:sz w:val="16"/>
          <w:szCs w:val="22"/>
        </w:rPr>
      </w:pPr>
    </w:p>
    <w:p w:rsidR="001636C2" w:rsidRDefault="00A72583">
      <w:pPr>
        <w:pStyle w:val="WW-Default"/>
        <w:spacing w:line="276" w:lineRule="auto"/>
        <w:jc w:val="both"/>
        <w:rPr>
          <w:rFonts w:ascii="Calibri" w:hAnsi="Calibri" w:cs="Calibri"/>
          <w:sz w:val="22"/>
          <w:szCs w:val="22"/>
        </w:rPr>
      </w:pPr>
      <w:r>
        <w:rPr>
          <w:rFonts w:ascii="Calibri" w:hAnsi="Calibri" w:cs="Calibri"/>
          <w:sz w:val="22"/>
          <w:szCs w:val="22"/>
        </w:rPr>
        <w:t>W tej części w</w:t>
      </w:r>
      <w:r w:rsidR="001636C2">
        <w:rPr>
          <w:rFonts w:ascii="Calibri" w:hAnsi="Calibri" w:cs="Calibri"/>
          <w:sz w:val="22"/>
          <w:szCs w:val="22"/>
        </w:rPr>
        <w:t xml:space="preserve">niosku </w:t>
      </w:r>
      <w:r>
        <w:rPr>
          <w:rFonts w:ascii="Calibri" w:hAnsi="Calibri" w:cs="Arial"/>
          <w:sz w:val="22"/>
          <w:szCs w:val="22"/>
        </w:rPr>
        <w:t xml:space="preserve">o dofinansowanie projektu </w:t>
      </w:r>
      <w:r w:rsidR="001636C2">
        <w:rPr>
          <w:rFonts w:ascii="Calibri" w:hAnsi="Calibri" w:cs="Calibri"/>
          <w:sz w:val="22"/>
          <w:szCs w:val="22"/>
        </w:rPr>
        <w:t xml:space="preserve">należy wskazać dokumenty, które będą podlegały weryfikacji w trakcie rozliczania projektu, przede wszystkim czy wskaźniki produktu zostały osiągnięte na poziomie stanowiącym minimalny próg, który uprawnia do kwalifikowania wydatków objętych daną kwotą ryczałtową. </w:t>
      </w:r>
    </w:p>
    <w:p w:rsidR="001636C2" w:rsidRPr="00893A17" w:rsidRDefault="001636C2">
      <w:pPr>
        <w:pStyle w:val="WW-Default"/>
        <w:spacing w:line="276" w:lineRule="auto"/>
        <w:jc w:val="both"/>
        <w:rPr>
          <w:rFonts w:ascii="Calibri" w:hAnsi="Calibri" w:cs="Calibri"/>
          <w:sz w:val="14"/>
          <w:szCs w:val="22"/>
        </w:rPr>
      </w:pPr>
    </w:p>
    <w:p w:rsidR="001636C2" w:rsidRDefault="001636C2">
      <w:pPr>
        <w:pStyle w:val="WW-Default"/>
        <w:spacing w:line="276" w:lineRule="auto"/>
        <w:jc w:val="both"/>
        <w:rPr>
          <w:rFonts w:ascii="Calibri" w:hAnsi="Calibri" w:cs="Calibri"/>
          <w:sz w:val="22"/>
          <w:szCs w:val="22"/>
        </w:rPr>
      </w:pPr>
      <w:r>
        <w:rPr>
          <w:rFonts w:ascii="Calibri" w:hAnsi="Calibri" w:cs="Calibri"/>
          <w:sz w:val="22"/>
          <w:szCs w:val="22"/>
        </w:rPr>
        <w:t xml:space="preserve">Przykładowe dokumenty, będące podstawą oceny realizacji zadań to: </w:t>
      </w:r>
    </w:p>
    <w:p w:rsidR="001636C2" w:rsidRDefault="001636C2" w:rsidP="00BD48C8">
      <w:pPr>
        <w:pStyle w:val="WW-Default"/>
        <w:numPr>
          <w:ilvl w:val="0"/>
          <w:numId w:val="2"/>
        </w:numPr>
        <w:spacing w:line="276" w:lineRule="auto"/>
        <w:ind w:left="567"/>
        <w:jc w:val="both"/>
        <w:rPr>
          <w:rFonts w:ascii="Calibri" w:hAnsi="Calibri" w:cs="Calibri"/>
          <w:sz w:val="22"/>
          <w:szCs w:val="22"/>
        </w:rPr>
      </w:pPr>
      <w:r>
        <w:rPr>
          <w:rFonts w:ascii="Calibri" w:hAnsi="Calibri" w:cs="Calibri"/>
          <w:sz w:val="22"/>
          <w:szCs w:val="22"/>
        </w:rPr>
        <w:t>lista obecności uczestników projektu na szkoleniu/warsztatach lub innej formie wsparcia realizowanej w ramach projektu;</w:t>
      </w:r>
    </w:p>
    <w:p w:rsidR="001636C2" w:rsidRDefault="001636C2" w:rsidP="00BD48C8">
      <w:pPr>
        <w:pStyle w:val="WW-Default"/>
        <w:numPr>
          <w:ilvl w:val="0"/>
          <w:numId w:val="2"/>
        </w:numPr>
        <w:spacing w:line="276" w:lineRule="auto"/>
        <w:ind w:left="567"/>
        <w:jc w:val="both"/>
        <w:rPr>
          <w:rFonts w:ascii="Calibri" w:hAnsi="Calibri" w:cs="Calibri"/>
          <w:sz w:val="22"/>
          <w:szCs w:val="22"/>
        </w:rPr>
      </w:pPr>
      <w:r>
        <w:rPr>
          <w:rFonts w:ascii="Calibri" w:hAnsi="Calibri" w:cs="Calibri"/>
          <w:sz w:val="22"/>
          <w:szCs w:val="22"/>
        </w:rPr>
        <w:t xml:space="preserve">dzienniki zajęć prowadzonych w projekcie; </w:t>
      </w:r>
    </w:p>
    <w:p w:rsidR="001636C2" w:rsidRPr="00277C44" w:rsidRDefault="001636C2" w:rsidP="00277C44">
      <w:pPr>
        <w:pStyle w:val="WW-Default"/>
        <w:numPr>
          <w:ilvl w:val="0"/>
          <w:numId w:val="2"/>
        </w:numPr>
        <w:spacing w:after="240" w:line="276" w:lineRule="auto"/>
        <w:ind w:left="567"/>
        <w:jc w:val="both"/>
        <w:rPr>
          <w:rFonts w:ascii="Calibri" w:hAnsi="Calibri" w:cs="Arial"/>
          <w:b/>
          <w:sz w:val="22"/>
          <w:szCs w:val="22"/>
        </w:rPr>
      </w:pPr>
      <w:r>
        <w:rPr>
          <w:rFonts w:ascii="Calibri" w:hAnsi="Calibri" w:cs="Calibri"/>
          <w:sz w:val="22"/>
          <w:szCs w:val="22"/>
        </w:rPr>
        <w:t>analizy i raporty wytworzone w ramach projektu.</w:t>
      </w:r>
    </w:p>
    <w:p w:rsidR="001636C2" w:rsidRDefault="001636C2">
      <w:pPr>
        <w:shd w:val="clear" w:color="auto" w:fill="1256BB"/>
        <w:spacing w:line="276" w:lineRule="auto"/>
        <w:jc w:val="both"/>
        <w:rPr>
          <w:rFonts w:ascii="Calibri" w:hAnsi="Calibri" w:cs="Arial"/>
          <w:sz w:val="22"/>
          <w:szCs w:val="22"/>
        </w:rPr>
      </w:pPr>
      <w:r>
        <w:rPr>
          <w:rFonts w:ascii="Calibri" w:hAnsi="Calibri" w:cs="Arial"/>
          <w:b/>
          <w:color w:val="FFFFFF"/>
          <w:szCs w:val="22"/>
        </w:rPr>
        <w:t>E</w:t>
      </w:r>
      <w:r w:rsidR="00BD48C8">
        <w:rPr>
          <w:rFonts w:ascii="Calibri" w:hAnsi="Calibri" w:cs="Arial"/>
          <w:b/>
          <w:color w:val="FFFFFF"/>
          <w:szCs w:val="22"/>
        </w:rPr>
        <w:t xml:space="preserve">.3 </w:t>
      </w:r>
      <w:r w:rsidR="00893A17">
        <w:rPr>
          <w:rFonts w:ascii="Calibri" w:hAnsi="Calibri" w:cs="Arial"/>
          <w:b/>
          <w:color w:val="FFFFFF"/>
          <w:szCs w:val="22"/>
        </w:rPr>
        <w:tab/>
      </w:r>
      <w:r w:rsidR="00BD48C8">
        <w:rPr>
          <w:rFonts w:ascii="Calibri" w:hAnsi="Calibri" w:cs="Arial"/>
          <w:b/>
          <w:color w:val="FFFFFF"/>
          <w:szCs w:val="22"/>
        </w:rPr>
        <w:t>Wskaźniki w RPO WP 2014-2020</w:t>
      </w:r>
    </w:p>
    <w:p w:rsidR="001636C2" w:rsidRDefault="001636C2" w:rsidP="00BD48C8">
      <w:pPr>
        <w:spacing w:before="240" w:after="120" w:line="276" w:lineRule="auto"/>
        <w:jc w:val="both"/>
        <w:rPr>
          <w:rFonts w:ascii="Calibri" w:hAnsi="Calibri" w:cs="Arial"/>
          <w:sz w:val="22"/>
          <w:szCs w:val="22"/>
        </w:rPr>
      </w:pPr>
      <w:r>
        <w:rPr>
          <w:rFonts w:ascii="Calibri" w:hAnsi="Calibri" w:cs="Arial"/>
          <w:sz w:val="22"/>
          <w:szCs w:val="22"/>
        </w:rPr>
        <w:t xml:space="preserve">Określając wskaźniki i ich wartości docelowe należy mieć na uwadze ich definicje i sposób pomiaru określone w załączniku do SzOOP RPO WP 2014 – 2020 oraz </w:t>
      </w:r>
      <w:r w:rsidR="00060B80">
        <w:rPr>
          <w:rFonts w:ascii="Calibri" w:hAnsi="Calibri" w:cs="Arial"/>
          <w:sz w:val="22"/>
          <w:szCs w:val="22"/>
        </w:rPr>
        <w:t>regulam</w:t>
      </w:r>
      <w:r>
        <w:rPr>
          <w:rFonts w:ascii="Calibri" w:hAnsi="Calibri" w:cs="Arial"/>
          <w:sz w:val="22"/>
          <w:szCs w:val="22"/>
        </w:rPr>
        <w:t>inie konkursu/wezwaniu.</w:t>
      </w:r>
    </w:p>
    <w:p w:rsidR="00154AC1" w:rsidRDefault="001636C2">
      <w:pPr>
        <w:spacing w:after="120" w:line="276" w:lineRule="auto"/>
        <w:jc w:val="both"/>
        <w:rPr>
          <w:rFonts w:ascii="Calibri" w:hAnsi="Calibri" w:cs="Arial"/>
          <w:sz w:val="22"/>
          <w:szCs w:val="22"/>
        </w:rPr>
      </w:pPr>
      <w:r>
        <w:rPr>
          <w:rFonts w:ascii="Calibri" w:hAnsi="Calibri" w:cs="Arial"/>
          <w:sz w:val="22"/>
          <w:szCs w:val="22"/>
        </w:rPr>
        <w:t>Punktem wyjścia jest określenie wskaźników rezultatu bezpośredniego, a następnie powiązanych z nim/i wskaźników produkt</w:t>
      </w:r>
      <w:r w:rsidR="00BD48C8">
        <w:rPr>
          <w:rFonts w:ascii="Calibri" w:hAnsi="Calibri" w:cs="Arial"/>
          <w:sz w:val="22"/>
          <w:szCs w:val="22"/>
        </w:rPr>
        <w:t>u wskaźników horyzontalnych.</w:t>
      </w:r>
    </w:p>
    <w:p w:rsidR="003D10EA" w:rsidRPr="00BD48C8" w:rsidRDefault="003D10EA" w:rsidP="003D10EA">
      <w:pPr>
        <w:spacing w:line="276" w:lineRule="auto"/>
        <w:jc w:val="both"/>
        <w:rPr>
          <w:rFonts w:ascii="Calibri" w:hAnsi="Calibri" w:cs="Arial"/>
          <w:sz w:val="22"/>
          <w:szCs w:val="22"/>
        </w:rPr>
      </w:pPr>
    </w:p>
    <w:p w:rsidR="001636C2" w:rsidRDefault="001636C2">
      <w:pPr>
        <w:shd w:val="clear" w:color="auto" w:fill="1256BB"/>
        <w:spacing w:after="120" w:line="276" w:lineRule="auto"/>
        <w:jc w:val="both"/>
        <w:rPr>
          <w:rFonts w:ascii="Calibri" w:hAnsi="Calibri" w:cs="Arial"/>
          <w:sz w:val="22"/>
          <w:szCs w:val="22"/>
        </w:rPr>
      </w:pPr>
      <w:r>
        <w:rPr>
          <w:rFonts w:ascii="Calibri" w:hAnsi="Calibri" w:cs="Arial"/>
          <w:b/>
          <w:color w:val="FFFFFF"/>
          <w:szCs w:val="22"/>
        </w:rPr>
        <w:t xml:space="preserve">E.3.1 </w:t>
      </w:r>
      <w:r w:rsidR="00893A17">
        <w:rPr>
          <w:rFonts w:ascii="Calibri" w:hAnsi="Calibri" w:cs="Arial"/>
          <w:b/>
          <w:color w:val="FFFFFF"/>
          <w:szCs w:val="22"/>
        </w:rPr>
        <w:tab/>
      </w:r>
      <w:r>
        <w:rPr>
          <w:rFonts w:ascii="Calibri" w:hAnsi="Calibri" w:cs="Arial"/>
          <w:b/>
          <w:color w:val="FFFFFF"/>
          <w:szCs w:val="22"/>
        </w:rPr>
        <w:t>Wskaźniki rezultatu</w:t>
      </w:r>
      <w:r w:rsidR="00BD48C8">
        <w:rPr>
          <w:rFonts w:ascii="Calibri" w:hAnsi="Calibri" w:cs="Arial"/>
          <w:b/>
          <w:color w:val="FFFFFF"/>
          <w:szCs w:val="22"/>
        </w:rPr>
        <w:t xml:space="preserve"> bezpośredniego (jeśli dotyczy)</w:t>
      </w:r>
    </w:p>
    <w:p w:rsidR="001636C2" w:rsidRDefault="001636C2" w:rsidP="004F6B4F">
      <w:pPr>
        <w:pStyle w:val="WW-Default"/>
        <w:spacing w:line="276" w:lineRule="auto"/>
        <w:jc w:val="both"/>
        <w:rPr>
          <w:rFonts w:ascii="Calibri" w:hAnsi="Calibri" w:cs="Arial"/>
          <w:b/>
          <w:sz w:val="22"/>
          <w:szCs w:val="22"/>
        </w:rPr>
      </w:pPr>
      <w:r>
        <w:rPr>
          <w:rFonts w:ascii="Calibri" w:hAnsi="Calibri" w:cs="Arial"/>
          <w:sz w:val="22"/>
          <w:szCs w:val="22"/>
        </w:rPr>
        <w:t xml:space="preserve">Pole wymagane. Pole tekstowe uzupełnione automatycznie przez </w:t>
      </w:r>
      <w:r w:rsidRPr="00F812AC">
        <w:rPr>
          <w:rFonts w:ascii="Calibri" w:hAnsi="Calibri"/>
          <w:bCs/>
          <w:sz w:val="22"/>
        </w:rPr>
        <w:t>GWA</w:t>
      </w:r>
      <w:r>
        <w:rPr>
          <w:rFonts w:ascii="Calibri" w:hAnsi="Calibri" w:cs="Arial"/>
          <w:sz w:val="22"/>
          <w:szCs w:val="22"/>
        </w:rPr>
        <w:t>.</w:t>
      </w:r>
    </w:p>
    <w:p w:rsidR="001636C2" w:rsidRPr="003D10EA" w:rsidRDefault="001636C2">
      <w:pPr>
        <w:pStyle w:val="WW-Default"/>
        <w:spacing w:line="276" w:lineRule="auto"/>
        <w:jc w:val="both"/>
        <w:rPr>
          <w:rFonts w:ascii="Calibri" w:hAnsi="Calibri" w:cs="Arial"/>
          <w:sz w:val="20"/>
          <w:szCs w:val="22"/>
        </w:rPr>
      </w:pPr>
    </w:p>
    <w:p w:rsidR="001636C2" w:rsidRDefault="001636C2">
      <w:pPr>
        <w:pStyle w:val="WW-Default"/>
        <w:spacing w:line="276" w:lineRule="auto"/>
        <w:jc w:val="both"/>
        <w:rPr>
          <w:rFonts w:ascii="Calibri" w:hAnsi="Calibri" w:cs="Arial"/>
          <w:b/>
          <w:sz w:val="22"/>
          <w:szCs w:val="22"/>
        </w:rPr>
      </w:pPr>
      <w:r>
        <w:rPr>
          <w:rFonts w:ascii="Calibri" w:hAnsi="Calibri" w:cs="Arial"/>
          <w:sz w:val="22"/>
          <w:szCs w:val="22"/>
        </w:rPr>
        <w:t xml:space="preserve">W przypadku gdy nie określono wskaźnika rezultatu bezpośredniego w </w:t>
      </w:r>
      <w:r w:rsidR="00060B80">
        <w:rPr>
          <w:rFonts w:ascii="Calibri" w:hAnsi="Calibri" w:cs="Arial"/>
          <w:sz w:val="22"/>
          <w:szCs w:val="22"/>
        </w:rPr>
        <w:t>regulam</w:t>
      </w:r>
      <w:r>
        <w:rPr>
          <w:rFonts w:ascii="Calibri" w:hAnsi="Calibri" w:cs="Arial"/>
          <w:sz w:val="22"/>
          <w:szCs w:val="22"/>
        </w:rPr>
        <w:t>inie konkursu/</w:t>
      </w:r>
      <w:r w:rsidR="003B4A00">
        <w:rPr>
          <w:rFonts w:ascii="Calibri" w:hAnsi="Calibri" w:cs="Arial"/>
          <w:sz w:val="22"/>
          <w:szCs w:val="22"/>
        </w:rPr>
        <w:t xml:space="preserve"> </w:t>
      </w:r>
      <w:r>
        <w:rPr>
          <w:rFonts w:ascii="Calibri" w:hAnsi="Calibri" w:cs="Arial"/>
          <w:sz w:val="22"/>
          <w:szCs w:val="22"/>
        </w:rPr>
        <w:t xml:space="preserve">wezwaniu, w miejscu tabeli pojawi się komunikat </w:t>
      </w:r>
      <w:r>
        <w:rPr>
          <w:rFonts w:ascii="Calibri" w:hAnsi="Calibri" w:cs="Arial"/>
          <w:i/>
          <w:sz w:val="22"/>
          <w:szCs w:val="22"/>
        </w:rPr>
        <w:t>Nie dotyczy</w:t>
      </w:r>
      <w:r>
        <w:rPr>
          <w:rFonts w:ascii="Calibri" w:hAnsi="Calibri" w:cs="Arial"/>
          <w:sz w:val="22"/>
          <w:szCs w:val="22"/>
        </w:rPr>
        <w:t>.</w:t>
      </w:r>
    </w:p>
    <w:p w:rsidR="001636C2" w:rsidRDefault="00FD1808">
      <w:pPr>
        <w:pStyle w:val="WW-Default"/>
        <w:spacing w:line="276" w:lineRule="auto"/>
        <w:jc w:val="both"/>
        <w:rPr>
          <w:rFonts w:ascii="Calibri" w:hAnsi="Calibri" w:cs="Arial"/>
          <w:sz w:val="22"/>
          <w:szCs w:val="22"/>
        </w:rPr>
      </w:pPr>
      <w:r>
        <w:rPr>
          <w:rFonts w:ascii="Calibri" w:hAnsi="Calibri" w:cs="Arial"/>
          <w:b/>
          <w:sz w:val="22"/>
          <w:szCs w:val="22"/>
        </w:rPr>
        <w:br/>
      </w:r>
      <w:r>
        <w:rPr>
          <w:rFonts w:ascii="Calibri" w:hAnsi="Calibri" w:cs="Arial"/>
          <w:b/>
          <w:sz w:val="22"/>
          <w:szCs w:val="22"/>
        </w:rPr>
        <w:br/>
      </w:r>
      <w:r>
        <w:rPr>
          <w:rFonts w:ascii="Calibri" w:hAnsi="Calibri" w:cs="Arial"/>
          <w:b/>
          <w:sz w:val="22"/>
          <w:szCs w:val="22"/>
        </w:rPr>
        <w:br/>
      </w:r>
      <w:r>
        <w:rPr>
          <w:rFonts w:ascii="Calibri" w:hAnsi="Calibri" w:cs="Arial"/>
          <w:b/>
          <w:sz w:val="22"/>
          <w:szCs w:val="22"/>
        </w:rPr>
        <w:lastRenderedPageBreak/>
        <w:br/>
      </w:r>
      <w:r w:rsidR="001636C2">
        <w:rPr>
          <w:rFonts w:ascii="Calibri" w:hAnsi="Calibri" w:cs="Arial"/>
          <w:b/>
          <w:sz w:val="22"/>
          <w:szCs w:val="22"/>
        </w:rPr>
        <w:t>Wskaźniki rezultatu</w:t>
      </w:r>
      <w:r w:rsidR="001636C2">
        <w:rPr>
          <w:rFonts w:ascii="Calibri" w:hAnsi="Calibri" w:cs="Arial"/>
          <w:sz w:val="22"/>
          <w:szCs w:val="22"/>
        </w:rPr>
        <w:t xml:space="preserve"> dotyczą oczekiwanych efektów wsparcia ze środków EFS. Określają efekt zrealizowanych działań w odniesieniu do osób lub podmiotów, np. w postaci zmiany sytuacji na rynku pracy. Wskaźniki rezultatu bezpośredniego odnoszą się do sytuacji bezpośrednio po zakończeniu wsparcia, tj. w przypadku osób lub podmiotów – po zakończeniu ich udziału w projekcie. W celu ograniczenia wpływu czynników zewnętrznych na wartość wskaźnika rezultatu, powinien on być jak najbliżej powiązany z działaniami wdrażanymi w ramach odpowiedniego projektu. Oznacza to, że</w:t>
      </w:r>
      <w:r w:rsidR="00285B1B">
        <w:rPr>
          <w:rFonts w:ascii="Calibri" w:hAnsi="Calibri" w:cs="Arial"/>
          <w:sz w:val="22"/>
          <w:szCs w:val="22"/>
        </w:rPr>
        <w:t> </w:t>
      </w:r>
      <w:r w:rsidR="001636C2">
        <w:rPr>
          <w:rFonts w:ascii="Calibri" w:hAnsi="Calibri" w:cs="Arial"/>
          <w:sz w:val="22"/>
          <w:szCs w:val="22"/>
        </w:rPr>
        <w:t xml:space="preserve">wskaźnik rezultatu obrazuje efekt wsparcia udzielonego danej osobie/podmiotowi i nie obejmuje efektów dotyczących grupy uczestników/ podmiotów, która nie otrzymała wsparcia. </w:t>
      </w:r>
    </w:p>
    <w:p w:rsidR="001636C2" w:rsidRPr="00DC32E4" w:rsidRDefault="001636C2">
      <w:pPr>
        <w:pStyle w:val="WW-Default"/>
        <w:spacing w:line="276" w:lineRule="auto"/>
        <w:jc w:val="both"/>
        <w:rPr>
          <w:rFonts w:ascii="Calibri" w:hAnsi="Calibri" w:cs="Arial"/>
          <w:sz w:val="14"/>
          <w:szCs w:val="22"/>
        </w:rPr>
      </w:pPr>
    </w:p>
    <w:p w:rsidR="001636C2" w:rsidRDefault="001636C2">
      <w:pPr>
        <w:pStyle w:val="WW-Default"/>
        <w:spacing w:line="276" w:lineRule="auto"/>
        <w:jc w:val="both"/>
        <w:rPr>
          <w:rFonts w:ascii="Calibri" w:hAnsi="Calibri" w:cs="Arial"/>
          <w:sz w:val="22"/>
          <w:szCs w:val="22"/>
        </w:rPr>
      </w:pPr>
      <w:r>
        <w:rPr>
          <w:rFonts w:ascii="Calibri" w:hAnsi="Calibri" w:cs="Arial"/>
          <w:sz w:val="22"/>
          <w:szCs w:val="22"/>
        </w:rPr>
        <w:t>Dla każdego wybranego wskaźnika rezultatu bezpośredniego należy okre</w:t>
      </w:r>
      <w:r w:rsidR="00BD48C8">
        <w:rPr>
          <w:rFonts w:ascii="Calibri" w:hAnsi="Calibri" w:cs="Arial"/>
          <w:sz w:val="22"/>
          <w:szCs w:val="22"/>
        </w:rPr>
        <w:t>ślić jego wartość bazową, czyli </w:t>
      </w:r>
      <w:r>
        <w:rPr>
          <w:rFonts w:ascii="Calibri" w:hAnsi="Calibri" w:cs="Arial"/>
          <w:sz w:val="22"/>
          <w:szCs w:val="22"/>
        </w:rPr>
        <w:t>stan wyjściowy przed realizacją projektu oraz wartość docelową.</w:t>
      </w:r>
    </w:p>
    <w:p w:rsidR="001636C2" w:rsidRPr="00DC32E4" w:rsidRDefault="001636C2">
      <w:pPr>
        <w:pStyle w:val="WW-Default"/>
        <w:spacing w:line="276" w:lineRule="auto"/>
        <w:jc w:val="both"/>
        <w:rPr>
          <w:rFonts w:ascii="Calibri" w:hAnsi="Calibri" w:cs="Arial"/>
          <w:sz w:val="14"/>
          <w:szCs w:val="22"/>
        </w:rPr>
      </w:pPr>
    </w:p>
    <w:p w:rsidR="001636C2" w:rsidRDefault="001636C2">
      <w:pPr>
        <w:pStyle w:val="WW-Default"/>
        <w:spacing w:line="276" w:lineRule="auto"/>
        <w:jc w:val="both"/>
        <w:rPr>
          <w:rFonts w:ascii="Calibri" w:hAnsi="Calibri" w:cs="Arial"/>
          <w:sz w:val="22"/>
          <w:szCs w:val="22"/>
        </w:rPr>
      </w:pPr>
      <w:r>
        <w:rPr>
          <w:rFonts w:ascii="Calibri" w:hAnsi="Calibri" w:cs="Arial"/>
          <w:sz w:val="22"/>
          <w:szCs w:val="22"/>
        </w:rPr>
        <w:t>Wartość bazowa wskaźnika/-ów rezultatu bezpośredniego obrazuje początkowe wielkości, w stosunku do których dokonuje się pomiaru wskaźnika/-ów, dzięki czemu można ocenić efekty przyznanego wsparcia. Wartość bazowa wskaźnika/-ów powinna odzwierciedlać doświadczenie Wnioskodawcy i/lub Partnera/-ów w zakresie dotychczas zrealizowanych przedsięwzięć finansowanych ze środków EFS i/lub z innych źródeł niż EFS w zakresie wsparcia na rzecz grupy docelowej odpowiadającej grupie docelowej projektu i osiągnięt</w:t>
      </w:r>
      <w:r w:rsidR="00BD48C8">
        <w:rPr>
          <w:rFonts w:ascii="Calibri" w:hAnsi="Calibri" w:cs="Arial"/>
          <w:sz w:val="22"/>
          <w:szCs w:val="22"/>
        </w:rPr>
        <w:t>ych rezultatów (zgodnie z punktem</w:t>
      </w:r>
      <w:r>
        <w:rPr>
          <w:rFonts w:ascii="Calibri" w:hAnsi="Calibri" w:cs="Arial"/>
          <w:sz w:val="22"/>
          <w:szCs w:val="22"/>
        </w:rPr>
        <w:t xml:space="preserve"> </w:t>
      </w:r>
      <w:r>
        <w:rPr>
          <w:rFonts w:ascii="Calibri" w:hAnsi="Calibri" w:cs="Arial"/>
          <w:b/>
          <w:sz w:val="22"/>
          <w:szCs w:val="22"/>
        </w:rPr>
        <w:t>G.1</w:t>
      </w:r>
      <w:r>
        <w:rPr>
          <w:rFonts w:ascii="Calibri" w:hAnsi="Calibri" w:cs="Arial"/>
          <w:sz w:val="22"/>
          <w:szCs w:val="22"/>
        </w:rPr>
        <w:t xml:space="preserve"> wniosku o dofinansowanie projektu). Wartość bazowa może wynosić zero w przypadku, gdy Wnio</w:t>
      </w:r>
      <w:r w:rsidR="0043483B">
        <w:rPr>
          <w:rFonts w:ascii="Calibri" w:hAnsi="Calibri" w:cs="Arial"/>
          <w:sz w:val="22"/>
          <w:szCs w:val="22"/>
        </w:rPr>
        <w:t>skodawca i/lub Partner/-rzy nie </w:t>
      </w:r>
      <w:r>
        <w:rPr>
          <w:rFonts w:ascii="Calibri" w:hAnsi="Calibri" w:cs="Arial"/>
          <w:sz w:val="22"/>
          <w:szCs w:val="22"/>
        </w:rPr>
        <w:t xml:space="preserve">posiada/-ją takiego doświadczenia. </w:t>
      </w:r>
    </w:p>
    <w:p w:rsidR="00FE2C2D" w:rsidRPr="00FE2C2D" w:rsidRDefault="00FE2C2D">
      <w:pPr>
        <w:pStyle w:val="WW-Default"/>
        <w:spacing w:line="276" w:lineRule="auto"/>
        <w:jc w:val="both"/>
        <w:rPr>
          <w:rFonts w:ascii="Calibri" w:hAnsi="Calibri" w:cs="Arial"/>
          <w:sz w:val="16"/>
          <w:szCs w:val="22"/>
        </w:rPr>
      </w:pPr>
    </w:p>
    <w:tbl>
      <w:tblPr>
        <w:tblW w:w="9082" w:type="dxa"/>
        <w:tblInd w:w="-5" w:type="dxa"/>
        <w:tblLayout w:type="fixed"/>
        <w:tblLook w:val="0000" w:firstRow="0" w:lastRow="0" w:firstColumn="0" w:lastColumn="0" w:noHBand="0" w:noVBand="0"/>
      </w:tblPr>
      <w:tblGrid>
        <w:gridCol w:w="9082"/>
      </w:tblGrid>
      <w:tr w:rsidR="001636C2" w:rsidTr="00C107D9">
        <w:trPr>
          <w:trHeight w:val="607"/>
        </w:trPr>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1636C2" w:rsidRDefault="0043483B" w:rsidP="00FE2C2D">
            <w:pPr>
              <w:pStyle w:val="WW-Default"/>
              <w:spacing w:line="276" w:lineRule="auto"/>
              <w:jc w:val="both"/>
              <w:rPr>
                <w:rFonts w:ascii="Calibri" w:hAnsi="Calibri" w:cs="Arial"/>
                <w:sz w:val="22"/>
                <w:szCs w:val="22"/>
              </w:rPr>
            </w:pPr>
            <w:r w:rsidRPr="0043483B">
              <w:rPr>
                <w:rFonts w:ascii="Calibri" w:hAnsi="Calibri" w:cs="Arial"/>
                <w:b/>
                <w:szCs w:val="22"/>
              </w:rPr>
              <w:t>UWAGA</w:t>
            </w:r>
          </w:p>
          <w:p w:rsidR="001636C2" w:rsidRDefault="001636C2">
            <w:pPr>
              <w:pStyle w:val="WW-Default"/>
              <w:spacing w:line="276" w:lineRule="auto"/>
              <w:jc w:val="both"/>
            </w:pPr>
            <w:r>
              <w:rPr>
                <w:rFonts w:ascii="Calibri" w:hAnsi="Calibri" w:cs="Arial"/>
                <w:sz w:val="22"/>
                <w:szCs w:val="22"/>
              </w:rPr>
              <w:t>Należy pamiętać, że wartość bazowa wskaźnika nie jest uwzględniana w jego wartości docelowej.</w:t>
            </w:r>
          </w:p>
        </w:tc>
      </w:tr>
    </w:tbl>
    <w:p w:rsidR="001636C2" w:rsidRPr="00FE2C2D" w:rsidRDefault="001636C2">
      <w:pPr>
        <w:pStyle w:val="WW-Default"/>
        <w:spacing w:line="276" w:lineRule="auto"/>
        <w:jc w:val="both"/>
        <w:rPr>
          <w:rFonts w:ascii="Calibri" w:hAnsi="Calibri" w:cs="Arial"/>
          <w:sz w:val="16"/>
          <w:szCs w:val="22"/>
        </w:rPr>
      </w:pPr>
    </w:p>
    <w:p w:rsidR="001636C2" w:rsidRDefault="001636C2">
      <w:pPr>
        <w:pStyle w:val="WW-Default"/>
        <w:spacing w:line="276" w:lineRule="auto"/>
        <w:jc w:val="both"/>
        <w:rPr>
          <w:rFonts w:ascii="Calibri" w:hAnsi="Calibri" w:cs="Arial"/>
          <w:sz w:val="22"/>
          <w:szCs w:val="22"/>
        </w:rPr>
      </w:pPr>
      <w:r>
        <w:rPr>
          <w:rFonts w:ascii="Calibri" w:hAnsi="Calibri" w:cs="Arial"/>
          <w:sz w:val="22"/>
          <w:szCs w:val="22"/>
        </w:rPr>
        <w:t xml:space="preserve">Wartość docelowa wskaźnika rezultatu bezpośredniego powinna natomiast odnosić się do projektu opisywanego we wniosku </w:t>
      </w:r>
      <w:r w:rsidR="00A72583">
        <w:rPr>
          <w:rFonts w:ascii="Calibri" w:hAnsi="Calibri" w:cs="Arial"/>
          <w:sz w:val="22"/>
          <w:szCs w:val="22"/>
        </w:rPr>
        <w:t xml:space="preserve">o dofinansowanie projektu </w:t>
      </w:r>
      <w:r>
        <w:rPr>
          <w:rFonts w:ascii="Calibri" w:hAnsi="Calibri" w:cs="Arial"/>
          <w:sz w:val="22"/>
          <w:szCs w:val="22"/>
        </w:rPr>
        <w:t xml:space="preserve">i wskazywać wartość zmiany, jaką Wnioskodawca chce osiągnąć dzięki realizacji projektu. </w:t>
      </w:r>
    </w:p>
    <w:p w:rsidR="001636C2" w:rsidRPr="00FE2C2D" w:rsidRDefault="001636C2">
      <w:pPr>
        <w:pStyle w:val="WW-Default"/>
        <w:spacing w:line="276" w:lineRule="auto"/>
        <w:jc w:val="both"/>
        <w:rPr>
          <w:rFonts w:ascii="Calibri" w:hAnsi="Calibri" w:cs="Arial"/>
          <w:sz w:val="16"/>
          <w:szCs w:val="22"/>
        </w:rPr>
      </w:pPr>
    </w:p>
    <w:p w:rsidR="001636C2" w:rsidRDefault="001636C2">
      <w:pPr>
        <w:pStyle w:val="WW-Default"/>
        <w:spacing w:line="276" w:lineRule="auto"/>
        <w:jc w:val="both"/>
        <w:rPr>
          <w:rFonts w:ascii="Calibri" w:hAnsi="Calibri" w:cs="Arial"/>
          <w:sz w:val="22"/>
          <w:szCs w:val="22"/>
        </w:rPr>
      </w:pPr>
      <w:r>
        <w:rPr>
          <w:rFonts w:ascii="Calibri" w:hAnsi="Calibri" w:cs="Arial"/>
          <w:sz w:val="22"/>
          <w:szCs w:val="22"/>
        </w:rPr>
        <w:t>Wartość bazowa i wartość docelowa wskaźnika podawane są w ujęciu ogółem (O) oraz w podziale na</w:t>
      </w:r>
      <w:r w:rsidR="00285B1B">
        <w:rPr>
          <w:rFonts w:ascii="Calibri" w:hAnsi="Calibri" w:cs="Arial"/>
          <w:sz w:val="22"/>
          <w:szCs w:val="22"/>
        </w:rPr>
        <w:t> </w:t>
      </w:r>
      <w:r>
        <w:rPr>
          <w:rFonts w:ascii="Calibri" w:hAnsi="Calibri" w:cs="Arial"/>
          <w:sz w:val="22"/>
          <w:szCs w:val="22"/>
        </w:rPr>
        <w:t xml:space="preserve">kobiety (K) i mężczyzn (M). W przypadku, gdy wybrane </w:t>
      </w:r>
      <w:r w:rsidR="00285B1B">
        <w:rPr>
          <w:rFonts w:ascii="Calibri" w:hAnsi="Calibri" w:cs="Arial"/>
          <w:sz w:val="22"/>
          <w:szCs w:val="22"/>
        </w:rPr>
        <w:t xml:space="preserve">wskaźniki projektu odnoszą się  </w:t>
      </w:r>
      <w:r>
        <w:rPr>
          <w:rFonts w:ascii="Calibri" w:hAnsi="Calibri" w:cs="Arial"/>
          <w:sz w:val="22"/>
          <w:szCs w:val="22"/>
        </w:rPr>
        <w:t>d</w:t>
      </w:r>
      <w:r w:rsidR="00285B1B">
        <w:rPr>
          <w:rFonts w:ascii="Calibri" w:hAnsi="Calibri" w:cs="Arial"/>
          <w:sz w:val="22"/>
          <w:szCs w:val="22"/>
        </w:rPr>
        <w:t>o </w:t>
      </w:r>
      <w:r>
        <w:rPr>
          <w:rFonts w:ascii="Calibri" w:hAnsi="Calibri" w:cs="Arial"/>
          <w:sz w:val="22"/>
          <w:szCs w:val="22"/>
        </w:rPr>
        <w:t xml:space="preserve">jednostki miary </w:t>
      </w:r>
      <w:r>
        <w:rPr>
          <w:rFonts w:ascii="Calibri" w:hAnsi="Calibri" w:cs="Arial"/>
          <w:i/>
          <w:sz w:val="22"/>
          <w:szCs w:val="22"/>
        </w:rPr>
        <w:t>sztuka</w:t>
      </w:r>
      <w:r>
        <w:rPr>
          <w:rFonts w:ascii="Calibri" w:hAnsi="Calibri" w:cs="Arial"/>
          <w:sz w:val="22"/>
          <w:szCs w:val="22"/>
        </w:rPr>
        <w:t xml:space="preserve">, wówczas nie występuje podział na płeć. </w:t>
      </w:r>
    </w:p>
    <w:p w:rsidR="001636C2" w:rsidRPr="00FE2C2D" w:rsidRDefault="001636C2">
      <w:pPr>
        <w:pStyle w:val="WW-Default"/>
        <w:spacing w:line="276" w:lineRule="auto"/>
        <w:jc w:val="both"/>
        <w:rPr>
          <w:rFonts w:ascii="Calibri" w:hAnsi="Calibri" w:cs="Arial"/>
          <w:sz w:val="16"/>
          <w:szCs w:val="22"/>
        </w:rPr>
      </w:pPr>
    </w:p>
    <w:p w:rsidR="001636C2" w:rsidRDefault="001636C2">
      <w:pPr>
        <w:pStyle w:val="WW-Default"/>
        <w:spacing w:line="276" w:lineRule="auto"/>
        <w:jc w:val="both"/>
        <w:rPr>
          <w:rFonts w:ascii="Calibri" w:hAnsi="Calibri" w:cs="Arial"/>
          <w:sz w:val="22"/>
          <w:szCs w:val="22"/>
        </w:rPr>
      </w:pPr>
      <w:r>
        <w:rPr>
          <w:rFonts w:ascii="Calibri" w:hAnsi="Calibri" w:cs="Arial"/>
          <w:sz w:val="22"/>
          <w:szCs w:val="22"/>
        </w:rPr>
        <w:t>Należy jednak podkreślić, że jedną z możliwości uzyskania punktu za spe</w:t>
      </w:r>
      <w:r w:rsidR="0043483B">
        <w:rPr>
          <w:rFonts w:ascii="Calibri" w:hAnsi="Calibri" w:cs="Arial"/>
          <w:sz w:val="22"/>
          <w:szCs w:val="22"/>
        </w:rPr>
        <w:t xml:space="preserve">łnienie Standardu minimum, o którym mowa w części </w:t>
      </w:r>
      <w:r w:rsidR="0043483B" w:rsidRPr="0043483B">
        <w:rPr>
          <w:rFonts w:ascii="Calibri" w:hAnsi="Calibri" w:cs="Arial"/>
          <w:b/>
          <w:sz w:val="22"/>
          <w:szCs w:val="22"/>
        </w:rPr>
        <w:t>I.</w:t>
      </w:r>
      <w:r w:rsidR="0043483B">
        <w:rPr>
          <w:rFonts w:ascii="Calibri" w:hAnsi="Calibri" w:cs="Arial"/>
          <w:sz w:val="22"/>
          <w:szCs w:val="22"/>
        </w:rPr>
        <w:t xml:space="preserve"> niniejszej </w:t>
      </w:r>
      <w:r w:rsidR="0043483B" w:rsidRPr="0043483B">
        <w:rPr>
          <w:rFonts w:ascii="Calibri" w:hAnsi="Calibri" w:cs="Arial"/>
          <w:i/>
          <w:sz w:val="22"/>
          <w:szCs w:val="22"/>
        </w:rPr>
        <w:t>Instrukcji</w:t>
      </w:r>
      <w:r w:rsidR="0043483B">
        <w:rPr>
          <w:rFonts w:ascii="Calibri" w:hAnsi="Calibri" w:cs="Arial"/>
          <w:sz w:val="22"/>
          <w:szCs w:val="22"/>
        </w:rPr>
        <w:t xml:space="preserve">, </w:t>
      </w:r>
      <w:r>
        <w:rPr>
          <w:rFonts w:ascii="Calibri" w:hAnsi="Calibri" w:cs="Arial"/>
          <w:sz w:val="22"/>
          <w:szCs w:val="22"/>
        </w:rPr>
        <w:t xml:space="preserve">jest wskazanie wartości wskaźników w podziale na płeć (przynajmniej </w:t>
      </w:r>
      <w:r w:rsidR="0043483B">
        <w:rPr>
          <w:rFonts w:ascii="Calibri" w:hAnsi="Calibri" w:cs="Arial"/>
          <w:sz w:val="22"/>
          <w:szCs w:val="22"/>
        </w:rPr>
        <w:t>w jednym wskaźniku) – o ile nie </w:t>
      </w:r>
      <w:r>
        <w:rPr>
          <w:rFonts w:ascii="Calibri" w:hAnsi="Calibri" w:cs="Arial"/>
          <w:sz w:val="22"/>
          <w:szCs w:val="22"/>
        </w:rPr>
        <w:t>jest to wymagane o</w:t>
      </w:r>
      <w:r w:rsidR="00060B80">
        <w:rPr>
          <w:rFonts w:ascii="Calibri" w:hAnsi="Calibri" w:cs="Arial"/>
          <w:sz w:val="22"/>
          <w:szCs w:val="22"/>
        </w:rPr>
        <w:t>bligatoryjne (np. wynikające ze </w:t>
      </w:r>
      <w:r>
        <w:rPr>
          <w:rFonts w:ascii="Calibri" w:hAnsi="Calibri" w:cs="Arial"/>
          <w:sz w:val="22"/>
          <w:szCs w:val="22"/>
        </w:rPr>
        <w:t>Wspólnej Lis</w:t>
      </w:r>
      <w:r w:rsidR="0043483B">
        <w:rPr>
          <w:rFonts w:ascii="Calibri" w:hAnsi="Calibri" w:cs="Arial"/>
          <w:sz w:val="22"/>
          <w:szCs w:val="22"/>
        </w:rPr>
        <w:t>ty Wskaźników Kluczowych 2014-</w:t>
      </w:r>
      <w:r>
        <w:rPr>
          <w:rFonts w:ascii="Calibri" w:hAnsi="Calibri" w:cs="Arial"/>
          <w:sz w:val="22"/>
          <w:szCs w:val="22"/>
        </w:rPr>
        <w:t xml:space="preserve">2020 i określone w </w:t>
      </w:r>
      <w:r w:rsidR="00060B80">
        <w:rPr>
          <w:rFonts w:ascii="Calibri" w:hAnsi="Calibri" w:cs="Arial"/>
          <w:sz w:val="22"/>
          <w:szCs w:val="22"/>
        </w:rPr>
        <w:t>regulam</w:t>
      </w:r>
      <w:r>
        <w:rPr>
          <w:rFonts w:ascii="Calibri" w:hAnsi="Calibri" w:cs="Arial"/>
          <w:sz w:val="22"/>
          <w:szCs w:val="22"/>
        </w:rPr>
        <w:t xml:space="preserve">inie konkursu/wezwaniu). </w:t>
      </w:r>
    </w:p>
    <w:p w:rsidR="001636C2" w:rsidRPr="00FE2C2D" w:rsidRDefault="001636C2">
      <w:pPr>
        <w:pStyle w:val="WW-Default"/>
        <w:spacing w:line="276" w:lineRule="auto"/>
        <w:jc w:val="both"/>
        <w:rPr>
          <w:rFonts w:ascii="Calibri" w:hAnsi="Calibri" w:cs="Arial"/>
          <w:sz w:val="16"/>
          <w:szCs w:val="22"/>
        </w:rPr>
      </w:pPr>
    </w:p>
    <w:p w:rsidR="001636C2" w:rsidRDefault="001636C2">
      <w:pPr>
        <w:pStyle w:val="WW-Default"/>
        <w:spacing w:line="276" w:lineRule="auto"/>
        <w:jc w:val="both"/>
        <w:rPr>
          <w:rFonts w:ascii="Calibri" w:hAnsi="Calibri" w:cs="Arial"/>
          <w:sz w:val="22"/>
          <w:szCs w:val="22"/>
        </w:rPr>
      </w:pPr>
      <w:r>
        <w:rPr>
          <w:rFonts w:ascii="Calibri" w:hAnsi="Calibri" w:cs="Arial"/>
          <w:sz w:val="22"/>
          <w:szCs w:val="22"/>
        </w:rPr>
        <w:t>Należy wskazać źródła weryfikacji/pozyskania danych do pomiaru wartości docelowej wskaźnika/-ów uwzględniając kwestie ich dostępności i wiarygodn</w:t>
      </w:r>
      <w:r w:rsidR="00395C05">
        <w:rPr>
          <w:rFonts w:ascii="Calibri" w:hAnsi="Calibri" w:cs="Arial"/>
          <w:sz w:val="22"/>
          <w:szCs w:val="22"/>
        </w:rPr>
        <w:t>ości, w tym dokumenty źródłowe.</w:t>
      </w:r>
      <w:r>
        <w:rPr>
          <w:rFonts w:ascii="Calibri" w:hAnsi="Calibri" w:cs="Arial"/>
          <w:sz w:val="22"/>
          <w:szCs w:val="22"/>
        </w:rPr>
        <w:t xml:space="preserve"> Źródła weryfikacji/pozyskania danych powinny zostać wskazane, o ile to możliwe, dla każdego wskaźnika osobno. W przypadku, gdy charakter kilku wskaźników umożliwi jednolity sposób pozyskiwania informacji na ich temat, należy opisać go tylko przy pierwszym z</w:t>
      </w:r>
      <w:r w:rsidR="00060B80">
        <w:rPr>
          <w:rFonts w:ascii="Calibri" w:hAnsi="Calibri" w:cs="Arial"/>
          <w:sz w:val="22"/>
          <w:szCs w:val="22"/>
        </w:rPr>
        <w:t>e</w:t>
      </w:r>
      <w:r>
        <w:rPr>
          <w:rFonts w:ascii="Calibri" w:hAnsi="Calibri" w:cs="Arial"/>
          <w:sz w:val="22"/>
          <w:szCs w:val="22"/>
        </w:rPr>
        <w:t xml:space="preserve"> wskaźników</w:t>
      </w:r>
      <w:r w:rsidR="00060B80">
        <w:rPr>
          <w:rFonts w:ascii="Calibri" w:hAnsi="Calibri" w:cs="Arial"/>
          <w:sz w:val="22"/>
          <w:szCs w:val="22"/>
        </w:rPr>
        <w:t>,</w:t>
      </w:r>
      <w:r>
        <w:rPr>
          <w:rFonts w:ascii="Calibri" w:hAnsi="Calibri" w:cs="Arial"/>
          <w:sz w:val="22"/>
          <w:szCs w:val="22"/>
        </w:rPr>
        <w:t xml:space="preserve"> natomiast przy pozostałych należy wskazać, że sposób jest tożsamy ze sposobem opisanym powyżej. </w:t>
      </w:r>
    </w:p>
    <w:p w:rsidR="001636C2" w:rsidRPr="00FE2C2D" w:rsidRDefault="00FD1808" w:rsidP="00FD1808">
      <w:pPr>
        <w:pStyle w:val="WW-Default"/>
        <w:spacing w:line="276" w:lineRule="auto"/>
        <w:jc w:val="both"/>
        <w:rPr>
          <w:rFonts w:ascii="Calibri" w:hAnsi="Calibri" w:cs="Arial"/>
          <w:sz w:val="16"/>
          <w:szCs w:val="22"/>
        </w:rPr>
      </w:pPr>
      <w:r>
        <w:rPr>
          <w:rFonts w:ascii="Calibri" w:hAnsi="Calibri" w:cs="Arial"/>
          <w:sz w:val="22"/>
          <w:szCs w:val="22"/>
        </w:rPr>
        <w:lastRenderedPageBreak/>
        <w:br/>
      </w:r>
      <w:r>
        <w:rPr>
          <w:rFonts w:ascii="Calibri" w:hAnsi="Calibri" w:cs="Arial"/>
          <w:sz w:val="22"/>
          <w:szCs w:val="22"/>
        </w:rPr>
        <w:br/>
      </w:r>
    </w:p>
    <w:p w:rsidR="001636C2" w:rsidRDefault="001636C2">
      <w:pPr>
        <w:pStyle w:val="WW-Default"/>
        <w:spacing w:line="276" w:lineRule="auto"/>
        <w:jc w:val="both"/>
        <w:rPr>
          <w:rFonts w:ascii="Calibri" w:hAnsi="Calibri" w:cs="Arial"/>
          <w:sz w:val="22"/>
          <w:szCs w:val="22"/>
        </w:rPr>
      </w:pPr>
      <w:r>
        <w:rPr>
          <w:rFonts w:ascii="Calibri" w:hAnsi="Calibri" w:cs="Arial"/>
          <w:sz w:val="22"/>
          <w:szCs w:val="22"/>
        </w:rPr>
        <w:t>Wnioskodawca ma dowolność wyboru źródeł weryfikacji wartości docelowej wskaźnika/-ów. Przykładowym źródłem pozyskania danych mogą być dane własne Wnioskodawcy m.in.: listy obecności, uzyskane dyplomy/certyfikaty, dzienniki zajęć, deklaracje uczestnictwa, wywiady z uczestnikami, testy psychometryczne, ankiety wśród uczestników projektu bądź ich pracodawców oraz dane statystyczne: powiatowych urzędów pracy, GUS (np. Bank Danych Lokalnych), statystyki kuratoriów oświaty, inne dane administracyjne, itd.</w:t>
      </w:r>
    </w:p>
    <w:p w:rsidR="001636C2" w:rsidRDefault="0043483B">
      <w:pPr>
        <w:pStyle w:val="WW-Default"/>
        <w:spacing w:line="276" w:lineRule="auto"/>
        <w:jc w:val="both"/>
        <w:rPr>
          <w:rFonts w:ascii="Calibri" w:hAnsi="Calibri" w:cs="Arial"/>
          <w:sz w:val="22"/>
          <w:szCs w:val="22"/>
        </w:rPr>
      </w:pPr>
      <w:r>
        <w:rPr>
          <w:rFonts w:ascii="Calibri" w:hAnsi="Calibri" w:cs="Arial"/>
          <w:sz w:val="22"/>
          <w:szCs w:val="22"/>
        </w:rPr>
        <w:t>Powyższy</w:t>
      </w:r>
      <w:r w:rsidR="001636C2">
        <w:rPr>
          <w:rFonts w:ascii="Calibri" w:hAnsi="Calibri" w:cs="Arial"/>
          <w:sz w:val="22"/>
          <w:szCs w:val="22"/>
        </w:rPr>
        <w:t xml:space="preserve"> katalog nie zamyka listy możliwych do wykorzystania źródeł weryfikacji wartości docelowych wskaźnika/</w:t>
      </w:r>
      <w:r>
        <w:rPr>
          <w:rFonts w:ascii="Calibri" w:hAnsi="Calibri" w:cs="Arial"/>
          <w:sz w:val="22"/>
          <w:szCs w:val="22"/>
        </w:rPr>
        <w:t xml:space="preserve">-ów projektu, w związku z czym </w:t>
      </w:r>
      <w:r w:rsidR="001636C2">
        <w:rPr>
          <w:rFonts w:ascii="Calibri" w:hAnsi="Calibri" w:cs="Arial"/>
          <w:sz w:val="22"/>
          <w:szCs w:val="22"/>
        </w:rPr>
        <w:t>Wnioskodawca może również określić własny sposób weryfikacji wartości.</w:t>
      </w:r>
    </w:p>
    <w:p w:rsidR="00060B80" w:rsidRPr="00FE2C2D" w:rsidRDefault="00060B80">
      <w:pPr>
        <w:pStyle w:val="WW-Default"/>
        <w:spacing w:line="276" w:lineRule="auto"/>
        <w:jc w:val="both"/>
        <w:rPr>
          <w:rFonts w:ascii="Calibri" w:hAnsi="Calibri" w:cs="Arial"/>
          <w:sz w:val="16"/>
          <w:szCs w:val="22"/>
        </w:rPr>
      </w:pPr>
    </w:p>
    <w:p w:rsidR="0043483B" w:rsidRDefault="001636C2">
      <w:pPr>
        <w:spacing w:after="120" w:line="276" w:lineRule="auto"/>
        <w:jc w:val="both"/>
        <w:rPr>
          <w:rFonts w:ascii="Calibri" w:hAnsi="Calibri" w:cs="Arial"/>
          <w:sz w:val="22"/>
          <w:szCs w:val="22"/>
        </w:rPr>
      </w:pPr>
      <w:r>
        <w:rPr>
          <w:rFonts w:ascii="Calibri" w:hAnsi="Calibri" w:cs="Arial"/>
          <w:sz w:val="22"/>
          <w:szCs w:val="22"/>
        </w:rPr>
        <w:t xml:space="preserve">Częstotliwość pomiaru wartości docelowej wskaźnika/-ów uzależniona jest przede wszystkim </w:t>
      </w:r>
      <w:r w:rsidR="00395C05">
        <w:rPr>
          <w:rFonts w:ascii="Calibri" w:hAnsi="Calibri" w:cs="Arial"/>
          <w:sz w:val="22"/>
          <w:szCs w:val="22"/>
        </w:rPr>
        <w:t>od </w:t>
      </w:r>
      <w:r>
        <w:rPr>
          <w:rFonts w:ascii="Calibri" w:hAnsi="Calibri" w:cs="Arial"/>
          <w:sz w:val="22"/>
          <w:szCs w:val="22"/>
        </w:rPr>
        <w:t>okresu realizacji projektu i zakończenia poszczególnych zadań. W związku z powyższym częstotliwość pomiaru wskaźnika – w zależności od jego specyfiki – można podawać w jednostkach czasu (np. co tydzień, co miesiąc) lub można określić ją w odniesieniu do terminu zakończenia danego działania (np. dwa dni po przeprowadzeniu szkolenia).</w:t>
      </w:r>
    </w:p>
    <w:p w:rsidR="001636C2" w:rsidRDefault="0043483B" w:rsidP="00FE2C2D">
      <w:pPr>
        <w:suppressAutoHyphens w:val="0"/>
        <w:rPr>
          <w:rFonts w:ascii="Calibri" w:hAnsi="Calibri" w:cs="Arial"/>
          <w:sz w:val="22"/>
          <w:szCs w:val="22"/>
        </w:rPr>
      </w:pPr>
      <w:r>
        <w:rPr>
          <w:rFonts w:ascii="Calibri" w:hAnsi="Calibri" w:cs="Arial"/>
          <w:b/>
          <w:szCs w:val="22"/>
        </w:rPr>
        <w:t>Nazwa wskaźnika</w:t>
      </w:r>
    </w:p>
    <w:p w:rsidR="00163F89" w:rsidRDefault="00163F89" w:rsidP="00163F89">
      <w:pPr>
        <w:pStyle w:val="WW-Default"/>
        <w:spacing w:line="276" w:lineRule="auto"/>
        <w:jc w:val="both"/>
        <w:rPr>
          <w:rFonts w:ascii="Calibri" w:hAnsi="Calibri" w:cs="Arial"/>
          <w:sz w:val="22"/>
          <w:szCs w:val="22"/>
        </w:rPr>
      </w:pPr>
      <w:r>
        <w:rPr>
          <w:rFonts w:ascii="Calibri" w:hAnsi="Calibri" w:cs="Arial"/>
          <w:sz w:val="22"/>
          <w:szCs w:val="22"/>
        </w:rPr>
        <w:t>Wszystkim wskaźnikom określonym w </w:t>
      </w:r>
      <w:r w:rsidR="00060B80">
        <w:rPr>
          <w:rFonts w:ascii="Calibri" w:hAnsi="Calibri" w:cs="Arial"/>
          <w:sz w:val="22"/>
          <w:szCs w:val="22"/>
        </w:rPr>
        <w:t>regulam</w:t>
      </w:r>
      <w:r>
        <w:rPr>
          <w:rFonts w:ascii="Calibri" w:hAnsi="Calibri" w:cs="Arial"/>
          <w:sz w:val="22"/>
          <w:szCs w:val="22"/>
        </w:rPr>
        <w:t xml:space="preserve">inie konkursu/wezwaniu, w kolumnie </w:t>
      </w:r>
      <w:r w:rsidR="00AE3B4D">
        <w:rPr>
          <w:rFonts w:ascii="Calibri" w:hAnsi="Calibri" w:cs="Arial"/>
          <w:sz w:val="22"/>
          <w:szCs w:val="22"/>
        </w:rPr>
        <w:t>drugiej</w:t>
      </w:r>
      <w:r>
        <w:rPr>
          <w:rFonts w:ascii="Calibri" w:hAnsi="Calibri" w:cs="Arial"/>
          <w:sz w:val="22"/>
          <w:szCs w:val="22"/>
        </w:rPr>
        <w:t>, przypisana została jednostka miary właściwa dla wskaźnika.</w:t>
      </w:r>
    </w:p>
    <w:p w:rsidR="001636C2" w:rsidRDefault="001636C2">
      <w:pPr>
        <w:pStyle w:val="WW-Default"/>
        <w:spacing w:line="276" w:lineRule="auto"/>
        <w:jc w:val="both"/>
        <w:rPr>
          <w:rFonts w:ascii="Calibri" w:hAnsi="Calibri" w:cs="Arial"/>
          <w:sz w:val="22"/>
          <w:szCs w:val="22"/>
        </w:rPr>
      </w:pPr>
      <w:r>
        <w:rPr>
          <w:rFonts w:ascii="Calibri" w:hAnsi="Calibri" w:cs="Arial"/>
          <w:sz w:val="22"/>
          <w:szCs w:val="22"/>
        </w:rPr>
        <w:t xml:space="preserve">Tabela będzie nieaktywna w sytuacji, gdy w </w:t>
      </w:r>
      <w:r w:rsidR="00060B80">
        <w:rPr>
          <w:rFonts w:ascii="Calibri" w:hAnsi="Calibri" w:cs="Arial"/>
          <w:sz w:val="22"/>
          <w:szCs w:val="22"/>
        </w:rPr>
        <w:t>regulam</w:t>
      </w:r>
      <w:r>
        <w:rPr>
          <w:rFonts w:ascii="Calibri" w:hAnsi="Calibri" w:cs="Arial"/>
          <w:sz w:val="22"/>
          <w:szCs w:val="22"/>
        </w:rPr>
        <w:t>inie konkursu/wezwaniu nie określono wskaźnika rezultatu bezpośredniego.</w:t>
      </w:r>
    </w:p>
    <w:p w:rsidR="001636C2" w:rsidRPr="00FE2C2D" w:rsidRDefault="001636C2">
      <w:pPr>
        <w:pStyle w:val="WW-Default"/>
        <w:spacing w:line="276" w:lineRule="auto"/>
        <w:jc w:val="both"/>
        <w:rPr>
          <w:rFonts w:ascii="Calibri" w:hAnsi="Calibri" w:cs="Arial"/>
          <w:sz w:val="16"/>
          <w:szCs w:val="22"/>
        </w:rPr>
      </w:pPr>
    </w:p>
    <w:p w:rsidR="001636C2" w:rsidRDefault="0043483B">
      <w:pPr>
        <w:pStyle w:val="WW-Default"/>
        <w:spacing w:line="276" w:lineRule="auto"/>
        <w:jc w:val="both"/>
        <w:rPr>
          <w:rFonts w:ascii="Calibri" w:hAnsi="Calibri" w:cs="Arial"/>
          <w:sz w:val="22"/>
          <w:szCs w:val="22"/>
        </w:rPr>
      </w:pPr>
      <w:r>
        <w:rPr>
          <w:rFonts w:ascii="Calibri" w:hAnsi="Calibri" w:cs="Arial"/>
          <w:b/>
          <w:szCs w:val="22"/>
        </w:rPr>
        <w:t>Wartość bazowa</w:t>
      </w:r>
    </w:p>
    <w:p w:rsidR="001636C2" w:rsidRDefault="001636C2">
      <w:pPr>
        <w:pStyle w:val="WW-Default"/>
        <w:spacing w:line="276" w:lineRule="auto"/>
        <w:jc w:val="both"/>
        <w:rPr>
          <w:rFonts w:ascii="Calibri" w:hAnsi="Calibri" w:cs="Arial"/>
          <w:sz w:val="22"/>
          <w:szCs w:val="22"/>
        </w:rPr>
      </w:pPr>
      <w:r>
        <w:rPr>
          <w:rFonts w:ascii="Calibri" w:hAnsi="Calibri" w:cs="Arial"/>
          <w:sz w:val="22"/>
          <w:szCs w:val="22"/>
        </w:rPr>
        <w:t>Należy wskazać wartość bazową wskaźnika w ujęciu ogółem (O) oraz w podziale na kobiety (K) i</w:t>
      </w:r>
      <w:r w:rsidR="00395C05">
        <w:rPr>
          <w:rFonts w:ascii="Calibri" w:hAnsi="Calibri" w:cs="Arial"/>
          <w:sz w:val="22"/>
          <w:szCs w:val="22"/>
        </w:rPr>
        <w:t> </w:t>
      </w:r>
      <w:r>
        <w:rPr>
          <w:rFonts w:ascii="Calibri" w:hAnsi="Calibri" w:cs="Arial"/>
          <w:sz w:val="22"/>
          <w:szCs w:val="22"/>
        </w:rPr>
        <w:t xml:space="preserve">mężczyzn (M). W przypadku, gdy wybrane wskaźniki projektu odnoszą się do jednostki miary </w:t>
      </w:r>
      <w:r>
        <w:rPr>
          <w:rFonts w:ascii="Calibri" w:hAnsi="Calibri" w:cs="Arial"/>
          <w:i/>
          <w:sz w:val="22"/>
          <w:szCs w:val="22"/>
        </w:rPr>
        <w:t>sztuka</w:t>
      </w:r>
      <w:r>
        <w:rPr>
          <w:rFonts w:ascii="Calibri" w:hAnsi="Calibri" w:cs="Arial"/>
          <w:sz w:val="22"/>
          <w:szCs w:val="22"/>
        </w:rPr>
        <w:t xml:space="preserve">, wówczas nie występuje podział na płeć. </w:t>
      </w:r>
    </w:p>
    <w:p w:rsidR="001636C2" w:rsidRPr="00FE2C2D" w:rsidRDefault="001636C2">
      <w:pPr>
        <w:pStyle w:val="WW-Default"/>
        <w:spacing w:line="276" w:lineRule="auto"/>
        <w:jc w:val="both"/>
        <w:rPr>
          <w:rFonts w:ascii="Calibri" w:hAnsi="Calibri" w:cs="Arial"/>
          <w:sz w:val="16"/>
          <w:szCs w:val="22"/>
        </w:rPr>
      </w:pPr>
    </w:p>
    <w:p w:rsidR="001636C2" w:rsidRDefault="0043483B">
      <w:pPr>
        <w:pStyle w:val="WW-Default"/>
        <w:spacing w:line="276" w:lineRule="auto"/>
        <w:jc w:val="both"/>
        <w:rPr>
          <w:rFonts w:ascii="Calibri" w:hAnsi="Calibri" w:cs="Arial"/>
          <w:sz w:val="22"/>
          <w:szCs w:val="22"/>
        </w:rPr>
      </w:pPr>
      <w:r>
        <w:rPr>
          <w:rFonts w:ascii="Calibri" w:hAnsi="Calibri" w:cs="Arial"/>
          <w:b/>
          <w:szCs w:val="22"/>
        </w:rPr>
        <w:t>Wartość docelowa</w:t>
      </w:r>
    </w:p>
    <w:p w:rsidR="001636C2" w:rsidRDefault="001636C2">
      <w:pPr>
        <w:pStyle w:val="WW-Default"/>
        <w:spacing w:line="276" w:lineRule="auto"/>
        <w:jc w:val="both"/>
        <w:rPr>
          <w:rFonts w:ascii="Calibri" w:hAnsi="Calibri" w:cs="Arial"/>
          <w:sz w:val="22"/>
          <w:szCs w:val="22"/>
        </w:rPr>
      </w:pPr>
      <w:r>
        <w:rPr>
          <w:rFonts w:ascii="Calibri" w:hAnsi="Calibri" w:cs="Arial"/>
          <w:sz w:val="22"/>
          <w:szCs w:val="22"/>
        </w:rPr>
        <w:t>Należy wskazać wartość docelową wskaźnika w ujęciu ogółem (O) or</w:t>
      </w:r>
      <w:r w:rsidR="00395C05">
        <w:rPr>
          <w:rFonts w:ascii="Calibri" w:hAnsi="Calibri" w:cs="Arial"/>
          <w:sz w:val="22"/>
          <w:szCs w:val="22"/>
        </w:rPr>
        <w:t>az w podziale na kobiety (K) i </w:t>
      </w:r>
      <w:r>
        <w:rPr>
          <w:rFonts w:ascii="Calibri" w:hAnsi="Calibri" w:cs="Arial"/>
          <w:sz w:val="22"/>
          <w:szCs w:val="22"/>
        </w:rPr>
        <w:t xml:space="preserve">mężczyzn (M). W przypadku, gdy wybrane wskaźniki projektu odnoszą się do jednostki miary </w:t>
      </w:r>
      <w:r>
        <w:rPr>
          <w:rFonts w:ascii="Calibri" w:hAnsi="Calibri" w:cs="Arial"/>
          <w:i/>
          <w:sz w:val="22"/>
          <w:szCs w:val="22"/>
        </w:rPr>
        <w:t>sztuka</w:t>
      </w:r>
      <w:r>
        <w:rPr>
          <w:rFonts w:ascii="Calibri" w:hAnsi="Calibri" w:cs="Arial"/>
          <w:sz w:val="22"/>
          <w:szCs w:val="22"/>
        </w:rPr>
        <w:t xml:space="preserve">, wówczas nie występuje podział na płeć. </w:t>
      </w:r>
    </w:p>
    <w:p w:rsidR="001636C2" w:rsidRDefault="00BF4A18" w:rsidP="005745B5">
      <w:pPr>
        <w:pStyle w:val="WW-Default"/>
        <w:spacing w:line="276" w:lineRule="auto"/>
        <w:jc w:val="both"/>
        <w:rPr>
          <w:rFonts w:ascii="Calibri" w:hAnsi="Calibri" w:cs="Arial"/>
          <w:sz w:val="22"/>
          <w:szCs w:val="22"/>
        </w:rPr>
      </w:pPr>
      <w:r>
        <w:rPr>
          <w:rFonts w:ascii="Calibri" w:hAnsi="Calibri"/>
          <w:sz w:val="22"/>
          <w:szCs w:val="22"/>
        </w:rPr>
        <w:t>W przypadku, gdy W</w:t>
      </w:r>
      <w:r w:rsidR="001636C2" w:rsidRPr="00CF68BF">
        <w:rPr>
          <w:rFonts w:ascii="Calibri" w:hAnsi="Calibri"/>
          <w:sz w:val="22"/>
          <w:szCs w:val="22"/>
        </w:rPr>
        <w:t>nioskodawca na etapie przygotowania projektu i wniosku o dofinansowanie projektu nie przewiduje realizacji wsparci</w:t>
      </w:r>
      <w:r w:rsidR="001636C2">
        <w:rPr>
          <w:rFonts w:ascii="Calibri" w:hAnsi="Calibri"/>
          <w:sz w:val="22"/>
          <w:szCs w:val="22"/>
        </w:rPr>
        <w:t>a skutkującego osiągnięciem wskaźników rezultatu bezpośredniego</w:t>
      </w:r>
      <w:r w:rsidR="001636C2" w:rsidRPr="00CF68BF">
        <w:rPr>
          <w:rFonts w:ascii="Calibri" w:hAnsi="Calibri"/>
          <w:sz w:val="22"/>
          <w:szCs w:val="22"/>
        </w:rPr>
        <w:t>, ich wartość należy pozostawić na domyślnym poziomie 0, określonym w GWA</w:t>
      </w:r>
      <w:r w:rsidR="00875DBB">
        <w:rPr>
          <w:rFonts w:ascii="Calibri" w:hAnsi="Calibri"/>
          <w:sz w:val="22"/>
          <w:szCs w:val="22"/>
        </w:rPr>
        <w:t xml:space="preserve">, chyba że w </w:t>
      </w:r>
      <w:r w:rsidR="00060B80">
        <w:rPr>
          <w:rFonts w:ascii="Calibri" w:hAnsi="Calibri"/>
          <w:sz w:val="22"/>
          <w:szCs w:val="22"/>
        </w:rPr>
        <w:t>regulam</w:t>
      </w:r>
      <w:r w:rsidR="00875DBB">
        <w:rPr>
          <w:rFonts w:ascii="Calibri" w:hAnsi="Calibri"/>
          <w:sz w:val="22"/>
          <w:szCs w:val="22"/>
        </w:rPr>
        <w:t>inie konkursu/ wezwaniu wskazano inny sposób określania wartości wskaźników</w:t>
      </w:r>
      <w:r w:rsidR="001636C2">
        <w:rPr>
          <w:rFonts w:ascii="Calibri" w:hAnsi="Calibri" w:cs="Arial"/>
          <w:sz w:val="22"/>
          <w:szCs w:val="22"/>
        </w:rPr>
        <w:t>.</w:t>
      </w:r>
    </w:p>
    <w:p w:rsidR="001636C2" w:rsidRPr="00FE2C2D" w:rsidRDefault="001636C2">
      <w:pPr>
        <w:pStyle w:val="WW-Default"/>
        <w:spacing w:line="276" w:lineRule="auto"/>
        <w:jc w:val="both"/>
        <w:rPr>
          <w:rFonts w:ascii="Calibri" w:hAnsi="Calibri" w:cs="Arial"/>
          <w:sz w:val="16"/>
          <w:szCs w:val="22"/>
        </w:rPr>
      </w:pPr>
    </w:p>
    <w:p w:rsidR="001636C2" w:rsidRDefault="001636C2">
      <w:pPr>
        <w:pStyle w:val="WW-Default"/>
        <w:spacing w:line="276" w:lineRule="auto"/>
        <w:jc w:val="both"/>
        <w:rPr>
          <w:rFonts w:ascii="Calibri" w:hAnsi="Calibri" w:cs="Arial"/>
          <w:sz w:val="22"/>
          <w:szCs w:val="22"/>
        </w:rPr>
      </w:pPr>
      <w:r>
        <w:rPr>
          <w:rFonts w:ascii="Calibri" w:hAnsi="Calibri" w:cs="Arial"/>
          <w:b/>
          <w:szCs w:val="22"/>
        </w:rPr>
        <w:t>Źródło weryfikacji/pozyskania danych do pomiaru wskaźnika wartości docel</w:t>
      </w:r>
      <w:r w:rsidR="00060B80">
        <w:rPr>
          <w:rFonts w:ascii="Calibri" w:hAnsi="Calibri" w:cs="Arial"/>
          <w:b/>
          <w:szCs w:val="22"/>
        </w:rPr>
        <w:t>owej oraz częstotliwość pomiaru</w:t>
      </w:r>
    </w:p>
    <w:p w:rsidR="001636C2" w:rsidRDefault="001636C2">
      <w:pPr>
        <w:spacing w:line="276" w:lineRule="auto"/>
        <w:jc w:val="both"/>
        <w:rPr>
          <w:rFonts w:ascii="Calibri" w:hAnsi="Calibri" w:cs="Arial"/>
          <w:sz w:val="22"/>
          <w:szCs w:val="22"/>
        </w:rPr>
      </w:pPr>
      <w:r>
        <w:rPr>
          <w:rFonts w:ascii="Calibri" w:hAnsi="Calibri" w:cs="Arial"/>
          <w:sz w:val="22"/>
          <w:szCs w:val="22"/>
        </w:rPr>
        <w:t>Pole tekstowe (możliwość wprowadzenia max. do 300 znaków).</w:t>
      </w:r>
    </w:p>
    <w:p w:rsidR="001636C2" w:rsidRDefault="001636C2">
      <w:pPr>
        <w:pStyle w:val="WW-Default"/>
        <w:spacing w:line="276" w:lineRule="auto"/>
        <w:jc w:val="both"/>
        <w:rPr>
          <w:rFonts w:ascii="Calibri" w:hAnsi="Calibri" w:cs="Arial"/>
          <w:b/>
          <w:sz w:val="22"/>
          <w:szCs w:val="22"/>
        </w:rPr>
      </w:pPr>
      <w:r>
        <w:rPr>
          <w:rFonts w:ascii="Calibri" w:hAnsi="Calibri" w:cs="Arial"/>
          <w:sz w:val="22"/>
          <w:szCs w:val="22"/>
        </w:rPr>
        <w:t>Należy wskazać źródła weryfikacji/pozyskania danych do pomiaru wartości docelowej wskaźnika/-ów oraz częstotliwość pomiaru wartości docelowej wskaźnika/-ów</w:t>
      </w:r>
      <w:r>
        <w:rPr>
          <w:rFonts w:ascii="Calibri" w:hAnsi="Calibri" w:cs="Arial"/>
          <w:i/>
          <w:sz w:val="22"/>
          <w:szCs w:val="22"/>
        </w:rPr>
        <w:t>.</w:t>
      </w:r>
    </w:p>
    <w:p w:rsidR="003D10EA" w:rsidRDefault="00FD1808">
      <w:pPr>
        <w:pStyle w:val="WW-Default"/>
        <w:spacing w:line="276" w:lineRule="auto"/>
        <w:jc w:val="both"/>
        <w:rPr>
          <w:rFonts w:ascii="Calibri" w:hAnsi="Calibri" w:cs="Arial"/>
          <w:b/>
          <w:sz w:val="22"/>
          <w:szCs w:val="22"/>
        </w:rPr>
      </w:pPr>
      <w:r>
        <w:rPr>
          <w:rFonts w:ascii="Calibri" w:hAnsi="Calibri" w:cs="Arial"/>
          <w:b/>
          <w:sz w:val="22"/>
          <w:szCs w:val="22"/>
        </w:rPr>
        <w:br/>
      </w:r>
      <w:r>
        <w:rPr>
          <w:rFonts w:ascii="Calibri" w:hAnsi="Calibri" w:cs="Arial"/>
          <w:b/>
          <w:sz w:val="22"/>
          <w:szCs w:val="22"/>
        </w:rPr>
        <w:br/>
      </w:r>
      <w:r>
        <w:rPr>
          <w:rFonts w:ascii="Calibri" w:hAnsi="Calibri" w:cs="Arial"/>
          <w:b/>
          <w:sz w:val="22"/>
          <w:szCs w:val="22"/>
        </w:rPr>
        <w:br/>
      </w:r>
      <w:r>
        <w:rPr>
          <w:rFonts w:ascii="Calibri" w:hAnsi="Calibri" w:cs="Arial"/>
          <w:b/>
          <w:sz w:val="22"/>
          <w:szCs w:val="22"/>
        </w:rPr>
        <w:lastRenderedPageBreak/>
        <w:br/>
      </w:r>
    </w:p>
    <w:p w:rsidR="001636C2" w:rsidRDefault="00277C44">
      <w:pPr>
        <w:pStyle w:val="WW-Default"/>
        <w:shd w:val="clear" w:color="auto" w:fill="1256BB"/>
        <w:spacing w:line="276" w:lineRule="auto"/>
        <w:jc w:val="both"/>
        <w:rPr>
          <w:rFonts w:ascii="Calibri" w:hAnsi="Calibri" w:cs="Arial"/>
          <w:sz w:val="22"/>
          <w:szCs w:val="22"/>
        </w:rPr>
      </w:pPr>
      <w:r>
        <w:rPr>
          <w:rFonts w:ascii="Calibri" w:hAnsi="Calibri" w:cs="Arial"/>
          <w:b/>
          <w:color w:val="FFFFFF"/>
          <w:szCs w:val="22"/>
        </w:rPr>
        <w:t>E.3.2</w:t>
      </w:r>
      <w:r>
        <w:rPr>
          <w:rFonts w:ascii="Calibri" w:hAnsi="Calibri" w:cs="Arial"/>
          <w:b/>
          <w:color w:val="FFFFFF"/>
          <w:szCs w:val="22"/>
        </w:rPr>
        <w:tab/>
      </w:r>
      <w:r w:rsidR="00060B80">
        <w:rPr>
          <w:rFonts w:ascii="Calibri" w:hAnsi="Calibri" w:cs="Arial"/>
          <w:b/>
          <w:color w:val="FFFFFF"/>
          <w:szCs w:val="22"/>
        </w:rPr>
        <w:t>Wskaźniki produktu</w:t>
      </w:r>
    </w:p>
    <w:p w:rsidR="001636C2" w:rsidRDefault="001636C2" w:rsidP="00060B80">
      <w:pPr>
        <w:pStyle w:val="WW-Default"/>
        <w:spacing w:before="240" w:line="276" w:lineRule="auto"/>
        <w:jc w:val="both"/>
        <w:rPr>
          <w:rFonts w:ascii="Calibri" w:hAnsi="Calibri" w:cs="Arial"/>
          <w:b/>
          <w:sz w:val="22"/>
          <w:szCs w:val="22"/>
        </w:rPr>
      </w:pPr>
      <w:r>
        <w:rPr>
          <w:rFonts w:ascii="Calibri" w:hAnsi="Calibri" w:cs="Arial"/>
          <w:sz w:val="22"/>
          <w:szCs w:val="22"/>
        </w:rPr>
        <w:t xml:space="preserve">Pole wymagane. Pole tekstowe uzupełnione automatycznie przez </w:t>
      </w:r>
      <w:r w:rsidRPr="00F812AC">
        <w:rPr>
          <w:rFonts w:ascii="Calibri" w:hAnsi="Calibri"/>
          <w:bCs/>
          <w:sz w:val="22"/>
        </w:rPr>
        <w:t>GWA</w:t>
      </w:r>
      <w:r>
        <w:rPr>
          <w:rFonts w:ascii="Calibri" w:hAnsi="Calibri" w:cs="Arial"/>
          <w:sz w:val="22"/>
          <w:szCs w:val="22"/>
        </w:rPr>
        <w:t>.</w:t>
      </w:r>
    </w:p>
    <w:p w:rsidR="001636C2" w:rsidRPr="00FE2C2D" w:rsidRDefault="001636C2">
      <w:pPr>
        <w:pStyle w:val="WW-Default"/>
        <w:spacing w:line="276" w:lineRule="auto"/>
        <w:jc w:val="both"/>
        <w:rPr>
          <w:rFonts w:ascii="Calibri" w:hAnsi="Calibri" w:cs="Arial"/>
          <w:b/>
          <w:sz w:val="16"/>
          <w:szCs w:val="22"/>
        </w:rPr>
      </w:pPr>
    </w:p>
    <w:p w:rsidR="001636C2" w:rsidRDefault="001636C2">
      <w:pPr>
        <w:pStyle w:val="WW-Default"/>
        <w:spacing w:line="276" w:lineRule="auto"/>
        <w:jc w:val="both"/>
        <w:rPr>
          <w:rFonts w:ascii="Calibri" w:hAnsi="Calibri" w:cs="Arial"/>
          <w:sz w:val="22"/>
          <w:szCs w:val="22"/>
        </w:rPr>
      </w:pPr>
      <w:r>
        <w:rPr>
          <w:rFonts w:ascii="Calibri" w:hAnsi="Calibri" w:cs="Arial"/>
          <w:b/>
          <w:sz w:val="22"/>
          <w:szCs w:val="22"/>
        </w:rPr>
        <w:t>Wskaźniki produktu</w:t>
      </w:r>
      <w:r>
        <w:rPr>
          <w:rFonts w:ascii="Calibri" w:hAnsi="Calibri" w:cs="Arial"/>
          <w:sz w:val="22"/>
          <w:szCs w:val="22"/>
        </w:rPr>
        <w:t xml:space="preserve"> dotyczą realizowanych działań. Produkt stanowi </w:t>
      </w:r>
      <w:r w:rsidR="00060B80">
        <w:rPr>
          <w:rFonts w:ascii="Calibri" w:hAnsi="Calibri" w:cs="Arial"/>
          <w:sz w:val="22"/>
          <w:szCs w:val="22"/>
        </w:rPr>
        <w:t>wszystko, co zostało uzyskane w </w:t>
      </w:r>
      <w:r>
        <w:rPr>
          <w:rFonts w:ascii="Calibri" w:hAnsi="Calibri" w:cs="Arial"/>
          <w:sz w:val="22"/>
          <w:szCs w:val="22"/>
        </w:rPr>
        <w:t xml:space="preserve">wyniku działań współfinansowanych z EFS. </w:t>
      </w:r>
    </w:p>
    <w:p w:rsidR="001636C2" w:rsidRPr="00FE2C2D" w:rsidRDefault="001636C2">
      <w:pPr>
        <w:pStyle w:val="WW-Default"/>
        <w:spacing w:line="276" w:lineRule="auto"/>
        <w:jc w:val="both"/>
        <w:rPr>
          <w:rFonts w:ascii="Calibri" w:hAnsi="Calibri" w:cs="Arial"/>
          <w:sz w:val="16"/>
          <w:szCs w:val="22"/>
        </w:rPr>
      </w:pPr>
    </w:p>
    <w:p w:rsidR="001636C2" w:rsidRDefault="001636C2">
      <w:pPr>
        <w:pStyle w:val="WW-Default"/>
        <w:spacing w:line="276" w:lineRule="auto"/>
        <w:jc w:val="both"/>
        <w:rPr>
          <w:rFonts w:ascii="Calibri" w:hAnsi="Calibri" w:cs="Arial"/>
          <w:sz w:val="22"/>
          <w:szCs w:val="22"/>
        </w:rPr>
      </w:pPr>
      <w:r>
        <w:rPr>
          <w:rFonts w:ascii="Calibri" w:hAnsi="Calibri" w:cs="Arial"/>
          <w:sz w:val="22"/>
          <w:szCs w:val="22"/>
        </w:rPr>
        <w:t>Dla każdego wybranego wskaźnika produktu należy określić jego wartość docelową.</w:t>
      </w:r>
    </w:p>
    <w:p w:rsidR="001636C2" w:rsidRPr="00FE2C2D" w:rsidRDefault="001636C2">
      <w:pPr>
        <w:pStyle w:val="WW-Default"/>
        <w:spacing w:line="276" w:lineRule="auto"/>
        <w:jc w:val="both"/>
        <w:rPr>
          <w:rFonts w:ascii="Calibri" w:hAnsi="Calibri" w:cs="Arial"/>
          <w:sz w:val="16"/>
          <w:szCs w:val="22"/>
        </w:rPr>
      </w:pPr>
    </w:p>
    <w:p w:rsidR="001636C2" w:rsidRDefault="001636C2">
      <w:pPr>
        <w:pStyle w:val="WW-Default"/>
        <w:spacing w:line="276" w:lineRule="auto"/>
        <w:jc w:val="both"/>
        <w:rPr>
          <w:rFonts w:ascii="Calibri" w:hAnsi="Calibri" w:cs="Arial"/>
          <w:sz w:val="22"/>
          <w:szCs w:val="22"/>
        </w:rPr>
      </w:pPr>
      <w:r>
        <w:rPr>
          <w:rFonts w:ascii="Calibri" w:hAnsi="Calibri" w:cs="Arial"/>
          <w:sz w:val="22"/>
          <w:szCs w:val="22"/>
        </w:rPr>
        <w:t xml:space="preserve">Wartość docelowa wskaźnika produktu powinna odnosić się do projektu opisywanego we wniosku </w:t>
      </w:r>
      <w:r w:rsidR="00A72583">
        <w:rPr>
          <w:rFonts w:ascii="Calibri" w:hAnsi="Calibri" w:cs="Arial"/>
          <w:sz w:val="22"/>
          <w:szCs w:val="22"/>
        </w:rPr>
        <w:t xml:space="preserve">o dofinansowanie projektu </w:t>
      </w:r>
      <w:r>
        <w:rPr>
          <w:rFonts w:ascii="Calibri" w:hAnsi="Calibri" w:cs="Arial"/>
          <w:sz w:val="22"/>
          <w:szCs w:val="22"/>
        </w:rPr>
        <w:t>i wskazywać zarówno wytworzone dobra, jak i usługi świadczone na rzecz uczestników podczas realizacji projektu.</w:t>
      </w:r>
    </w:p>
    <w:p w:rsidR="001636C2" w:rsidRDefault="001636C2">
      <w:pPr>
        <w:pStyle w:val="WW-Default"/>
        <w:spacing w:line="276" w:lineRule="auto"/>
        <w:jc w:val="both"/>
        <w:rPr>
          <w:rFonts w:ascii="Calibri" w:hAnsi="Calibri" w:cs="Arial"/>
          <w:sz w:val="22"/>
          <w:szCs w:val="22"/>
        </w:rPr>
      </w:pPr>
    </w:p>
    <w:p w:rsidR="00060B80" w:rsidRDefault="001636C2" w:rsidP="00FE2C2D">
      <w:pPr>
        <w:pStyle w:val="WW-Default"/>
        <w:spacing w:line="276" w:lineRule="auto"/>
        <w:jc w:val="both"/>
        <w:rPr>
          <w:rFonts w:ascii="Calibri" w:hAnsi="Calibri" w:cs="Arial"/>
          <w:sz w:val="22"/>
          <w:szCs w:val="22"/>
        </w:rPr>
      </w:pPr>
      <w:r>
        <w:rPr>
          <w:rFonts w:ascii="Calibri" w:hAnsi="Calibri" w:cs="Arial"/>
          <w:sz w:val="22"/>
          <w:szCs w:val="22"/>
        </w:rPr>
        <w:t>Sposób opisu wartości d</w:t>
      </w:r>
      <w:r w:rsidR="00060B80">
        <w:rPr>
          <w:rFonts w:ascii="Calibri" w:hAnsi="Calibri" w:cs="Arial"/>
          <w:sz w:val="22"/>
          <w:szCs w:val="22"/>
        </w:rPr>
        <w:t>ocelowej wskaźnika, spełnienia S</w:t>
      </w:r>
      <w:r>
        <w:rPr>
          <w:rFonts w:ascii="Calibri" w:hAnsi="Calibri" w:cs="Arial"/>
          <w:sz w:val="22"/>
          <w:szCs w:val="22"/>
        </w:rPr>
        <w:t>tandardu minimum, źródeł, technik i metod oraz częstotliwość dokonywania pomiaru, są identyczne jak dla wskaźników rezultatu opis</w:t>
      </w:r>
      <w:r w:rsidR="00395C05">
        <w:rPr>
          <w:rFonts w:ascii="Calibri" w:hAnsi="Calibri" w:cs="Arial"/>
          <w:sz w:val="22"/>
          <w:szCs w:val="22"/>
        </w:rPr>
        <w:t>anych w </w:t>
      </w:r>
      <w:r>
        <w:rPr>
          <w:rFonts w:ascii="Calibri" w:hAnsi="Calibri" w:cs="Arial"/>
          <w:sz w:val="22"/>
          <w:szCs w:val="22"/>
        </w:rPr>
        <w:t xml:space="preserve">sekcji </w:t>
      </w:r>
      <w:r>
        <w:rPr>
          <w:rFonts w:ascii="Calibri" w:hAnsi="Calibri" w:cs="Arial"/>
          <w:b/>
          <w:sz w:val="22"/>
          <w:szCs w:val="22"/>
        </w:rPr>
        <w:t>E.3.1</w:t>
      </w:r>
      <w:r>
        <w:rPr>
          <w:rFonts w:ascii="Calibri" w:hAnsi="Calibri" w:cs="Arial"/>
          <w:sz w:val="22"/>
          <w:szCs w:val="22"/>
        </w:rPr>
        <w:t xml:space="preserve"> niniejszej instrukcji.</w:t>
      </w:r>
    </w:p>
    <w:p w:rsidR="00FE2C2D" w:rsidRDefault="00FE2C2D" w:rsidP="00FE2C2D">
      <w:pPr>
        <w:pStyle w:val="WW-Default"/>
        <w:spacing w:line="276" w:lineRule="auto"/>
        <w:jc w:val="both"/>
        <w:rPr>
          <w:rFonts w:ascii="Calibri" w:hAnsi="Calibri" w:cs="Arial"/>
          <w:b/>
          <w:sz w:val="22"/>
          <w:szCs w:val="22"/>
          <w:u w:val="single"/>
        </w:rPr>
      </w:pPr>
    </w:p>
    <w:p w:rsidR="001636C2" w:rsidRDefault="00060B80">
      <w:pPr>
        <w:pStyle w:val="WW-Default"/>
        <w:spacing w:line="276" w:lineRule="auto"/>
        <w:jc w:val="both"/>
        <w:rPr>
          <w:rFonts w:ascii="Calibri" w:hAnsi="Calibri" w:cs="Arial"/>
          <w:sz w:val="22"/>
          <w:szCs w:val="22"/>
        </w:rPr>
      </w:pPr>
      <w:r>
        <w:rPr>
          <w:rFonts w:ascii="Calibri" w:hAnsi="Calibri" w:cs="Arial"/>
          <w:b/>
          <w:szCs w:val="22"/>
        </w:rPr>
        <w:t>Nazwa wskaźnika</w:t>
      </w:r>
    </w:p>
    <w:p w:rsidR="00AE3B4D" w:rsidRDefault="00AE3B4D" w:rsidP="00AE3B4D">
      <w:pPr>
        <w:pStyle w:val="WW-Default"/>
        <w:spacing w:line="276" w:lineRule="auto"/>
        <w:jc w:val="both"/>
        <w:rPr>
          <w:rFonts w:ascii="Calibri" w:hAnsi="Calibri" w:cs="Arial"/>
          <w:sz w:val="22"/>
          <w:szCs w:val="22"/>
        </w:rPr>
      </w:pPr>
      <w:r>
        <w:rPr>
          <w:rFonts w:ascii="Calibri" w:hAnsi="Calibri" w:cs="Arial"/>
          <w:sz w:val="22"/>
          <w:szCs w:val="22"/>
        </w:rPr>
        <w:t>Wszystkim wskaźnikom określonym w </w:t>
      </w:r>
      <w:r w:rsidR="00060B80">
        <w:rPr>
          <w:rFonts w:ascii="Calibri" w:hAnsi="Calibri" w:cs="Arial"/>
          <w:sz w:val="22"/>
          <w:szCs w:val="22"/>
        </w:rPr>
        <w:t>regulam</w:t>
      </w:r>
      <w:r>
        <w:rPr>
          <w:rFonts w:ascii="Calibri" w:hAnsi="Calibri" w:cs="Arial"/>
          <w:sz w:val="22"/>
          <w:szCs w:val="22"/>
        </w:rPr>
        <w:t>inie konkursu/wezwaniu, w kolumnie drugiej, przypisana została jednostka miary właściwa dla wskaźnika.</w:t>
      </w:r>
    </w:p>
    <w:p w:rsidR="001636C2" w:rsidRDefault="001636C2">
      <w:pPr>
        <w:pStyle w:val="WW-Default"/>
        <w:spacing w:line="276" w:lineRule="auto"/>
        <w:jc w:val="both"/>
        <w:rPr>
          <w:rFonts w:ascii="Calibri" w:hAnsi="Calibri" w:cs="Arial"/>
          <w:sz w:val="22"/>
          <w:szCs w:val="22"/>
        </w:rPr>
      </w:pPr>
    </w:p>
    <w:p w:rsidR="001636C2" w:rsidRDefault="00060B80">
      <w:pPr>
        <w:pStyle w:val="WW-Default"/>
        <w:spacing w:line="276" w:lineRule="auto"/>
        <w:jc w:val="both"/>
        <w:rPr>
          <w:rFonts w:ascii="Calibri" w:hAnsi="Calibri" w:cs="Arial"/>
          <w:sz w:val="22"/>
          <w:szCs w:val="22"/>
        </w:rPr>
      </w:pPr>
      <w:r>
        <w:rPr>
          <w:rFonts w:ascii="Calibri" w:hAnsi="Calibri" w:cs="Arial"/>
          <w:b/>
        </w:rPr>
        <w:t>Wartość docelowa</w:t>
      </w:r>
    </w:p>
    <w:p w:rsidR="001636C2" w:rsidRDefault="001636C2">
      <w:pPr>
        <w:pStyle w:val="WW-Default"/>
        <w:spacing w:line="276" w:lineRule="auto"/>
        <w:jc w:val="both"/>
        <w:rPr>
          <w:rFonts w:ascii="Calibri" w:hAnsi="Calibri" w:cs="Arial"/>
          <w:sz w:val="22"/>
          <w:szCs w:val="22"/>
          <w:shd w:val="clear" w:color="auto" w:fill="FFFF00"/>
        </w:rPr>
      </w:pPr>
      <w:r>
        <w:rPr>
          <w:rFonts w:ascii="Calibri" w:hAnsi="Calibri" w:cs="Arial"/>
          <w:sz w:val="22"/>
          <w:szCs w:val="22"/>
        </w:rPr>
        <w:t>Należy wskazać wartość docelową wskaźnika w ujęciu ogółem (O) oraz w podziale na kobiety (K) i</w:t>
      </w:r>
      <w:r w:rsidR="00395C05">
        <w:rPr>
          <w:rFonts w:ascii="Calibri" w:hAnsi="Calibri" w:cs="Arial"/>
          <w:sz w:val="22"/>
          <w:szCs w:val="22"/>
        </w:rPr>
        <w:t> </w:t>
      </w:r>
      <w:r>
        <w:rPr>
          <w:rFonts w:ascii="Calibri" w:hAnsi="Calibri" w:cs="Arial"/>
          <w:sz w:val="22"/>
          <w:szCs w:val="22"/>
        </w:rPr>
        <w:t xml:space="preserve">mężczyzn (M). W przypadku, gdy wybrane wskaźniki projektu odnoszą się do jednostki miary </w:t>
      </w:r>
      <w:r>
        <w:rPr>
          <w:rFonts w:ascii="Calibri" w:hAnsi="Calibri" w:cs="Arial"/>
          <w:i/>
          <w:sz w:val="22"/>
          <w:szCs w:val="22"/>
        </w:rPr>
        <w:t>sztuka</w:t>
      </w:r>
      <w:r>
        <w:rPr>
          <w:rFonts w:ascii="Calibri" w:hAnsi="Calibri" w:cs="Arial"/>
          <w:sz w:val="22"/>
          <w:szCs w:val="22"/>
        </w:rPr>
        <w:t>, wówczas nie występuje podział na płeć.</w:t>
      </w:r>
      <w:r>
        <w:rPr>
          <w:rFonts w:ascii="Calibri" w:hAnsi="Calibri" w:cs="Arial"/>
          <w:sz w:val="22"/>
          <w:szCs w:val="22"/>
          <w:shd w:val="clear" w:color="auto" w:fill="FFFF00"/>
        </w:rPr>
        <w:t xml:space="preserve"> </w:t>
      </w:r>
    </w:p>
    <w:p w:rsidR="001636C2" w:rsidRDefault="001636C2" w:rsidP="005745B5">
      <w:pPr>
        <w:pStyle w:val="WW-Default"/>
        <w:spacing w:line="276" w:lineRule="auto"/>
        <w:jc w:val="both"/>
        <w:rPr>
          <w:rFonts w:ascii="Calibri" w:hAnsi="Calibri" w:cs="Arial"/>
          <w:sz w:val="22"/>
          <w:szCs w:val="22"/>
        </w:rPr>
      </w:pPr>
      <w:r w:rsidRPr="00CF68BF">
        <w:rPr>
          <w:rFonts w:ascii="Calibri" w:hAnsi="Calibri"/>
          <w:sz w:val="22"/>
          <w:szCs w:val="22"/>
        </w:rPr>
        <w:t xml:space="preserve">W przypadku, gdy </w:t>
      </w:r>
      <w:r w:rsidR="00BF4A18">
        <w:rPr>
          <w:rFonts w:ascii="Calibri" w:hAnsi="Calibri"/>
          <w:sz w:val="22"/>
          <w:szCs w:val="22"/>
        </w:rPr>
        <w:t>W</w:t>
      </w:r>
      <w:r w:rsidRPr="00CF68BF">
        <w:rPr>
          <w:rFonts w:ascii="Calibri" w:hAnsi="Calibri"/>
          <w:sz w:val="22"/>
          <w:szCs w:val="22"/>
        </w:rPr>
        <w:t>nioskodawca na etapie przygotowania projektu i wniosku o dofinansowanie projektu nie przewiduje realizacji wsparci</w:t>
      </w:r>
      <w:r>
        <w:rPr>
          <w:rFonts w:ascii="Calibri" w:hAnsi="Calibri"/>
          <w:sz w:val="22"/>
          <w:szCs w:val="22"/>
        </w:rPr>
        <w:t>a skutkującego osiągnięciem wskaźników produktu</w:t>
      </w:r>
      <w:r w:rsidRPr="00CF68BF">
        <w:rPr>
          <w:rFonts w:ascii="Calibri" w:hAnsi="Calibri"/>
          <w:sz w:val="22"/>
          <w:szCs w:val="22"/>
        </w:rPr>
        <w:t>, ich wartość należy pozostawić na domyślnym poziomie 0, określonym w GWA</w:t>
      </w:r>
      <w:r w:rsidR="00627AED">
        <w:rPr>
          <w:rFonts w:ascii="Calibri" w:hAnsi="Calibri"/>
          <w:sz w:val="22"/>
          <w:szCs w:val="22"/>
        </w:rPr>
        <w:t xml:space="preserve">, chyba że w </w:t>
      </w:r>
      <w:r w:rsidR="00060B80">
        <w:rPr>
          <w:rFonts w:ascii="Calibri" w:hAnsi="Calibri"/>
          <w:sz w:val="22"/>
          <w:szCs w:val="22"/>
        </w:rPr>
        <w:t>regulam</w:t>
      </w:r>
      <w:r w:rsidR="00627AED">
        <w:rPr>
          <w:rFonts w:ascii="Calibri" w:hAnsi="Calibri"/>
          <w:sz w:val="22"/>
          <w:szCs w:val="22"/>
        </w:rPr>
        <w:t>inie konkursu/ wezwaniu wskazano inny sposób określania wartości wskaźników</w:t>
      </w:r>
      <w:r>
        <w:rPr>
          <w:rFonts w:ascii="Calibri" w:hAnsi="Calibri" w:cs="Arial"/>
          <w:sz w:val="22"/>
          <w:szCs w:val="22"/>
        </w:rPr>
        <w:t>.</w:t>
      </w:r>
    </w:p>
    <w:p w:rsidR="001636C2" w:rsidRPr="00FE2C2D" w:rsidRDefault="001636C2">
      <w:pPr>
        <w:pStyle w:val="WW-Default"/>
        <w:spacing w:line="276" w:lineRule="auto"/>
        <w:jc w:val="both"/>
        <w:rPr>
          <w:rFonts w:ascii="Calibri" w:hAnsi="Calibri" w:cs="Arial"/>
          <w:sz w:val="16"/>
          <w:szCs w:val="22"/>
        </w:rPr>
      </w:pPr>
    </w:p>
    <w:p w:rsidR="001636C2" w:rsidRDefault="001636C2">
      <w:pPr>
        <w:pStyle w:val="WW-Default"/>
        <w:spacing w:line="276" w:lineRule="auto"/>
        <w:jc w:val="both"/>
        <w:rPr>
          <w:rFonts w:ascii="Calibri" w:hAnsi="Calibri" w:cs="Arial"/>
          <w:sz w:val="22"/>
          <w:szCs w:val="22"/>
        </w:rPr>
      </w:pPr>
      <w:r>
        <w:rPr>
          <w:rFonts w:ascii="Calibri" w:hAnsi="Calibri" w:cs="Arial"/>
          <w:b/>
        </w:rPr>
        <w:t>Źródło weryfikacji/pozyskania danych do pomiaru wskaźnika wartości docelo</w:t>
      </w:r>
      <w:r w:rsidR="00395C05">
        <w:rPr>
          <w:rFonts w:ascii="Calibri" w:hAnsi="Calibri" w:cs="Arial"/>
          <w:b/>
        </w:rPr>
        <w:t xml:space="preserve">wej </w:t>
      </w:r>
      <w:r w:rsidR="00060B80">
        <w:rPr>
          <w:rFonts w:ascii="Calibri" w:hAnsi="Calibri" w:cs="Arial"/>
          <w:b/>
        </w:rPr>
        <w:t>oraz</w:t>
      </w:r>
      <w:r w:rsidR="00395C05">
        <w:rPr>
          <w:rFonts w:ascii="Calibri" w:hAnsi="Calibri" w:cs="Arial"/>
          <w:b/>
        </w:rPr>
        <w:t> </w:t>
      </w:r>
      <w:r w:rsidR="00060B80">
        <w:rPr>
          <w:rFonts w:ascii="Calibri" w:hAnsi="Calibri" w:cs="Arial"/>
          <w:b/>
        </w:rPr>
        <w:t>częstotliwość pomiaru</w:t>
      </w:r>
    </w:p>
    <w:p w:rsidR="001636C2" w:rsidRDefault="001636C2">
      <w:pPr>
        <w:spacing w:line="276" w:lineRule="auto"/>
        <w:jc w:val="both"/>
        <w:rPr>
          <w:rFonts w:ascii="Calibri" w:hAnsi="Calibri" w:cs="Arial"/>
          <w:sz w:val="22"/>
          <w:szCs w:val="22"/>
        </w:rPr>
      </w:pPr>
      <w:r>
        <w:rPr>
          <w:rFonts w:ascii="Calibri" w:hAnsi="Calibri" w:cs="Arial"/>
          <w:sz w:val="22"/>
          <w:szCs w:val="22"/>
        </w:rPr>
        <w:t>Pole tekstowe (możliwość wprowadzenia max. do 300 znaków).</w:t>
      </w:r>
    </w:p>
    <w:p w:rsidR="001636C2" w:rsidRDefault="001636C2">
      <w:pPr>
        <w:pStyle w:val="WW-Default"/>
        <w:spacing w:line="276" w:lineRule="auto"/>
        <w:jc w:val="both"/>
        <w:rPr>
          <w:rFonts w:ascii="Calibri" w:hAnsi="Calibri" w:cs="Arial"/>
          <w:sz w:val="22"/>
          <w:szCs w:val="22"/>
        </w:rPr>
      </w:pPr>
      <w:r>
        <w:rPr>
          <w:rFonts w:ascii="Calibri" w:hAnsi="Calibri" w:cs="Arial"/>
          <w:sz w:val="22"/>
          <w:szCs w:val="22"/>
        </w:rPr>
        <w:t>Należy wskazać źródła weryfikacji/pozyskania danych do pomiaru wartości docelowej wskaźnika/-ów oraz częstotliwość pomiaru wartości docelowej wskaźnika/-ów.</w:t>
      </w:r>
    </w:p>
    <w:p w:rsidR="001636C2" w:rsidRPr="00FE2C2D" w:rsidRDefault="001636C2">
      <w:pPr>
        <w:pStyle w:val="WW-Default"/>
        <w:spacing w:line="276" w:lineRule="auto"/>
        <w:jc w:val="both"/>
        <w:rPr>
          <w:rFonts w:ascii="Calibri" w:hAnsi="Calibri" w:cs="Arial"/>
          <w:sz w:val="16"/>
          <w:szCs w:val="22"/>
        </w:rPr>
      </w:pPr>
    </w:p>
    <w:p w:rsidR="001636C2" w:rsidRDefault="00060B80">
      <w:pPr>
        <w:pStyle w:val="WW-Default"/>
        <w:shd w:val="clear" w:color="auto" w:fill="1256BB"/>
        <w:spacing w:line="276" w:lineRule="auto"/>
        <w:jc w:val="both"/>
        <w:rPr>
          <w:rFonts w:ascii="Calibri" w:hAnsi="Calibri" w:cs="Arial"/>
          <w:b/>
          <w:sz w:val="22"/>
          <w:szCs w:val="22"/>
        </w:rPr>
      </w:pPr>
      <w:r>
        <w:rPr>
          <w:rFonts w:ascii="Calibri" w:hAnsi="Calibri" w:cs="Arial"/>
          <w:b/>
          <w:color w:val="FFFFFF"/>
        </w:rPr>
        <w:t xml:space="preserve">E.3.3 </w:t>
      </w:r>
      <w:r w:rsidR="00277C44">
        <w:rPr>
          <w:rFonts w:ascii="Calibri" w:hAnsi="Calibri" w:cs="Arial"/>
          <w:b/>
          <w:color w:val="FFFFFF"/>
        </w:rPr>
        <w:tab/>
      </w:r>
      <w:r>
        <w:rPr>
          <w:rFonts w:ascii="Calibri" w:hAnsi="Calibri" w:cs="Arial"/>
          <w:b/>
          <w:color w:val="FFFFFF"/>
        </w:rPr>
        <w:t>Wskaźniki  horyzontalne</w:t>
      </w:r>
    </w:p>
    <w:p w:rsidR="001636C2" w:rsidRDefault="001636C2" w:rsidP="00060B80">
      <w:pPr>
        <w:pStyle w:val="WW-Default"/>
        <w:spacing w:before="240" w:line="276" w:lineRule="auto"/>
        <w:jc w:val="both"/>
        <w:rPr>
          <w:rFonts w:ascii="Calibri" w:hAnsi="Calibri" w:cs="Arial"/>
          <w:b/>
          <w:sz w:val="22"/>
          <w:szCs w:val="22"/>
        </w:rPr>
      </w:pPr>
      <w:r>
        <w:rPr>
          <w:rFonts w:ascii="Calibri" w:hAnsi="Calibri" w:cs="Arial"/>
          <w:sz w:val="22"/>
          <w:szCs w:val="22"/>
        </w:rPr>
        <w:t xml:space="preserve">Pole wymagane. Pole tekstowe uzupełnione automatycznie przez </w:t>
      </w:r>
      <w:r w:rsidRPr="00F812AC">
        <w:rPr>
          <w:rFonts w:ascii="Calibri" w:hAnsi="Calibri"/>
          <w:bCs/>
          <w:sz w:val="22"/>
        </w:rPr>
        <w:t>GWA</w:t>
      </w:r>
      <w:r>
        <w:rPr>
          <w:rFonts w:ascii="Calibri" w:hAnsi="Calibri" w:cs="Arial"/>
          <w:sz w:val="22"/>
          <w:szCs w:val="22"/>
        </w:rPr>
        <w:t>.</w:t>
      </w:r>
    </w:p>
    <w:p w:rsidR="001636C2" w:rsidRPr="00FE2C2D" w:rsidRDefault="001636C2">
      <w:pPr>
        <w:pStyle w:val="WW-Default"/>
        <w:spacing w:line="276" w:lineRule="auto"/>
        <w:jc w:val="both"/>
        <w:rPr>
          <w:rFonts w:ascii="Calibri" w:hAnsi="Calibri" w:cs="Arial"/>
          <w:b/>
          <w:sz w:val="16"/>
          <w:szCs w:val="22"/>
        </w:rPr>
      </w:pPr>
    </w:p>
    <w:p w:rsidR="001636C2" w:rsidRDefault="001636C2" w:rsidP="000A6BCA">
      <w:pPr>
        <w:suppressAutoHyphens w:val="0"/>
        <w:spacing w:line="276" w:lineRule="auto"/>
        <w:contextualSpacing/>
        <w:jc w:val="both"/>
        <w:rPr>
          <w:rFonts w:ascii="Calibri" w:hAnsi="Calibri"/>
          <w:sz w:val="22"/>
          <w:szCs w:val="22"/>
        </w:rPr>
      </w:pPr>
      <w:r>
        <w:rPr>
          <w:rFonts w:ascii="Calibri" w:hAnsi="Calibri" w:cs="Arial"/>
          <w:b/>
          <w:sz w:val="22"/>
          <w:szCs w:val="22"/>
        </w:rPr>
        <w:t xml:space="preserve">Wskaźniki </w:t>
      </w:r>
      <w:r w:rsidRPr="000A6BCA">
        <w:rPr>
          <w:rFonts w:ascii="Calibri" w:hAnsi="Calibri" w:cs="Arial"/>
          <w:b/>
          <w:sz w:val="22"/>
          <w:szCs w:val="22"/>
        </w:rPr>
        <w:t>horyzontalne</w:t>
      </w:r>
      <w:r>
        <w:rPr>
          <w:rFonts w:ascii="Calibri" w:hAnsi="Calibri" w:cs="Arial"/>
          <w:sz w:val="22"/>
          <w:szCs w:val="22"/>
        </w:rPr>
        <w:t xml:space="preserve"> </w:t>
      </w:r>
      <w:r w:rsidRPr="0078612D">
        <w:rPr>
          <w:rFonts w:ascii="Calibri" w:hAnsi="Calibri" w:cs="Arial"/>
          <w:sz w:val="22"/>
          <w:szCs w:val="22"/>
        </w:rPr>
        <w:t>odnoszą się do efektów interwencji w kluczowych dla KE obszarach w</w:t>
      </w:r>
      <w:r w:rsidR="004E4DD6">
        <w:rPr>
          <w:rFonts w:ascii="Calibri" w:hAnsi="Calibri" w:cs="Arial"/>
          <w:sz w:val="22"/>
          <w:szCs w:val="22"/>
        </w:rPr>
        <w:t> </w:t>
      </w:r>
      <w:r w:rsidRPr="0078612D">
        <w:rPr>
          <w:rFonts w:ascii="Calibri" w:hAnsi="Calibri" w:cs="Arial"/>
          <w:sz w:val="22"/>
          <w:szCs w:val="22"/>
        </w:rPr>
        <w:t>zakresie</w:t>
      </w:r>
      <w:r>
        <w:rPr>
          <w:rFonts w:ascii="Calibri" w:hAnsi="Calibri" w:cs="Arial"/>
          <w:sz w:val="22"/>
          <w:szCs w:val="22"/>
        </w:rPr>
        <w:t xml:space="preserve">: </w:t>
      </w:r>
      <w:r w:rsidRPr="00973770">
        <w:rPr>
          <w:rFonts w:ascii="Calibri" w:hAnsi="Calibri"/>
          <w:sz w:val="22"/>
          <w:szCs w:val="22"/>
        </w:rPr>
        <w:t xml:space="preserve">dostosowanych </w:t>
      </w:r>
      <w:r>
        <w:rPr>
          <w:rFonts w:ascii="Calibri" w:hAnsi="Calibri"/>
          <w:sz w:val="22"/>
          <w:szCs w:val="22"/>
        </w:rPr>
        <w:t xml:space="preserve">obiektów </w:t>
      </w:r>
      <w:r w:rsidRPr="00973770">
        <w:rPr>
          <w:rFonts w:ascii="Calibri" w:hAnsi="Calibri"/>
          <w:sz w:val="22"/>
          <w:szCs w:val="22"/>
        </w:rPr>
        <w:t>do potrzeb osób z niepełnosprawnościami</w:t>
      </w:r>
      <w:r>
        <w:rPr>
          <w:rFonts w:ascii="Calibri" w:hAnsi="Calibri"/>
        </w:rPr>
        <w:t>,</w:t>
      </w:r>
      <w:r w:rsidRPr="00973770">
        <w:rPr>
          <w:rFonts w:ascii="Calibri" w:hAnsi="Calibri"/>
          <w:sz w:val="22"/>
          <w:szCs w:val="22"/>
        </w:rPr>
        <w:t xml:space="preserve"> </w:t>
      </w:r>
      <w:r>
        <w:rPr>
          <w:rFonts w:ascii="Calibri" w:hAnsi="Calibri"/>
          <w:sz w:val="22"/>
          <w:szCs w:val="22"/>
        </w:rPr>
        <w:t>f</w:t>
      </w:r>
      <w:r w:rsidRPr="00973770">
        <w:rPr>
          <w:rFonts w:ascii="Calibri" w:hAnsi="Calibri"/>
          <w:sz w:val="22"/>
          <w:szCs w:val="22"/>
        </w:rPr>
        <w:t>inansowan</w:t>
      </w:r>
      <w:r>
        <w:rPr>
          <w:rFonts w:ascii="Calibri" w:hAnsi="Calibri"/>
          <w:sz w:val="22"/>
          <w:szCs w:val="22"/>
        </w:rPr>
        <w:t>ia</w:t>
      </w:r>
      <w:r w:rsidRPr="00973770">
        <w:rPr>
          <w:rFonts w:ascii="Calibri" w:hAnsi="Calibri"/>
          <w:sz w:val="22"/>
          <w:szCs w:val="22"/>
        </w:rPr>
        <w:t xml:space="preserve"> koszt</w:t>
      </w:r>
      <w:r>
        <w:rPr>
          <w:rFonts w:ascii="Calibri" w:hAnsi="Calibri"/>
          <w:sz w:val="22"/>
          <w:szCs w:val="22"/>
        </w:rPr>
        <w:t>ów</w:t>
      </w:r>
      <w:r w:rsidRPr="00973770">
        <w:rPr>
          <w:rFonts w:ascii="Calibri" w:hAnsi="Calibri"/>
          <w:sz w:val="22"/>
          <w:szCs w:val="22"/>
        </w:rPr>
        <w:t xml:space="preserve"> racjonalnych usprawnień dla o</w:t>
      </w:r>
      <w:r>
        <w:rPr>
          <w:rFonts w:ascii="Calibri" w:hAnsi="Calibri"/>
        </w:rPr>
        <w:t xml:space="preserve">sób z niepełnosprawnościami, </w:t>
      </w:r>
      <w:r>
        <w:rPr>
          <w:rFonts w:ascii="Calibri" w:hAnsi="Calibri"/>
          <w:sz w:val="22"/>
          <w:szCs w:val="22"/>
        </w:rPr>
        <w:t>objęcia szkoleniami</w:t>
      </w:r>
      <w:r w:rsidRPr="00973770">
        <w:rPr>
          <w:rFonts w:ascii="Calibri" w:hAnsi="Calibri"/>
          <w:sz w:val="22"/>
          <w:szCs w:val="22"/>
        </w:rPr>
        <w:t>/ doradztwem w zakresie kompetencji cyfrowych</w:t>
      </w:r>
      <w:r>
        <w:rPr>
          <w:rFonts w:ascii="Calibri" w:hAnsi="Calibri"/>
          <w:sz w:val="22"/>
          <w:szCs w:val="22"/>
        </w:rPr>
        <w:t>.</w:t>
      </w:r>
    </w:p>
    <w:p w:rsidR="001636C2" w:rsidRDefault="001636C2" w:rsidP="000A6BCA">
      <w:pPr>
        <w:pStyle w:val="WW-Default"/>
        <w:spacing w:line="276" w:lineRule="auto"/>
        <w:jc w:val="both"/>
        <w:rPr>
          <w:rFonts w:ascii="Calibri" w:hAnsi="Calibri" w:cs="Arial"/>
          <w:sz w:val="22"/>
          <w:szCs w:val="22"/>
        </w:rPr>
      </w:pPr>
      <w:r>
        <w:rPr>
          <w:rFonts w:ascii="Calibri" w:hAnsi="Calibri" w:cs="Arial"/>
          <w:sz w:val="22"/>
          <w:szCs w:val="22"/>
        </w:rPr>
        <w:lastRenderedPageBreak/>
        <w:t>Dla każdego wskaźnika horyzontalnego należy określić jego wartość docelową.</w:t>
      </w:r>
    </w:p>
    <w:p w:rsidR="001636C2" w:rsidRDefault="001636C2" w:rsidP="000A6BCA">
      <w:pPr>
        <w:pStyle w:val="WW-Default"/>
        <w:spacing w:line="276" w:lineRule="auto"/>
        <w:jc w:val="both"/>
        <w:rPr>
          <w:rFonts w:ascii="Calibri" w:hAnsi="Calibri" w:cs="Arial"/>
          <w:sz w:val="22"/>
          <w:szCs w:val="22"/>
        </w:rPr>
      </w:pPr>
      <w:r>
        <w:rPr>
          <w:rFonts w:ascii="Calibri" w:hAnsi="Calibri" w:cs="Arial"/>
          <w:sz w:val="22"/>
          <w:szCs w:val="22"/>
        </w:rPr>
        <w:t>Wartość docelowa wskaźnika horyzontalnego powinna odnosić</w:t>
      </w:r>
      <w:r w:rsidR="004E4DD6">
        <w:rPr>
          <w:rFonts w:ascii="Calibri" w:hAnsi="Calibri" w:cs="Arial"/>
          <w:sz w:val="22"/>
          <w:szCs w:val="22"/>
        </w:rPr>
        <w:t xml:space="preserve"> się do projektu opisywanego we </w:t>
      </w:r>
      <w:r>
        <w:rPr>
          <w:rFonts w:ascii="Calibri" w:hAnsi="Calibri" w:cs="Arial"/>
          <w:sz w:val="22"/>
          <w:szCs w:val="22"/>
        </w:rPr>
        <w:t xml:space="preserve">wniosku o dofinansowanie </w:t>
      </w:r>
      <w:r w:rsidR="004E4DD6">
        <w:rPr>
          <w:rFonts w:ascii="Calibri" w:hAnsi="Calibri" w:cs="Arial"/>
          <w:sz w:val="22"/>
          <w:szCs w:val="22"/>
        </w:rPr>
        <w:t xml:space="preserve">projektu </w:t>
      </w:r>
      <w:r>
        <w:rPr>
          <w:rFonts w:ascii="Calibri" w:hAnsi="Calibri" w:cs="Arial"/>
          <w:sz w:val="22"/>
          <w:szCs w:val="22"/>
        </w:rPr>
        <w:t xml:space="preserve">i wskazywać wartość zmiany, jaką Wnioskodawca chce osiągnąć dzięki realizacji projektu. </w:t>
      </w:r>
    </w:p>
    <w:p w:rsidR="001636C2" w:rsidRPr="00FE2C2D" w:rsidRDefault="001636C2">
      <w:pPr>
        <w:pStyle w:val="WW-Default"/>
        <w:spacing w:line="276" w:lineRule="auto"/>
        <w:jc w:val="both"/>
        <w:rPr>
          <w:rFonts w:ascii="Calibri" w:hAnsi="Calibri" w:cs="Arial"/>
          <w:b/>
          <w:sz w:val="16"/>
          <w:szCs w:val="22"/>
          <w:u w:val="single"/>
        </w:rPr>
      </w:pPr>
    </w:p>
    <w:p w:rsidR="001636C2" w:rsidRDefault="004E4DD6" w:rsidP="000A6BCA">
      <w:pPr>
        <w:pStyle w:val="WW-Default"/>
        <w:spacing w:line="276" w:lineRule="auto"/>
        <w:jc w:val="both"/>
        <w:rPr>
          <w:rFonts w:ascii="Calibri" w:hAnsi="Calibri" w:cs="Arial"/>
          <w:sz w:val="22"/>
          <w:szCs w:val="22"/>
        </w:rPr>
      </w:pPr>
      <w:r>
        <w:rPr>
          <w:rFonts w:ascii="Calibri" w:hAnsi="Calibri" w:cs="Arial"/>
          <w:b/>
          <w:szCs w:val="22"/>
        </w:rPr>
        <w:t>Nazwa wskaźnika</w:t>
      </w:r>
    </w:p>
    <w:p w:rsidR="001636C2" w:rsidRDefault="001636C2" w:rsidP="000A6BCA">
      <w:pPr>
        <w:pStyle w:val="WW-Default"/>
        <w:spacing w:line="276" w:lineRule="auto"/>
        <w:jc w:val="both"/>
        <w:rPr>
          <w:rFonts w:ascii="Calibri" w:hAnsi="Calibri" w:cs="Arial"/>
          <w:sz w:val="22"/>
          <w:szCs w:val="22"/>
        </w:rPr>
      </w:pPr>
      <w:r>
        <w:rPr>
          <w:rFonts w:ascii="Calibri" w:hAnsi="Calibri" w:cs="Arial"/>
          <w:sz w:val="22"/>
          <w:szCs w:val="22"/>
        </w:rPr>
        <w:t>Wszystkim wskaźnikom określonym w </w:t>
      </w:r>
      <w:r w:rsidR="00060B80">
        <w:rPr>
          <w:rFonts w:ascii="Calibri" w:hAnsi="Calibri" w:cs="Arial"/>
          <w:sz w:val="22"/>
          <w:szCs w:val="22"/>
        </w:rPr>
        <w:t>regulam</w:t>
      </w:r>
      <w:r>
        <w:rPr>
          <w:rFonts w:ascii="Calibri" w:hAnsi="Calibri" w:cs="Arial"/>
          <w:sz w:val="22"/>
          <w:szCs w:val="22"/>
        </w:rPr>
        <w:t>inie konkursu/wezwaniu, w kolumnie drugiej, przypisana została jednostka miary właściwa dla wskaźnika.</w:t>
      </w:r>
    </w:p>
    <w:p w:rsidR="001636C2" w:rsidRPr="00FE2C2D" w:rsidRDefault="001636C2" w:rsidP="000A6BCA">
      <w:pPr>
        <w:pStyle w:val="WW-Default"/>
        <w:spacing w:line="276" w:lineRule="auto"/>
        <w:jc w:val="both"/>
        <w:rPr>
          <w:rFonts w:ascii="Calibri" w:hAnsi="Calibri" w:cs="Arial"/>
          <w:sz w:val="16"/>
          <w:szCs w:val="22"/>
        </w:rPr>
      </w:pPr>
    </w:p>
    <w:p w:rsidR="001636C2" w:rsidRDefault="001636C2" w:rsidP="000A6BCA">
      <w:pPr>
        <w:pStyle w:val="WW-Default"/>
        <w:spacing w:line="276" w:lineRule="auto"/>
        <w:jc w:val="both"/>
        <w:rPr>
          <w:rFonts w:ascii="Calibri" w:hAnsi="Calibri" w:cs="Arial"/>
          <w:sz w:val="22"/>
          <w:szCs w:val="22"/>
        </w:rPr>
      </w:pPr>
      <w:r>
        <w:rPr>
          <w:rFonts w:ascii="Calibri" w:hAnsi="Calibri" w:cs="Arial"/>
          <w:b/>
          <w:szCs w:val="22"/>
        </w:rPr>
        <w:t xml:space="preserve">Wartość </w:t>
      </w:r>
      <w:r w:rsidR="004E4DD6">
        <w:rPr>
          <w:rFonts w:ascii="Calibri" w:hAnsi="Calibri" w:cs="Arial"/>
          <w:b/>
          <w:szCs w:val="22"/>
        </w:rPr>
        <w:t>docelowa</w:t>
      </w:r>
    </w:p>
    <w:p w:rsidR="001636C2" w:rsidRDefault="001636C2" w:rsidP="000A6BCA">
      <w:pPr>
        <w:pStyle w:val="WW-Default"/>
        <w:spacing w:line="276" w:lineRule="auto"/>
        <w:jc w:val="both"/>
        <w:rPr>
          <w:rFonts w:ascii="Calibri" w:hAnsi="Calibri" w:cs="Arial"/>
          <w:sz w:val="22"/>
          <w:szCs w:val="22"/>
        </w:rPr>
      </w:pPr>
      <w:r>
        <w:rPr>
          <w:rFonts w:ascii="Calibri" w:hAnsi="Calibri" w:cs="Arial"/>
          <w:sz w:val="22"/>
          <w:szCs w:val="22"/>
        </w:rPr>
        <w:t>Należy wskazać wartość docelową wskaźnika w ujęciu ogółem (O) oraz w podziale na kobiety (K) i</w:t>
      </w:r>
      <w:r w:rsidR="00395C05">
        <w:rPr>
          <w:rFonts w:ascii="Calibri" w:hAnsi="Calibri" w:cs="Arial"/>
          <w:sz w:val="22"/>
          <w:szCs w:val="22"/>
        </w:rPr>
        <w:t> </w:t>
      </w:r>
      <w:r>
        <w:rPr>
          <w:rFonts w:ascii="Calibri" w:hAnsi="Calibri" w:cs="Arial"/>
          <w:sz w:val="22"/>
          <w:szCs w:val="22"/>
        </w:rPr>
        <w:t xml:space="preserve">mężczyzn (M). W przypadku, gdy wybrany wskaźnik horyzontalny odnosi się do jednostki miary </w:t>
      </w:r>
      <w:r>
        <w:rPr>
          <w:rFonts w:ascii="Calibri" w:hAnsi="Calibri" w:cs="Arial"/>
          <w:i/>
          <w:sz w:val="22"/>
          <w:szCs w:val="22"/>
        </w:rPr>
        <w:t>sztuka</w:t>
      </w:r>
      <w:r>
        <w:rPr>
          <w:rFonts w:ascii="Calibri" w:hAnsi="Calibri" w:cs="Arial"/>
          <w:sz w:val="22"/>
          <w:szCs w:val="22"/>
        </w:rPr>
        <w:t xml:space="preserve">, wówczas nie występuje podział na płeć. </w:t>
      </w:r>
    </w:p>
    <w:p w:rsidR="001636C2" w:rsidRDefault="001636C2" w:rsidP="00567F94">
      <w:pPr>
        <w:pStyle w:val="WW-Default"/>
        <w:spacing w:line="276" w:lineRule="auto"/>
        <w:jc w:val="both"/>
        <w:rPr>
          <w:rFonts w:ascii="Calibri" w:hAnsi="Calibri" w:cs="Arial"/>
          <w:sz w:val="22"/>
          <w:szCs w:val="22"/>
        </w:rPr>
      </w:pPr>
      <w:r w:rsidRPr="00CF68BF">
        <w:rPr>
          <w:rFonts w:ascii="Calibri" w:hAnsi="Calibri"/>
          <w:sz w:val="22"/>
          <w:szCs w:val="22"/>
        </w:rPr>
        <w:t xml:space="preserve">W przypadku, gdy </w:t>
      </w:r>
      <w:r w:rsidR="00A72583">
        <w:rPr>
          <w:rFonts w:ascii="Calibri" w:hAnsi="Calibri"/>
          <w:sz w:val="22"/>
          <w:szCs w:val="22"/>
        </w:rPr>
        <w:t>W</w:t>
      </w:r>
      <w:r w:rsidRPr="00CF68BF">
        <w:rPr>
          <w:rFonts w:ascii="Calibri" w:hAnsi="Calibri"/>
          <w:sz w:val="22"/>
          <w:szCs w:val="22"/>
        </w:rPr>
        <w:t>nioskodawca na etapie przygotowania projektu i wniosku o dofinansowanie projektu nie przewiduje realizacji wsparci</w:t>
      </w:r>
      <w:r>
        <w:rPr>
          <w:rFonts w:ascii="Calibri" w:hAnsi="Calibri"/>
          <w:sz w:val="22"/>
          <w:szCs w:val="22"/>
        </w:rPr>
        <w:t>a skutkującego osiągnięciem</w:t>
      </w:r>
      <w:r w:rsidR="004E4DD6">
        <w:rPr>
          <w:rFonts w:ascii="Calibri" w:hAnsi="Calibri"/>
          <w:sz w:val="22"/>
          <w:szCs w:val="22"/>
        </w:rPr>
        <w:t xml:space="preserve"> wskaźników horyzontalnych, ich </w:t>
      </w:r>
      <w:r w:rsidRPr="00CF68BF">
        <w:rPr>
          <w:rFonts w:ascii="Calibri" w:hAnsi="Calibri"/>
          <w:sz w:val="22"/>
          <w:szCs w:val="22"/>
        </w:rPr>
        <w:t>wartość należy pozostawić na domyślnym poziomie 0, określonym w GWA</w:t>
      </w:r>
      <w:r>
        <w:rPr>
          <w:rFonts w:ascii="Calibri" w:hAnsi="Calibri" w:cs="Arial"/>
          <w:sz w:val="22"/>
          <w:szCs w:val="22"/>
        </w:rPr>
        <w:t>.</w:t>
      </w:r>
    </w:p>
    <w:p w:rsidR="001636C2" w:rsidRPr="00FE2C2D" w:rsidRDefault="001636C2" w:rsidP="000A6BCA">
      <w:pPr>
        <w:pStyle w:val="WW-Default"/>
        <w:spacing w:line="276" w:lineRule="auto"/>
        <w:jc w:val="both"/>
        <w:rPr>
          <w:rFonts w:ascii="Calibri" w:hAnsi="Calibri" w:cs="Arial"/>
          <w:sz w:val="16"/>
          <w:szCs w:val="22"/>
        </w:rPr>
      </w:pPr>
    </w:p>
    <w:p w:rsidR="001636C2" w:rsidRDefault="001636C2" w:rsidP="000A6BCA">
      <w:pPr>
        <w:pStyle w:val="WW-Default"/>
        <w:spacing w:line="276" w:lineRule="auto"/>
        <w:jc w:val="both"/>
        <w:rPr>
          <w:rFonts w:ascii="Calibri" w:hAnsi="Calibri" w:cs="Arial"/>
          <w:sz w:val="22"/>
          <w:szCs w:val="22"/>
        </w:rPr>
      </w:pPr>
      <w:r>
        <w:rPr>
          <w:rFonts w:ascii="Calibri" w:hAnsi="Calibri" w:cs="Arial"/>
          <w:b/>
          <w:szCs w:val="22"/>
        </w:rPr>
        <w:t>Źródło weryfikacji/pozyskania danych do pomiaru wskaźnika wartości docel</w:t>
      </w:r>
      <w:r w:rsidR="004E4DD6">
        <w:rPr>
          <w:rFonts w:ascii="Calibri" w:hAnsi="Calibri" w:cs="Arial"/>
          <w:b/>
          <w:szCs w:val="22"/>
        </w:rPr>
        <w:t>owej oraz częstotliwość pomiaru</w:t>
      </w:r>
    </w:p>
    <w:p w:rsidR="001636C2" w:rsidRDefault="001636C2" w:rsidP="000A6BCA">
      <w:pPr>
        <w:spacing w:line="276" w:lineRule="auto"/>
        <w:jc w:val="both"/>
        <w:rPr>
          <w:rFonts w:ascii="Calibri" w:hAnsi="Calibri" w:cs="Arial"/>
          <w:sz w:val="22"/>
          <w:szCs w:val="22"/>
        </w:rPr>
      </w:pPr>
      <w:r>
        <w:rPr>
          <w:rFonts w:ascii="Calibri" w:hAnsi="Calibri" w:cs="Arial"/>
          <w:sz w:val="22"/>
          <w:szCs w:val="22"/>
        </w:rPr>
        <w:t>Pole tekstowe (możliwość wprowadzenia max. do 300 znaków).</w:t>
      </w:r>
    </w:p>
    <w:p w:rsidR="00AE3B4D" w:rsidRDefault="001636C2">
      <w:pPr>
        <w:pStyle w:val="WW-Default"/>
        <w:spacing w:line="276" w:lineRule="auto"/>
        <w:jc w:val="both"/>
        <w:rPr>
          <w:rFonts w:ascii="Calibri" w:hAnsi="Calibri" w:cs="Arial"/>
          <w:i/>
          <w:sz w:val="22"/>
          <w:szCs w:val="22"/>
        </w:rPr>
      </w:pPr>
      <w:r>
        <w:rPr>
          <w:rFonts w:ascii="Calibri" w:hAnsi="Calibri" w:cs="Arial"/>
          <w:sz w:val="22"/>
          <w:szCs w:val="22"/>
        </w:rPr>
        <w:t>Należy wskazać źródła weryfikacji/pozyskania danych do pomiaru wartości docelowej wskaźnika/-ów oraz częstotliwość pomiaru wartości docelowej wskaźnika/-ów</w:t>
      </w:r>
      <w:r>
        <w:rPr>
          <w:rFonts w:ascii="Calibri" w:hAnsi="Calibri" w:cs="Arial"/>
          <w:i/>
          <w:sz w:val="22"/>
          <w:szCs w:val="22"/>
        </w:rPr>
        <w:t>.</w:t>
      </w:r>
    </w:p>
    <w:p w:rsidR="003D10EA" w:rsidRPr="007F2E72" w:rsidRDefault="003D10EA">
      <w:pPr>
        <w:pStyle w:val="WW-Default"/>
        <w:spacing w:line="276" w:lineRule="auto"/>
        <w:jc w:val="both"/>
        <w:rPr>
          <w:rFonts w:ascii="Calibri" w:hAnsi="Calibri" w:cs="Arial"/>
          <w:b/>
          <w:sz w:val="22"/>
          <w:szCs w:val="22"/>
        </w:rPr>
      </w:pPr>
    </w:p>
    <w:p w:rsidR="001636C2" w:rsidRDefault="001636C2">
      <w:pPr>
        <w:pStyle w:val="WW-Default"/>
        <w:shd w:val="clear" w:color="auto" w:fill="1256BB"/>
        <w:spacing w:line="276" w:lineRule="auto"/>
        <w:jc w:val="both"/>
        <w:rPr>
          <w:rFonts w:ascii="Calibri" w:hAnsi="Calibri" w:cs="Arial"/>
          <w:sz w:val="22"/>
          <w:szCs w:val="22"/>
        </w:rPr>
      </w:pPr>
      <w:r>
        <w:rPr>
          <w:rFonts w:ascii="Calibri" w:hAnsi="Calibri" w:cs="Arial"/>
          <w:b/>
          <w:color w:val="FFFFFF"/>
        </w:rPr>
        <w:t xml:space="preserve">E.3.4 </w:t>
      </w:r>
      <w:r w:rsidR="00277C44">
        <w:rPr>
          <w:rFonts w:ascii="Calibri" w:hAnsi="Calibri" w:cs="Arial"/>
          <w:b/>
          <w:color w:val="FFFFFF"/>
        </w:rPr>
        <w:tab/>
      </w:r>
      <w:r>
        <w:rPr>
          <w:rFonts w:ascii="Calibri" w:hAnsi="Calibri" w:cs="Arial"/>
          <w:b/>
          <w:bCs/>
          <w:color w:val="FFFFFF"/>
        </w:rPr>
        <w:t>Opis trwałości rezultatów projektu</w:t>
      </w:r>
    </w:p>
    <w:p w:rsidR="001636C2" w:rsidRDefault="001636C2" w:rsidP="004E4DD6">
      <w:pPr>
        <w:spacing w:before="240" w:line="276" w:lineRule="auto"/>
        <w:jc w:val="both"/>
        <w:rPr>
          <w:rFonts w:ascii="Calibri" w:hAnsi="Calibri" w:cs="Arial"/>
          <w:sz w:val="22"/>
          <w:szCs w:val="22"/>
        </w:rPr>
      </w:pPr>
      <w:r>
        <w:rPr>
          <w:rFonts w:ascii="Calibri" w:hAnsi="Calibri" w:cs="Arial"/>
          <w:sz w:val="22"/>
          <w:szCs w:val="22"/>
        </w:rPr>
        <w:t>Pole tekstowe (możliwość wprowadzenia max. do 1000 znaków).</w:t>
      </w:r>
    </w:p>
    <w:p w:rsidR="004E4DD6" w:rsidRDefault="004E4DD6" w:rsidP="004E4DD6">
      <w:pPr>
        <w:spacing w:line="276" w:lineRule="auto"/>
        <w:jc w:val="both"/>
        <w:rPr>
          <w:rFonts w:ascii="Calibri" w:hAnsi="Calibri" w:cs="Calibri"/>
          <w:sz w:val="22"/>
          <w:szCs w:val="22"/>
        </w:rPr>
      </w:pPr>
    </w:p>
    <w:p w:rsidR="001636C2" w:rsidRDefault="001636C2">
      <w:pPr>
        <w:pStyle w:val="WW-Default"/>
        <w:spacing w:line="276" w:lineRule="auto"/>
        <w:jc w:val="both"/>
        <w:rPr>
          <w:rFonts w:ascii="Calibri" w:hAnsi="Calibri" w:cs="Calibri"/>
          <w:sz w:val="22"/>
          <w:szCs w:val="22"/>
        </w:rPr>
      </w:pPr>
      <w:r>
        <w:rPr>
          <w:rFonts w:ascii="Calibri" w:hAnsi="Calibri" w:cs="Calibri"/>
          <w:sz w:val="22"/>
          <w:szCs w:val="22"/>
        </w:rPr>
        <w:t xml:space="preserve">Należy opisać, w jaki sposób i jakim stopniu zaplanowany w projekcie zakres wsparcia na rzecz grupy docelowej przyczyni się wymiernie do osiągnięcia wskazanego celu szczegółowego RPO WP 2014-2020 i rezultatu długoterminowego (jeśli wystąpi). </w:t>
      </w:r>
    </w:p>
    <w:p w:rsidR="001636C2" w:rsidRDefault="001636C2">
      <w:pPr>
        <w:spacing w:line="276" w:lineRule="auto"/>
        <w:jc w:val="both"/>
        <w:rPr>
          <w:rFonts w:ascii="Calibri" w:hAnsi="Calibri" w:cs="Calibri"/>
          <w:sz w:val="22"/>
          <w:szCs w:val="22"/>
        </w:rPr>
      </w:pPr>
      <w:r>
        <w:rPr>
          <w:rFonts w:ascii="Calibri" w:hAnsi="Calibri" w:cs="Calibri"/>
          <w:sz w:val="22"/>
          <w:szCs w:val="22"/>
        </w:rPr>
        <w:t>Wnioskodawca powinien wskazać, na czym konkretnie polega/w czym się przejawia wpływ i wkład projektu w osiągniecie celu/rezultatu dług</w:t>
      </w:r>
      <w:r w:rsidR="004E4DD6">
        <w:rPr>
          <w:rFonts w:ascii="Calibri" w:hAnsi="Calibri" w:cs="Calibri"/>
          <w:sz w:val="22"/>
          <w:szCs w:val="22"/>
        </w:rPr>
        <w:t xml:space="preserve">oterminowego, w szczególności </w:t>
      </w:r>
      <w:r>
        <w:rPr>
          <w:rFonts w:ascii="Calibri" w:hAnsi="Calibri" w:cs="Calibri"/>
          <w:sz w:val="22"/>
          <w:szCs w:val="22"/>
        </w:rPr>
        <w:t>przez odniesienie do</w:t>
      </w:r>
      <w:r w:rsidR="00395C05">
        <w:rPr>
          <w:rFonts w:ascii="Calibri" w:hAnsi="Calibri" w:cs="Calibri"/>
          <w:sz w:val="22"/>
          <w:szCs w:val="22"/>
        </w:rPr>
        <w:t> </w:t>
      </w:r>
      <w:r>
        <w:rPr>
          <w:rFonts w:ascii="Calibri" w:hAnsi="Calibri" w:cs="Calibri"/>
          <w:sz w:val="22"/>
          <w:szCs w:val="22"/>
        </w:rPr>
        <w:t xml:space="preserve">wskazanego we wniosku </w:t>
      </w:r>
      <w:r w:rsidR="00A72583">
        <w:rPr>
          <w:rFonts w:ascii="Calibri" w:hAnsi="Calibri" w:cs="Arial"/>
          <w:sz w:val="22"/>
          <w:szCs w:val="22"/>
        </w:rPr>
        <w:t xml:space="preserve">o dofinansowanie projektu </w:t>
      </w:r>
      <w:r>
        <w:rPr>
          <w:rFonts w:ascii="Calibri" w:hAnsi="Calibri" w:cs="Calibri"/>
          <w:sz w:val="22"/>
          <w:szCs w:val="22"/>
        </w:rPr>
        <w:t>zakresu/specyfiki wsparcia oraz przyjętych wartości docelowych wskaźników produktu/rezultatu bezpośredniego. Opis w tym z</w:t>
      </w:r>
      <w:r w:rsidR="00A72583">
        <w:rPr>
          <w:rFonts w:ascii="Calibri" w:hAnsi="Calibri" w:cs="Calibri"/>
          <w:sz w:val="22"/>
          <w:szCs w:val="22"/>
        </w:rPr>
        <w:t xml:space="preserve">akresie powinien odwoływać się </w:t>
      </w:r>
      <w:r>
        <w:rPr>
          <w:rFonts w:ascii="Calibri" w:hAnsi="Calibri" w:cs="Calibri"/>
          <w:sz w:val="22"/>
          <w:szCs w:val="22"/>
        </w:rPr>
        <w:t xml:space="preserve">m.in. do kwestii jakości merytorycznej planowanego wsparcia oraz wielkości i kategorii grupy docelowej i ich związku z danym celem/rezultatem długoterminowym. </w:t>
      </w:r>
    </w:p>
    <w:p w:rsidR="001636C2" w:rsidRDefault="001636C2">
      <w:pPr>
        <w:pStyle w:val="WW-Default"/>
        <w:spacing w:line="276" w:lineRule="auto"/>
        <w:jc w:val="both"/>
        <w:rPr>
          <w:rFonts w:ascii="Calibri" w:hAnsi="Calibri" w:cs="Arial"/>
          <w:sz w:val="22"/>
          <w:szCs w:val="22"/>
        </w:rPr>
      </w:pPr>
      <w:r>
        <w:rPr>
          <w:rFonts w:ascii="Calibri" w:hAnsi="Calibri" w:cs="Calibri"/>
          <w:sz w:val="22"/>
          <w:szCs w:val="22"/>
        </w:rPr>
        <w:t>Należy jednocześnie pamiętać, iż cele szczegółowe/rezultaty długoterminowe mają co do zasady charakter przekrojowy i szerszy zakres niż skala interwencji przyjęta na poziomie pojedynczego projektu, stąd wymagany opis dotyczy częściowego „wpływu i wkładu”, nie zaś całościowej realizacji przez jeden proj</w:t>
      </w:r>
      <w:r w:rsidR="004E4DD6">
        <w:rPr>
          <w:rFonts w:ascii="Calibri" w:hAnsi="Calibri" w:cs="Calibri"/>
          <w:sz w:val="22"/>
          <w:szCs w:val="22"/>
        </w:rPr>
        <w:t>ekt określonych dla RPO WP 2014-</w:t>
      </w:r>
      <w:r>
        <w:rPr>
          <w:rFonts w:ascii="Calibri" w:hAnsi="Calibri" w:cs="Calibri"/>
          <w:sz w:val="22"/>
          <w:szCs w:val="22"/>
        </w:rPr>
        <w:t>2020 celów/wskaźników rezultatu długoterminowego.</w:t>
      </w:r>
    </w:p>
    <w:p w:rsidR="003D10EA" w:rsidRDefault="00FD1808">
      <w:pPr>
        <w:pStyle w:val="WW-Default"/>
        <w:spacing w:line="276" w:lineRule="auto"/>
        <w:jc w:val="both"/>
        <w:rPr>
          <w:rFonts w:ascii="Calibri" w:hAnsi="Calibri" w:cs="Arial"/>
          <w:sz w:val="22"/>
          <w:szCs w:val="22"/>
        </w:rPr>
      </w:pPr>
      <w:r>
        <w:rPr>
          <w:rFonts w:ascii="Calibri" w:hAnsi="Calibri" w:cs="Arial"/>
          <w:sz w:val="22"/>
          <w:szCs w:val="22"/>
        </w:rPr>
        <w:br/>
      </w:r>
      <w:r>
        <w:rPr>
          <w:rFonts w:ascii="Calibri" w:hAnsi="Calibri" w:cs="Arial"/>
          <w:sz w:val="22"/>
          <w:szCs w:val="22"/>
        </w:rPr>
        <w:br/>
      </w:r>
      <w:r>
        <w:rPr>
          <w:rFonts w:ascii="Calibri" w:hAnsi="Calibri" w:cs="Arial"/>
          <w:sz w:val="22"/>
          <w:szCs w:val="22"/>
        </w:rPr>
        <w:br/>
      </w:r>
      <w:r>
        <w:rPr>
          <w:rFonts w:ascii="Calibri" w:hAnsi="Calibri" w:cs="Arial"/>
          <w:sz w:val="22"/>
          <w:szCs w:val="22"/>
        </w:rPr>
        <w:br/>
      </w:r>
    </w:p>
    <w:p w:rsidR="001636C2" w:rsidRDefault="001636C2">
      <w:pPr>
        <w:pStyle w:val="WW-Default"/>
        <w:shd w:val="clear" w:color="auto" w:fill="1256BB"/>
        <w:spacing w:line="276" w:lineRule="auto"/>
        <w:jc w:val="both"/>
        <w:rPr>
          <w:rFonts w:ascii="Calibri" w:hAnsi="Calibri" w:cs="Arial"/>
          <w:sz w:val="22"/>
          <w:szCs w:val="22"/>
        </w:rPr>
      </w:pPr>
      <w:r>
        <w:rPr>
          <w:rFonts w:ascii="Calibri" w:hAnsi="Calibri" w:cs="Arial"/>
          <w:b/>
          <w:color w:val="FFFFFF"/>
        </w:rPr>
        <w:lastRenderedPageBreak/>
        <w:t xml:space="preserve">E.3.5 </w:t>
      </w:r>
      <w:r w:rsidR="00277C44">
        <w:rPr>
          <w:rFonts w:ascii="Calibri" w:hAnsi="Calibri" w:cs="Arial"/>
          <w:b/>
          <w:color w:val="FFFFFF"/>
        </w:rPr>
        <w:tab/>
      </w:r>
      <w:r>
        <w:rPr>
          <w:rFonts w:ascii="Calibri" w:hAnsi="Calibri" w:cs="Arial"/>
          <w:b/>
          <w:bCs/>
          <w:color w:val="FFFFFF"/>
        </w:rPr>
        <w:t>Komplementarność projektu</w:t>
      </w:r>
    </w:p>
    <w:p w:rsidR="001636C2" w:rsidRDefault="001636C2" w:rsidP="004E4DD6">
      <w:pPr>
        <w:spacing w:before="240" w:line="276" w:lineRule="auto"/>
        <w:jc w:val="both"/>
        <w:rPr>
          <w:rFonts w:ascii="Calibri" w:hAnsi="Calibri" w:cs="Arial"/>
          <w:sz w:val="22"/>
          <w:szCs w:val="22"/>
        </w:rPr>
      </w:pPr>
      <w:r>
        <w:rPr>
          <w:rFonts w:ascii="Calibri" w:hAnsi="Calibri" w:cs="Arial"/>
          <w:sz w:val="22"/>
          <w:szCs w:val="22"/>
        </w:rPr>
        <w:t>Pole tekstowe (możliwość wprowadzenia max. do 1000 znaków).</w:t>
      </w:r>
    </w:p>
    <w:p w:rsidR="004E4DD6" w:rsidRDefault="004E4DD6" w:rsidP="004E4DD6">
      <w:pPr>
        <w:spacing w:line="276" w:lineRule="auto"/>
        <w:jc w:val="both"/>
        <w:rPr>
          <w:rFonts w:ascii="Calibri" w:hAnsi="Calibri" w:cs="Calibri"/>
          <w:sz w:val="22"/>
          <w:szCs w:val="22"/>
        </w:rPr>
      </w:pPr>
    </w:p>
    <w:p w:rsidR="001636C2" w:rsidRDefault="001636C2">
      <w:pPr>
        <w:pStyle w:val="WW-Default"/>
        <w:spacing w:line="276" w:lineRule="auto"/>
        <w:jc w:val="both"/>
        <w:rPr>
          <w:rFonts w:ascii="Calibri" w:hAnsi="Calibri" w:cs="Calibri"/>
          <w:sz w:val="22"/>
          <w:szCs w:val="22"/>
        </w:rPr>
      </w:pPr>
      <w:r>
        <w:rPr>
          <w:rFonts w:ascii="Calibri" w:hAnsi="Calibri" w:cs="Calibri"/>
          <w:sz w:val="22"/>
          <w:szCs w:val="22"/>
        </w:rPr>
        <w:t>Należy opisać związek projektu z innymi projektami/przedsięwzięciami (niezal</w:t>
      </w:r>
      <w:r w:rsidR="004E4DD6">
        <w:rPr>
          <w:rFonts w:ascii="Calibri" w:hAnsi="Calibri" w:cs="Calibri"/>
          <w:sz w:val="22"/>
          <w:szCs w:val="22"/>
        </w:rPr>
        <w:t xml:space="preserve">eżnie od źródła finansowania) </w:t>
      </w:r>
      <w:r>
        <w:rPr>
          <w:rFonts w:ascii="Calibri" w:hAnsi="Calibri" w:cs="Calibri"/>
          <w:sz w:val="22"/>
          <w:szCs w:val="22"/>
        </w:rPr>
        <w:t>przez wskazanie i scharakteryzowanie co najmniej jednego przykładu powiązań międz</w:t>
      </w:r>
      <w:r w:rsidR="004E4DD6">
        <w:rPr>
          <w:rFonts w:ascii="Calibri" w:hAnsi="Calibri" w:cs="Calibri"/>
          <w:sz w:val="22"/>
          <w:szCs w:val="22"/>
        </w:rPr>
        <w:t xml:space="preserve">y projektami/przedsięwzięciami </w:t>
      </w:r>
      <w:r>
        <w:rPr>
          <w:rFonts w:ascii="Calibri" w:hAnsi="Calibri" w:cs="Calibri"/>
          <w:sz w:val="22"/>
          <w:szCs w:val="22"/>
        </w:rPr>
        <w:t>zrealizowanymi, będącymi w trakcie realizacji lub które uzyskały decyzję o przyznaniu dofinansowania (niezależnie od źródła finan</w:t>
      </w:r>
      <w:r w:rsidR="004E4DD6">
        <w:rPr>
          <w:rFonts w:ascii="Calibri" w:hAnsi="Calibri" w:cs="Calibri"/>
          <w:sz w:val="22"/>
          <w:szCs w:val="22"/>
        </w:rPr>
        <w:t>sowania), spełniającego jeden z </w:t>
      </w:r>
      <w:r>
        <w:rPr>
          <w:rFonts w:ascii="Calibri" w:hAnsi="Calibri" w:cs="Calibri"/>
          <w:sz w:val="22"/>
          <w:szCs w:val="22"/>
        </w:rPr>
        <w:t>następujących warunków:</w:t>
      </w:r>
    </w:p>
    <w:p w:rsidR="001636C2" w:rsidRDefault="001636C2" w:rsidP="004E4DD6">
      <w:pPr>
        <w:pStyle w:val="WW-Default"/>
        <w:numPr>
          <w:ilvl w:val="0"/>
          <w:numId w:val="4"/>
        </w:numPr>
        <w:spacing w:line="276" w:lineRule="auto"/>
        <w:ind w:left="709"/>
        <w:jc w:val="both"/>
        <w:rPr>
          <w:rFonts w:ascii="Calibri" w:hAnsi="Calibri" w:cs="Calibri"/>
          <w:sz w:val="22"/>
          <w:szCs w:val="22"/>
        </w:rPr>
      </w:pPr>
      <w:r>
        <w:rPr>
          <w:rFonts w:ascii="Calibri" w:hAnsi="Calibri" w:cs="Calibri"/>
          <w:sz w:val="22"/>
          <w:szCs w:val="22"/>
        </w:rPr>
        <w:t>projekty/przedsięw</w:t>
      </w:r>
      <w:r w:rsidR="004E4DD6">
        <w:rPr>
          <w:rFonts w:ascii="Calibri" w:hAnsi="Calibri" w:cs="Calibri"/>
          <w:sz w:val="22"/>
          <w:szCs w:val="22"/>
        </w:rPr>
        <w:t>zięcia wzmacniają się wzajemnie;</w:t>
      </w:r>
    </w:p>
    <w:p w:rsidR="001636C2" w:rsidRDefault="001636C2" w:rsidP="004E4DD6">
      <w:pPr>
        <w:pStyle w:val="WW-Default"/>
        <w:numPr>
          <w:ilvl w:val="0"/>
          <w:numId w:val="4"/>
        </w:numPr>
        <w:spacing w:line="276" w:lineRule="auto"/>
        <w:ind w:left="709"/>
        <w:jc w:val="both"/>
        <w:rPr>
          <w:rFonts w:ascii="Calibri" w:hAnsi="Calibri" w:cs="Calibri"/>
          <w:sz w:val="22"/>
          <w:szCs w:val="22"/>
        </w:rPr>
      </w:pPr>
      <w:r>
        <w:rPr>
          <w:rFonts w:ascii="Calibri" w:hAnsi="Calibri" w:cs="Calibri"/>
          <w:sz w:val="22"/>
          <w:szCs w:val="22"/>
        </w:rPr>
        <w:t>projekty/przedsięwzięcia warunkują się wzajemnie (stanowią następujące po sobie etapy szerszego przedsięwzięcia).</w:t>
      </w:r>
    </w:p>
    <w:p w:rsidR="001636C2" w:rsidRDefault="001636C2">
      <w:pPr>
        <w:pStyle w:val="WW-Default"/>
        <w:spacing w:line="276" w:lineRule="auto"/>
        <w:rPr>
          <w:rFonts w:ascii="Calibri" w:hAnsi="Calibri" w:cs="Calibri"/>
          <w:sz w:val="22"/>
          <w:szCs w:val="22"/>
        </w:rPr>
      </w:pPr>
    </w:p>
    <w:p w:rsidR="001636C2" w:rsidRDefault="001636C2">
      <w:pPr>
        <w:pStyle w:val="WW-Default"/>
        <w:spacing w:line="276" w:lineRule="auto"/>
        <w:jc w:val="both"/>
        <w:rPr>
          <w:rFonts w:ascii="Calibri" w:hAnsi="Calibri" w:cs="Calibri"/>
          <w:sz w:val="22"/>
          <w:szCs w:val="22"/>
        </w:rPr>
      </w:pPr>
      <w:r>
        <w:rPr>
          <w:rFonts w:ascii="Calibri" w:hAnsi="Calibri" w:cs="Calibri"/>
          <w:sz w:val="22"/>
          <w:szCs w:val="22"/>
        </w:rPr>
        <w:t xml:space="preserve">Podając przykład projektu/przedsięwzięcia komplementarnego, czyli wzmacniającego </w:t>
      </w:r>
      <w:r w:rsidR="00395C05">
        <w:rPr>
          <w:rFonts w:ascii="Calibri" w:hAnsi="Calibri" w:cs="Calibri"/>
          <w:sz w:val="22"/>
          <w:szCs w:val="22"/>
        </w:rPr>
        <w:t>lub </w:t>
      </w:r>
      <w:r>
        <w:rPr>
          <w:rFonts w:ascii="Calibri" w:hAnsi="Calibri" w:cs="Calibri"/>
          <w:sz w:val="22"/>
          <w:szCs w:val="22"/>
        </w:rPr>
        <w:t>warunkującego się wzajemnie z obecnym projektem, należy podać dane (np. tytuł, nr umowy o dofinansowanie w przypadku projektów) pozwalające na jego identyfikację w celu weryfikacji deklarowanego zakresu powiązań między nimi.</w:t>
      </w:r>
    </w:p>
    <w:p w:rsidR="00395C05" w:rsidRDefault="00395C05">
      <w:pPr>
        <w:suppressAutoHyphens w:val="0"/>
        <w:rPr>
          <w:rFonts w:ascii="Calibri" w:hAnsi="Calibri" w:cs="Calibri"/>
          <w:b/>
          <w:sz w:val="22"/>
          <w:szCs w:val="22"/>
        </w:rPr>
      </w:pPr>
      <w:r>
        <w:rPr>
          <w:rFonts w:ascii="Calibri" w:hAnsi="Calibri" w:cs="Calibri"/>
          <w:b/>
          <w:sz w:val="22"/>
          <w:szCs w:val="22"/>
        </w:rPr>
        <w:br w:type="page"/>
      </w:r>
    </w:p>
    <w:p w:rsidR="001636C2" w:rsidRPr="004E4DD6" w:rsidRDefault="004E4DD6" w:rsidP="000F749A">
      <w:pPr>
        <w:pStyle w:val="Akapitzlist"/>
        <w:numPr>
          <w:ilvl w:val="0"/>
          <w:numId w:val="33"/>
        </w:numPr>
        <w:shd w:val="clear" w:color="auto" w:fill="548DD4" w:themeFill="text2" w:themeFillTint="99"/>
        <w:suppressAutoHyphens w:val="0"/>
        <w:spacing w:after="200" w:line="276" w:lineRule="auto"/>
        <w:ind w:left="851" w:hanging="851"/>
        <w:contextualSpacing/>
        <w:jc w:val="both"/>
        <w:outlineLvl w:val="0"/>
        <w:rPr>
          <w:rFonts w:eastAsia="Calibri" w:cstheme="minorBidi"/>
          <w:b/>
          <w:bCs/>
          <w:color w:val="FFFFFF" w:themeColor="background1"/>
          <w:sz w:val="28"/>
          <w:szCs w:val="28"/>
          <w:lang w:eastAsia="en-US"/>
        </w:rPr>
      </w:pPr>
      <w:bookmarkStart w:id="9" w:name="_Toc432066557"/>
      <w:r>
        <w:rPr>
          <w:rFonts w:eastAsia="Calibri" w:cstheme="minorBidi"/>
          <w:b/>
          <w:bCs/>
          <w:color w:val="FFFFFF" w:themeColor="background1"/>
          <w:sz w:val="28"/>
          <w:szCs w:val="28"/>
          <w:lang w:eastAsia="en-US"/>
        </w:rPr>
        <w:lastRenderedPageBreak/>
        <w:t xml:space="preserve"> </w:t>
      </w:r>
      <w:r>
        <w:rPr>
          <w:rFonts w:eastAsia="Calibri" w:cstheme="minorBidi"/>
          <w:b/>
          <w:bCs/>
          <w:color w:val="FFFFFF" w:themeColor="background1"/>
          <w:sz w:val="28"/>
          <w:szCs w:val="28"/>
          <w:lang w:eastAsia="en-US"/>
        </w:rPr>
        <w:tab/>
      </w:r>
      <w:bookmarkStart w:id="10" w:name="_Toc10441823"/>
      <w:r w:rsidRPr="004E4DD6">
        <w:rPr>
          <w:rFonts w:eastAsia="Calibri" w:cstheme="minorBidi"/>
          <w:b/>
          <w:bCs/>
          <w:color w:val="FFFFFF" w:themeColor="background1"/>
          <w:sz w:val="28"/>
          <w:szCs w:val="28"/>
          <w:lang w:eastAsia="en-US"/>
        </w:rPr>
        <w:t>ZAKRES FINANSOWY PROJEKTU</w:t>
      </w:r>
      <w:bookmarkEnd w:id="9"/>
      <w:bookmarkEnd w:id="10"/>
    </w:p>
    <w:p w:rsidR="004E4DD6" w:rsidRPr="004E4DD6" w:rsidRDefault="004E4DD6">
      <w:pPr>
        <w:spacing w:line="276" w:lineRule="auto"/>
        <w:jc w:val="both"/>
        <w:rPr>
          <w:rFonts w:ascii="Calibri" w:hAnsi="Calibri" w:cs="Calibri"/>
          <w:b/>
          <w:i/>
          <w:sz w:val="22"/>
          <w:szCs w:val="22"/>
        </w:rPr>
      </w:pPr>
    </w:p>
    <w:tbl>
      <w:tblPr>
        <w:tblW w:w="9072" w:type="dxa"/>
        <w:tblInd w:w="-5" w:type="dxa"/>
        <w:tblLayout w:type="fixed"/>
        <w:tblLook w:val="0000" w:firstRow="0" w:lastRow="0" w:firstColumn="0" w:lastColumn="0" w:noHBand="0" w:noVBand="0"/>
      </w:tblPr>
      <w:tblGrid>
        <w:gridCol w:w="9072"/>
      </w:tblGrid>
      <w:tr w:rsidR="001636C2" w:rsidTr="00E72576">
        <w:tc>
          <w:tcPr>
            <w:tcW w:w="9072" w:type="dxa"/>
            <w:tcBorders>
              <w:top w:val="single" w:sz="4" w:space="0" w:color="000000"/>
              <w:left w:val="single" w:sz="4" w:space="0" w:color="000000"/>
              <w:bottom w:val="single" w:sz="4" w:space="0" w:color="000000"/>
              <w:right w:val="single" w:sz="4" w:space="0" w:color="000000"/>
            </w:tcBorders>
            <w:shd w:val="clear" w:color="auto" w:fill="CCFFCC"/>
          </w:tcPr>
          <w:p w:rsidR="001636C2" w:rsidRPr="00E72576" w:rsidRDefault="00E72576" w:rsidP="003B60CE">
            <w:pPr>
              <w:spacing w:after="240" w:line="276" w:lineRule="auto"/>
              <w:jc w:val="both"/>
              <w:rPr>
                <w:rFonts w:ascii="Calibri" w:hAnsi="Calibri" w:cs="Arial"/>
              </w:rPr>
            </w:pPr>
            <w:r w:rsidRPr="00E72576">
              <w:rPr>
                <w:rFonts w:ascii="Calibri" w:hAnsi="Calibri" w:cs="Arial"/>
                <w:b/>
                <w:szCs w:val="22"/>
              </w:rPr>
              <w:t>UWAGA</w:t>
            </w:r>
          </w:p>
          <w:p w:rsidR="001636C2" w:rsidRPr="00BA6739" w:rsidRDefault="001636C2" w:rsidP="00E72576">
            <w:pPr>
              <w:spacing w:line="276" w:lineRule="auto"/>
              <w:jc w:val="both"/>
              <w:rPr>
                <w:rFonts w:ascii="Calibri" w:hAnsi="Calibri" w:cs="Arial"/>
              </w:rPr>
            </w:pPr>
            <w:r w:rsidRPr="00541D7B">
              <w:rPr>
                <w:rFonts w:ascii="Calibri" w:hAnsi="Calibri" w:cs="Calibri"/>
                <w:b/>
                <w:i/>
                <w:sz w:val="22"/>
                <w:szCs w:val="22"/>
              </w:rPr>
              <w:t xml:space="preserve">NALEŻY NAJPIERW WYPEŁNIĆ SZCZEGÓŁOWY BUDŻET PROJEKTU </w:t>
            </w:r>
            <w:r>
              <w:rPr>
                <w:rFonts w:ascii="Calibri" w:hAnsi="Calibri" w:cs="Calibri"/>
                <w:b/>
                <w:i/>
                <w:sz w:val="22"/>
                <w:szCs w:val="22"/>
              </w:rPr>
              <w:t>STANOWIĄCY ZAŁĄCZNIK DO</w:t>
            </w:r>
            <w:r w:rsidR="00E72576">
              <w:rPr>
                <w:rFonts w:ascii="Calibri" w:hAnsi="Calibri" w:cs="Calibri"/>
                <w:b/>
                <w:i/>
                <w:sz w:val="22"/>
                <w:szCs w:val="22"/>
              </w:rPr>
              <w:t> </w:t>
            </w:r>
            <w:r w:rsidRPr="00541D7B">
              <w:rPr>
                <w:rFonts w:ascii="Calibri" w:hAnsi="Calibri" w:cs="Calibri"/>
                <w:b/>
                <w:i/>
                <w:sz w:val="22"/>
                <w:szCs w:val="22"/>
              </w:rPr>
              <w:t xml:space="preserve">FORMULARZA WNIOSKU </w:t>
            </w:r>
            <w:r w:rsidR="00A72583" w:rsidRPr="00A72583">
              <w:rPr>
                <w:rFonts w:ascii="Calibri" w:hAnsi="Calibri" w:cs="Arial"/>
                <w:b/>
                <w:sz w:val="22"/>
                <w:szCs w:val="22"/>
              </w:rPr>
              <w:t>O DOFINANSOWANIE PROJEKTU</w:t>
            </w:r>
          </w:p>
        </w:tc>
      </w:tr>
    </w:tbl>
    <w:p w:rsidR="001636C2" w:rsidRDefault="001636C2">
      <w:pPr>
        <w:spacing w:line="276" w:lineRule="auto"/>
        <w:jc w:val="both"/>
        <w:rPr>
          <w:rFonts w:ascii="Calibri" w:hAnsi="Calibri" w:cs="Calibri"/>
          <w:b/>
          <w:i/>
          <w:sz w:val="22"/>
          <w:szCs w:val="22"/>
        </w:rPr>
      </w:pPr>
    </w:p>
    <w:p w:rsidR="001636C2" w:rsidRDefault="00E72576" w:rsidP="00BA6739">
      <w:pPr>
        <w:pStyle w:val="WW-Default"/>
        <w:shd w:val="clear" w:color="auto" w:fill="1256BB"/>
        <w:spacing w:line="276" w:lineRule="auto"/>
        <w:jc w:val="both"/>
        <w:rPr>
          <w:rFonts w:ascii="Calibri" w:hAnsi="Calibri" w:cs="Arial"/>
          <w:sz w:val="22"/>
          <w:szCs w:val="22"/>
        </w:rPr>
      </w:pPr>
      <w:r>
        <w:rPr>
          <w:rFonts w:ascii="Calibri" w:hAnsi="Calibri" w:cs="Arial"/>
          <w:b/>
          <w:color w:val="FFFFFF"/>
        </w:rPr>
        <w:t>Budżet projektu podsumowanie</w:t>
      </w:r>
    </w:p>
    <w:p w:rsidR="001636C2" w:rsidRDefault="001636C2" w:rsidP="00E72576">
      <w:pPr>
        <w:spacing w:before="240" w:line="276" w:lineRule="auto"/>
        <w:jc w:val="both"/>
        <w:rPr>
          <w:rFonts w:ascii="Calibri" w:hAnsi="Calibri" w:cs="Arial"/>
          <w:i/>
          <w:sz w:val="22"/>
          <w:szCs w:val="22"/>
        </w:rPr>
      </w:pPr>
      <w:r>
        <w:rPr>
          <w:rFonts w:ascii="Calibri" w:hAnsi="Calibri" w:cs="Arial"/>
          <w:sz w:val="22"/>
          <w:szCs w:val="22"/>
        </w:rPr>
        <w:t xml:space="preserve">Budżet projektu wypełniany jest automatycznie danymi pochodzącymi z części </w:t>
      </w:r>
      <w:r>
        <w:rPr>
          <w:rFonts w:ascii="Calibri" w:hAnsi="Calibri" w:cs="Arial"/>
          <w:i/>
          <w:sz w:val="22"/>
          <w:szCs w:val="22"/>
        </w:rPr>
        <w:t>Szczegółowy budżet projektu</w:t>
      </w:r>
      <w:r w:rsidR="00E72576">
        <w:rPr>
          <w:rFonts w:ascii="Calibri" w:hAnsi="Calibri" w:cs="Arial"/>
          <w:i/>
          <w:sz w:val="22"/>
          <w:szCs w:val="22"/>
        </w:rPr>
        <w:t>,</w:t>
      </w:r>
      <w:r>
        <w:rPr>
          <w:rFonts w:ascii="Calibri" w:hAnsi="Calibri" w:cs="Arial"/>
          <w:i/>
          <w:sz w:val="22"/>
          <w:szCs w:val="22"/>
        </w:rPr>
        <w:t xml:space="preserve"> </w:t>
      </w:r>
      <w:r>
        <w:rPr>
          <w:rFonts w:ascii="Calibri" w:hAnsi="Calibri" w:cs="Arial"/>
          <w:sz w:val="22"/>
          <w:szCs w:val="22"/>
        </w:rPr>
        <w:t xml:space="preserve">poza polami: </w:t>
      </w:r>
    </w:p>
    <w:p w:rsidR="001636C2" w:rsidRDefault="001636C2" w:rsidP="000F749A">
      <w:pPr>
        <w:numPr>
          <w:ilvl w:val="0"/>
          <w:numId w:val="25"/>
        </w:numPr>
        <w:spacing w:line="276" w:lineRule="auto"/>
        <w:ind w:left="567"/>
        <w:jc w:val="both"/>
        <w:rPr>
          <w:rFonts w:ascii="Calibri" w:hAnsi="Calibri" w:cs="Arial"/>
          <w:sz w:val="22"/>
          <w:szCs w:val="22"/>
        </w:rPr>
      </w:pPr>
      <w:r w:rsidRPr="00E72576">
        <w:rPr>
          <w:rFonts w:ascii="Calibri" w:hAnsi="Calibri" w:cs="Arial"/>
          <w:b/>
          <w:sz w:val="22"/>
          <w:szCs w:val="22"/>
        </w:rPr>
        <w:t>5.8</w:t>
      </w:r>
      <w:r>
        <w:rPr>
          <w:rFonts w:ascii="Calibri" w:hAnsi="Calibri" w:cs="Arial"/>
          <w:sz w:val="22"/>
          <w:szCs w:val="22"/>
        </w:rPr>
        <w:t xml:space="preserve"> </w:t>
      </w:r>
      <w:r>
        <w:rPr>
          <w:rFonts w:ascii="Calibri" w:hAnsi="Calibri" w:cs="Arial"/>
          <w:i/>
          <w:sz w:val="22"/>
          <w:szCs w:val="22"/>
        </w:rPr>
        <w:t>Wydatki poniesione poza terytorium UE</w:t>
      </w:r>
      <w:r>
        <w:rPr>
          <w:rFonts w:ascii="Calibri" w:hAnsi="Calibri" w:cs="Arial"/>
          <w:sz w:val="22"/>
          <w:szCs w:val="22"/>
        </w:rPr>
        <w:t xml:space="preserve"> i </w:t>
      </w:r>
      <w:r w:rsidRPr="00E72576">
        <w:rPr>
          <w:rFonts w:ascii="Calibri" w:hAnsi="Calibri" w:cs="Arial"/>
          <w:b/>
          <w:sz w:val="22"/>
          <w:szCs w:val="22"/>
        </w:rPr>
        <w:t>5.10</w:t>
      </w:r>
      <w:r>
        <w:rPr>
          <w:rFonts w:ascii="Calibri" w:hAnsi="Calibri" w:cs="Arial"/>
          <w:sz w:val="22"/>
          <w:szCs w:val="22"/>
        </w:rPr>
        <w:t xml:space="preserve"> </w:t>
      </w:r>
      <w:r>
        <w:rPr>
          <w:rFonts w:ascii="Calibri" w:hAnsi="Calibri" w:cs="Arial"/>
          <w:i/>
          <w:sz w:val="22"/>
          <w:szCs w:val="22"/>
        </w:rPr>
        <w:t>Dochód</w:t>
      </w:r>
      <w:r>
        <w:rPr>
          <w:rFonts w:ascii="Calibri" w:hAnsi="Calibri" w:cs="Arial"/>
          <w:sz w:val="22"/>
          <w:szCs w:val="22"/>
        </w:rPr>
        <w:t>, które Wnioskodawca uzupełnia sam po zidentyfikowaniu wystąpienia warto</w:t>
      </w:r>
      <w:r w:rsidR="00E72576">
        <w:rPr>
          <w:rFonts w:ascii="Calibri" w:hAnsi="Calibri" w:cs="Arial"/>
          <w:sz w:val="22"/>
          <w:szCs w:val="22"/>
        </w:rPr>
        <w:t>ści należących do ww. kategorii;</w:t>
      </w:r>
    </w:p>
    <w:p w:rsidR="001636C2" w:rsidRPr="00EF430D" w:rsidRDefault="001636C2" w:rsidP="000F749A">
      <w:pPr>
        <w:numPr>
          <w:ilvl w:val="0"/>
          <w:numId w:val="25"/>
        </w:numPr>
        <w:suppressAutoHyphens w:val="0"/>
        <w:spacing w:line="276" w:lineRule="auto"/>
        <w:ind w:left="567"/>
        <w:jc w:val="both"/>
        <w:rPr>
          <w:rFonts w:ascii="Calibri" w:hAnsi="Calibri" w:cs="Arial"/>
          <w:sz w:val="22"/>
          <w:szCs w:val="22"/>
        </w:rPr>
      </w:pPr>
      <w:r w:rsidRPr="00E72576">
        <w:rPr>
          <w:rFonts w:ascii="Calibri" w:hAnsi="Calibri"/>
          <w:b/>
          <w:sz w:val="22"/>
          <w:szCs w:val="22"/>
        </w:rPr>
        <w:t>5.9.1.2</w:t>
      </w:r>
      <w:r w:rsidRPr="00EF430D">
        <w:rPr>
          <w:rFonts w:ascii="Calibri" w:hAnsi="Calibri"/>
          <w:sz w:val="22"/>
          <w:szCs w:val="22"/>
        </w:rPr>
        <w:t xml:space="preserve"> </w:t>
      </w:r>
      <w:r w:rsidRPr="00EF430D">
        <w:rPr>
          <w:rFonts w:ascii="Calibri" w:hAnsi="Calibri"/>
          <w:i/>
          <w:iCs/>
          <w:sz w:val="22"/>
          <w:szCs w:val="22"/>
        </w:rPr>
        <w:t>w tym wkład prywatny w kosztach pośrednich,</w:t>
      </w:r>
      <w:r w:rsidRPr="00EF430D">
        <w:rPr>
          <w:rFonts w:ascii="Calibri" w:hAnsi="Calibri"/>
          <w:sz w:val="22"/>
          <w:szCs w:val="22"/>
        </w:rPr>
        <w:t xml:space="preserve"> które Wnioskodawca uzupełnia sam zachowując zgodność z częścią </w:t>
      </w:r>
      <w:r w:rsidR="00E72576">
        <w:rPr>
          <w:rFonts w:ascii="Calibri" w:hAnsi="Calibri"/>
          <w:i/>
          <w:iCs/>
          <w:sz w:val="22"/>
          <w:szCs w:val="22"/>
        </w:rPr>
        <w:t>Szczegółowy budżet projektu;</w:t>
      </w:r>
    </w:p>
    <w:p w:rsidR="001636C2" w:rsidRDefault="001636C2" w:rsidP="000F749A">
      <w:pPr>
        <w:numPr>
          <w:ilvl w:val="0"/>
          <w:numId w:val="25"/>
        </w:numPr>
        <w:spacing w:line="276" w:lineRule="auto"/>
        <w:ind w:left="567"/>
        <w:jc w:val="both"/>
        <w:rPr>
          <w:rFonts w:ascii="Calibri" w:hAnsi="Calibri" w:cs="Arial"/>
          <w:sz w:val="22"/>
          <w:szCs w:val="22"/>
        </w:rPr>
      </w:pPr>
      <w:r w:rsidRPr="00E72576">
        <w:rPr>
          <w:rFonts w:ascii="Calibri" w:hAnsi="Calibri" w:cs="Arial"/>
          <w:b/>
          <w:sz w:val="22"/>
          <w:szCs w:val="22"/>
        </w:rPr>
        <w:t>5.9.5</w:t>
      </w:r>
      <w:r>
        <w:rPr>
          <w:rFonts w:ascii="Calibri" w:hAnsi="Calibri" w:cs="Arial"/>
          <w:sz w:val="22"/>
          <w:szCs w:val="22"/>
        </w:rPr>
        <w:t xml:space="preserve"> </w:t>
      </w:r>
      <w:r>
        <w:rPr>
          <w:rFonts w:ascii="Calibri" w:hAnsi="Calibri" w:cs="Arial"/>
          <w:i/>
          <w:sz w:val="22"/>
          <w:szCs w:val="22"/>
        </w:rPr>
        <w:t xml:space="preserve">wkład niepieniężny w kosztach pośrednich, </w:t>
      </w:r>
      <w:r w:rsidRPr="00E72576">
        <w:rPr>
          <w:rFonts w:ascii="Calibri" w:hAnsi="Calibri" w:cs="Arial"/>
          <w:b/>
          <w:sz w:val="22"/>
          <w:szCs w:val="22"/>
        </w:rPr>
        <w:t xml:space="preserve">5.9.6 </w:t>
      </w:r>
      <w:r>
        <w:rPr>
          <w:rFonts w:ascii="Calibri" w:hAnsi="Calibri" w:cs="Arial"/>
          <w:i/>
          <w:sz w:val="22"/>
          <w:szCs w:val="22"/>
        </w:rPr>
        <w:t>wkład finansowy w kosztach pośrednich</w:t>
      </w:r>
      <w:r>
        <w:rPr>
          <w:rFonts w:ascii="Calibri" w:hAnsi="Calibri" w:cs="Arial"/>
          <w:sz w:val="22"/>
          <w:szCs w:val="22"/>
        </w:rPr>
        <w:t xml:space="preserve">, które Wnioskodawca uzupełnia sam zachowując zgodność z częścią. </w:t>
      </w:r>
      <w:r>
        <w:rPr>
          <w:rFonts w:ascii="Calibri" w:hAnsi="Calibri" w:cs="Arial"/>
          <w:i/>
          <w:sz w:val="22"/>
          <w:szCs w:val="22"/>
        </w:rPr>
        <w:t>Szczegółowy budżet projektu.</w:t>
      </w:r>
      <w:r>
        <w:rPr>
          <w:rFonts w:ascii="Calibri" w:hAnsi="Calibri" w:cs="Arial"/>
          <w:sz w:val="22"/>
          <w:szCs w:val="22"/>
        </w:rPr>
        <w:t xml:space="preserve"> </w:t>
      </w:r>
    </w:p>
    <w:p w:rsidR="001636C2" w:rsidRDefault="003B60CE">
      <w:pPr>
        <w:pStyle w:val="WW-Default"/>
        <w:spacing w:line="276" w:lineRule="auto"/>
        <w:jc w:val="both"/>
        <w:rPr>
          <w:rFonts w:ascii="Calibri" w:hAnsi="Calibri"/>
          <w:sz w:val="22"/>
        </w:rPr>
      </w:pPr>
      <w:r w:rsidRPr="003B60CE">
        <w:rPr>
          <w:rFonts w:ascii="Calibri" w:hAnsi="Calibri" w:cs="Arial"/>
          <w:color w:val="auto"/>
          <w:sz w:val="22"/>
          <w:szCs w:val="22"/>
        </w:rPr>
        <w:t>Pole</w:t>
      </w:r>
      <w:r w:rsidRPr="003B60CE">
        <w:rPr>
          <w:rFonts w:ascii="Calibri" w:hAnsi="Calibri" w:cs="Arial"/>
          <w:b/>
          <w:color w:val="auto"/>
          <w:sz w:val="22"/>
          <w:szCs w:val="22"/>
        </w:rPr>
        <w:t xml:space="preserve"> </w:t>
      </w:r>
      <w:r w:rsidR="001636C2" w:rsidRPr="003B60CE">
        <w:rPr>
          <w:rFonts w:ascii="Calibri" w:hAnsi="Calibri"/>
          <w:b/>
          <w:color w:val="auto"/>
          <w:sz w:val="22"/>
        </w:rPr>
        <w:t>5.12 Koszt przypadający na jednego uczestnika</w:t>
      </w:r>
      <w:r w:rsidR="001636C2" w:rsidRPr="003B60CE">
        <w:rPr>
          <w:rFonts w:ascii="Calibri" w:hAnsi="Calibri"/>
          <w:color w:val="auto"/>
          <w:sz w:val="20"/>
        </w:rPr>
        <w:t xml:space="preserve"> </w:t>
      </w:r>
      <w:r w:rsidR="001636C2">
        <w:rPr>
          <w:rFonts w:ascii="Calibri" w:hAnsi="Calibri"/>
          <w:color w:val="auto"/>
          <w:sz w:val="22"/>
        </w:rPr>
        <w:t xml:space="preserve">– wyliczany jest automatycznie jako wynik podzielenia wartości z punktu </w:t>
      </w:r>
      <w:r w:rsidR="001636C2">
        <w:rPr>
          <w:rFonts w:ascii="Calibri" w:hAnsi="Calibri"/>
          <w:b/>
          <w:color w:val="auto"/>
          <w:sz w:val="22"/>
        </w:rPr>
        <w:t>5.1</w:t>
      </w:r>
      <w:r w:rsidR="001636C2">
        <w:rPr>
          <w:rFonts w:ascii="Calibri" w:hAnsi="Calibri"/>
          <w:i/>
          <w:color w:val="auto"/>
          <w:sz w:val="22"/>
        </w:rPr>
        <w:t xml:space="preserve"> Koszty ogółem</w:t>
      </w:r>
      <w:r w:rsidR="001636C2">
        <w:rPr>
          <w:rFonts w:ascii="Calibri" w:hAnsi="Calibri"/>
          <w:color w:val="auto"/>
          <w:sz w:val="22"/>
        </w:rPr>
        <w:t xml:space="preserve"> przez liczbę osó</w:t>
      </w:r>
      <w:r>
        <w:rPr>
          <w:rFonts w:ascii="Calibri" w:hAnsi="Calibri"/>
          <w:color w:val="auto"/>
          <w:sz w:val="22"/>
        </w:rPr>
        <w:t>b objętych wsparciem (ogółem) z </w:t>
      </w:r>
      <w:r w:rsidR="001636C2">
        <w:rPr>
          <w:rFonts w:ascii="Calibri" w:hAnsi="Calibri"/>
          <w:color w:val="auto"/>
          <w:sz w:val="22"/>
        </w:rPr>
        <w:t xml:space="preserve">punktu </w:t>
      </w:r>
      <w:r w:rsidR="001636C2">
        <w:rPr>
          <w:rFonts w:ascii="Calibri" w:hAnsi="Calibri"/>
          <w:b/>
          <w:color w:val="auto"/>
          <w:sz w:val="22"/>
        </w:rPr>
        <w:t>D</w:t>
      </w:r>
      <w:r w:rsidR="001636C2">
        <w:rPr>
          <w:rFonts w:ascii="Calibri" w:hAnsi="Calibri"/>
          <w:color w:val="auto"/>
          <w:sz w:val="22"/>
        </w:rPr>
        <w:t>.</w:t>
      </w:r>
    </w:p>
    <w:p w:rsidR="001636C2" w:rsidRPr="003B60CE" w:rsidRDefault="003B60CE">
      <w:pPr>
        <w:pStyle w:val="WW-Default"/>
        <w:spacing w:line="276" w:lineRule="auto"/>
        <w:jc w:val="both"/>
        <w:rPr>
          <w:rFonts w:ascii="Arial" w:hAnsi="Arial" w:cs="Arial"/>
          <w:bCs/>
          <w:i/>
          <w:sz w:val="22"/>
          <w:szCs w:val="22"/>
          <w:u w:val="single"/>
        </w:rPr>
      </w:pPr>
      <w:r>
        <w:rPr>
          <w:rFonts w:ascii="Calibri" w:hAnsi="Calibri" w:cs="Arial"/>
          <w:color w:val="auto"/>
          <w:sz w:val="22"/>
          <w:szCs w:val="22"/>
        </w:rPr>
        <w:t xml:space="preserve">Pole </w:t>
      </w:r>
      <w:r w:rsidR="001636C2" w:rsidRPr="003B60CE">
        <w:rPr>
          <w:rFonts w:ascii="Calibri" w:hAnsi="Calibri"/>
          <w:b/>
          <w:color w:val="auto"/>
          <w:sz w:val="22"/>
        </w:rPr>
        <w:t xml:space="preserve">5.13 </w:t>
      </w:r>
      <w:r w:rsidR="001636C2" w:rsidRPr="003B60CE">
        <w:rPr>
          <w:rFonts w:ascii="Calibri" w:hAnsi="Calibri"/>
          <w:b/>
          <w:i/>
          <w:color w:val="auto"/>
          <w:sz w:val="22"/>
        </w:rPr>
        <w:t>Dotacja</w:t>
      </w:r>
      <w:r w:rsidR="001636C2">
        <w:rPr>
          <w:rFonts w:ascii="Calibri" w:hAnsi="Calibri"/>
          <w:color w:val="auto"/>
          <w:sz w:val="22"/>
        </w:rPr>
        <w:t xml:space="preserve"> (obejmująca dotację na rozpoczęcie działalności </w:t>
      </w:r>
      <w:r>
        <w:rPr>
          <w:rFonts w:ascii="Calibri" w:hAnsi="Calibri"/>
          <w:color w:val="auto"/>
          <w:sz w:val="22"/>
        </w:rPr>
        <w:t xml:space="preserve">gospodarczej </w:t>
      </w:r>
      <w:r w:rsidR="001636C2">
        <w:rPr>
          <w:rFonts w:ascii="Calibri" w:hAnsi="Calibri"/>
          <w:color w:val="auto"/>
          <w:sz w:val="22"/>
        </w:rPr>
        <w:t xml:space="preserve">lub dotację na tworzenie nowych miejsc pracy w podmiotach ekonomii społecznej </w:t>
      </w:r>
      <w:r w:rsidR="00280F58">
        <w:rPr>
          <w:rFonts w:ascii="Calibri" w:hAnsi="Calibri"/>
          <w:color w:val="auto"/>
          <w:sz w:val="22"/>
        </w:rPr>
        <w:t>– przedsiębiorstwach społecznych</w:t>
      </w:r>
      <w:r w:rsidR="001636C2">
        <w:rPr>
          <w:rFonts w:ascii="Calibri" w:hAnsi="Calibri"/>
          <w:color w:val="auto"/>
          <w:sz w:val="22"/>
        </w:rPr>
        <w:t>) – wyliczana jest automatycznie jako suma wszystkich pozycji budżetowych, gdy zaznaczono</w:t>
      </w:r>
      <w:r w:rsidR="00133579" w:rsidRPr="00133579">
        <w:rPr>
          <w:rFonts w:ascii="Calibri" w:hAnsi="Calibri" w:cs="Arial"/>
          <w:sz w:val="22"/>
          <w:szCs w:val="22"/>
        </w:rPr>
        <w:t xml:space="preserve"> </w:t>
      </w:r>
      <w:r w:rsidR="00133579">
        <w:rPr>
          <w:rFonts w:ascii="Calibri" w:hAnsi="Calibri" w:cs="Arial"/>
          <w:sz w:val="22"/>
          <w:szCs w:val="22"/>
        </w:rPr>
        <w:t>pole typu</w:t>
      </w:r>
      <w:r w:rsidR="001636C2">
        <w:rPr>
          <w:rFonts w:ascii="Calibri" w:hAnsi="Calibri"/>
          <w:color w:val="auto"/>
          <w:sz w:val="22"/>
        </w:rPr>
        <w:t xml:space="preserve"> checkbox  „TAK” w kolumnie 12 </w:t>
      </w:r>
      <w:r w:rsidRPr="003B60CE">
        <w:rPr>
          <w:rFonts w:ascii="Calibri" w:hAnsi="Calibri"/>
          <w:i/>
          <w:color w:val="auto"/>
          <w:sz w:val="22"/>
        </w:rPr>
        <w:t>S</w:t>
      </w:r>
      <w:r w:rsidR="001636C2" w:rsidRPr="003B60CE">
        <w:rPr>
          <w:rFonts w:ascii="Calibri" w:hAnsi="Calibri"/>
          <w:i/>
          <w:color w:val="auto"/>
          <w:sz w:val="22"/>
        </w:rPr>
        <w:t xml:space="preserve">zczegółowego budżetu projektu.  </w:t>
      </w:r>
    </w:p>
    <w:p w:rsidR="003B60CE" w:rsidRDefault="003B60CE">
      <w:pPr>
        <w:suppressAutoHyphens w:val="0"/>
        <w:rPr>
          <w:rFonts w:ascii="Arial" w:hAnsi="Arial" w:cs="Arial"/>
          <w:b/>
          <w:bCs/>
          <w:sz w:val="22"/>
          <w:szCs w:val="22"/>
          <w:u w:val="single"/>
        </w:rPr>
      </w:pPr>
      <w:r>
        <w:rPr>
          <w:rFonts w:ascii="Arial" w:hAnsi="Arial" w:cs="Arial"/>
          <w:b/>
          <w:bCs/>
          <w:sz w:val="22"/>
          <w:szCs w:val="22"/>
          <w:u w:val="single"/>
        </w:rPr>
        <w:br w:type="page"/>
      </w:r>
    </w:p>
    <w:p w:rsidR="003B60CE" w:rsidRPr="003B60CE" w:rsidRDefault="00893A17" w:rsidP="000F749A">
      <w:pPr>
        <w:pStyle w:val="Akapitzlist"/>
        <w:numPr>
          <w:ilvl w:val="0"/>
          <w:numId w:val="33"/>
        </w:numPr>
        <w:shd w:val="clear" w:color="auto" w:fill="548DD4" w:themeFill="text2" w:themeFillTint="99"/>
        <w:suppressAutoHyphens w:val="0"/>
        <w:spacing w:after="0" w:line="276" w:lineRule="auto"/>
        <w:ind w:left="851" w:hanging="851"/>
        <w:contextualSpacing/>
        <w:jc w:val="both"/>
        <w:outlineLvl w:val="0"/>
        <w:rPr>
          <w:rFonts w:eastAsia="Calibri" w:cstheme="minorBidi"/>
          <w:b/>
          <w:bCs/>
          <w:color w:val="FFFFFF" w:themeColor="background1"/>
          <w:sz w:val="28"/>
          <w:szCs w:val="28"/>
          <w:lang w:eastAsia="en-US"/>
        </w:rPr>
      </w:pPr>
      <w:bookmarkStart w:id="11" w:name="_Toc432066558"/>
      <w:r>
        <w:rPr>
          <w:rFonts w:eastAsia="Calibri" w:cstheme="minorBidi"/>
          <w:b/>
          <w:bCs/>
          <w:color w:val="FFFFFF" w:themeColor="background1"/>
          <w:sz w:val="28"/>
          <w:szCs w:val="28"/>
          <w:lang w:eastAsia="en-US"/>
        </w:rPr>
        <w:lastRenderedPageBreak/>
        <w:t xml:space="preserve"> </w:t>
      </w:r>
      <w:r>
        <w:rPr>
          <w:rFonts w:eastAsia="Calibri" w:cstheme="minorBidi"/>
          <w:b/>
          <w:bCs/>
          <w:color w:val="FFFFFF" w:themeColor="background1"/>
          <w:sz w:val="28"/>
          <w:szCs w:val="28"/>
          <w:lang w:eastAsia="en-US"/>
        </w:rPr>
        <w:tab/>
      </w:r>
      <w:bookmarkStart w:id="12" w:name="_Toc10441824"/>
      <w:r>
        <w:rPr>
          <w:rFonts w:eastAsia="Calibri" w:cstheme="minorBidi"/>
          <w:b/>
          <w:bCs/>
          <w:color w:val="FFFFFF" w:themeColor="background1"/>
          <w:sz w:val="28"/>
          <w:szCs w:val="28"/>
          <w:lang w:eastAsia="en-US"/>
        </w:rPr>
        <w:t xml:space="preserve">DOŚWIADCZENIE I POTENCJAŁ </w:t>
      </w:r>
      <w:r w:rsidR="003B60CE" w:rsidRPr="003B60CE">
        <w:rPr>
          <w:rFonts w:eastAsia="Calibri" w:cstheme="minorBidi"/>
          <w:b/>
          <w:bCs/>
          <w:color w:val="FFFFFF" w:themeColor="background1"/>
          <w:sz w:val="28"/>
          <w:szCs w:val="28"/>
          <w:lang w:eastAsia="en-US"/>
        </w:rPr>
        <w:t>WNIOSKODAWCY I PARTNERA/-ÓW</w:t>
      </w:r>
      <w:bookmarkEnd w:id="11"/>
      <w:bookmarkEnd w:id="12"/>
    </w:p>
    <w:p w:rsidR="003B60CE" w:rsidRPr="003B60CE" w:rsidRDefault="003B60CE">
      <w:pPr>
        <w:spacing w:line="360" w:lineRule="auto"/>
        <w:rPr>
          <w:rFonts w:ascii="Arial" w:hAnsi="Arial" w:cs="Arial"/>
          <w:b/>
          <w:bCs/>
          <w:color w:val="FF0000"/>
          <w:sz w:val="22"/>
          <w:szCs w:val="22"/>
          <w:u w:val="single"/>
        </w:rPr>
      </w:pPr>
    </w:p>
    <w:p w:rsidR="00893A17" w:rsidRPr="00893A17" w:rsidRDefault="001636C2" w:rsidP="00893A17">
      <w:pPr>
        <w:pStyle w:val="WW-Default"/>
        <w:shd w:val="clear" w:color="auto" w:fill="1256BB"/>
        <w:spacing w:line="276" w:lineRule="auto"/>
        <w:ind w:left="705" w:hanging="705"/>
        <w:jc w:val="both"/>
        <w:rPr>
          <w:rFonts w:ascii="Calibri" w:hAnsi="Calibri" w:cs="Arial"/>
          <w:b/>
          <w:color w:val="FFFFFF"/>
        </w:rPr>
      </w:pPr>
      <w:bookmarkStart w:id="13" w:name="_Toc432066559"/>
      <w:r w:rsidRPr="00893A17">
        <w:rPr>
          <w:rFonts w:ascii="Calibri" w:hAnsi="Calibri" w:cs="Arial"/>
          <w:b/>
          <w:color w:val="FFFFFF"/>
        </w:rPr>
        <w:t xml:space="preserve">G.1 </w:t>
      </w:r>
      <w:r w:rsidR="00893A17">
        <w:rPr>
          <w:rFonts w:ascii="Calibri" w:hAnsi="Calibri" w:cs="Arial"/>
          <w:b/>
          <w:color w:val="FFFFFF"/>
        </w:rPr>
        <w:tab/>
      </w:r>
      <w:r w:rsidRPr="00893A17">
        <w:rPr>
          <w:rFonts w:ascii="Calibri" w:hAnsi="Calibri" w:cs="Arial"/>
          <w:b/>
          <w:color w:val="FFFFFF"/>
        </w:rPr>
        <w:t>Doświadczenie Wnioskodawcy i Partnera/-ów w realizacji działań podobnych</w:t>
      </w:r>
      <w:r w:rsidR="00395C05">
        <w:rPr>
          <w:rFonts w:ascii="Calibri" w:hAnsi="Calibri" w:cs="Arial"/>
          <w:b/>
          <w:color w:val="FFFFFF"/>
        </w:rPr>
        <w:t xml:space="preserve"> </w:t>
      </w:r>
      <w:r w:rsidRPr="00893A17">
        <w:rPr>
          <w:rFonts w:ascii="Calibri" w:hAnsi="Calibri" w:cs="Arial"/>
          <w:b/>
          <w:color w:val="FFFFFF"/>
        </w:rPr>
        <w:t>do</w:t>
      </w:r>
      <w:r w:rsidR="00893A17">
        <w:rPr>
          <w:rFonts w:ascii="Calibri" w:hAnsi="Calibri" w:cs="Arial"/>
          <w:b/>
          <w:color w:val="FFFFFF"/>
        </w:rPr>
        <w:t> </w:t>
      </w:r>
      <w:r w:rsidRPr="00893A17">
        <w:rPr>
          <w:rFonts w:ascii="Calibri" w:hAnsi="Calibri" w:cs="Arial"/>
          <w:b/>
          <w:color w:val="FFFFFF"/>
        </w:rPr>
        <w:t>założeń projektu - wykaz przedsięwzięć zakończonych (jeśli dotyczy)</w:t>
      </w:r>
      <w:bookmarkEnd w:id="13"/>
    </w:p>
    <w:p w:rsidR="001636C2" w:rsidRDefault="001636C2" w:rsidP="00893A17">
      <w:pPr>
        <w:spacing w:before="240" w:line="276" w:lineRule="auto"/>
        <w:jc w:val="both"/>
        <w:rPr>
          <w:rFonts w:ascii="Calibri" w:hAnsi="Calibri" w:cs="Arial"/>
          <w:sz w:val="22"/>
          <w:szCs w:val="22"/>
        </w:rPr>
      </w:pPr>
      <w:r>
        <w:rPr>
          <w:rFonts w:ascii="Calibri" w:hAnsi="Calibri" w:cs="Arial"/>
          <w:sz w:val="22"/>
          <w:szCs w:val="22"/>
        </w:rPr>
        <w:t xml:space="preserve">Maksymalnie wykazać można 3 projekty/przedsięwzięcia łącznie dla punktu </w:t>
      </w:r>
      <w:r>
        <w:rPr>
          <w:rFonts w:ascii="Calibri" w:hAnsi="Calibri" w:cs="Arial"/>
          <w:b/>
          <w:sz w:val="22"/>
          <w:szCs w:val="22"/>
        </w:rPr>
        <w:t>G.1</w:t>
      </w:r>
      <w:r w:rsidR="00395C05">
        <w:rPr>
          <w:rFonts w:ascii="Calibri" w:hAnsi="Calibri" w:cs="Arial"/>
          <w:sz w:val="22"/>
          <w:szCs w:val="22"/>
        </w:rPr>
        <w:t>, bez względu na </w:t>
      </w:r>
      <w:r>
        <w:rPr>
          <w:rFonts w:ascii="Calibri" w:hAnsi="Calibri" w:cs="Arial"/>
          <w:sz w:val="22"/>
          <w:szCs w:val="22"/>
        </w:rPr>
        <w:t>źródło finansowania projektu/przedsięwzięcia (finansowane ze środków EFS lub innych źródeł) oraz łącznie dla Wnioskodawcy i Partnera/-ów. Tym samym wykazywane w ramach doświadczenia przykłady mogą być przypisane w określonej części (w ramach ww. limitu ilościowego) zarówno Wnioskodawcy jak</w:t>
      </w:r>
      <w:r w:rsidR="00395C05">
        <w:rPr>
          <w:rFonts w:ascii="Calibri" w:hAnsi="Calibri" w:cs="Arial"/>
          <w:sz w:val="22"/>
          <w:szCs w:val="22"/>
        </w:rPr>
        <w:t> </w:t>
      </w:r>
      <w:r>
        <w:rPr>
          <w:rFonts w:ascii="Calibri" w:hAnsi="Calibri" w:cs="Arial"/>
          <w:sz w:val="22"/>
          <w:szCs w:val="22"/>
        </w:rPr>
        <w:t>i</w:t>
      </w:r>
      <w:r w:rsidR="00395C05">
        <w:rPr>
          <w:rFonts w:ascii="Calibri" w:hAnsi="Calibri" w:cs="Arial"/>
          <w:sz w:val="22"/>
          <w:szCs w:val="22"/>
        </w:rPr>
        <w:t> </w:t>
      </w:r>
      <w:r>
        <w:rPr>
          <w:rFonts w:ascii="Calibri" w:hAnsi="Calibri" w:cs="Arial"/>
          <w:sz w:val="22"/>
          <w:szCs w:val="22"/>
        </w:rPr>
        <w:t>Partnerowi albo też wyłącznie Wnioskodawcy albo wyłącznie Partnerowi/-om. Sam fakt wyboru określonej konfiguracji wykazywania doświadczenia nie ma wpływu na ocenę wniosku</w:t>
      </w:r>
      <w:r w:rsidR="00A72583" w:rsidRPr="00A72583">
        <w:rPr>
          <w:rFonts w:ascii="Calibri" w:hAnsi="Calibri" w:cs="Arial"/>
          <w:sz w:val="22"/>
          <w:szCs w:val="22"/>
        </w:rPr>
        <w:t xml:space="preserve"> </w:t>
      </w:r>
      <w:r w:rsidR="00A72583">
        <w:rPr>
          <w:rFonts w:ascii="Calibri" w:hAnsi="Calibri" w:cs="Arial"/>
          <w:sz w:val="22"/>
          <w:szCs w:val="22"/>
        </w:rPr>
        <w:t>o dofinansowanie projektu</w:t>
      </w:r>
      <w:r>
        <w:rPr>
          <w:rFonts w:ascii="Calibri" w:hAnsi="Calibri" w:cs="Arial"/>
          <w:sz w:val="22"/>
          <w:szCs w:val="22"/>
        </w:rPr>
        <w:t>, tj. fakt czy doświadc</w:t>
      </w:r>
      <w:r w:rsidR="00DC32E4">
        <w:rPr>
          <w:rFonts w:ascii="Calibri" w:hAnsi="Calibri" w:cs="Arial"/>
          <w:sz w:val="22"/>
          <w:szCs w:val="22"/>
        </w:rPr>
        <w:t>zenie dotyczy projektów EFS czy </w:t>
      </w:r>
      <w:r>
        <w:rPr>
          <w:rFonts w:ascii="Calibri" w:hAnsi="Calibri" w:cs="Arial"/>
          <w:sz w:val="22"/>
          <w:szCs w:val="22"/>
        </w:rPr>
        <w:t>przedsięwzięć finansowanych poza tym funduszem.</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W ramach wszystkich umieszczonych przez Wnioskodawcę w punkcie </w:t>
      </w:r>
      <w:r>
        <w:rPr>
          <w:rFonts w:ascii="Calibri" w:hAnsi="Calibri" w:cs="Arial"/>
          <w:b/>
          <w:sz w:val="22"/>
          <w:szCs w:val="22"/>
        </w:rPr>
        <w:t>G.1</w:t>
      </w:r>
      <w:r>
        <w:rPr>
          <w:rFonts w:ascii="Calibri" w:hAnsi="Calibri" w:cs="Arial"/>
          <w:sz w:val="22"/>
          <w:szCs w:val="22"/>
        </w:rPr>
        <w:t xml:space="preserve"> przykładów, konkretny projekt/przedsięwzięcie może zostać wykazane tylko jeden raz (nie dotyczy to np. kolejnych edycji danego projektu – oraz innych kontynuowanych przedsięwzięć - jeśli posiadają one formalną odrębność realizacyjną w postaci różnicy w nazwie/tytule, innego okresu realizacji, osobnego budżetu).</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Aby dokonać oceny, czy dany projekt/przedsięwzięcie potwierdza doświadczenie Wnioskodawcy/Partnera w zakresie zgodnym z obecnym wnioskiem </w:t>
      </w:r>
      <w:r w:rsidR="00BF4A18">
        <w:rPr>
          <w:rFonts w:ascii="Calibri" w:hAnsi="Calibri" w:cs="Arial"/>
          <w:sz w:val="22"/>
          <w:szCs w:val="22"/>
        </w:rPr>
        <w:t>o dofinansowanie projektu</w:t>
      </w:r>
      <w:r>
        <w:rPr>
          <w:rFonts w:ascii="Calibri" w:hAnsi="Calibri" w:cs="Arial"/>
          <w:sz w:val="22"/>
          <w:szCs w:val="22"/>
        </w:rPr>
        <w:t>, konieczne jest zadek</w:t>
      </w:r>
      <w:r w:rsidR="00277C44">
        <w:rPr>
          <w:rFonts w:ascii="Calibri" w:hAnsi="Calibri" w:cs="Arial"/>
          <w:sz w:val="22"/>
          <w:szCs w:val="22"/>
        </w:rPr>
        <w:t>larowanie przez Wnioskodawcę (</w:t>
      </w:r>
      <w:r>
        <w:rPr>
          <w:rFonts w:ascii="Calibri" w:hAnsi="Calibri" w:cs="Arial"/>
          <w:sz w:val="22"/>
          <w:szCs w:val="22"/>
        </w:rPr>
        <w:t xml:space="preserve">przez zaznaczenie opcji </w:t>
      </w:r>
      <w:r>
        <w:rPr>
          <w:rFonts w:ascii="Calibri" w:hAnsi="Calibri" w:cs="Arial"/>
          <w:i/>
          <w:sz w:val="22"/>
          <w:szCs w:val="22"/>
        </w:rPr>
        <w:t>TAK</w:t>
      </w:r>
      <w:r w:rsidR="00277C44">
        <w:rPr>
          <w:rFonts w:ascii="Calibri" w:hAnsi="Calibri" w:cs="Arial"/>
          <w:sz w:val="22"/>
          <w:szCs w:val="22"/>
        </w:rPr>
        <w:t>) i wykazanie (</w:t>
      </w:r>
      <w:r>
        <w:rPr>
          <w:rFonts w:ascii="Calibri" w:hAnsi="Calibri" w:cs="Arial"/>
          <w:sz w:val="22"/>
          <w:szCs w:val="22"/>
        </w:rPr>
        <w:t>przez konkretne informacje) podobieństwa danego przywoływanego projektu/przedsięwzięcia z projektem, którego dotyczy obecny wniosek</w:t>
      </w:r>
      <w:r w:rsidR="00BF4A18" w:rsidRPr="00BF4A18">
        <w:rPr>
          <w:rFonts w:ascii="Calibri" w:hAnsi="Calibri" w:cs="Arial"/>
          <w:sz w:val="22"/>
          <w:szCs w:val="22"/>
        </w:rPr>
        <w:t xml:space="preserve"> </w:t>
      </w:r>
      <w:r w:rsidR="00BF4A18">
        <w:rPr>
          <w:rFonts w:ascii="Calibri" w:hAnsi="Calibri" w:cs="Arial"/>
          <w:sz w:val="22"/>
          <w:szCs w:val="22"/>
        </w:rPr>
        <w:t xml:space="preserve">o dofinansowanie projektu </w:t>
      </w:r>
      <w:r>
        <w:rPr>
          <w:rFonts w:ascii="Calibri" w:hAnsi="Calibri" w:cs="Arial"/>
          <w:sz w:val="22"/>
          <w:szCs w:val="22"/>
        </w:rPr>
        <w:t>w trzech albo co najmniej w dwóch obszarach zakresowych (a, b, c): grupy docelowej, zadań, obszaru realizacji projektu</w:t>
      </w:r>
      <w:r w:rsidR="00FB6C65">
        <w:rPr>
          <w:rStyle w:val="Odwoanieprzypisudolnego"/>
          <w:rFonts w:ascii="Calibri" w:hAnsi="Calibri"/>
          <w:sz w:val="22"/>
          <w:szCs w:val="22"/>
        </w:rPr>
        <w:footnoteReference w:id="2"/>
      </w:r>
      <w:r>
        <w:rPr>
          <w:rFonts w:ascii="Calibri" w:hAnsi="Calibri" w:cs="Arial"/>
          <w:sz w:val="22"/>
          <w:szCs w:val="22"/>
        </w:rPr>
        <w:t>.</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i/>
          <w:sz w:val="22"/>
          <w:szCs w:val="22"/>
        </w:rPr>
      </w:pPr>
      <w:r>
        <w:rPr>
          <w:rFonts w:ascii="Calibri" w:hAnsi="Calibri" w:cs="Arial"/>
          <w:sz w:val="22"/>
          <w:szCs w:val="22"/>
        </w:rPr>
        <w:t xml:space="preserve">W tej sekcji należy wykazać projekty i przedsięwzięcia, które formalnie zakończyły się i zostały rozliczone najpóźniej w dniu, w którym został złożony wniosek </w:t>
      </w:r>
      <w:r w:rsidR="00395C05">
        <w:rPr>
          <w:rFonts w:ascii="Calibri" w:hAnsi="Calibri" w:cs="Arial"/>
          <w:sz w:val="22"/>
          <w:szCs w:val="22"/>
        </w:rPr>
        <w:t>o dofinansowanie projektu albo </w:t>
      </w:r>
      <w:r>
        <w:rPr>
          <w:rFonts w:ascii="Calibri" w:hAnsi="Calibri" w:cs="Arial"/>
          <w:sz w:val="22"/>
          <w:szCs w:val="22"/>
        </w:rPr>
        <w:t>przedsięwzięcia realizowane w postaci bieżącej działalności i nie mające charakteru zamkniętego projektu.</w:t>
      </w:r>
    </w:p>
    <w:p w:rsidR="001636C2" w:rsidRDefault="001636C2">
      <w:pPr>
        <w:spacing w:line="276" w:lineRule="auto"/>
        <w:jc w:val="both"/>
        <w:rPr>
          <w:rFonts w:ascii="Calibri" w:hAnsi="Calibri" w:cs="Arial"/>
          <w:i/>
          <w:sz w:val="22"/>
          <w:szCs w:val="22"/>
        </w:rPr>
      </w:pPr>
    </w:p>
    <w:p w:rsidR="001636C2" w:rsidRDefault="001636C2">
      <w:pPr>
        <w:spacing w:line="276" w:lineRule="auto"/>
        <w:jc w:val="both"/>
        <w:rPr>
          <w:rFonts w:ascii="Calibri" w:hAnsi="Calibri" w:cs="Arial"/>
          <w:sz w:val="22"/>
          <w:szCs w:val="22"/>
        </w:rPr>
      </w:pPr>
      <w:r>
        <w:rPr>
          <w:rFonts w:ascii="Calibri" w:hAnsi="Calibri" w:cs="Arial"/>
          <w:b/>
          <w:szCs w:val="22"/>
        </w:rPr>
        <w:t>Przedsięwzi</w:t>
      </w:r>
      <w:r w:rsidR="00277C44">
        <w:rPr>
          <w:rFonts w:ascii="Calibri" w:hAnsi="Calibri" w:cs="Arial"/>
          <w:b/>
          <w:szCs w:val="22"/>
        </w:rPr>
        <w:t>ęcie finansowane ze środków EFS</w:t>
      </w:r>
    </w:p>
    <w:p w:rsidR="001636C2" w:rsidRDefault="001636C2">
      <w:pPr>
        <w:spacing w:line="276" w:lineRule="auto"/>
        <w:jc w:val="both"/>
        <w:rPr>
          <w:rFonts w:ascii="Calibri" w:hAnsi="Calibri" w:cs="Arial"/>
          <w:sz w:val="22"/>
          <w:szCs w:val="22"/>
        </w:rPr>
      </w:pPr>
      <w:r>
        <w:rPr>
          <w:rFonts w:ascii="Calibri" w:hAnsi="Calibri" w:cs="Arial"/>
          <w:sz w:val="22"/>
          <w:szCs w:val="22"/>
        </w:rPr>
        <w:t>W tym miejscu należy wykazać wyłącznie projekty współfinansowane ze środków Europejskiego Funduszu Społecznego w ramach Programów Operacyjnych wdrażanych na terenie Polski od 2007 r.</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Można wykazywać jedynie takie projekty, w których dan</w:t>
      </w:r>
      <w:r w:rsidR="00395C05">
        <w:rPr>
          <w:rFonts w:ascii="Calibri" w:hAnsi="Calibri" w:cs="Arial"/>
          <w:sz w:val="22"/>
          <w:szCs w:val="22"/>
        </w:rPr>
        <w:t xml:space="preserve">y podmiot, będący Wnioskodawcą </w:t>
      </w:r>
      <w:r>
        <w:rPr>
          <w:rFonts w:ascii="Calibri" w:hAnsi="Calibri" w:cs="Arial"/>
          <w:sz w:val="22"/>
          <w:szCs w:val="22"/>
        </w:rPr>
        <w:t>lub</w:t>
      </w:r>
      <w:r w:rsidR="00395C05">
        <w:rPr>
          <w:rFonts w:ascii="Calibri" w:hAnsi="Calibri" w:cs="Arial"/>
          <w:sz w:val="22"/>
          <w:szCs w:val="22"/>
        </w:rPr>
        <w:t> </w:t>
      </w:r>
      <w:r>
        <w:rPr>
          <w:rFonts w:ascii="Calibri" w:hAnsi="Calibri" w:cs="Arial"/>
          <w:sz w:val="22"/>
          <w:szCs w:val="22"/>
        </w:rPr>
        <w:t>Partnerem w obecnym projekcie, pełnił formalnie rolę lidera</w:t>
      </w:r>
      <w:r w:rsidR="00395C05">
        <w:rPr>
          <w:rFonts w:ascii="Calibri" w:hAnsi="Calibri" w:cs="Arial"/>
          <w:sz w:val="22"/>
          <w:szCs w:val="22"/>
        </w:rPr>
        <w:t xml:space="preserve"> (Wnioskodawca) albo Partnera, </w:t>
      </w:r>
      <w:r>
        <w:rPr>
          <w:rFonts w:ascii="Calibri" w:hAnsi="Calibri" w:cs="Arial"/>
          <w:sz w:val="22"/>
          <w:szCs w:val="22"/>
        </w:rPr>
        <w:t>a</w:t>
      </w:r>
      <w:r w:rsidR="00395C05">
        <w:rPr>
          <w:rFonts w:ascii="Calibri" w:hAnsi="Calibri" w:cs="Arial"/>
          <w:sz w:val="22"/>
          <w:szCs w:val="22"/>
        </w:rPr>
        <w:t> </w:t>
      </w:r>
      <w:r>
        <w:rPr>
          <w:rFonts w:ascii="Calibri" w:hAnsi="Calibri" w:cs="Arial"/>
          <w:sz w:val="22"/>
          <w:szCs w:val="22"/>
        </w:rPr>
        <w:t>fakt</w:t>
      </w:r>
      <w:r w:rsidR="00395C05">
        <w:rPr>
          <w:rFonts w:ascii="Calibri" w:hAnsi="Calibri" w:cs="Arial"/>
          <w:sz w:val="22"/>
          <w:szCs w:val="22"/>
        </w:rPr>
        <w:t> </w:t>
      </w:r>
      <w:r>
        <w:rPr>
          <w:rFonts w:ascii="Calibri" w:hAnsi="Calibri" w:cs="Arial"/>
          <w:sz w:val="22"/>
          <w:szCs w:val="22"/>
        </w:rPr>
        <w:t xml:space="preserve">ten jest potwierdzony zapisami wniosku o dofinansowanie lub umowy o dofinansowanie projektu lub umowy partnerskiej (dotyczących projektu potwierdzającego doświadczenie w danych obszarach). </w:t>
      </w:r>
    </w:p>
    <w:p w:rsidR="00277C44" w:rsidRDefault="00277C44">
      <w:pPr>
        <w:suppressAutoHyphens w:val="0"/>
        <w:rPr>
          <w:rFonts w:ascii="Calibri" w:hAnsi="Calibri" w:cs="Arial"/>
          <w:sz w:val="22"/>
          <w:szCs w:val="22"/>
        </w:rPr>
      </w:pPr>
      <w:r>
        <w:rPr>
          <w:rFonts w:ascii="Calibri" w:hAnsi="Calibri" w:cs="Arial"/>
          <w:sz w:val="22"/>
          <w:szCs w:val="22"/>
        </w:rPr>
        <w:lastRenderedPageBreak/>
        <w:br w:type="page"/>
      </w:r>
    </w:p>
    <w:tbl>
      <w:tblPr>
        <w:tblW w:w="9082" w:type="dxa"/>
        <w:tblInd w:w="-5" w:type="dxa"/>
        <w:tblLayout w:type="fixed"/>
        <w:tblLook w:val="0000" w:firstRow="0" w:lastRow="0" w:firstColumn="0" w:lastColumn="0" w:noHBand="0" w:noVBand="0"/>
      </w:tblPr>
      <w:tblGrid>
        <w:gridCol w:w="9082"/>
      </w:tblGrid>
      <w:tr w:rsidR="001636C2" w:rsidTr="00C107D9">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1636C2" w:rsidRDefault="00277C44" w:rsidP="00277C44">
            <w:pPr>
              <w:spacing w:after="240" w:line="276" w:lineRule="auto"/>
              <w:jc w:val="both"/>
              <w:rPr>
                <w:rFonts w:ascii="Calibri" w:hAnsi="Calibri" w:cs="Arial"/>
              </w:rPr>
            </w:pPr>
            <w:r w:rsidRPr="00277C44">
              <w:rPr>
                <w:rFonts w:ascii="Calibri" w:hAnsi="Calibri" w:cs="Arial"/>
                <w:b/>
                <w:szCs w:val="22"/>
              </w:rPr>
              <w:lastRenderedPageBreak/>
              <w:t>UWAGA</w:t>
            </w:r>
          </w:p>
          <w:p w:rsidR="001636C2" w:rsidRPr="00DC32E4" w:rsidRDefault="001636C2" w:rsidP="00277C44">
            <w:pPr>
              <w:spacing w:line="276" w:lineRule="auto"/>
              <w:jc w:val="both"/>
              <w:rPr>
                <w:rFonts w:ascii="Calibri" w:hAnsi="Calibri" w:cs="Arial"/>
                <w:sz w:val="22"/>
                <w:szCs w:val="22"/>
              </w:rPr>
            </w:pPr>
            <w:r>
              <w:rPr>
                <w:rFonts w:ascii="Calibri" w:hAnsi="Calibri" w:cs="Arial"/>
                <w:sz w:val="22"/>
                <w:szCs w:val="22"/>
              </w:rPr>
              <w:t>Źródłem informacji w tej części powinny być przede wszystkim zapisy umów o dofinansowanie projektów, które zostały wykazane w ramach potwierdzania doświadczenia.</w:t>
            </w:r>
            <w:r w:rsidR="00DC32E4">
              <w:rPr>
                <w:rFonts w:ascii="Calibri" w:hAnsi="Calibri" w:cs="Arial"/>
                <w:sz w:val="22"/>
                <w:szCs w:val="22"/>
              </w:rPr>
              <w:t xml:space="preserve"> </w:t>
            </w:r>
            <w:r w:rsidR="00277C44">
              <w:rPr>
                <w:rFonts w:ascii="Calibri" w:hAnsi="Calibri" w:cs="Arial"/>
                <w:sz w:val="22"/>
                <w:szCs w:val="22"/>
              </w:rPr>
              <w:t>Dotyczy t</w:t>
            </w:r>
            <w:r>
              <w:rPr>
                <w:rFonts w:ascii="Calibri" w:hAnsi="Calibri" w:cs="Arial"/>
                <w:sz w:val="22"/>
                <w:szCs w:val="22"/>
              </w:rPr>
              <w:t>o w szczególności n</w:t>
            </w:r>
            <w:r w:rsidR="00277C44">
              <w:rPr>
                <w:rFonts w:ascii="Calibri" w:hAnsi="Calibri" w:cs="Arial"/>
                <w:sz w:val="22"/>
                <w:szCs w:val="22"/>
              </w:rPr>
              <w:t>ume</w:t>
            </w:r>
            <w:r>
              <w:rPr>
                <w:rFonts w:ascii="Calibri" w:hAnsi="Calibri" w:cs="Arial"/>
                <w:sz w:val="22"/>
                <w:szCs w:val="22"/>
              </w:rPr>
              <w:t>r</w:t>
            </w:r>
            <w:r w:rsidR="00277C44">
              <w:rPr>
                <w:rFonts w:ascii="Calibri" w:hAnsi="Calibri" w:cs="Arial"/>
                <w:sz w:val="22"/>
                <w:szCs w:val="22"/>
              </w:rPr>
              <w:t>u</w:t>
            </w:r>
            <w:r>
              <w:rPr>
                <w:rFonts w:ascii="Calibri" w:hAnsi="Calibri" w:cs="Arial"/>
                <w:sz w:val="22"/>
                <w:szCs w:val="22"/>
              </w:rPr>
              <w:t xml:space="preserve"> danej umowy, czy zawartej w niej konkretnej kwoty dofinansowania projektu.</w:t>
            </w:r>
          </w:p>
        </w:tc>
      </w:tr>
    </w:tbl>
    <w:p w:rsidR="001636C2" w:rsidRDefault="001636C2">
      <w:pPr>
        <w:spacing w:line="276" w:lineRule="auto"/>
        <w:jc w:val="both"/>
        <w:rPr>
          <w:rFonts w:ascii="Calibri" w:hAnsi="Calibri" w:cs="Arial"/>
          <w:b/>
          <w:szCs w:val="22"/>
        </w:rPr>
      </w:pPr>
    </w:p>
    <w:p w:rsidR="001636C2" w:rsidRDefault="001636C2">
      <w:pPr>
        <w:spacing w:line="276" w:lineRule="auto"/>
        <w:jc w:val="both"/>
        <w:rPr>
          <w:rFonts w:ascii="Calibri" w:hAnsi="Calibri" w:cs="Arial"/>
          <w:sz w:val="22"/>
          <w:szCs w:val="22"/>
        </w:rPr>
      </w:pPr>
      <w:r>
        <w:rPr>
          <w:rFonts w:ascii="Calibri" w:hAnsi="Calibri" w:cs="Arial"/>
          <w:b/>
          <w:szCs w:val="22"/>
        </w:rPr>
        <w:t>Przedsięwzięcie fina</w:t>
      </w:r>
      <w:r w:rsidR="00277C44">
        <w:rPr>
          <w:rFonts w:ascii="Calibri" w:hAnsi="Calibri" w:cs="Arial"/>
          <w:b/>
          <w:szCs w:val="22"/>
        </w:rPr>
        <w:t>nsowane z innych źródeł niż EFS</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W tym miejscu należy wykazać wyłącznie projekty albo innego rodzaju przedsięwzięcia realizowane w okresie ostatnich trzech lat od daty złożenia obecnego wniosku </w:t>
      </w:r>
      <w:r w:rsidR="00BF4A18">
        <w:rPr>
          <w:rFonts w:ascii="Calibri" w:hAnsi="Calibri" w:cs="Arial"/>
          <w:sz w:val="22"/>
          <w:szCs w:val="22"/>
        </w:rPr>
        <w:t xml:space="preserve">o dofinansowanie projektu </w:t>
      </w:r>
      <w:r>
        <w:rPr>
          <w:rFonts w:ascii="Calibri" w:hAnsi="Calibri" w:cs="Arial"/>
          <w:sz w:val="22"/>
          <w:szCs w:val="22"/>
        </w:rPr>
        <w:t>(w tym w ramach bieżącej działalności Wnioskodawcy/Partnera), dla których źródłem finansowania w żadnej części nie</w:t>
      </w:r>
      <w:r w:rsidR="00277C44">
        <w:rPr>
          <w:rFonts w:ascii="Calibri" w:hAnsi="Calibri" w:cs="Arial"/>
          <w:sz w:val="22"/>
          <w:szCs w:val="22"/>
        </w:rPr>
        <w:t> </w:t>
      </w:r>
      <w:r>
        <w:rPr>
          <w:rFonts w:ascii="Calibri" w:hAnsi="Calibri" w:cs="Arial"/>
          <w:sz w:val="22"/>
          <w:szCs w:val="22"/>
        </w:rPr>
        <w:t xml:space="preserve">były środki Europejskiego Funduszu Społecznego. </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Tym samym zakres możliwych do wykazania przedsięwzięć obejmuje, oprócz przedsięwzięć realizowanych w ramach bieżącej działalności i projektów finansowanych ze źródeł innych niż EFS, również inicjatywy projektowe/przedsięwzięcia finansowane poza instrumentami i mechanizmami Unii Europejskiej</w:t>
      </w:r>
      <w:r w:rsidR="00277C44">
        <w:rPr>
          <w:rFonts w:ascii="Calibri" w:hAnsi="Calibri" w:cs="Arial"/>
          <w:sz w:val="22"/>
          <w:szCs w:val="22"/>
        </w:rPr>
        <w:t>,</w:t>
      </w:r>
      <w:r>
        <w:rPr>
          <w:rFonts w:ascii="Calibri" w:hAnsi="Calibri" w:cs="Arial"/>
          <w:sz w:val="22"/>
          <w:szCs w:val="22"/>
        </w:rPr>
        <w:t xml:space="preserve"> różnego rodzaju źródeł zagranicznych, krajowych, lokalnych czy prywatnych.</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Należy wykazywać przedsięwzięcia, dla których istnieje możliwość precyzyjnego i konkretnego podania wszystkich wymaganych informacji oraz źródła formalnie potwierdzające prawdziwość tych informacji, w szczególności w postaci umowy dotyczącej realizacji i finansowania danej inicjatywy. Przedsięwzięcia, dla których nie ma możliwości podania wszystkich wymaganych przez wniosek</w:t>
      </w:r>
      <w:r w:rsidR="00BF4A18">
        <w:rPr>
          <w:rFonts w:ascii="Calibri" w:hAnsi="Calibri" w:cs="Arial"/>
          <w:sz w:val="22"/>
          <w:szCs w:val="22"/>
        </w:rPr>
        <w:t xml:space="preserve"> o dofinansowanie projektu</w:t>
      </w:r>
      <w:r>
        <w:rPr>
          <w:rFonts w:ascii="Calibri" w:hAnsi="Calibri" w:cs="Arial"/>
          <w:sz w:val="22"/>
          <w:szCs w:val="22"/>
        </w:rPr>
        <w:t xml:space="preserve"> danych i informacji nie powinny być wykazywane (np. niedopuszczalne jest </w:t>
      </w:r>
      <w:r w:rsidR="00B40DAD">
        <w:rPr>
          <w:rFonts w:ascii="Calibri" w:hAnsi="Calibri" w:cs="Arial"/>
          <w:sz w:val="22"/>
          <w:szCs w:val="22"/>
        </w:rPr>
        <w:t>umieszczenie przez Wnioskodawcę</w:t>
      </w:r>
      <w:r>
        <w:rPr>
          <w:rFonts w:ascii="Calibri" w:hAnsi="Calibri" w:cs="Arial"/>
          <w:sz w:val="22"/>
          <w:szCs w:val="22"/>
        </w:rPr>
        <w:t xml:space="preserve"> </w:t>
      </w:r>
      <w:r w:rsidR="00B40DAD">
        <w:rPr>
          <w:rFonts w:ascii="Calibri" w:hAnsi="Calibri" w:cs="Arial"/>
          <w:sz w:val="22"/>
          <w:szCs w:val="22"/>
        </w:rPr>
        <w:t xml:space="preserve">formuły </w:t>
      </w:r>
      <w:r w:rsidR="00B40DAD">
        <w:rPr>
          <w:rFonts w:ascii="Calibri" w:hAnsi="Calibri" w:cs="Arial"/>
          <w:i/>
          <w:sz w:val="22"/>
          <w:szCs w:val="22"/>
        </w:rPr>
        <w:t>nie dotyczy</w:t>
      </w:r>
      <w:r w:rsidR="00B40DAD">
        <w:rPr>
          <w:rFonts w:ascii="Calibri" w:hAnsi="Calibri" w:cs="Arial"/>
          <w:sz w:val="22"/>
          <w:szCs w:val="22"/>
        </w:rPr>
        <w:t xml:space="preserve"> </w:t>
      </w:r>
      <w:r>
        <w:rPr>
          <w:rFonts w:ascii="Calibri" w:hAnsi="Calibri" w:cs="Arial"/>
          <w:sz w:val="22"/>
          <w:szCs w:val="22"/>
        </w:rPr>
        <w:t>zamiast konkretnego przywołania danej informacji nt. przedsięwzięcia).</w:t>
      </w:r>
    </w:p>
    <w:p w:rsidR="001636C2" w:rsidRDefault="001636C2">
      <w:pPr>
        <w:spacing w:line="276" w:lineRule="auto"/>
        <w:jc w:val="both"/>
        <w:rPr>
          <w:rFonts w:ascii="Calibri" w:hAnsi="Calibri" w:cs="Arial"/>
          <w:sz w:val="22"/>
          <w:szCs w:val="22"/>
        </w:rPr>
      </w:pPr>
    </w:p>
    <w:tbl>
      <w:tblPr>
        <w:tblW w:w="9082" w:type="dxa"/>
        <w:tblInd w:w="-5" w:type="dxa"/>
        <w:tblLayout w:type="fixed"/>
        <w:tblLook w:val="0000" w:firstRow="0" w:lastRow="0" w:firstColumn="0" w:lastColumn="0" w:noHBand="0" w:noVBand="0"/>
      </w:tblPr>
      <w:tblGrid>
        <w:gridCol w:w="9082"/>
      </w:tblGrid>
      <w:tr w:rsidR="001636C2" w:rsidTr="00B40DAD">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1636C2" w:rsidRDefault="00B40DAD" w:rsidP="00B40DAD">
            <w:pPr>
              <w:spacing w:after="240" w:line="276" w:lineRule="auto"/>
              <w:jc w:val="both"/>
              <w:rPr>
                <w:rFonts w:ascii="Calibri" w:hAnsi="Calibri" w:cs="Arial"/>
              </w:rPr>
            </w:pPr>
            <w:r w:rsidRPr="00B40DAD">
              <w:rPr>
                <w:rFonts w:ascii="Calibri" w:hAnsi="Calibri" w:cs="Arial"/>
                <w:b/>
                <w:szCs w:val="22"/>
              </w:rPr>
              <w:t>UWAGA</w:t>
            </w:r>
          </w:p>
          <w:p w:rsidR="001636C2" w:rsidRDefault="001636C2" w:rsidP="004218C2">
            <w:pPr>
              <w:spacing w:line="276" w:lineRule="auto"/>
              <w:jc w:val="both"/>
            </w:pPr>
            <w:r>
              <w:rPr>
                <w:rFonts w:ascii="Calibri" w:hAnsi="Calibri" w:cs="Arial"/>
                <w:sz w:val="22"/>
                <w:szCs w:val="22"/>
              </w:rPr>
              <w:t xml:space="preserve">Można wykazywać jedynie takie przedsięwzięcia, w których dany podmiot, będący Wnioskodawcą lub Partnerem w obecnym projekcie, pełnił formalnie rolę lidera (Wnioskodawca) </w:t>
            </w:r>
            <w:bookmarkStart w:id="14" w:name="_GoBack"/>
            <w:bookmarkEnd w:id="14"/>
            <w:r>
              <w:rPr>
                <w:rFonts w:ascii="Calibri" w:hAnsi="Calibri" w:cs="Arial"/>
                <w:sz w:val="22"/>
                <w:szCs w:val="22"/>
              </w:rPr>
              <w:br/>
              <w:t xml:space="preserve">albo Partnera, a fakt ten jest potwierdzony zapisami wniosku o dofinansowanie lub umowy </w:t>
            </w:r>
            <w:r>
              <w:rPr>
                <w:rFonts w:ascii="Calibri" w:hAnsi="Calibri" w:cs="Arial"/>
                <w:sz w:val="22"/>
                <w:szCs w:val="22"/>
              </w:rPr>
              <w:br/>
              <w:t>o dofinansowanie projektu lub umowy partnerskiej albo innego rodzaju formalnymi dokumentami potwierdzającymi posiadanie doświadczenia w danych obszarach.</w:t>
            </w:r>
            <w:r>
              <w:rPr>
                <w:rFonts w:ascii="Calibri" w:hAnsi="Calibri" w:cs="Arial"/>
                <w:i/>
                <w:sz w:val="22"/>
                <w:szCs w:val="22"/>
              </w:rPr>
              <w:t xml:space="preserve"> </w:t>
            </w:r>
          </w:p>
        </w:tc>
      </w:tr>
    </w:tbl>
    <w:p w:rsidR="001636C2" w:rsidRDefault="001636C2">
      <w:pPr>
        <w:spacing w:line="276" w:lineRule="auto"/>
        <w:jc w:val="both"/>
        <w:rPr>
          <w:rFonts w:ascii="Calibri" w:hAnsi="Calibri" w:cs="Arial"/>
          <w:sz w:val="22"/>
          <w:szCs w:val="22"/>
        </w:rPr>
      </w:pPr>
    </w:p>
    <w:p w:rsidR="00B40DAD" w:rsidRDefault="001636C2">
      <w:pPr>
        <w:spacing w:line="276" w:lineRule="auto"/>
        <w:jc w:val="both"/>
        <w:rPr>
          <w:rFonts w:ascii="Calibri" w:hAnsi="Calibri" w:cs="Arial"/>
          <w:b/>
          <w:szCs w:val="22"/>
        </w:rPr>
      </w:pPr>
      <w:r>
        <w:rPr>
          <w:rFonts w:ascii="Calibri" w:hAnsi="Calibri" w:cs="Arial"/>
          <w:b/>
          <w:szCs w:val="22"/>
        </w:rPr>
        <w:t xml:space="preserve">Obszar a) </w:t>
      </w:r>
    </w:p>
    <w:p w:rsidR="001636C2" w:rsidRDefault="001636C2">
      <w:pPr>
        <w:spacing w:line="276" w:lineRule="auto"/>
        <w:jc w:val="both"/>
        <w:rPr>
          <w:rFonts w:ascii="Calibri" w:hAnsi="Calibri" w:cs="Arial"/>
          <w:sz w:val="22"/>
          <w:szCs w:val="22"/>
        </w:rPr>
      </w:pPr>
      <w:r>
        <w:rPr>
          <w:rFonts w:ascii="Calibri" w:hAnsi="Calibri" w:cs="Arial"/>
          <w:b/>
          <w:szCs w:val="22"/>
        </w:rPr>
        <w:t>Realizacja wsparcia na rzecz grupy docelowej odpowiada</w:t>
      </w:r>
      <w:r w:rsidR="00B40DAD">
        <w:rPr>
          <w:rFonts w:ascii="Calibri" w:hAnsi="Calibri" w:cs="Arial"/>
          <w:b/>
          <w:szCs w:val="22"/>
        </w:rPr>
        <w:t>jącej grupie docelowej projektu</w:t>
      </w:r>
    </w:p>
    <w:p w:rsidR="001636C2" w:rsidRDefault="001636C2">
      <w:pPr>
        <w:spacing w:line="276" w:lineRule="auto"/>
        <w:jc w:val="both"/>
        <w:rPr>
          <w:rFonts w:ascii="Calibri" w:hAnsi="Calibri" w:cs="Arial"/>
          <w:sz w:val="22"/>
          <w:szCs w:val="22"/>
        </w:rPr>
      </w:pPr>
      <w:r>
        <w:rPr>
          <w:rFonts w:ascii="Calibri" w:hAnsi="Calibri" w:cs="Arial"/>
          <w:sz w:val="22"/>
          <w:szCs w:val="22"/>
        </w:rPr>
        <w:t>Należy wskaza</w:t>
      </w:r>
      <w:r w:rsidR="00B40DAD">
        <w:rPr>
          <w:rFonts w:ascii="Calibri" w:hAnsi="Calibri" w:cs="Arial"/>
          <w:sz w:val="22"/>
          <w:szCs w:val="22"/>
        </w:rPr>
        <w:t xml:space="preserve">ć </w:t>
      </w:r>
      <w:r>
        <w:rPr>
          <w:rFonts w:ascii="Calibri" w:hAnsi="Calibri" w:cs="Arial"/>
          <w:sz w:val="22"/>
          <w:szCs w:val="22"/>
        </w:rPr>
        <w:t xml:space="preserve">przez zaznaczenie odpowiedzi </w:t>
      </w:r>
      <w:r>
        <w:rPr>
          <w:rFonts w:ascii="Calibri" w:hAnsi="Calibri" w:cs="Arial"/>
          <w:i/>
          <w:sz w:val="22"/>
          <w:szCs w:val="22"/>
        </w:rPr>
        <w:t>TAK</w:t>
      </w:r>
      <w:r>
        <w:rPr>
          <w:rFonts w:ascii="Calibri" w:hAnsi="Calibri" w:cs="Arial"/>
          <w:sz w:val="22"/>
          <w:szCs w:val="22"/>
        </w:rPr>
        <w:t xml:space="preserve"> lub </w:t>
      </w:r>
      <w:r>
        <w:rPr>
          <w:rFonts w:ascii="Calibri" w:hAnsi="Calibri" w:cs="Arial"/>
          <w:i/>
          <w:sz w:val="22"/>
          <w:szCs w:val="22"/>
        </w:rPr>
        <w:t>NIE</w:t>
      </w:r>
      <w:r>
        <w:rPr>
          <w:rFonts w:ascii="Calibri" w:hAnsi="Calibri" w:cs="Arial"/>
          <w:sz w:val="22"/>
          <w:szCs w:val="22"/>
        </w:rPr>
        <w:t>, a następnie podać uzasadnienie, czy dany zrealizowany projekt/przedsięwzięcie jest zbieżny/-e z zakresem obecnego wniosku o dofinansowanie</w:t>
      </w:r>
      <w:r w:rsidR="00B40DAD">
        <w:rPr>
          <w:rFonts w:ascii="Calibri" w:hAnsi="Calibri" w:cs="Arial"/>
          <w:sz w:val="22"/>
          <w:szCs w:val="22"/>
        </w:rPr>
        <w:t xml:space="preserve"> projektu</w:t>
      </w:r>
      <w:r>
        <w:rPr>
          <w:rFonts w:ascii="Calibri" w:hAnsi="Calibri" w:cs="Arial"/>
          <w:sz w:val="22"/>
          <w:szCs w:val="22"/>
        </w:rPr>
        <w:t xml:space="preserve"> w kontekście zgodności lub podobieństwa grup docelowych objętych wsparciem w obu tych projektach.</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Charakterystyka grupy docelowej musi zawierać takie informacje, które pozwolą zweryfikować i</w:t>
      </w:r>
      <w:r w:rsidR="00395C05">
        <w:rPr>
          <w:rFonts w:ascii="Calibri" w:hAnsi="Calibri" w:cs="Arial"/>
          <w:sz w:val="22"/>
          <w:szCs w:val="22"/>
        </w:rPr>
        <w:t> </w:t>
      </w:r>
      <w:r>
        <w:rPr>
          <w:rFonts w:ascii="Calibri" w:hAnsi="Calibri" w:cs="Arial"/>
          <w:sz w:val="22"/>
          <w:szCs w:val="22"/>
        </w:rPr>
        <w:t xml:space="preserve">potwierdzić podobieństwo lub zbieżność grupy docelowej zrealizowanego już projektu z grupą docelową określoną w bieżącym wniosku </w:t>
      </w:r>
      <w:r w:rsidR="00BF4A18">
        <w:rPr>
          <w:rFonts w:ascii="Calibri" w:hAnsi="Calibri" w:cs="Arial"/>
          <w:sz w:val="22"/>
          <w:szCs w:val="22"/>
        </w:rPr>
        <w:t xml:space="preserve">o dofinansowanie projektu </w:t>
      </w:r>
      <w:r>
        <w:rPr>
          <w:rFonts w:ascii="Calibri" w:hAnsi="Calibri" w:cs="Arial"/>
          <w:sz w:val="22"/>
          <w:szCs w:val="22"/>
        </w:rPr>
        <w:t xml:space="preserve">w sekcji </w:t>
      </w:r>
      <w:r>
        <w:rPr>
          <w:rFonts w:ascii="Calibri" w:hAnsi="Calibri" w:cs="Arial"/>
          <w:b/>
          <w:sz w:val="22"/>
          <w:szCs w:val="22"/>
        </w:rPr>
        <w:t>D</w:t>
      </w:r>
      <w:r>
        <w:rPr>
          <w:rFonts w:ascii="Calibri" w:hAnsi="Calibri" w:cs="Arial"/>
          <w:sz w:val="22"/>
          <w:szCs w:val="22"/>
        </w:rPr>
        <w:t>.</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b/>
          <w:bCs/>
          <w:sz w:val="22"/>
          <w:szCs w:val="22"/>
          <w:u w:val="single"/>
        </w:rPr>
      </w:pPr>
      <w:r>
        <w:rPr>
          <w:rFonts w:ascii="Calibri" w:hAnsi="Calibri" w:cs="Arial"/>
          <w:sz w:val="22"/>
          <w:szCs w:val="22"/>
        </w:rPr>
        <w:lastRenderedPageBreak/>
        <w:t xml:space="preserve">Podobieństwo lub zbieżność grupy docelowej zrealizowanego już projektu z grupą docelową określoną w bieżącym wniosku o dofinansowanie </w:t>
      </w:r>
      <w:r w:rsidR="00B40DAD">
        <w:rPr>
          <w:rFonts w:ascii="Calibri" w:hAnsi="Calibri" w:cs="Arial"/>
          <w:sz w:val="22"/>
          <w:szCs w:val="22"/>
        </w:rPr>
        <w:t xml:space="preserve">projektu </w:t>
      </w:r>
      <w:r>
        <w:rPr>
          <w:rFonts w:ascii="Calibri" w:hAnsi="Calibri" w:cs="Arial"/>
          <w:sz w:val="22"/>
          <w:szCs w:val="22"/>
        </w:rPr>
        <w:t>musi dotyc</w:t>
      </w:r>
      <w:r w:rsidR="00B40DAD">
        <w:rPr>
          <w:rFonts w:ascii="Calibri" w:hAnsi="Calibri" w:cs="Arial"/>
          <w:sz w:val="22"/>
          <w:szCs w:val="22"/>
        </w:rPr>
        <w:t xml:space="preserve">zyć przynajmniej ich zgodności </w:t>
      </w:r>
      <w:r>
        <w:rPr>
          <w:rFonts w:ascii="Calibri" w:hAnsi="Calibri" w:cs="Arial"/>
          <w:sz w:val="22"/>
          <w:szCs w:val="22"/>
        </w:rPr>
        <w:t xml:space="preserve">na poziomie głównej kategorii grup docelowych określonych w punktach </w:t>
      </w:r>
      <w:r>
        <w:rPr>
          <w:rFonts w:ascii="Calibri" w:hAnsi="Calibri" w:cs="Arial"/>
          <w:b/>
          <w:sz w:val="22"/>
          <w:szCs w:val="22"/>
        </w:rPr>
        <w:t>C.4</w:t>
      </w:r>
      <w:r>
        <w:rPr>
          <w:rFonts w:ascii="Calibri" w:hAnsi="Calibri" w:cs="Arial"/>
          <w:sz w:val="22"/>
          <w:szCs w:val="22"/>
        </w:rPr>
        <w:t xml:space="preserve"> oraz </w:t>
      </w:r>
      <w:r>
        <w:rPr>
          <w:rFonts w:ascii="Calibri" w:hAnsi="Calibri" w:cs="Arial"/>
          <w:b/>
          <w:sz w:val="22"/>
          <w:szCs w:val="22"/>
        </w:rPr>
        <w:t>D.1</w:t>
      </w:r>
      <w:r>
        <w:rPr>
          <w:rFonts w:ascii="Calibri" w:hAnsi="Calibri" w:cs="Arial"/>
          <w:sz w:val="22"/>
          <w:szCs w:val="22"/>
        </w:rPr>
        <w:t xml:space="preserve"> (pierwsza kolumna) obecnego wniosku o dofinansowanie projektu. Oznacza to, że jeśli w bieżącym projekcie wsparciem objęte są np. osoby o niskich kwalifikacjach, to </w:t>
      </w:r>
      <w:r w:rsidR="00B40DAD">
        <w:rPr>
          <w:rFonts w:ascii="Calibri" w:hAnsi="Calibri" w:cs="Arial"/>
          <w:sz w:val="22"/>
          <w:szCs w:val="22"/>
        </w:rPr>
        <w:t xml:space="preserve">również w projekcie opisywanym </w:t>
      </w:r>
      <w:r>
        <w:rPr>
          <w:rFonts w:ascii="Calibri" w:hAnsi="Calibri" w:cs="Arial"/>
          <w:sz w:val="22"/>
          <w:szCs w:val="22"/>
        </w:rPr>
        <w:t>na potrzeby wykazania doświadczen</w:t>
      </w:r>
      <w:r w:rsidR="002B1895">
        <w:rPr>
          <w:rFonts w:ascii="Calibri" w:hAnsi="Calibri" w:cs="Arial"/>
          <w:sz w:val="22"/>
          <w:szCs w:val="22"/>
        </w:rPr>
        <w:t>ia</w:t>
      </w:r>
      <w:r>
        <w:rPr>
          <w:rFonts w:ascii="Calibri" w:hAnsi="Calibri" w:cs="Arial"/>
          <w:sz w:val="22"/>
          <w:szCs w:val="22"/>
        </w:rPr>
        <w:t xml:space="preserve"> muszą one stanowić grupę lub jedną z grup docelowych.</w:t>
      </w:r>
    </w:p>
    <w:p w:rsidR="001636C2" w:rsidRDefault="001636C2">
      <w:pPr>
        <w:spacing w:line="276" w:lineRule="auto"/>
        <w:jc w:val="both"/>
        <w:rPr>
          <w:rFonts w:ascii="Calibri" w:hAnsi="Calibri" w:cs="Arial"/>
          <w:b/>
          <w:bCs/>
          <w:sz w:val="22"/>
          <w:szCs w:val="22"/>
          <w:u w:val="single"/>
        </w:rPr>
      </w:pPr>
    </w:p>
    <w:p w:rsidR="002B1895" w:rsidRDefault="001636C2">
      <w:pPr>
        <w:spacing w:line="276" w:lineRule="auto"/>
        <w:jc w:val="both"/>
        <w:rPr>
          <w:rFonts w:ascii="Calibri" w:hAnsi="Calibri" w:cs="Arial"/>
          <w:b/>
          <w:szCs w:val="22"/>
        </w:rPr>
      </w:pPr>
      <w:r>
        <w:rPr>
          <w:rFonts w:ascii="Calibri" w:hAnsi="Calibri" w:cs="Arial"/>
          <w:b/>
          <w:szCs w:val="22"/>
        </w:rPr>
        <w:t xml:space="preserve">Obszar b) </w:t>
      </w:r>
    </w:p>
    <w:p w:rsidR="001636C2" w:rsidRDefault="001636C2">
      <w:pPr>
        <w:spacing w:line="276" w:lineRule="auto"/>
        <w:jc w:val="both"/>
        <w:rPr>
          <w:rFonts w:ascii="Calibri" w:hAnsi="Calibri" w:cs="Arial"/>
          <w:sz w:val="22"/>
          <w:szCs w:val="22"/>
        </w:rPr>
      </w:pPr>
      <w:r>
        <w:rPr>
          <w:rFonts w:ascii="Calibri" w:hAnsi="Calibri" w:cs="Arial"/>
          <w:b/>
          <w:szCs w:val="22"/>
        </w:rPr>
        <w:t>Realizacja zadań odpowiadających zadani</w:t>
      </w:r>
      <w:r w:rsidR="002B1895">
        <w:rPr>
          <w:rFonts w:ascii="Calibri" w:hAnsi="Calibri" w:cs="Arial"/>
          <w:b/>
          <w:szCs w:val="22"/>
        </w:rPr>
        <w:t xml:space="preserve">om merytorycznym przewidzianym </w:t>
      </w:r>
      <w:r>
        <w:rPr>
          <w:rFonts w:ascii="Calibri" w:hAnsi="Calibri" w:cs="Arial"/>
          <w:b/>
          <w:szCs w:val="22"/>
        </w:rPr>
        <w:t>w projekcie (nie dotyczy zarządzania projektem)/Doświadczenie w zakresie realizacji zadań odpowiadających zadaniom merytorycznym przewidzianym w projekcie (nie</w:t>
      </w:r>
      <w:r w:rsidR="002B1895">
        <w:rPr>
          <w:rFonts w:ascii="Calibri" w:hAnsi="Calibri" w:cs="Arial"/>
          <w:b/>
          <w:szCs w:val="22"/>
        </w:rPr>
        <w:t xml:space="preserve"> dotyczy zarządzania projektem)</w:t>
      </w:r>
    </w:p>
    <w:p w:rsidR="001636C2" w:rsidRDefault="002B1895">
      <w:pPr>
        <w:spacing w:line="276" w:lineRule="auto"/>
        <w:jc w:val="both"/>
        <w:rPr>
          <w:rFonts w:ascii="Calibri" w:hAnsi="Calibri" w:cs="Arial"/>
          <w:i/>
          <w:sz w:val="22"/>
          <w:szCs w:val="22"/>
        </w:rPr>
      </w:pPr>
      <w:r>
        <w:rPr>
          <w:rFonts w:ascii="Calibri" w:hAnsi="Calibri" w:cs="Arial"/>
          <w:sz w:val="22"/>
          <w:szCs w:val="22"/>
        </w:rPr>
        <w:t xml:space="preserve">Należy wskazać </w:t>
      </w:r>
      <w:r w:rsidR="001636C2">
        <w:rPr>
          <w:rFonts w:ascii="Calibri" w:hAnsi="Calibri" w:cs="Arial"/>
          <w:sz w:val="22"/>
          <w:szCs w:val="22"/>
        </w:rPr>
        <w:t xml:space="preserve">przez zaznaczenie odpowiedzi </w:t>
      </w:r>
      <w:r w:rsidR="001636C2">
        <w:rPr>
          <w:rFonts w:ascii="Calibri" w:hAnsi="Calibri" w:cs="Arial"/>
          <w:i/>
          <w:sz w:val="22"/>
          <w:szCs w:val="22"/>
        </w:rPr>
        <w:t>TAK</w:t>
      </w:r>
      <w:r w:rsidR="001636C2">
        <w:rPr>
          <w:rFonts w:ascii="Calibri" w:hAnsi="Calibri" w:cs="Arial"/>
          <w:sz w:val="22"/>
          <w:szCs w:val="22"/>
        </w:rPr>
        <w:t xml:space="preserve"> lub </w:t>
      </w:r>
      <w:r w:rsidR="001636C2">
        <w:rPr>
          <w:rFonts w:ascii="Calibri" w:hAnsi="Calibri" w:cs="Arial"/>
          <w:i/>
          <w:sz w:val="22"/>
          <w:szCs w:val="22"/>
        </w:rPr>
        <w:t>NIE</w:t>
      </w:r>
      <w:r w:rsidR="001636C2">
        <w:rPr>
          <w:rFonts w:ascii="Calibri" w:hAnsi="Calibri" w:cs="Arial"/>
          <w:sz w:val="22"/>
          <w:szCs w:val="22"/>
        </w:rPr>
        <w:t>, a</w:t>
      </w:r>
      <w:r>
        <w:rPr>
          <w:rFonts w:ascii="Calibri" w:hAnsi="Calibri" w:cs="Arial"/>
          <w:sz w:val="22"/>
          <w:szCs w:val="22"/>
        </w:rPr>
        <w:t xml:space="preserve"> następnie podać uzasadnienie, </w:t>
      </w:r>
      <w:r w:rsidR="001636C2">
        <w:rPr>
          <w:rFonts w:ascii="Calibri" w:hAnsi="Calibri" w:cs="Arial"/>
          <w:sz w:val="22"/>
          <w:szCs w:val="22"/>
        </w:rPr>
        <w:t xml:space="preserve">czy dany zrealizowany projekt jest zbieżny z zakresem obecnego wniosku o dofinansowanie </w:t>
      </w:r>
      <w:r>
        <w:rPr>
          <w:rFonts w:ascii="Calibri" w:hAnsi="Calibri" w:cs="Arial"/>
          <w:sz w:val="22"/>
          <w:szCs w:val="22"/>
        </w:rPr>
        <w:t>projektu w </w:t>
      </w:r>
      <w:r w:rsidR="001636C2">
        <w:rPr>
          <w:rFonts w:ascii="Calibri" w:hAnsi="Calibri" w:cs="Arial"/>
          <w:sz w:val="22"/>
          <w:szCs w:val="22"/>
        </w:rPr>
        <w:t>kontekście zgodności lub podobieństwa zadań merytorycznych występujących w obu tych projektach</w:t>
      </w:r>
      <w:r w:rsidR="001636C2">
        <w:rPr>
          <w:rFonts w:ascii="Calibri" w:hAnsi="Calibri" w:cs="Arial"/>
          <w:i/>
          <w:sz w:val="22"/>
          <w:szCs w:val="22"/>
        </w:rPr>
        <w:t>.</w:t>
      </w:r>
    </w:p>
    <w:p w:rsidR="001636C2" w:rsidRDefault="001636C2">
      <w:pPr>
        <w:spacing w:line="276" w:lineRule="auto"/>
        <w:ind w:left="240"/>
        <w:jc w:val="both"/>
        <w:rPr>
          <w:rFonts w:ascii="Calibri" w:hAnsi="Calibri" w:cs="Arial"/>
          <w:i/>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Charakterystyka zadań musi zawierać takie informacje, które pozwolą zweryfikować i potwierdzić ich podobieństwo lub zbieżność z zadaniami merytorycznymi określonymi w bieżącym wniosku o</w:t>
      </w:r>
      <w:r w:rsidR="00395C05">
        <w:rPr>
          <w:rFonts w:ascii="Calibri" w:hAnsi="Calibri" w:cs="Arial"/>
          <w:sz w:val="22"/>
          <w:szCs w:val="22"/>
        </w:rPr>
        <w:t> </w:t>
      </w:r>
      <w:r>
        <w:rPr>
          <w:rFonts w:ascii="Calibri" w:hAnsi="Calibri" w:cs="Arial"/>
          <w:sz w:val="22"/>
          <w:szCs w:val="22"/>
        </w:rPr>
        <w:t xml:space="preserve">dofinansowanie </w:t>
      </w:r>
      <w:r w:rsidR="002B1895">
        <w:rPr>
          <w:rFonts w:ascii="Calibri" w:hAnsi="Calibri" w:cs="Arial"/>
          <w:sz w:val="22"/>
          <w:szCs w:val="22"/>
        </w:rPr>
        <w:t xml:space="preserve">projektu </w:t>
      </w:r>
      <w:r>
        <w:rPr>
          <w:rFonts w:ascii="Calibri" w:hAnsi="Calibri" w:cs="Arial"/>
          <w:sz w:val="22"/>
          <w:szCs w:val="22"/>
        </w:rPr>
        <w:t xml:space="preserve">w sekcji </w:t>
      </w:r>
      <w:r>
        <w:rPr>
          <w:rFonts w:ascii="Calibri" w:hAnsi="Calibri" w:cs="Arial"/>
          <w:b/>
          <w:sz w:val="22"/>
          <w:szCs w:val="22"/>
        </w:rPr>
        <w:t>E</w:t>
      </w:r>
      <w:r>
        <w:rPr>
          <w:rFonts w:ascii="Calibri" w:hAnsi="Calibri" w:cs="Arial"/>
          <w:sz w:val="22"/>
          <w:szCs w:val="22"/>
        </w:rPr>
        <w:t>.</w:t>
      </w:r>
    </w:p>
    <w:p w:rsidR="001636C2" w:rsidRDefault="001636C2">
      <w:pPr>
        <w:spacing w:line="276" w:lineRule="auto"/>
        <w:jc w:val="both"/>
        <w:rPr>
          <w:rFonts w:ascii="Calibri" w:hAnsi="Calibri" w:cs="Arial"/>
          <w:sz w:val="22"/>
          <w:szCs w:val="22"/>
        </w:rPr>
      </w:pPr>
    </w:p>
    <w:tbl>
      <w:tblPr>
        <w:tblW w:w="9082" w:type="dxa"/>
        <w:tblInd w:w="-5" w:type="dxa"/>
        <w:tblLayout w:type="fixed"/>
        <w:tblLook w:val="0000" w:firstRow="0" w:lastRow="0" w:firstColumn="0" w:lastColumn="0" w:noHBand="0" w:noVBand="0"/>
      </w:tblPr>
      <w:tblGrid>
        <w:gridCol w:w="9082"/>
      </w:tblGrid>
      <w:tr w:rsidR="001636C2" w:rsidTr="00C107D9">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1636C2" w:rsidRDefault="002B1895" w:rsidP="002B1895">
            <w:pPr>
              <w:spacing w:after="240" w:line="276" w:lineRule="auto"/>
              <w:jc w:val="both"/>
              <w:rPr>
                <w:rFonts w:ascii="Calibri" w:hAnsi="Calibri" w:cs="Arial"/>
              </w:rPr>
            </w:pPr>
            <w:r w:rsidRPr="002B1895">
              <w:rPr>
                <w:rFonts w:ascii="Calibri" w:hAnsi="Calibri" w:cs="Arial"/>
                <w:b/>
                <w:szCs w:val="22"/>
              </w:rPr>
              <w:t>UWAGA</w:t>
            </w:r>
          </w:p>
          <w:p w:rsidR="001636C2" w:rsidRDefault="001636C2" w:rsidP="002B1895">
            <w:pPr>
              <w:spacing w:line="276" w:lineRule="auto"/>
              <w:jc w:val="both"/>
            </w:pPr>
            <w:r>
              <w:rPr>
                <w:rFonts w:ascii="Calibri" w:hAnsi="Calibri" w:cs="Arial"/>
                <w:sz w:val="22"/>
                <w:szCs w:val="22"/>
              </w:rPr>
              <w:t>Należy wykazywać jedynie takie zadania, które dotyczyły bezpośredniego wsparcia merytorycznego udzielanego na rzecz danej grupy docelowej (np. w postaci szkoleń, doradztwa, dotacji, poradnictwa zawodowego itd.), w związku z tym nie należy wykazyw</w:t>
            </w:r>
            <w:r w:rsidR="002B1895">
              <w:rPr>
                <w:rFonts w:ascii="Calibri" w:hAnsi="Calibri" w:cs="Arial"/>
                <w:sz w:val="22"/>
                <w:szCs w:val="22"/>
              </w:rPr>
              <w:t>ać zadań związanych z obsługą i z</w:t>
            </w:r>
            <w:r>
              <w:rPr>
                <w:rFonts w:ascii="Calibri" w:hAnsi="Calibri" w:cs="Arial"/>
                <w:sz w:val="22"/>
                <w:szCs w:val="22"/>
              </w:rPr>
              <w:t>arządzaniem danym projektem.</w:t>
            </w:r>
          </w:p>
        </w:tc>
      </w:tr>
    </w:tbl>
    <w:p w:rsidR="001636C2" w:rsidRDefault="001636C2">
      <w:pPr>
        <w:spacing w:line="276" w:lineRule="auto"/>
        <w:jc w:val="both"/>
        <w:rPr>
          <w:rFonts w:ascii="Calibri" w:hAnsi="Calibri" w:cs="Arial"/>
          <w:sz w:val="22"/>
          <w:szCs w:val="22"/>
        </w:rPr>
      </w:pPr>
    </w:p>
    <w:p w:rsidR="002B1895" w:rsidRDefault="001636C2">
      <w:pPr>
        <w:spacing w:line="276" w:lineRule="auto"/>
        <w:jc w:val="both"/>
        <w:rPr>
          <w:rFonts w:ascii="Calibri" w:hAnsi="Calibri" w:cs="Arial"/>
          <w:sz w:val="22"/>
          <w:szCs w:val="22"/>
        </w:rPr>
      </w:pPr>
      <w:r>
        <w:rPr>
          <w:rFonts w:ascii="Calibri" w:hAnsi="Calibri" w:cs="Arial"/>
          <w:sz w:val="22"/>
          <w:szCs w:val="22"/>
        </w:rPr>
        <w:t xml:space="preserve">Podobieństwo lub zbieżność zadań merytorycznych zrealizowanego już projektu z zadaniami określonymi w bieżącym wniosku o dofinansowanie </w:t>
      </w:r>
      <w:r w:rsidR="002B1895">
        <w:rPr>
          <w:rFonts w:ascii="Calibri" w:hAnsi="Calibri" w:cs="Arial"/>
          <w:sz w:val="22"/>
          <w:szCs w:val="22"/>
        </w:rPr>
        <w:t xml:space="preserve">projektu </w:t>
      </w:r>
      <w:r>
        <w:rPr>
          <w:rFonts w:ascii="Calibri" w:hAnsi="Calibri" w:cs="Arial"/>
          <w:sz w:val="22"/>
          <w:szCs w:val="22"/>
        </w:rPr>
        <w:t>musi dotyc</w:t>
      </w:r>
      <w:r w:rsidR="00395C05">
        <w:rPr>
          <w:rFonts w:ascii="Calibri" w:hAnsi="Calibri" w:cs="Arial"/>
          <w:sz w:val="22"/>
          <w:szCs w:val="22"/>
        </w:rPr>
        <w:t xml:space="preserve">zyć przynajmniej ich zgodności </w:t>
      </w:r>
      <w:r>
        <w:rPr>
          <w:rFonts w:ascii="Calibri" w:hAnsi="Calibri" w:cs="Arial"/>
          <w:sz w:val="22"/>
          <w:szCs w:val="22"/>
        </w:rPr>
        <w:t>na</w:t>
      </w:r>
      <w:r w:rsidR="00395C05">
        <w:rPr>
          <w:rFonts w:ascii="Calibri" w:hAnsi="Calibri" w:cs="Arial"/>
          <w:sz w:val="22"/>
          <w:szCs w:val="22"/>
        </w:rPr>
        <w:t> </w:t>
      </w:r>
      <w:r>
        <w:rPr>
          <w:rFonts w:ascii="Calibri" w:hAnsi="Calibri" w:cs="Arial"/>
          <w:sz w:val="22"/>
          <w:szCs w:val="22"/>
        </w:rPr>
        <w:t xml:space="preserve">poziomie formy i rodzaju wsparcia przewidzianego do realizacji w ramach zadań i podzadań określonych w punkcie </w:t>
      </w:r>
      <w:r>
        <w:rPr>
          <w:rFonts w:ascii="Calibri" w:hAnsi="Calibri" w:cs="Arial"/>
          <w:b/>
          <w:sz w:val="22"/>
          <w:szCs w:val="22"/>
        </w:rPr>
        <w:t>E.1</w:t>
      </w:r>
      <w:r w:rsidR="00BF4A18">
        <w:rPr>
          <w:rFonts w:ascii="Calibri" w:hAnsi="Calibri" w:cs="Arial"/>
          <w:sz w:val="22"/>
          <w:szCs w:val="22"/>
        </w:rPr>
        <w:t xml:space="preserve"> obecnego wniosku o</w:t>
      </w:r>
      <w:r>
        <w:rPr>
          <w:rFonts w:ascii="Calibri" w:hAnsi="Calibri" w:cs="Arial"/>
          <w:sz w:val="22"/>
          <w:szCs w:val="22"/>
        </w:rPr>
        <w:t xml:space="preserve"> dofinansowanie projektu. Oznacza to, że jeśli w bieżącym projekcie planowana jest realizacja szkoleń (zadanie), w tym szkoleń językowych (podzadanie), to również w projekcie opisywanym na potrzeby wykazania doświadczenia muszą być zrealizowane szkolenia językowe, aby uznać takie projekty za zgodne. W tym przypadku nie jest wymagana zgodność na poziomie szczegółowego zakresu, </w:t>
      </w:r>
      <w:r w:rsidR="00395C05">
        <w:rPr>
          <w:rFonts w:ascii="Calibri" w:hAnsi="Calibri" w:cs="Arial"/>
          <w:sz w:val="22"/>
          <w:szCs w:val="22"/>
        </w:rPr>
        <w:t xml:space="preserve">tematyki, programu i przebiegu </w:t>
      </w:r>
      <w:r>
        <w:rPr>
          <w:rFonts w:ascii="Calibri" w:hAnsi="Calibri" w:cs="Arial"/>
          <w:sz w:val="22"/>
          <w:szCs w:val="22"/>
        </w:rPr>
        <w:t>oraz</w:t>
      </w:r>
      <w:r w:rsidR="00395C05">
        <w:rPr>
          <w:rFonts w:ascii="Calibri" w:hAnsi="Calibri" w:cs="Arial"/>
          <w:sz w:val="22"/>
          <w:szCs w:val="22"/>
        </w:rPr>
        <w:t> </w:t>
      </w:r>
      <w:r>
        <w:rPr>
          <w:rFonts w:ascii="Calibri" w:hAnsi="Calibri" w:cs="Arial"/>
          <w:sz w:val="22"/>
          <w:szCs w:val="22"/>
        </w:rPr>
        <w:t>organizacji danej formy wsparcia, jak również jego odbiorców (czyli grup docelowych).</w:t>
      </w:r>
    </w:p>
    <w:p w:rsidR="002B1895" w:rsidRDefault="002B1895">
      <w:pPr>
        <w:suppressAutoHyphens w:val="0"/>
        <w:rPr>
          <w:rFonts w:ascii="Calibri" w:hAnsi="Calibri" w:cs="Arial"/>
          <w:sz w:val="22"/>
          <w:szCs w:val="22"/>
        </w:rPr>
      </w:pPr>
      <w:r>
        <w:rPr>
          <w:rFonts w:ascii="Calibri" w:hAnsi="Calibri" w:cs="Arial"/>
          <w:sz w:val="22"/>
          <w:szCs w:val="22"/>
        </w:rPr>
        <w:br w:type="page"/>
      </w:r>
    </w:p>
    <w:p w:rsidR="002B1895" w:rsidRDefault="001636C2">
      <w:pPr>
        <w:spacing w:line="276" w:lineRule="auto"/>
        <w:jc w:val="both"/>
        <w:rPr>
          <w:rFonts w:ascii="Calibri" w:hAnsi="Calibri" w:cs="Arial"/>
          <w:b/>
          <w:szCs w:val="22"/>
        </w:rPr>
      </w:pPr>
      <w:r>
        <w:rPr>
          <w:rFonts w:ascii="Calibri" w:hAnsi="Calibri" w:cs="Arial"/>
          <w:b/>
          <w:szCs w:val="22"/>
        </w:rPr>
        <w:lastRenderedPageBreak/>
        <w:t xml:space="preserve">Obszar c) </w:t>
      </w:r>
    </w:p>
    <w:p w:rsidR="001636C2" w:rsidRDefault="001636C2">
      <w:pPr>
        <w:spacing w:line="276" w:lineRule="auto"/>
        <w:jc w:val="both"/>
        <w:rPr>
          <w:rFonts w:ascii="Calibri" w:hAnsi="Calibri" w:cs="Arial"/>
          <w:sz w:val="22"/>
          <w:szCs w:val="22"/>
        </w:rPr>
      </w:pPr>
      <w:r>
        <w:rPr>
          <w:rFonts w:ascii="Calibri" w:hAnsi="Calibri" w:cs="Arial"/>
          <w:b/>
          <w:szCs w:val="22"/>
        </w:rPr>
        <w:t>Realizacja zadań merytorycznych na obszarze geograficznym odpowiadającym obszarowi realizacji projektu/</w:t>
      </w:r>
      <w:r>
        <w:rPr>
          <w:rFonts w:ascii="Calibri" w:hAnsi="Calibri" w:cs="Calibri"/>
          <w:b/>
          <w:sz w:val="20"/>
          <w:szCs w:val="20"/>
        </w:rPr>
        <w:t xml:space="preserve"> </w:t>
      </w:r>
      <w:r>
        <w:rPr>
          <w:rFonts w:ascii="Calibri" w:hAnsi="Calibri" w:cs="Arial"/>
          <w:b/>
          <w:szCs w:val="22"/>
        </w:rPr>
        <w:t>Doświadczenie w r</w:t>
      </w:r>
      <w:r w:rsidR="002B1895">
        <w:rPr>
          <w:rFonts w:ascii="Calibri" w:hAnsi="Calibri" w:cs="Arial"/>
          <w:b/>
          <w:szCs w:val="22"/>
        </w:rPr>
        <w:t xml:space="preserve">ealizacji zadań merytorycznych </w:t>
      </w:r>
      <w:r>
        <w:rPr>
          <w:rFonts w:ascii="Calibri" w:hAnsi="Calibri" w:cs="Arial"/>
          <w:b/>
          <w:szCs w:val="22"/>
        </w:rPr>
        <w:t>na obszarze geograficznym odpowiadający</w:t>
      </w:r>
      <w:r w:rsidR="002B1895">
        <w:rPr>
          <w:rFonts w:ascii="Calibri" w:hAnsi="Calibri" w:cs="Arial"/>
          <w:b/>
          <w:szCs w:val="22"/>
        </w:rPr>
        <w:t>m obszarowi realizacji projektu</w:t>
      </w:r>
    </w:p>
    <w:p w:rsidR="001636C2" w:rsidRDefault="002B1895">
      <w:pPr>
        <w:spacing w:line="276" w:lineRule="auto"/>
        <w:jc w:val="both"/>
        <w:rPr>
          <w:rFonts w:ascii="Calibri" w:hAnsi="Calibri" w:cs="Arial"/>
          <w:sz w:val="22"/>
          <w:szCs w:val="22"/>
        </w:rPr>
      </w:pPr>
      <w:r>
        <w:rPr>
          <w:rFonts w:ascii="Calibri" w:hAnsi="Calibri" w:cs="Arial"/>
          <w:sz w:val="22"/>
          <w:szCs w:val="22"/>
        </w:rPr>
        <w:t xml:space="preserve">Należy wskazać </w:t>
      </w:r>
      <w:r w:rsidR="001636C2">
        <w:rPr>
          <w:rFonts w:ascii="Calibri" w:hAnsi="Calibri" w:cs="Arial"/>
          <w:sz w:val="22"/>
          <w:szCs w:val="22"/>
        </w:rPr>
        <w:t xml:space="preserve">przez zaznaczenie odpowiedzi </w:t>
      </w:r>
      <w:r w:rsidR="001636C2">
        <w:rPr>
          <w:rFonts w:ascii="Calibri" w:hAnsi="Calibri" w:cs="Arial"/>
          <w:i/>
          <w:sz w:val="22"/>
          <w:szCs w:val="22"/>
        </w:rPr>
        <w:t>TAK</w:t>
      </w:r>
      <w:r w:rsidR="001636C2">
        <w:rPr>
          <w:rFonts w:ascii="Calibri" w:hAnsi="Calibri" w:cs="Arial"/>
          <w:sz w:val="22"/>
          <w:szCs w:val="22"/>
        </w:rPr>
        <w:t xml:space="preserve"> lub </w:t>
      </w:r>
      <w:r w:rsidR="001636C2">
        <w:rPr>
          <w:rFonts w:ascii="Calibri" w:hAnsi="Calibri" w:cs="Arial"/>
          <w:i/>
          <w:sz w:val="22"/>
          <w:szCs w:val="22"/>
        </w:rPr>
        <w:t>NIE</w:t>
      </w:r>
      <w:r w:rsidR="001636C2">
        <w:rPr>
          <w:rFonts w:ascii="Calibri" w:hAnsi="Calibri" w:cs="Arial"/>
          <w:sz w:val="22"/>
          <w:szCs w:val="22"/>
        </w:rPr>
        <w:t>, a</w:t>
      </w:r>
      <w:r>
        <w:rPr>
          <w:rFonts w:ascii="Calibri" w:hAnsi="Calibri" w:cs="Arial"/>
          <w:sz w:val="22"/>
          <w:szCs w:val="22"/>
        </w:rPr>
        <w:t xml:space="preserve"> następnie podać uzasadnienie, </w:t>
      </w:r>
      <w:r w:rsidR="001636C2">
        <w:rPr>
          <w:rFonts w:ascii="Calibri" w:hAnsi="Calibri" w:cs="Arial"/>
          <w:sz w:val="22"/>
          <w:szCs w:val="22"/>
        </w:rPr>
        <w:t>czy obszar geograficzny danego zrealizowanego projektu jest zbieżny z obszare</w:t>
      </w:r>
      <w:r>
        <w:rPr>
          <w:rFonts w:ascii="Calibri" w:hAnsi="Calibri" w:cs="Arial"/>
          <w:sz w:val="22"/>
          <w:szCs w:val="22"/>
        </w:rPr>
        <w:t>m realizacji obecnego wniosku o </w:t>
      </w:r>
      <w:r w:rsidR="001636C2">
        <w:rPr>
          <w:rFonts w:ascii="Calibri" w:hAnsi="Calibri" w:cs="Arial"/>
          <w:sz w:val="22"/>
          <w:szCs w:val="22"/>
        </w:rPr>
        <w:t>dofinansowanie</w:t>
      </w:r>
      <w:r>
        <w:rPr>
          <w:rFonts w:ascii="Calibri" w:hAnsi="Calibri" w:cs="Arial"/>
          <w:sz w:val="22"/>
          <w:szCs w:val="22"/>
        </w:rPr>
        <w:t xml:space="preserve"> projektu</w:t>
      </w:r>
      <w:r w:rsidR="001636C2">
        <w:rPr>
          <w:rFonts w:ascii="Calibri" w:hAnsi="Calibri" w:cs="Arial"/>
          <w:sz w:val="22"/>
          <w:szCs w:val="22"/>
        </w:rPr>
        <w:t>.</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Charakterystyka obszaru realizacji musi zawierać takie informacje, które pozwolą zweryfikować i</w:t>
      </w:r>
      <w:r w:rsidR="00395C05">
        <w:rPr>
          <w:rFonts w:ascii="Calibri" w:hAnsi="Calibri" w:cs="Arial"/>
          <w:sz w:val="22"/>
          <w:szCs w:val="22"/>
        </w:rPr>
        <w:t> </w:t>
      </w:r>
      <w:r>
        <w:rPr>
          <w:rFonts w:ascii="Calibri" w:hAnsi="Calibri" w:cs="Arial"/>
          <w:sz w:val="22"/>
          <w:szCs w:val="22"/>
        </w:rPr>
        <w:t>potwierdzić jego zbieżność z obszarem realizacji</w:t>
      </w:r>
      <w:r w:rsidR="002B1895">
        <w:rPr>
          <w:rFonts w:ascii="Calibri" w:hAnsi="Calibri" w:cs="Arial"/>
          <w:sz w:val="22"/>
          <w:szCs w:val="22"/>
        </w:rPr>
        <w:t xml:space="preserve"> określonym w bieżącym wniosku </w:t>
      </w:r>
      <w:r>
        <w:rPr>
          <w:rFonts w:ascii="Calibri" w:hAnsi="Calibri" w:cs="Arial"/>
          <w:sz w:val="22"/>
          <w:szCs w:val="22"/>
        </w:rPr>
        <w:t xml:space="preserve">o dofinansowanie </w:t>
      </w:r>
      <w:r w:rsidR="002B1895">
        <w:rPr>
          <w:rFonts w:ascii="Calibri" w:hAnsi="Calibri" w:cs="Arial"/>
          <w:sz w:val="22"/>
          <w:szCs w:val="22"/>
        </w:rPr>
        <w:t xml:space="preserve">projektu </w:t>
      </w:r>
      <w:r>
        <w:rPr>
          <w:rFonts w:ascii="Calibri" w:hAnsi="Calibri" w:cs="Arial"/>
          <w:sz w:val="22"/>
          <w:szCs w:val="22"/>
        </w:rPr>
        <w:t xml:space="preserve">w punkcie </w:t>
      </w:r>
      <w:r>
        <w:rPr>
          <w:rFonts w:ascii="Calibri" w:hAnsi="Calibri" w:cs="Arial"/>
          <w:b/>
          <w:sz w:val="22"/>
          <w:szCs w:val="22"/>
        </w:rPr>
        <w:t>C.5</w:t>
      </w:r>
      <w:r>
        <w:rPr>
          <w:rFonts w:ascii="Calibri" w:hAnsi="Calibri" w:cs="Arial"/>
          <w:sz w:val="22"/>
          <w:szCs w:val="22"/>
        </w:rPr>
        <w:t>.</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Zbieżność obszarów realizacji będ</w:t>
      </w:r>
      <w:r w:rsidR="002B1895">
        <w:rPr>
          <w:rFonts w:ascii="Calibri" w:hAnsi="Calibri" w:cs="Arial"/>
          <w:sz w:val="22"/>
          <w:szCs w:val="22"/>
        </w:rPr>
        <w:t>zie występować w przypadku, gdy</w:t>
      </w:r>
      <w:r>
        <w:rPr>
          <w:rFonts w:ascii="Calibri" w:hAnsi="Calibri" w:cs="Arial"/>
          <w:sz w:val="22"/>
          <w:szCs w:val="22"/>
        </w:rPr>
        <w:t xml:space="preserve"> lista gmin i/lub powiatów wskazana jako obszar realizacji obecnego wniosku </w:t>
      </w:r>
      <w:r w:rsidR="00BF4A18">
        <w:rPr>
          <w:rFonts w:ascii="Calibri" w:hAnsi="Calibri" w:cs="Arial"/>
          <w:sz w:val="22"/>
          <w:szCs w:val="22"/>
        </w:rPr>
        <w:t>o dofinansowanie projektu</w:t>
      </w:r>
      <w:r>
        <w:rPr>
          <w:rFonts w:ascii="Calibri" w:hAnsi="Calibri" w:cs="Arial"/>
          <w:sz w:val="22"/>
          <w:szCs w:val="22"/>
        </w:rPr>
        <w:t xml:space="preserve"> pokrywa się w ca</w:t>
      </w:r>
      <w:r w:rsidR="00BF4A18">
        <w:rPr>
          <w:rFonts w:ascii="Calibri" w:hAnsi="Calibri" w:cs="Arial"/>
          <w:sz w:val="22"/>
          <w:szCs w:val="22"/>
        </w:rPr>
        <w:t xml:space="preserve">łości lub mieści się w całości </w:t>
      </w:r>
      <w:r>
        <w:rPr>
          <w:rFonts w:ascii="Calibri" w:hAnsi="Calibri" w:cs="Arial"/>
          <w:sz w:val="22"/>
          <w:szCs w:val="22"/>
        </w:rPr>
        <w:t>w szerszej liście gmin i/lub powiatów objętych wsparciem w ra</w:t>
      </w:r>
      <w:r w:rsidR="00BF4A18">
        <w:rPr>
          <w:rFonts w:ascii="Calibri" w:hAnsi="Calibri" w:cs="Arial"/>
          <w:sz w:val="22"/>
          <w:szCs w:val="22"/>
        </w:rPr>
        <w:t xml:space="preserve">mach projektu już  zakończonego </w:t>
      </w:r>
      <w:r>
        <w:rPr>
          <w:rFonts w:ascii="Calibri" w:hAnsi="Calibri" w:cs="Arial"/>
          <w:sz w:val="22"/>
          <w:szCs w:val="22"/>
        </w:rPr>
        <w:t>(tj. obszar realizacji projektu zakończonego może b</w:t>
      </w:r>
      <w:r w:rsidR="00BF4A18">
        <w:rPr>
          <w:rFonts w:ascii="Calibri" w:hAnsi="Calibri" w:cs="Arial"/>
          <w:sz w:val="22"/>
          <w:szCs w:val="22"/>
        </w:rPr>
        <w:t>yć większy, niż ten określony w </w:t>
      </w:r>
      <w:r>
        <w:rPr>
          <w:rFonts w:ascii="Calibri" w:hAnsi="Calibri" w:cs="Arial"/>
          <w:sz w:val="22"/>
          <w:szCs w:val="22"/>
        </w:rPr>
        <w:t>obecnym wniosku o dofinansowanie</w:t>
      </w:r>
      <w:r w:rsidR="002B1895">
        <w:rPr>
          <w:rFonts w:ascii="Calibri" w:hAnsi="Calibri" w:cs="Arial"/>
          <w:sz w:val="22"/>
          <w:szCs w:val="22"/>
        </w:rPr>
        <w:t xml:space="preserve"> projektu</w:t>
      </w:r>
      <w:r>
        <w:rPr>
          <w:rFonts w:ascii="Calibri" w:hAnsi="Calibri" w:cs="Arial"/>
          <w:sz w:val="22"/>
          <w:szCs w:val="22"/>
        </w:rPr>
        <w:t>).</w:t>
      </w:r>
    </w:p>
    <w:p w:rsidR="001636C2" w:rsidRDefault="001636C2">
      <w:pPr>
        <w:spacing w:line="276" w:lineRule="auto"/>
        <w:jc w:val="both"/>
        <w:rPr>
          <w:rFonts w:ascii="Calibri" w:hAnsi="Calibri" w:cs="Arial"/>
          <w:b/>
          <w:sz w:val="22"/>
          <w:szCs w:val="22"/>
        </w:rPr>
      </w:pPr>
      <w:r>
        <w:rPr>
          <w:rFonts w:ascii="Calibri" w:hAnsi="Calibri" w:cs="Arial"/>
          <w:sz w:val="22"/>
          <w:szCs w:val="22"/>
        </w:rPr>
        <w:t>W przypadku, gdy we wniosku</w:t>
      </w:r>
      <w:r w:rsidR="00BF4A18" w:rsidRPr="00BF4A18">
        <w:rPr>
          <w:rFonts w:ascii="Calibri" w:hAnsi="Calibri" w:cs="Arial"/>
          <w:sz w:val="22"/>
          <w:szCs w:val="22"/>
        </w:rPr>
        <w:t xml:space="preserve"> </w:t>
      </w:r>
      <w:r w:rsidR="00BF4A18">
        <w:rPr>
          <w:rFonts w:ascii="Calibri" w:hAnsi="Calibri" w:cs="Arial"/>
          <w:sz w:val="22"/>
          <w:szCs w:val="22"/>
        </w:rPr>
        <w:t>o dofinansowanie projektu</w:t>
      </w:r>
      <w:r>
        <w:rPr>
          <w:rFonts w:ascii="Calibri" w:hAnsi="Calibri" w:cs="Arial"/>
          <w:sz w:val="22"/>
          <w:szCs w:val="22"/>
        </w:rPr>
        <w:t xml:space="preserve"> jako obszar realizacji projektu przyjęto całe województwo, projekt wskazany na potrzeby wykazania doświadczenia również musi posiadać identyczny obszar realizacji.</w:t>
      </w:r>
    </w:p>
    <w:p w:rsidR="001636C2" w:rsidRDefault="001636C2">
      <w:pPr>
        <w:spacing w:line="276" w:lineRule="auto"/>
        <w:jc w:val="both"/>
        <w:rPr>
          <w:rFonts w:ascii="Calibri" w:hAnsi="Calibri" w:cs="Arial"/>
          <w:b/>
          <w:sz w:val="22"/>
          <w:szCs w:val="22"/>
        </w:rPr>
      </w:pPr>
    </w:p>
    <w:p w:rsidR="001636C2" w:rsidRDefault="001636C2">
      <w:pPr>
        <w:shd w:val="clear" w:color="auto" w:fill="1256BB"/>
        <w:spacing w:line="276" w:lineRule="auto"/>
        <w:jc w:val="both"/>
        <w:rPr>
          <w:rFonts w:ascii="Calibri" w:hAnsi="Calibri" w:cs="Arial"/>
          <w:sz w:val="22"/>
          <w:szCs w:val="22"/>
        </w:rPr>
      </w:pPr>
      <w:r>
        <w:rPr>
          <w:rFonts w:ascii="Calibri" w:hAnsi="Calibri" w:cs="Arial"/>
          <w:b/>
          <w:color w:val="FFFFFF"/>
          <w:szCs w:val="22"/>
        </w:rPr>
        <w:t xml:space="preserve">G.2 </w:t>
      </w:r>
      <w:r w:rsidR="002B1895">
        <w:rPr>
          <w:rFonts w:ascii="Calibri" w:hAnsi="Calibri" w:cs="Arial"/>
          <w:b/>
          <w:color w:val="FFFFFF"/>
          <w:szCs w:val="22"/>
        </w:rPr>
        <w:tab/>
      </w:r>
      <w:r>
        <w:rPr>
          <w:rFonts w:ascii="Calibri" w:hAnsi="Calibri" w:cs="Arial"/>
          <w:b/>
          <w:color w:val="FFFFFF"/>
          <w:szCs w:val="22"/>
        </w:rPr>
        <w:t xml:space="preserve"> P</w:t>
      </w:r>
      <w:r w:rsidR="002B1895">
        <w:rPr>
          <w:rFonts w:ascii="Calibri" w:hAnsi="Calibri" w:cs="Arial"/>
          <w:b/>
          <w:color w:val="FFFFFF"/>
          <w:szCs w:val="22"/>
        </w:rPr>
        <w:t>otencjał finansowy Wnioskodawcy</w:t>
      </w:r>
      <w:r>
        <w:rPr>
          <w:rFonts w:ascii="Calibri" w:hAnsi="Calibri" w:cs="Arial"/>
          <w:b/>
          <w:color w:val="FFFFFF"/>
          <w:szCs w:val="22"/>
        </w:rPr>
        <w:t xml:space="preserve"> albo Wnioskodawcy i  Par</w:t>
      </w:r>
      <w:r w:rsidR="002B1895">
        <w:rPr>
          <w:rFonts w:ascii="Calibri" w:hAnsi="Calibri" w:cs="Arial"/>
          <w:b/>
          <w:color w:val="FFFFFF"/>
          <w:szCs w:val="22"/>
        </w:rPr>
        <w:t>tnera/-ów</w:t>
      </w:r>
    </w:p>
    <w:p w:rsidR="001636C2" w:rsidRDefault="001636C2" w:rsidP="002B1895">
      <w:pPr>
        <w:spacing w:before="240" w:line="276" w:lineRule="auto"/>
        <w:jc w:val="both"/>
        <w:rPr>
          <w:rFonts w:ascii="Calibri" w:hAnsi="Calibri" w:cs="Arial"/>
          <w:sz w:val="22"/>
          <w:szCs w:val="22"/>
        </w:rPr>
      </w:pPr>
      <w:r>
        <w:rPr>
          <w:rFonts w:ascii="Calibri" w:hAnsi="Calibri" w:cs="Arial"/>
          <w:sz w:val="22"/>
          <w:szCs w:val="22"/>
        </w:rPr>
        <w:t>Ocena potencjału finansowego dokonywana jest w kontekście planowanych rocznych wydatków w</w:t>
      </w:r>
      <w:r w:rsidR="00395C05">
        <w:rPr>
          <w:rFonts w:ascii="Calibri" w:hAnsi="Calibri" w:cs="Arial"/>
          <w:sz w:val="22"/>
          <w:szCs w:val="22"/>
        </w:rPr>
        <w:t> </w:t>
      </w:r>
      <w:r>
        <w:rPr>
          <w:rFonts w:ascii="Calibri" w:hAnsi="Calibri" w:cs="Arial"/>
          <w:sz w:val="22"/>
          <w:szCs w:val="22"/>
        </w:rPr>
        <w:t>projekcie (zgodnie z budżetem projektu). Polega ona na porówna</w:t>
      </w:r>
      <w:r w:rsidR="002B1895">
        <w:rPr>
          <w:rFonts w:ascii="Calibri" w:hAnsi="Calibri" w:cs="Arial"/>
          <w:sz w:val="22"/>
          <w:szCs w:val="22"/>
        </w:rPr>
        <w:t>niu rocznego poziomu wydatków z </w:t>
      </w:r>
      <w:r>
        <w:rPr>
          <w:rFonts w:ascii="Calibri" w:hAnsi="Calibri" w:cs="Arial"/>
          <w:sz w:val="22"/>
          <w:szCs w:val="22"/>
        </w:rPr>
        <w:t>rocznymi obrotami Wnioskodawcy albo – w przypadku projektów partnerskich (o ile budżet projektu uwzględnia wydatki Partnera/ów</w:t>
      </w:r>
      <w:r w:rsidR="002B1895">
        <w:rPr>
          <w:rFonts w:ascii="Calibri" w:hAnsi="Calibri" w:cs="Arial"/>
          <w:sz w:val="22"/>
          <w:szCs w:val="22"/>
        </w:rPr>
        <w:t>)</w:t>
      </w:r>
      <w:r>
        <w:rPr>
          <w:rFonts w:ascii="Calibri" w:hAnsi="Calibri" w:cs="Arial"/>
          <w:sz w:val="22"/>
          <w:szCs w:val="22"/>
        </w:rPr>
        <w:t xml:space="preserve"> – z rocznymi łącznymi obrotami</w:t>
      </w:r>
      <w:r w:rsidR="002B1895">
        <w:rPr>
          <w:rFonts w:ascii="Calibri" w:hAnsi="Calibri" w:cs="Arial"/>
          <w:sz w:val="22"/>
          <w:szCs w:val="22"/>
        </w:rPr>
        <w:t xml:space="preserve"> Wnioskodawcy i Partnera/ów za </w:t>
      </w:r>
      <w:r>
        <w:rPr>
          <w:rFonts w:ascii="Calibri" w:hAnsi="Calibri" w:cs="Arial"/>
          <w:sz w:val="22"/>
          <w:szCs w:val="22"/>
        </w:rPr>
        <w:t>ostatni zamknięty rok obrotowy. W przypadku porównania rocznego poziomu wydatków z rocznymi łącznymi obrotami Wnioskodawcy i Partnera/ów za  ostatni zamknięty rok obrotowy, wykazane obroty Wnioskodawcy muszą stanowić co najmniej 50% rocznych wydatków w projekcie.</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W sytuacji, gdy projekt trwa dłużej niż jeden rok kalendarzowy (12 miesięcy) należy wartość obrotów odnieść do roku realizacji projektu, w którym wartość planowanych wydatków jest najwyższa. </w:t>
      </w:r>
      <w:r w:rsidR="00395C05">
        <w:rPr>
          <w:rFonts w:ascii="Calibri" w:hAnsi="Calibri" w:cs="Arial"/>
          <w:sz w:val="22"/>
          <w:szCs w:val="22"/>
        </w:rPr>
        <w:t>Gdy </w:t>
      </w:r>
      <w:r>
        <w:rPr>
          <w:rFonts w:ascii="Calibri" w:hAnsi="Calibri" w:cs="Arial"/>
          <w:sz w:val="22"/>
          <w:szCs w:val="22"/>
        </w:rPr>
        <w:t>podmiot ubiegający się o dofinansowanie (lub jego Partner) funkcjonuje krócej niż rok, jako obrót powinien on wskazać wartość właściwą dla typu podmiotu odnoszącą się do okresu l</w:t>
      </w:r>
      <w:r w:rsidR="002B1895">
        <w:rPr>
          <w:rFonts w:ascii="Calibri" w:hAnsi="Calibri" w:cs="Arial"/>
          <w:sz w:val="22"/>
          <w:szCs w:val="22"/>
        </w:rPr>
        <w:t>iczonego od </w:t>
      </w:r>
      <w:r>
        <w:rPr>
          <w:rFonts w:ascii="Calibri" w:hAnsi="Calibri" w:cs="Arial"/>
          <w:sz w:val="22"/>
          <w:szCs w:val="22"/>
        </w:rPr>
        <w:t>rozpoczęcia przez niego działalności do momentu zamknięcia roku obrotowego, w którym tę</w:t>
      </w:r>
      <w:r w:rsidR="002B1895">
        <w:rPr>
          <w:rFonts w:ascii="Calibri" w:hAnsi="Calibri" w:cs="Arial"/>
          <w:sz w:val="22"/>
          <w:szCs w:val="22"/>
        </w:rPr>
        <w:t> </w:t>
      </w:r>
      <w:r>
        <w:rPr>
          <w:rFonts w:ascii="Calibri" w:hAnsi="Calibri" w:cs="Arial"/>
          <w:sz w:val="22"/>
          <w:szCs w:val="22"/>
        </w:rPr>
        <w:t>działalność rozpoczął. Oznacza to, że podczas oceny potencjału finansowego nie można pominąć obrotu podmiotu, który mimo że funkcjonuje krócej niż rok, wykazał dane za zamknięty rok obrotowy i którego wydatki ujęto w budżecie. Nie jest bowiem konieczne, aby okres, którego te dane dotyczą</w:t>
      </w:r>
      <w:r w:rsidR="002B1895">
        <w:rPr>
          <w:rFonts w:ascii="Calibri" w:hAnsi="Calibri" w:cs="Arial"/>
          <w:sz w:val="22"/>
          <w:szCs w:val="22"/>
        </w:rPr>
        <w:t>,</w:t>
      </w:r>
      <w:r>
        <w:rPr>
          <w:rFonts w:ascii="Calibri" w:hAnsi="Calibri" w:cs="Arial"/>
          <w:sz w:val="22"/>
          <w:szCs w:val="22"/>
        </w:rPr>
        <w:t xml:space="preserve"> trwał pełnych 12 miesięcy. Istotne jest natomiast, aby kończył się on w momencie zamknięcia roku obrotowego podmiotu. Ponadto, podczas weryfikacji spełnienia kryterium finansowego nie jest możliwe stosowanie proporcji – tzn. w przypadku, gdy Wnioskodawca wykazuje obrót za okres krótszy niż rok, należy go odnieść zawsze do pełnej wartości wydatków w roku, gdy są one najwyższe. Analogicznie należy postąpić w sytuacji, w której najwyższa wartość wydatków pojawia się w roku, </w:t>
      </w:r>
      <w:r>
        <w:rPr>
          <w:rFonts w:ascii="Calibri" w:hAnsi="Calibri" w:cs="Arial"/>
          <w:sz w:val="22"/>
          <w:szCs w:val="22"/>
        </w:rPr>
        <w:lastRenderedPageBreak/>
        <w:t>w</w:t>
      </w:r>
      <w:r w:rsidR="002B1895">
        <w:rPr>
          <w:rFonts w:ascii="Calibri" w:hAnsi="Calibri" w:cs="Arial"/>
          <w:sz w:val="22"/>
          <w:szCs w:val="22"/>
        </w:rPr>
        <w:t> </w:t>
      </w:r>
      <w:r>
        <w:rPr>
          <w:rFonts w:ascii="Calibri" w:hAnsi="Calibri" w:cs="Arial"/>
          <w:sz w:val="22"/>
          <w:szCs w:val="22"/>
        </w:rPr>
        <w:t xml:space="preserve">którym projekt realizowany jest krócej niż 12 miesięcy. W tym przypadku, do wartości wydatków odnosi się wykazany przez uprawnione do tego podmioty (tzn. te, których wydatki ujęto w budżecie) obrót w pełnej wysokości. </w:t>
      </w:r>
    </w:p>
    <w:p w:rsidR="001636C2" w:rsidRDefault="002B1895">
      <w:pPr>
        <w:spacing w:line="276" w:lineRule="auto"/>
        <w:jc w:val="both"/>
        <w:rPr>
          <w:rFonts w:ascii="Calibri" w:hAnsi="Calibri" w:cs="Arial"/>
          <w:sz w:val="22"/>
          <w:szCs w:val="22"/>
        </w:rPr>
      </w:pPr>
      <w:r>
        <w:rPr>
          <w:rFonts w:ascii="Calibri" w:hAnsi="Calibri" w:cs="Arial"/>
          <w:sz w:val="22"/>
          <w:szCs w:val="22"/>
        </w:rPr>
        <w:t>Jednocześnie</w:t>
      </w:r>
      <w:r w:rsidR="001636C2">
        <w:rPr>
          <w:rFonts w:ascii="Calibri" w:hAnsi="Calibri" w:cs="Arial"/>
          <w:sz w:val="22"/>
          <w:szCs w:val="22"/>
        </w:rPr>
        <w:t xml:space="preserve"> za obrót należy przyjąć sumę przychodów uzyskanych przez podmiot na poziomie ustalania wynik</w:t>
      </w:r>
      <w:r>
        <w:rPr>
          <w:rFonts w:ascii="Calibri" w:hAnsi="Calibri" w:cs="Arial"/>
          <w:sz w:val="22"/>
          <w:szCs w:val="22"/>
        </w:rPr>
        <w:t>u na działalności gospodarczej (</w:t>
      </w:r>
      <w:r w:rsidR="001636C2">
        <w:rPr>
          <w:rFonts w:ascii="Calibri" w:hAnsi="Calibri" w:cs="Arial"/>
          <w:sz w:val="22"/>
          <w:szCs w:val="22"/>
        </w:rPr>
        <w:t>tzn. jest to suma przychodów ze sprzedaży netto</w:t>
      </w:r>
      <w:r>
        <w:rPr>
          <w:rFonts w:ascii="Calibri" w:hAnsi="Calibri" w:cs="Arial"/>
          <w:sz w:val="22"/>
          <w:szCs w:val="22"/>
        </w:rPr>
        <w:t>)</w:t>
      </w:r>
      <w:r w:rsidR="001636C2">
        <w:rPr>
          <w:rFonts w:ascii="Calibri" w:hAnsi="Calibri" w:cs="Arial"/>
          <w:sz w:val="22"/>
          <w:szCs w:val="22"/>
        </w:rPr>
        <w:t xml:space="preserve"> pozostałych przychodów operacyjnych oraz przychodów finansowych. </w:t>
      </w:r>
    </w:p>
    <w:p w:rsidR="001636C2" w:rsidRDefault="001636C2">
      <w:pPr>
        <w:spacing w:line="276" w:lineRule="auto"/>
        <w:jc w:val="both"/>
        <w:rPr>
          <w:rFonts w:ascii="Calibri" w:hAnsi="Calibri" w:cs="Arial"/>
          <w:sz w:val="22"/>
          <w:szCs w:val="22"/>
        </w:rPr>
      </w:pPr>
      <w:r>
        <w:rPr>
          <w:rFonts w:ascii="Calibri" w:hAnsi="Calibri" w:cs="Arial"/>
          <w:sz w:val="22"/>
          <w:szCs w:val="22"/>
        </w:rPr>
        <w:t>W przypadku podmiotów nieprowadzących działalności gospodarczej i jednocześnie niebędących jednostkami sektora finansów publicznych jako obroty należy rozumieć wartość przychodów (w</w:t>
      </w:r>
      <w:r w:rsidR="00395C05">
        <w:rPr>
          <w:rFonts w:ascii="Calibri" w:hAnsi="Calibri" w:cs="Arial"/>
          <w:sz w:val="22"/>
          <w:szCs w:val="22"/>
        </w:rPr>
        <w:t> </w:t>
      </w:r>
      <w:r>
        <w:rPr>
          <w:rFonts w:ascii="Calibri" w:hAnsi="Calibri" w:cs="Arial"/>
          <w:sz w:val="22"/>
          <w:szCs w:val="22"/>
        </w:rPr>
        <w:t>tym</w:t>
      </w:r>
      <w:r w:rsidR="00395C05">
        <w:rPr>
          <w:rFonts w:ascii="Calibri" w:hAnsi="Calibri" w:cs="Arial"/>
          <w:sz w:val="22"/>
          <w:szCs w:val="22"/>
        </w:rPr>
        <w:t> </w:t>
      </w:r>
      <w:r>
        <w:rPr>
          <w:rFonts w:ascii="Calibri" w:hAnsi="Calibri" w:cs="Arial"/>
          <w:sz w:val="22"/>
          <w:szCs w:val="22"/>
        </w:rPr>
        <w:t>przychodów osiągniętych z tytułu otrzymanego dofinansowania na r</w:t>
      </w:r>
      <w:r w:rsidR="00395C05">
        <w:rPr>
          <w:rFonts w:ascii="Calibri" w:hAnsi="Calibri" w:cs="Arial"/>
          <w:sz w:val="22"/>
          <w:szCs w:val="22"/>
        </w:rPr>
        <w:t>ealizację projektów), a </w:t>
      </w:r>
      <w:r>
        <w:rPr>
          <w:rFonts w:ascii="Calibri" w:hAnsi="Calibri" w:cs="Arial"/>
          <w:sz w:val="22"/>
          <w:szCs w:val="22"/>
        </w:rPr>
        <w:t>w</w:t>
      </w:r>
      <w:r w:rsidR="00395C05">
        <w:rPr>
          <w:rFonts w:ascii="Calibri" w:hAnsi="Calibri" w:cs="Arial"/>
          <w:sz w:val="22"/>
          <w:szCs w:val="22"/>
        </w:rPr>
        <w:t> </w:t>
      </w:r>
      <w:r>
        <w:rPr>
          <w:rFonts w:ascii="Calibri" w:hAnsi="Calibri" w:cs="Arial"/>
          <w:sz w:val="22"/>
          <w:szCs w:val="22"/>
        </w:rPr>
        <w:t>przypadku jednostek sektora finansów publicznych – w</w:t>
      </w:r>
      <w:r w:rsidR="00395C05">
        <w:rPr>
          <w:rFonts w:ascii="Calibri" w:hAnsi="Calibri" w:cs="Arial"/>
          <w:sz w:val="22"/>
          <w:szCs w:val="22"/>
        </w:rPr>
        <w:t>artość wydatków poniesionych w </w:t>
      </w:r>
      <w:r>
        <w:rPr>
          <w:rFonts w:ascii="Calibri" w:hAnsi="Calibri" w:cs="Arial"/>
          <w:sz w:val="22"/>
          <w:szCs w:val="22"/>
        </w:rPr>
        <w:t xml:space="preserve">ostatnim zamkniętym roku obrotowym przez danego Wnioskodawcę/Partnera/ów. Odrębną grupę podmiotów stanowią publiczne uczelnie wyższe, które z uwagi na kształt sporządzanego przez nie sprawozdania finansowego wykazują we wniosku o dofinansowanie </w:t>
      </w:r>
      <w:r w:rsidR="006528F9">
        <w:rPr>
          <w:rFonts w:ascii="Calibri" w:hAnsi="Calibri" w:cs="Arial"/>
          <w:sz w:val="22"/>
          <w:szCs w:val="22"/>
        </w:rPr>
        <w:t xml:space="preserve">projektu </w:t>
      </w:r>
      <w:r>
        <w:rPr>
          <w:rFonts w:ascii="Calibri" w:hAnsi="Calibri" w:cs="Arial"/>
          <w:sz w:val="22"/>
          <w:szCs w:val="22"/>
        </w:rPr>
        <w:t>wartość poniesionych przez nie kosztów w ostatnim zamkniętym roku obrotowym. Istotne jest przy tym, aby Wnioskodawca wykazał wartość wydatków poniesionych na identycznym etapie ust</w:t>
      </w:r>
      <w:r w:rsidR="006528F9">
        <w:rPr>
          <w:rFonts w:ascii="Calibri" w:hAnsi="Calibri" w:cs="Arial"/>
          <w:sz w:val="22"/>
          <w:szCs w:val="22"/>
        </w:rPr>
        <w:t>alania wyniku finansowego, jaki </w:t>
      </w:r>
      <w:r w:rsidR="00395C05">
        <w:rPr>
          <w:rFonts w:ascii="Calibri" w:hAnsi="Calibri" w:cs="Arial"/>
          <w:sz w:val="22"/>
          <w:szCs w:val="22"/>
        </w:rPr>
        <w:t>został ustalony d</w:t>
      </w:r>
      <w:r>
        <w:rPr>
          <w:rFonts w:ascii="Calibri" w:hAnsi="Calibri" w:cs="Arial"/>
          <w:sz w:val="22"/>
          <w:szCs w:val="22"/>
        </w:rPr>
        <w:t>la</w:t>
      </w:r>
      <w:r w:rsidR="00395C05">
        <w:rPr>
          <w:rFonts w:ascii="Calibri" w:hAnsi="Calibri" w:cs="Arial"/>
          <w:sz w:val="22"/>
          <w:szCs w:val="22"/>
        </w:rPr>
        <w:t> </w:t>
      </w:r>
      <w:r>
        <w:rPr>
          <w:rFonts w:ascii="Calibri" w:hAnsi="Calibri" w:cs="Arial"/>
          <w:sz w:val="22"/>
          <w:szCs w:val="22"/>
        </w:rPr>
        <w:t>przychodów, tzn. wysokość wydatków poniesionych</w:t>
      </w:r>
      <w:r w:rsidR="00395C05">
        <w:rPr>
          <w:rFonts w:ascii="Calibri" w:hAnsi="Calibri" w:cs="Arial"/>
          <w:sz w:val="22"/>
          <w:szCs w:val="22"/>
        </w:rPr>
        <w:t xml:space="preserve"> na etapie ustalania wyniku na </w:t>
      </w:r>
      <w:r>
        <w:rPr>
          <w:rFonts w:ascii="Calibri" w:hAnsi="Calibri" w:cs="Arial"/>
          <w:sz w:val="22"/>
          <w:szCs w:val="22"/>
        </w:rPr>
        <w:t xml:space="preserve">działalności gospodarczej, co dla uczelni wyższej będzie oznaczało konieczność wykazania sumy poniesionych przez nią kosztów operacyjnych oraz kosztów finansowych. </w:t>
      </w:r>
    </w:p>
    <w:p w:rsidR="001636C2" w:rsidRDefault="001636C2">
      <w:pPr>
        <w:spacing w:line="276" w:lineRule="auto"/>
        <w:jc w:val="both"/>
        <w:rPr>
          <w:rFonts w:ascii="Calibri" w:hAnsi="Calibri" w:cs="Arial"/>
          <w:sz w:val="22"/>
          <w:szCs w:val="22"/>
        </w:rPr>
      </w:pPr>
      <w:r>
        <w:rPr>
          <w:rFonts w:ascii="Calibri" w:hAnsi="Calibri" w:cs="Arial"/>
          <w:sz w:val="22"/>
          <w:szCs w:val="22"/>
        </w:rPr>
        <w:t>Na tej podstawie sprawdzane będzie, czy Wnioskodawca/Partner/rzy posiada/posiadają potencjał pozwalający realizować projekt w ramach założonego budżetu oraz bezproblemowe rozliczanie projektu. Potencjał finansowy mierzony wielkością obrotów w s</w:t>
      </w:r>
      <w:r w:rsidR="006528F9">
        <w:rPr>
          <w:rFonts w:ascii="Calibri" w:hAnsi="Calibri" w:cs="Arial"/>
          <w:sz w:val="22"/>
          <w:szCs w:val="22"/>
        </w:rPr>
        <w:t>tosunku do wydatków projektu ma </w:t>
      </w:r>
      <w:r>
        <w:rPr>
          <w:rFonts w:ascii="Calibri" w:hAnsi="Calibri" w:cs="Arial"/>
          <w:sz w:val="22"/>
          <w:szCs w:val="22"/>
        </w:rPr>
        <w:t>również na celu wykazanie możliwości ewentualnego dochodzenia zwrotu tych środków dofinansowania, w przypadku wykorzystania ich niezgodnie z przeznaczeniem. Dlatego też brak potencjału finansowego może wpływać na ogólną ocenę wniosku o dofinansowanie</w:t>
      </w:r>
      <w:r w:rsidR="006528F9">
        <w:rPr>
          <w:rFonts w:ascii="Calibri" w:hAnsi="Calibri" w:cs="Arial"/>
          <w:sz w:val="22"/>
          <w:szCs w:val="22"/>
        </w:rPr>
        <w:t xml:space="preserve"> projektu</w:t>
      </w:r>
      <w:r>
        <w:rPr>
          <w:rFonts w:ascii="Calibri" w:hAnsi="Calibri" w:cs="Arial"/>
          <w:sz w:val="22"/>
          <w:szCs w:val="22"/>
        </w:rPr>
        <w:t>.</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 </w:t>
      </w:r>
    </w:p>
    <w:p w:rsidR="001636C2" w:rsidRDefault="001636C2">
      <w:pPr>
        <w:spacing w:line="276" w:lineRule="auto"/>
        <w:jc w:val="both"/>
        <w:rPr>
          <w:rFonts w:ascii="Calibri" w:hAnsi="Calibri" w:cs="Arial"/>
          <w:b/>
          <w:sz w:val="22"/>
          <w:szCs w:val="22"/>
        </w:rPr>
      </w:pPr>
      <w:r>
        <w:rPr>
          <w:rFonts w:ascii="Calibri" w:hAnsi="Calibri" w:cs="Arial"/>
          <w:sz w:val="22"/>
          <w:szCs w:val="22"/>
        </w:rPr>
        <w:t>Z uwagi na fakt, iż podczas oceny potencjału finansowego partnerstwa bierze się pod uwagę obroty jedynie tych podmiotów, których wkład w projekt ma charakter finansowy, niezbędne jest szczegółowe wskazanie ponoszonych przez te podmioty wydatków. Inform</w:t>
      </w:r>
      <w:r w:rsidR="006528F9">
        <w:rPr>
          <w:rFonts w:ascii="Calibri" w:hAnsi="Calibri" w:cs="Arial"/>
          <w:sz w:val="22"/>
          <w:szCs w:val="22"/>
        </w:rPr>
        <w:t>acja taka powinna znaleźć się w </w:t>
      </w:r>
      <w:r>
        <w:rPr>
          <w:rFonts w:ascii="Calibri" w:hAnsi="Calibri" w:cs="Arial"/>
          <w:i/>
          <w:sz w:val="22"/>
          <w:szCs w:val="22"/>
        </w:rPr>
        <w:t>Szczegółowym budżecie projektu</w:t>
      </w:r>
      <w:r>
        <w:rPr>
          <w:rFonts w:ascii="Calibri" w:hAnsi="Calibri" w:cs="Arial"/>
          <w:b/>
          <w:sz w:val="22"/>
          <w:szCs w:val="22"/>
        </w:rPr>
        <w:t>,</w:t>
      </w:r>
      <w:r>
        <w:rPr>
          <w:rFonts w:ascii="Calibri" w:hAnsi="Calibri" w:cs="Arial"/>
          <w:sz w:val="22"/>
          <w:szCs w:val="22"/>
        </w:rPr>
        <w:t xml:space="preserve"> w kolumnie </w:t>
      </w:r>
      <w:r>
        <w:rPr>
          <w:rFonts w:ascii="Calibri" w:hAnsi="Calibri" w:cs="Arial"/>
          <w:b/>
          <w:sz w:val="22"/>
          <w:szCs w:val="22"/>
        </w:rPr>
        <w:t>1.</w:t>
      </w:r>
      <w:r>
        <w:rPr>
          <w:rFonts w:ascii="Calibri" w:hAnsi="Calibri" w:cs="Arial"/>
          <w:sz w:val="22"/>
          <w:szCs w:val="22"/>
        </w:rPr>
        <w:t xml:space="preserve"> </w:t>
      </w:r>
      <w:r>
        <w:rPr>
          <w:rFonts w:ascii="Calibri" w:hAnsi="Calibri" w:cs="Arial"/>
          <w:i/>
          <w:sz w:val="22"/>
          <w:szCs w:val="22"/>
        </w:rPr>
        <w:t>Wydatki Wnioskodawca/Partner.</w:t>
      </w:r>
    </w:p>
    <w:p w:rsidR="001636C2" w:rsidRDefault="001636C2">
      <w:pPr>
        <w:spacing w:line="276" w:lineRule="auto"/>
        <w:jc w:val="both"/>
        <w:rPr>
          <w:rFonts w:ascii="Calibri" w:hAnsi="Calibri" w:cs="Arial"/>
          <w:b/>
          <w:sz w:val="22"/>
          <w:szCs w:val="22"/>
        </w:rPr>
      </w:pPr>
    </w:p>
    <w:p w:rsidR="001636C2" w:rsidRDefault="001636C2" w:rsidP="006528F9">
      <w:pPr>
        <w:shd w:val="clear" w:color="auto" w:fill="1256BB"/>
        <w:spacing w:line="276" w:lineRule="auto"/>
        <w:ind w:left="705" w:hanging="705"/>
        <w:jc w:val="both"/>
        <w:rPr>
          <w:rFonts w:ascii="Calibri" w:hAnsi="Calibri" w:cs="Arial"/>
          <w:b/>
        </w:rPr>
      </w:pPr>
      <w:r>
        <w:rPr>
          <w:rFonts w:ascii="Calibri" w:hAnsi="Calibri" w:cs="Arial"/>
          <w:b/>
          <w:color w:val="FFFFFF"/>
          <w:szCs w:val="22"/>
        </w:rPr>
        <w:t xml:space="preserve">G.3 </w:t>
      </w:r>
      <w:r w:rsidR="006528F9">
        <w:rPr>
          <w:rFonts w:ascii="Calibri" w:hAnsi="Calibri" w:cs="Arial"/>
          <w:b/>
          <w:color w:val="FFFFFF"/>
          <w:szCs w:val="22"/>
        </w:rPr>
        <w:tab/>
      </w:r>
      <w:r>
        <w:rPr>
          <w:rFonts w:ascii="Calibri" w:hAnsi="Calibri" w:cs="Arial"/>
          <w:b/>
          <w:color w:val="FFFFFF"/>
          <w:szCs w:val="22"/>
        </w:rPr>
        <w:t>Informacje dotyczące zasobów technicznych Wnioskodawcy i/lub Partnera/-ów,</w:t>
      </w:r>
      <w:r w:rsidR="00395C05">
        <w:rPr>
          <w:rFonts w:ascii="Calibri" w:hAnsi="Calibri" w:cs="Arial"/>
          <w:b/>
          <w:color w:val="FFFFFF"/>
          <w:szCs w:val="22"/>
        </w:rPr>
        <w:t xml:space="preserve"> </w:t>
      </w:r>
      <w:r>
        <w:rPr>
          <w:rFonts w:ascii="Calibri" w:hAnsi="Calibri" w:cs="Arial"/>
          <w:b/>
          <w:color w:val="FFFFFF"/>
          <w:szCs w:val="22"/>
        </w:rPr>
        <w:t>które zostaną wykorzystane do realizacji działań na rzecz grupy docelowej i</w:t>
      </w:r>
      <w:r w:rsidR="006528F9">
        <w:rPr>
          <w:rFonts w:ascii="Calibri" w:hAnsi="Calibri" w:cs="Arial"/>
          <w:b/>
          <w:color w:val="FFFFFF"/>
          <w:szCs w:val="22"/>
        </w:rPr>
        <w:t> osiągnięcia rezultatów projektu</w:t>
      </w:r>
    </w:p>
    <w:p w:rsidR="001636C2" w:rsidRDefault="006528F9" w:rsidP="006528F9">
      <w:pPr>
        <w:spacing w:before="240" w:line="276" w:lineRule="auto"/>
        <w:jc w:val="both"/>
        <w:rPr>
          <w:rFonts w:ascii="Calibri" w:hAnsi="Calibri" w:cs="Arial"/>
          <w:sz w:val="22"/>
          <w:szCs w:val="22"/>
        </w:rPr>
      </w:pPr>
      <w:r>
        <w:rPr>
          <w:rFonts w:ascii="Calibri" w:hAnsi="Calibri" w:cs="Arial"/>
          <w:b/>
        </w:rPr>
        <w:t>Podmiot</w:t>
      </w:r>
    </w:p>
    <w:p w:rsidR="001636C2" w:rsidRDefault="001636C2">
      <w:pPr>
        <w:spacing w:line="276" w:lineRule="auto"/>
        <w:jc w:val="both"/>
        <w:rPr>
          <w:rFonts w:ascii="Calibri" w:hAnsi="Calibri" w:cs="Arial"/>
          <w:i/>
          <w:sz w:val="22"/>
          <w:szCs w:val="22"/>
        </w:rPr>
      </w:pPr>
      <w:r>
        <w:rPr>
          <w:rFonts w:ascii="Calibri" w:hAnsi="Calibri" w:cs="Arial"/>
          <w:sz w:val="22"/>
          <w:szCs w:val="22"/>
        </w:rPr>
        <w:t>Należy wskazać podmiot instytucjonalny (Partner Wiodący – Wnioskodawca lub Partner projektu), który zaangażuje swoje zasoby techniczne – w postaci konkretnego lokalu lub sprzętu i wyposażenia – na potrzeby realizacji projektu lub zamierza sfinansować ze środków projektu konkretne elementy składające się na zasoby techniczne.</w:t>
      </w:r>
    </w:p>
    <w:p w:rsidR="001636C2" w:rsidRDefault="001636C2">
      <w:pPr>
        <w:spacing w:line="276" w:lineRule="auto"/>
        <w:jc w:val="both"/>
        <w:rPr>
          <w:rFonts w:ascii="Calibri" w:hAnsi="Calibri" w:cs="Arial"/>
          <w:i/>
          <w:sz w:val="22"/>
          <w:szCs w:val="22"/>
        </w:rPr>
      </w:pPr>
    </w:p>
    <w:p w:rsidR="001636C2" w:rsidRDefault="006528F9">
      <w:pPr>
        <w:spacing w:line="276" w:lineRule="auto"/>
        <w:jc w:val="both"/>
        <w:rPr>
          <w:rFonts w:ascii="Calibri" w:hAnsi="Calibri" w:cs="Arial"/>
          <w:sz w:val="22"/>
          <w:szCs w:val="22"/>
        </w:rPr>
      </w:pPr>
      <w:r>
        <w:rPr>
          <w:rFonts w:ascii="Calibri" w:hAnsi="Calibri" w:cs="Arial"/>
          <w:b/>
        </w:rPr>
        <w:t>Posiadane zasoby techniczne</w:t>
      </w:r>
    </w:p>
    <w:p w:rsidR="001636C2" w:rsidRDefault="001636C2">
      <w:pPr>
        <w:spacing w:line="276" w:lineRule="auto"/>
        <w:jc w:val="both"/>
        <w:rPr>
          <w:rFonts w:ascii="Calibri" w:hAnsi="Calibri" w:cs="Arial"/>
          <w:sz w:val="22"/>
          <w:szCs w:val="22"/>
        </w:rPr>
      </w:pPr>
      <w:r>
        <w:rPr>
          <w:rFonts w:ascii="Calibri" w:hAnsi="Calibri" w:cs="Arial"/>
          <w:sz w:val="22"/>
          <w:szCs w:val="22"/>
        </w:rPr>
        <w:t>Należy wskazać, jakie zasoby techniczne posiadane przez Wnioskodawcę lub Partnera (sprzęt, wyposażenie i lokale użytkowe, o ile istnieje konieczność ich wykorzystywania w ramach projektu) zaangażowane będą bezpośrednio w realizację projektu oraz indywidualnie określić sposób i zakres ich wykorzystania w projekcie.</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Wykazanie posiadanych zasobów technicznych nie służy prezentacji całościowego potencjału technicznego będącego w dyspozycji danej instytucji, a jedynie tych jego wybranych elementów, które zaangażuje ona do bezpośredniej realizacji konkretnych zadań projektowych podejmowanych na rzecz grupy docelowej i osiągnięcia rezultatów projektu.</w:t>
      </w:r>
    </w:p>
    <w:tbl>
      <w:tblPr>
        <w:tblpPr w:leftFromText="141" w:rightFromText="141" w:vertAnchor="text" w:horzAnchor="margin" w:tblpY="193"/>
        <w:tblW w:w="9082" w:type="dxa"/>
        <w:tblLayout w:type="fixed"/>
        <w:tblLook w:val="0000" w:firstRow="0" w:lastRow="0" w:firstColumn="0" w:lastColumn="0" w:noHBand="0" w:noVBand="0"/>
      </w:tblPr>
      <w:tblGrid>
        <w:gridCol w:w="9082"/>
      </w:tblGrid>
      <w:tr w:rsidR="006528F9" w:rsidTr="006528F9">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6528F9" w:rsidRDefault="006528F9" w:rsidP="006528F9">
            <w:pPr>
              <w:spacing w:after="240" w:line="276" w:lineRule="auto"/>
              <w:jc w:val="both"/>
              <w:rPr>
                <w:rFonts w:ascii="Calibri" w:hAnsi="Calibri" w:cs="Arial"/>
              </w:rPr>
            </w:pPr>
            <w:r w:rsidRPr="006528F9">
              <w:rPr>
                <w:rFonts w:ascii="Calibri" w:hAnsi="Calibri" w:cs="Arial"/>
                <w:b/>
                <w:szCs w:val="22"/>
              </w:rPr>
              <w:t>UWAGA</w:t>
            </w:r>
          </w:p>
          <w:p w:rsidR="006528F9" w:rsidRDefault="006528F9" w:rsidP="006528F9">
            <w:pPr>
              <w:spacing w:line="276" w:lineRule="auto"/>
              <w:jc w:val="both"/>
            </w:pPr>
            <w:r>
              <w:rPr>
                <w:rFonts w:ascii="Calibri" w:hAnsi="Calibri" w:cs="Arial"/>
                <w:sz w:val="22"/>
                <w:szCs w:val="22"/>
              </w:rPr>
              <w:t xml:space="preserve">Informacje podane w tym zakresie powinny być ściśle, logicznie i bezpośrednio powiązane </w:t>
            </w:r>
            <w:r>
              <w:rPr>
                <w:rFonts w:ascii="Calibri" w:hAnsi="Calibri" w:cs="Arial"/>
                <w:sz w:val="22"/>
                <w:szCs w:val="22"/>
              </w:rPr>
              <w:br/>
              <w:t>z informacjami dotyczącymi zakresu rzeczowego projektu (do realizacji którego będą zaangażowane zasoby techniczne) oraz jego budżetu szczegółowego (w którym znajdą się ewentualne koszty użytkowania zasobów technicznych).</w:t>
            </w:r>
          </w:p>
        </w:tc>
      </w:tr>
    </w:tbl>
    <w:p w:rsidR="001636C2" w:rsidRDefault="001636C2">
      <w:pPr>
        <w:spacing w:line="276" w:lineRule="auto"/>
        <w:jc w:val="both"/>
        <w:rPr>
          <w:rFonts w:ascii="Calibri" w:hAnsi="Calibri" w:cs="Arial"/>
          <w:b/>
          <w:bCs/>
          <w:sz w:val="22"/>
          <w:szCs w:val="22"/>
          <w:u w:val="single"/>
        </w:rPr>
      </w:pPr>
    </w:p>
    <w:p w:rsidR="001636C2" w:rsidRDefault="001636C2">
      <w:pPr>
        <w:spacing w:line="276" w:lineRule="auto"/>
        <w:jc w:val="both"/>
        <w:rPr>
          <w:rFonts w:ascii="Calibri" w:hAnsi="Calibri" w:cs="Arial"/>
          <w:sz w:val="22"/>
          <w:szCs w:val="22"/>
        </w:rPr>
      </w:pPr>
      <w:r>
        <w:rPr>
          <w:rFonts w:ascii="Calibri" w:hAnsi="Calibri" w:cs="Arial"/>
          <w:b/>
          <w:szCs w:val="22"/>
        </w:rPr>
        <w:t>Zasoby techniczne nabywane/wynajmowa</w:t>
      </w:r>
      <w:r w:rsidR="006528F9">
        <w:rPr>
          <w:rFonts w:ascii="Calibri" w:hAnsi="Calibri" w:cs="Arial"/>
          <w:b/>
          <w:szCs w:val="22"/>
        </w:rPr>
        <w:t>ne/adaptowane w ramach projektu</w:t>
      </w:r>
    </w:p>
    <w:p w:rsidR="001636C2" w:rsidRDefault="001636C2">
      <w:pPr>
        <w:spacing w:line="276" w:lineRule="auto"/>
        <w:jc w:val="both"/>
        <w:rPr>
          <w:rFonts w:ascii="Calibri" w:hAnsi="Calibri" w:cs="Arial"/>
          <w:sz w:val="22"/>
          <w:szCs w:val="22"/>
        </w:rPr>
      </w:pPr>
      <w:r>
        <w:rPr>
          <w:rFonts w:ascii="Calibri" w:hAnsi="Calibri" w:cs="Arial"/>
          <w:sz w:val="22"/>
          <w:szCs w:val="22"/>
        </w:rPr>
        <w:t>Należy wskazać, jakie zasoby techniczne (sprzęt, wyposażenie i lokale użytkowe, o ile istnieje konieczność ich wykorzystywania w ramach projektu), są planowane do zakupienia, wynajęcia, adaptowania ze środków projektu. Należy indywidualnie określić sposób i zakres wykorzystania wymienionych zasobów w projekcie.</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Zakres i konkretne elementy zasobów technicznych planowanych do sfinansowania ze środków projektowych powinny logicznie i racjonalnie wynikać – na zasadzie komplementarności i uzupełniania brakujących elementów – z posiadanego już p</w:t>
      </w:r>
      <w:r w:rsidR="006528F9">
        <w:rPr>
          <w:rFonts w:ascii="Calibri" w:hAnsi="Calibri" w:cs="Arial"/>
          <w:sz w:val="22"/>
          <w:szCs w:val="22"/>
        </w:rPr>
        <w:t>otencjału, który zadeklarowano do wykorzystania w </w:t>
      </w:r>
      <w:r>
        <w:rPr>
          <w:rFonts w:ascii="Calibri" w:hAnsi="Calibri" w:cs="Arial"/>
          <w:sz w:val="22"/>
          <w:szCs w:val="22"/>
        </w:rPr>
        <w:t>trakcie realizacji projektu.</w:t>
      </w:r>
    </w:p>
    <w:tbl>
      <w:tblPr>
        <w:tblpPr w:leftFromText="141" w:rightFromText="141" w:vertAnchor="text" w:horzAnchor="margin" w:tblpY="193"/>
        <w:tblW w:w="9082" w:type="dxa"/>
        <w:tblLayout w:type="fixed"/>
        <w:tblLook w:val="0000" w:firstRow="0" w:lastRow="0" w:firstColumn="0" w:lastColumn="0" w:noHBand="0" w:noVBand="0"/>
      </w:tblPr>
      <w:tblGrid>
        <w:gridCol w:w="9082"/>
      </w:tblGrid>
      <w:tr w:rsidR="006528F9" w:rsidTr="006528F9">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6528F9" w:rsidRDefault="006528F9" w:rsidP="006528F9">
            <w:pPr>
              <w:spacing w:after="240" w:line="276" w:lineRule="auto"/>
              <w:jc w:val="both"/>
              <w:rPr>
                <w:rFonts w:ascii="Calibri" w:hAnsi="Calibri" w:cs="Arial"/>
              </w:rPr>
            </w:pPr>
            <w:r w:rsidRPr="006528F9">
              <w:rPr>
                <w:rFonts w:ascii="Calibri" w:hAnsi="Calibri" w:cs="Arial"/>
                <w:b/>
              </w:rPr>
              <w:t>UWAGA</w:t>
            </w:r>
          </w:p>
          <w:p w:rsidR="006528F9" w:rsidRDefault="006528F9" w:rsidP="006528F9">
            <w:pPr>
              <w:spacing w:line="276" w:lineRule="auto"/>
              <w:jc w:val="both"/>
            </w:pPr>
            <w:r>
              <w:rPr>
                <w:rFonts w:ascii="Calibri" w:hAnsi="Calibri" w:cs="Arial"/>
                <w:sz w:val="22"/>
                <w:szCs w:val="22"/>
              </w:rPr>
              <w:t>Informacje podane w tym zakresie powinny być ściśle, logicznie i bezpośrednio powiązane z informacjami dotyczącymi zakresu rzeczowego projektu (do realizacji którego będą zaangażowane zasoby techniczne) oraz jego budżetu szczegółowego (w którym znajdą się ewentualne koszty nabycia, wynajmu, adaptacji  zasobów technicznych).</w:t>
            </w:r>
          </w:p>
        </w:tc>
      </w:tr>
    </w:tbl>
    <w:p w:rsidR="006528F9" w:rsidRDefault="006528F9">
      <w:pPr>
        <w:spacing w:line="276" w:lineRule="auto"/>
        <w:jc w:val="both"/>
        <w:rPr>
          <w:rFonts w:ascii="Calibri" w:hAnsi="Calibri" w:cs="Arial"/>
          <w:sz w:val="22"/>
          <w:szCs w:val="22"/>
        </w:rPr>
      </w:pPr>
    </w:p>
    <w:p w:rsidR="006528F9" w:rsidRDefault="006528F9">
      <w:pPr>
        <w:suppressAutoHyphens w:val="0"/>
        <w:rPr>
          <w:rFonts w:ascii="Calibri" w:hAnsi="Calibri" w:cs="Arial"/>
          <w:sz w:val="22"/>
          <w:szCs w:val="22"/>
        </w:rPr>
      </w:pPr>
      <w:r>
        <w:rPr>
          <w:rFonts w:ascii="Calibri" w:hAnsi="Calibri" w:cs="Arial"/>
          <w:sz w:val="22"/>
          <w:szCs w:val="22"/>
        </w:rPr>
        <w:br w:type="page"/>
      </w:r>
    </w:p>
    <w:p w:rsidR="006528F9" w:rsidRPr="006528F9" w:rsidRDefault="006528F9" w:rsidP="000F749A">
      <w:pPr>
        <w:pStyle w:val="Akapitzlist"/>
        <w:numPr>
          <w:ilvl w:val="0"/>
          <w:numId w:val="33"/>
        </w:numPr>
        <w:shd w:val="clear" w:color="auto" w:fill="548DD4" w:themeFill="text2" w:themeFillTint="99"/>
        <w:suppressAutoHyphens w:val="0"/>
        <w:spacing w:after="0" w:line="276" w:lineRule="auto"/>
        <w:ind w:left="851" w:hanging="851"/>
        <w:contextualSpacing/>
        <w:jc w:val="both"/>
        <w:outlineLvl w:val="0"/>
        <w:rPr>
          <w:rFonts w:eastAsia="Calibri" w:cstheme="minorBidi"/>
          <w:b/>
          <w:bCs/>
          <w:color w:val="FFFFFF" w:themeColor="background1"/>
          <w:sz w:val="28"/>
          <w:szCs w:val="28"/>
          <w:lang w:eastAsia="en-US"/>
        </w:rPr>
      </w:pPr>
      <w:bookmarkStart w:id="15" w:name="_Toc432066560"/>
      <w:r>
        <w:rPr>
          <w:rFonts w:eastAsia="Calibri" w:cstheme="minorBidi"/>
          <w:b/>
          <w:bCs/>
          <w:color w:val="FFFFFF" w:themeColor="background1"/>
          <w:sz w:val="28"/>
          <w:szCs w:val="28"/>
          <w:lang w:eastAsia="en-US"/>
        </w:rPr>
        <w:lastRenderedPageBreak/>
        <w:t xml:space="preserve"> </w:t>
      </w:r>
      <w:r>
        <w:rPr>
          <w:rFonts w:eastAsia="Calibri" w:cstheme="minorBidi"/>
          <w:b/>
          <w:bCs/>
          <w:color w:val="FFFFFF" w:themeColor="background1"/>
          <w:sz w:val="28"/>
          <w:szCs w:val="28"/>
          <w:lang w:eastAsia="en-US"/>
        </w:rPr>
        <w:tab/>
      </w:r>
      <w:bookmarkStart w:id="16" w:name="_Toc10441825"/>
      <w:r w:rsidRPr="006528F9">
        <w:rPr>
          <w:rFonts w:eastAsia="Calibri" w:cstheme="minorBidi"/>
          <w:b/>
          <w:bCs/>
          <w:color w:val="FFFFFF" w:themeColor="background1"/>
          <w:sz w:val="28"/>
          <w:szCs w:val="28"/>
          <w:lang w:eastAsia="en-US"/>
        </w:rPr>
        <w:t>ZARZĄDZ</w:t>
      </w:r>
      <w:r>
        <w:rPr>
          <w:rFonts w:eastAsia="Calibri" w:cstheme="minorBidi"/>
          <w:b/>
          <w:bCs/>
          <w:color w:val="FFFFFF" w:themeColor="background1"/>
          <w:sz w:val="28"/>
          <w:szCs w:val="28"/>
          <w:lang w:eastAsia="en-US"/>
        </w:rPr>
        <w:t xml:space="preserve">ANIE </w:t>
      </w:r>
      <w:r w:rsidRPr="006528F9">
        <w:rPr>
          <w:rFonts w:eastAsia="Calibri" w:cstheme="minorBidi"/>
          <w:b/>
          <w:bCs/>
          <w:color w:val="FFFFFF" w:themeColor="background1"/>
          <w:sz w:val="28"/>
          <w:szCs w:val="28"/>
          <w:lang w:eastAsia="en-US"/>
        </w:rPr>
        <w:t>PROJEKTEM</w:t>
      </w:r>
      <w:bookmarkEnd w:id="15"/>
      <w:bookmarkEnd w:id="16"/>
    </w:p>
    <w:p w:rsidR="001636C2" w:rsidRDefault="001636C2">
      <w:pPr>
        <w:spacing w:line="276" w:lineRule="auto"/>
        <w:jc w:val="both"/>
        <w:rPr>
          <w:rFonts w:ascii="Calibri" w:hAnsi="Calibri" w:cs="Arial"/>
          <w:b/>
          <w:sz w:val="22"/>
          <w:szCs w:val="22"/>
          <w:u w:val="single"/>
        </w:rPr>
      </w:pPr>
    </w:p>
    <w:p w:rsidR="001636C2" w:rsidRPr="006528F9" w:rsidRDefault="001636C2" w:rsidP="006528F9">
      <w:pPr>
        <w:shd w:val="clear" w:color="auto" w:fill="1256BB"/>
        <w:spacing w:line="276" w:lineRule="auto"/>
        <w:ind w:left="705" w:hanging="705"/>
        <w:jc w:val="both"/>
        <w:rPr>
          <w:rFonts w:ascii="Calibri" w:hAnsi="Calibri" w:cs="Arial"/>
          <w:b/>
          <w:color w:val="FFFFFF"/>
          <w:szCs w:val="22"/>
        </w:rPr>
      </w:pPr>
      <w:bookmarkStart w:id="17" w:name="_Toc432066561"/>
      <w:r w:rsidRPr="006528F9">
        <w:rPr>
          <w:rFonts w:ascii="Calibri" w:hAnsi="Calibri" w:cs="Arial"/>
          <w:b/>
          <w:color w:val="FFFFFF"/>
          <w:szCs w:val="22"/>
        </w:rPr>
        <w:t xml:space="preserve">H.1 </w:t>
      </w:r>
      <w:r w:rsidR="006528F9">
        <w:rPr>
          <w:rFonts w:ascii="Calibri" w:hAnsi="Calibri" w:cs="Arial"/>
          <w:b/>
          <w:color w:val="FFFFFF"/>
          <w:szCs w:val="22"/>
        </w:rPr>
        <w:tab/>
      </w:r>
      <w:r w:rsidRPr="006528F9">
        <w:rPr>
          <w:rFonts w:ascii="Calibri" w:hAnsi="Calibri" w:cs="Arial"/>
          <w:b/>
          <w:color w:val="FFFFFF"/>
          <w:szCs w:val="22"/>
        </w:rPr>
        <w:t>Personel zarządzający projektu</w:t>
      </w:r>
      <w:bookmarkEnd w:id="17"/>
    </w:p>
    <w:p w:rsidR="001636C2" w:rsidRDefault="006528F9" w:rsidP="006528F9">
      <w:pPr>
        <w:spacing w:before="240" w:line="276" w:lineRule="auto"/>
        <w:jc w:val="both"/>
        <w:rPr>
          <w:rFonts w:ascii="Calibri" w:hAnsi="Calibri" w:cs="Arial"/>
          <w:sz w:val="22"/>
          <w:szCs w:val="22"/>
        </w:rPr>
      </w:pPr>
      <w:r>
        <w:rPr>
          <w:rFonts w:ascii="Calibri" w:hAnsi="Calibri" w:cs="Arial"/>
          <w:b/>
          <w:szCs w:val="22"/>
        </w:rPr>
        <w:t>Podmiot</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Należy wskazać podmiot instytucjonalny (Partner Wiodący – Wnioskodawca lub Partner projektu </w:t>
      </w:r>
      <w:r>
        <w:rPr>
          <w:rFonts w:ascii="Calibri" w:hAnsi="Calibri" w:cs="Arial"/>
          <w:sz w:val="22"/>
          <w:szCs w:val="22"/>
        </w:rPr>
        <w:br/>
        <w:t>lub podmiot realizujący projekt), z ramienia którego dana osoba zajmuje określone stanowisko/pełni określoną funkcję w ramach personelu zarządzającego projektem.</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b/>
          <w:szCs w:val="22"/>
        </w:rPr>
        <w:t>Stanowisko (możliwość w</w:t>
      </w:r>
      <w:r w:rsidR="006528F9">
        <w:rPr>
          <w:rFonts w:ascii="Calibri" w:hAnsi="Calibri" w:cs="Arial"/>
          <w:b/>
          <w:szCs w:val="22"/>
        </w:rPr>
        <w:t>prowadzenia max. do 100 znaków)</w:t>
      </w:r>
    </w:p>
    <w:p w:rsidR="001636C2" w:rsidRDefault="001636C2">
      <w:pPr>
        <w:spacing w:line="276" w:lineRule="auto"/>
        <w:jc w:val="both"/>
        <w:rPr>
          <w:rFonts w:ascii="Calibri" w:hAnsi="Calibri" w:cs="Arial"/>
          <w:sz w:val="22"/>
          <w:szCs w:val="22"/>
        </w:rPr>
      </w:pPr>
      <w:r>
        <w:rPr>
          <w:rFonts w:ascii="Calibri" w:hAnsi="Calibri" w:cs="Arial"/>
          <w:sz w:val="22"/>
          <w:szCs w:val="22"/>
        </w:rPr>
        <w:t>Należy określić nazwy poszczególnych stanowisk dla poszczególnych członków personelu zarządzającego projektem.</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b/>
          <w:szCs w:val="22"/>
        </w:rPr>
        <w:t>Zakres obowiązków w ramach projektu (możliwość w</w:t>
      </w:r>
      <w:r w:rsidR="006528F9">
        <w:rPr>
          <w:rFonts w:ascii="Calibri" w:hAnsi="Calibri" w:cs="Arial"/>
          <w:b/>
          <w:szCs w:val="22"/>
        </w:rPr>
        <w:t>prowadzenia max. do 300 znaków)</w:t>
      </w:r>
    </w:p>
    <w:p w:rsidR="001636C2" w:rsidRDefault="001636C2">
      <w:pPr>
        <w:spacing w:line="276" w:lineRule="auto"/>
        <w:jc w:val="both"/>
        <w:rPr>
          <w:rFonts w:ascii="Calibri" w:hAnsi="Calibri" w:cs="Arial"/>
          <w:sz w:val="22"/>
          <w:szCs w:val="22"/>
        </w:rPr>
      </w:pPr>
      <w:r>
        <w:rPr>
          <w:rFonts w:ascii="Calibri" w:hAnsi="Calibri" w:cs="Arial"/>
          <w:sz w:val="22"/>
          <w:szCs w:val="22"/>
        </w:rPr>
        <w:t>Należy określić rolę i zakres zadań wykonywanych przez poszczególnych członków personelu wraz</w:t>
      </w:r>
      <w:r w:rsidR="00395C05">
        <w:rPr>
          <w:rFonts w:ascii="Calibri" w:hAnsi="Calibri" w:cs="Arial"/>
          <w:sz w:val="22"/>
          <w:szCs w:val="22"/>
        </w:rPr>
        <w:t> </w:t>
      </w:r>
      <w:r>
        <w:rPr>
          <w:rFonts w:ascii="Calibri" w:hAnsi="Calibri" w:cs="Arial"/>
          <w:sz w:val="22"/>
          <w:szCs w:val="22"/>
        </w:rPr>
        <w:t>z uzasadnieniem odnośnie racjonalności jego zaangażowania w projekcie. Zakresy obowiązków przypisane poszczególnym stanowiskom muszą być adekwatne do zakresu rzeczowo-finansowego projektu czyli służyć realizacji zaplanowanych zadań w określonych ramach budżetowych.</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b/>
          <w:szCs w:val="22"/>
        </w:rPr>
        <w:t>Posiadane kwalifikacje i kompetencje (możliwość w</w:t>
      </w:r>
      <w:r w:rsidR="006528F9">
        <w:rPr>
          <w:rFonts w:ascii="Calibri" w:hAnsi="Calibri" w:cs="Arial"/>
          <w:b/>
          <w:szCs w:val="22"/>
        </w:rPr>
        <w:t>prowadzenia max. do 300 znaków)</w:t>
      </w:r>
    </w:p>
    <w:p w:rsidR="001636C2" w:rsidRDefault="001636C2">
      <w:pPr>
        <w:spacing w:line="276" w:lineRule="auto"/>
        <w:jc w:val="both"/>
        <w:rPr>
          <w:rFonts w:ascii="Calibri" w:hAnsi="Calibri" w:cs="Arial"/>
          <w:sz w:val="22"/>
          <w:szCs w:val="22"/>
        </w:rPr>
      </w:pPr>
      <w:r>
        <w:rPr>
          <w:rFonts w:ascii="Calibri" w:hAnsi="Calibri" w:cs="Arial"/>
          <w:sz w:val="22"/>
          <w:szCs w:val="22"/>
        </w:rPr>
        <w:t>Należy podać syntetyczną informację o doświadczeniu zawodowym istotnym z punktu widzenia projektu, z uwzględnieniem planowanych na da</w:t>
      </w:r>
      <w:r w:rsidR="006528F9">
        <w:rPr>
          <w:rFonts w:ascii="Calibri" w:hAnsi="Calibri" w:cs="Arial"/>
          <w:sz w:val="22"/>
          <w:szCs w:val="22"/>
        </w:rPr>
        <w:t xml:space="preserve">nym stanowisku zadań, uprawnień </w:t>
      </w:r>
      <w:r>
        <w:rPr>
          <w:rFonts w:ascii="Calibri" w:hAnsi="Calibri" w:cs="Arial"/>
          <w:sz w:val="22"/>
          <w:szCs w:val="22"/>
        </w:rPr>
        <w:t xml:space="preserve">i odpowiedzialności. Tym samym kwalifikacje i kompetencje osób zajmujących dane stanowisko muszą być adekwatne do zakresu obowiązków przypisanych do tego stanowiska. </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Jeżeli w chwili złożenia wniosku </w:t>
      </w:r>
      <w:r w:rsidR="00BF4A18">
        <w:rPr>
          <w:rFonts w:ascii="Calibri" w:hAnsi="Calibri" w:cs="Arial"/>
          <w:sz w:val="22"/>
          <w:szCs w:val="22"/>
        </w:rPr>
        <w:t xml:space="preserve">o dofinansowanie projektu </w:t>
      </w:r>
      <w:r>
        <w:rPr>
          <w:rFonts w:ascii="Calibri" w:hAnsi="Calibri" w:cs="Arial"/>
          <w:sz w:val="22"/>
          <w:szCs w:val="22"/>
        </w:rPr>
        <w:t>nie wi</w:t>
      </w:r>
      <w:r w:rsidR="00BF4A18">
        <w:rPr>
          <w:rFonts w:ascii="Calibri" w:hAnsi="Calibri" w:cs="Arial"/>
          <w:sz w:val="22"/>
          <w:szCs w:val="22"/>
        </w:rPr>
        <w:t>adomo kto będzie zaangażowany w </w:t>
      </w:r>
      <w:r>
        <w:rPr>
          <w:rFonts w:ascii="Calibri" w:hAnsi="Calibri" w:cs="Arial"/>
          <w:sz w:val="22"/>
          <w:szCs w:val="22"/>
        </w:rPr>
        <w:t>jego realizację, należy podać opis wymagań, które muszą spełniać kandydaci do pełnienia wskazanych w projekcie funkcji. Wymagania te powinny stanowić podstawę do opracowania kryteriów naboru członków zespołu projektowego.</w:t>
      </w:r>
    </w:p>
    <w:p w:rsidR="001636C2" w:rsidRDefault="001636C2">
      <w:pPr>
        <w:spacing w:line="276" w:lineRule="auto"/>
        <w:jc w:val="both"/>
        <w:rPr>
          <w:rFonts w:ascii="Calibri" w:hAnsi="Calibri" w:cs="Arial"/>
          <w:sz w:val="22"/>
          <w:szCs w:val="22"/>
        </w:rPr>
      </w:pPr>
    </w:p>
    <w:tbl>
      <w:tblPr>
        <w:tblW w:w="9082" w:type="dxa"/>
        <w:tblInd w:w="-5" w:type="dxa"/>
        <w:tblLayout w:type="fixed"/>
        <w:tblLook w:val="0000" w:firstRow="0" w:lastRow="0" w:firstColumn="0" w:lastColumn="0" w:noHBand="0" w:noVBand="0"/>
      </w:tblPr>
      <w:tblGrid>
        <w:gridCol w:w="9082"/>
      </w:tblGrid>
      <w:tr w:rsidR="001636C2" w:rsidTr="00C107D9">
        <w:tc>
          <w:tcPr>
            <w:tcW w:w="9082" w:type="dxa"/>
            <w:tcBorders>
              <w:top w:val="single" w:sz="4" w:space="0" w:color="000000"/>
              <w:left w:val="single" w:sz="4" w:space="0" w:color="000000"/>
              <w:right w:val="single" w:sz="4" w:space="0" w:color="000000"/>
            </w:tcBorders>
            <w:shd w:val="clear" w:color="auto" w:fill="CCFFCC"/>
          </w:tcPr>
          <w:p w:rsidR="001636C2" w:rsidRDefault="006528F9" w:rsidP="006528F9">
            <w:pPr>
              <w:spacing w:after="240" w:line="276" w:lineRule="auto"/>
              <w:jc w:val="both"/>
              <w:rPr>
                <w:rFonts w:ascii="Calibri" w:hAnsi="Calibri" w:cs="Arial"/>
              </w:rPr>
            </w:pPr>
            <w:r w:rsidRPr="006528F9">
              <w:rPr>
                <w:rFonts w:ascii="Calibri" w:hAnsi="Calibri" w:cs="Arial"/>
                <w:b/>
                <w:szCs w:val="22"/>
              </w:rPr>
              <w:t>UWAGA</w:t>
            </w:r>
          </w:p>
          <w:p w:rsidR="001636C2" w:rsidRDefault="001636C2">
            <w:pPr>
              <w:spacing w:line="276" w:lineRule="auto"/>
              <w:jc w:val="both"/>
            </w:pPr>
            <w:r>
              <w:rPr>
                <w:rFonts w:ascii="Calibri" w:hAnsi="Calibri" w:cs="Arial"/>
                <w:sz w:val="22"/>
                <w:szCs w:val="22"/>
              </w:rPr>
              <w:t>Przy opisie doświadczenia kadry zaangażowanej w realizację projektu Wnioskodawca nie może posługiwać się ogólnymi stwierdzeniami (np.</w:t>
            </w:r>
            <w:r w:rsidR="006528F9">
              <w:rPr>
                <w:rFonts w:ascii="Calibri" w:hAnsi="Calibri" w:cs="Arial"/>
                <w:sz w:val="22"/>
                <w:szCs w:val="22"/>
              </w:rPr>
              <w:t>:</w:t>
            </w:r>
            <w:r>
              <w:rPr>
                <w:rFonts w:ascii="Calibri" w:hAnsi="Calibri" w:cs="Arial"/>
                <w:sz w:val="22"/>
                <w:szCs w:val="22"/>
              </w:rPr>
              <w:t xml:space="preserve"> </w:t>
            </w:r>
            <w:r>
              <w:rPr>
                <w:rFonts w:ascii="Calibri" w:hAnsi="Calibri" w:cs="Arial"/>
                <w:i/>
                <w:sz w:val="22"/>
                <w:szCs w:val="22"/>
              </w:rPr>
              <w:t>Wnioskodawca zapewni wysoko wykwalifikowany personel</w:t>
            </w:r>
            <w:r>
              <w:rPr>
                <w:rFonts w:ascii="Calibri" w:hAnsi="Calibri" w:cs="Arial"/>
                <w:sz w:val="22"/>
                <w:szCs w:val="22"/>
              </w:rPr>
              <w:t>). Powinien natomiast zawrzeć konkretne i miarodajne informacje na temat jej doświadczenia i kwalifikacji (np.</w:t>
            </w:r>
            <w:r w:rsidR="0031750E">
              <w:rPr>
                <w:rFonts w:ascii="Calibri" w:hAnsi="Calibri" w:cs="Arial"/>
                <w:sz w:val="22"/>
                <w:szCs w:val="22"/>
              </w:rPr>
              <w:t>:</w:t>
            </w:r>
            <w:r>
              <w:rPr>
                <w:rFonts w:ascii="Calibri" w:hAnsi="Calibri" w:cs="Arial"/>
                <w:sz w:val="22"/>
                <w:szCs w:val="22"/>
              </w:rPr>
              <w:t xml:space="preserve"> </w:t>
            </w:r>
            <w:r>
              <w:rPr>
                <w:rFonts w:ascii="Calibri" w:hAnsi="Calibri" w:cs="Arial"/>
                <w:i/>
                <w:sz w:val="22"/>
                <w:szCs w:val="22"/>
              </w:rPr>
              <w:t>koordynator projektu posiada 5 letnie doświadczenie w zarządzaniu projektami EFS</w:t>
            </w:r>
            <w:r>
              <w:rPr>
                <w:rFonts w:ascii="Calibri" w:hAnsi="Calibri" w:cs="Arial"/>
                <w:sz w:val="22"/>
                <w:szCs w:val="22"/>
              </w:rPr>
              <w:t xml:space="preserve">; </w:t>
            </w:r>
            <w:r>
              <w:rPr>
                <w:rFonts w:ascii="Calibri" w:hAnsi="Calibri" w:cs="Arial"/>
                <w:i/>
                <w:sz w:val="22"/>
                <w:szCs w:val="22"/>
              </w:rPr>
              <w:t>odpowiadał za realizację 4 projektów PO KL o tematyce integracji społecznej</w:t>
            </w:r>
            <w:r>
              <w:rPr>
                <w:rFonts w:ascii="Calibri" w:hAnsi="Calibri" w:cs="Arial"/>
                <w:sz w:val="22"/>
                <w:szCs w:val="22"/>
              </w:rPr>
              <w:t>).</w:t>
            </w:r>
          </w:p>
        </w:tc>
      </w:tr>
      <w:tr w:rsidR="001636C2" w:rsidTr="00C107D9">
        <w:tc>
          <w:tcPr>
            <w:tcW w:w="9082" w:type="dxa"/>
            <w:tcBorders>
              <w:left w:val="single" w:sz="4" w:space="0" w:color="000000"/>
              <w:bottom w:val="single" w:sz="4" w:space="0" w:color="000000"/>
              <w:right w:val="single" w:sz="4" w:space="0" w:color="000000"/>
            </w:tcBorders>
            <w:shd w:val="clear" w:color="auto" w:fill="CCFFCC"/>
          </w:tcPr>
          <w:p w:rsidR="001636C2" w:rsidRDefault="001636C2">
            <w:pPr>
              <w:snapToGrid w:val="0"/>
              <w:spacing w:line="276" w:lineRule="auto"/>
              <w:jc w:val="both"/>
              <w:rPr>
                <w:rFonts w:ascii="Calibri" w:hAnsi="Calibri" w:cs="Arial"/>
                <w:b/>
                <w:u w:val="single"/>
              </w:rPr>
            </w:pPr>
          </w:p>
        </w:tc>
      </w:tr>
    </w:tbl>
    <w:p w:rsidR="0031750E" w:rsidRDefault="0031750E">
      <w:pPr>
        <w:spacing w:line="276" w:lineRule="auto"/>
        <w:jc w:val="both"/>
        <w:rPr>
          <w:rFonts w:ascii="Calibri" w:hAnsi="Calibri" w:cs="Arial"/>
          <w:b/>
          <w:szCs w:val="22"/>
        </w:rPr>
      </w:pPr>
    </w:p>
    <w:p w:rsidR="0031750E" w:rsidRDefault="0031750E">
      <w:pPr>
        <w:suppressAutoHyphens w:val="0"/>
        <w:rPr>
          <w:rFonts w:ascii="Calibri" w:hAnsi="Calibri" w:cs="Arial"/>
          <w:b/>
          <w:szCs w:val="22"/>
        </w:rPr>
      </w:pPr>
      <w:r>
        <w:rPr>
          <w:rFonts w:ascii="Calibri" w:hAnsi="Calibri" w:cs="Arial"/>
          <w:b/>
          <w:szCs w:val="22"/>
        </w:rPr>
        <w:br w:type="page"/>
      </w:r>
    </w:p>
    <w:p w:rsidR="001636C2" w:rsidRPr="0031750E" w:rsidRDefault="001636C2" w:rsidP="0031750E">
      <w:pPr>
        <w:shd w:val="clear" w:color="auto" w:fill="1256BB"/>
        <w:spacing w:line="276" w:lineRule="auto"/>
        <w:ind w:left="705" w:hanging="705"/>
        <w:jc w:val="both"/>
        <w:rPr>
          <w:rFonts w:ascii="Calibri" w:hAnsi="Calibri" w:cs="Arial"/>
          <w:b/>
          <w:color w:val="FFFFFF"/>
          <w:szCs w:val="22"/>
        </w:rPr>
      </w:pPr>
      <w:bookmarkStart w:id="18" w:name="_Toc432066562"/>
      <w:r w:rsidRPr="0031750E">
        <w:rPr>
          <w:rFonts w:ascii="Calibri" w:hAnsi="Calibri" w:cs="Arial"/>
          <w:b/>
          <w:color w:val="FFFFFF"/>
          <w:szCs w:val="22"/>
        </w:rPr>
        <w:lastRenderedPageBreak/>
        <w:t xml:space="preserve">H.2 </w:t>
      </w:r>
      <w:r w:rsidR="0031750E">
        <w:rPr>
          <w:rFonts w:ascii="Calibri" w:hAnsi="Calibri" w:cs="Arial"/>
          <w:b/>
          <w:color w:val="FFFFFF"/>
          <w:szCs w:val="22"/>
        </w:rPr>
        <w:tab/>
      </w:r>
      <w:r w:rsidRPr="0031750E">
        <w:rPr>
          <w:rFonts w:ascii="Calibri" w:hAnsi="Calibri" w:cs="Arial"/>
          <w:b/>
          <w:color w:val="FFFFFF"/>
          <w:szCs w:val="22"/>
        </w:rPr>
        <w:t>Sposób zarządzania projektem, z uwzględnieniem roli Partnera/ów, podmiotów realizujących projekt oraz podmiotów upoważnionych do ponoszenia wydatków (jeśli dotyczy)</w:t>
      </w:r>
      <w:bookmarkEnd w:id="18"/>
    </w:p>
    <w:p w:rsidR="001636C2" w:rsidRDefault="001636C2" w:rsidP="0031750E">
      <w:pPr>
        <w:spacing w:before="240" w:line="276" w:lineRule="auto"/>
        <w:jc w:val="both"/>
        <w:rPr>
          <w:rFonts w:ascii="Calibri" w:hAnsi="Calibri" w:cs="Arial"/>
          <w:sz w:val="22"/>
          <w:szCs w:val="22"/>
        </w:rPr>
      </w:pPr>
      <w:r>
        <w:rPr>
          <w:rFonts w:ascii="Calibri" w:hAnsi="Calibri" w:cs="Arial"/>
          <w:b/>
          <w:szCs w:val="22"/>
        </w:rPr>
        <w:t>Metodyka lub struktura zarządzania personelem (możliwość wpr</w:t>
      </w:r>
      <w:r w:rsidR="0031750E">
        <w:rPr>
          <w:rFonts w:ascii="Calibri" w:hAnsi="Calibri" w:cs="Arial"/>
          <w:b/>
          <w:szCs w:val="22"/>
        </w:rPr>
        <w:t xml:space="preserve">owadzenia max. do 3000 znaków) </w:t>
      </w:r>
    </w:p>
    <w:p w:rsidR="001636C2" w:rsidRPr="00DE6794" w:rsidRDefault="001636C2">
      <w:pPr>
        <w:spacing w:line="276" w:lineRule="auto"/>
        <w:jc w:val="both"/>
        <w:rPr>
          <w:rFonts w:ascii="Calibri" w:hAnsi="Calibri" w:cs="Arial"/>
          <w:sz w:val="22"/>
          <w:szCs w:val="22"/>
        </w:rPr>
      </w:pPr>
      <w:r>
        <w:rPr>
          <w:rFonts w:ascii="Calibri" w:hAnsi="Calibri" w:cs="Arial"/>
          <w:sz w:val="22"/>
          <w:szCs w:val="22"/>
        </w:rPr>
        <w:t xml:space="preserve">Należy opisać, jak </w:t>
      </w:r>
      <w:r w:rsidRPr="00DE6794">
        <w:rPr>
          <w:rFonts w:ascii="Calibri" w:hAnsi="Calibri" w:cs="Arial"/>
          <w:sz w:val="22"/>
          <w:szCs w:val="22"/>
        </w:rPr>
        <w:t>będzie wyglądała metodyka lub struktura zarządzania projektem, ze szczególnym uwzględnieniem roli Partnerów, w tym wykonawców zlecony</w:t>
      </w:r>
      <w:r w:rsidRPr="00C403DC">
        <w:rPr>
          <w:rFonts w:ascii="Calibri" w:hAnsi="Calibri" w:cs="Arial"/>
          <w:sz w:val="22"/>
          <w:szCs w:val="22"/>
        </w:rPr>
        <w:t xml:space="preserve">ch usług merytorycznych (jeżeli występują). </w:t>
      </w:r>
      <w:r w:rsidRPr="001B7FCD">
        <w:rPr>
          <w:rFonts w:ascii="Calibri" w:hAnsi="Calibri"/>
          <w:sz w:val="22"/>
          <w:szCs w:val="22"/>
        </w:rPr>
        <w:t>W przypadku powierzenia realizacji projektu podmiotowi, o którym mowa w części B.4, Wnioskodawca zobowiązany jest do uwzględnienia roli tego podmiotu w zarządzaniu projektem.</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b/>
          <w:sz w:val="22"/>
          <w:szCs w:val="22"/>
        </w:rPr>
      </w:pPr>
      <w:r>
        <w:rPr>
          <w:rFonts w:ascii="Calibri" w:hAnsi="Calibri" w:cs="Arial"/>
          <w:sz w:val="22"/>
          <w:szCs w:val="22"/>
        </w:rPr>
        <w:t>Przy opisie sposobu zarządzania projektem należy zwrócić szczególną uwagę</w:t>
      </w:r>
      <w:r w:rsidR="0031750E">
        <w:rPr>
          <w:rFonts w:ascii="Calibri" w:hAnsi="Calibri" w:cs="Arial"/>
          <w:sz w:val="22"/>
          <w:szCs w:val="22"/>
        </w:rPr>
        <w:t xml:space="preserve"> na</w:t>
      </w:r>
      <w:r>
        <w:rPr>
          <w:rFonts w:ascii="Calibri" w:hAnsi="Calibri" w:cs="Arial"/>
          <w:sz w:val="22"/>
          <w:szCs w:val="22"/>
        </w:rPr>
        <w:t xml:space="preserve"> uwzględnienie informacji na temat zarządzania personelem, komunikacją, czasem, kosztami oraz zmianami w projekcie. Dodatkowo należy wskazać sposób podejmowania decyzji w projekcie. Przyjęta metodyka lub struktura zarządzania projektem powinna być adekwatna i dopasowana do jego skali, złożoności, zakresu finansowego i czasowego, a tym samym zapewnić jego prawidłową realizację.</w:t>
      </w:r>
    </w:p>
    <w:p w:rsidR="001636C2" w:rsidRDefault="001636C2">
      <w:pPr>
        <w:spacing w:line="276" w:lineRule="auto"/>
        <w:jc w:val="both"/>
        <w:rPr>
          <w:rFonts w:ascii="Calibri" w:hAnsi="Calibri" w:cs="Arial"/>
          <w:b/>
          <w:sz w:val="22"/>
          <w:szCs w:val="22"/>
        </w:rPr>
      </w:pPr>
    </w:p>
    <w:p w:rsidR="001636C2" w:rsidRDefault="001636C2">
      <w:pPr>
        <w:spacing w:line="276" w:lineRule="auto"/>
        <w:jc w:val="both"/>
        <w:rPr>
          <w:rFonts w:ascii="Calibri" w:hAnsi="Calibri" w:cs="Arial"/>
          <w:sz w:val="22"/>
          <w:szCs w:val="22"/>
        </w:rPr>
      </w:pPr>
      <w:r>
        <w:rPr>
          <w:rFonts w:ascii="Calibri" w:hAnsi="Calibri" w:cs="Arial"/>
          <w:b/>
          <w:szCs w:val="22"/>
        </w:rPr>
        <w:t>Zasady i narzędzia kontroli i monitoringu realizacji harmonogramu, budżetu i wskaźników projektu oraz zarządzanie ryzykiem (możliwość wp</w:t>
      </w:r>
      <w:r w:rsidR="0031750E">
        <w:rPr>
          <w:rFonts w:ascii="Calibri" w:hAnsi="Calibri" w:cs="Arial"/>
          <w:b/>
          <w:szCs w:val="22"/>
        </w:rPr>
        <w:t>rowadzenia max. do 1000 znaków)</w:t>
      </w: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Należy opisać syntetycznie i konkretnie działania, jakie będą prowadzone w celu oceny i monitoringu projektu i jego uczestników/uczestniczek pod kątem realizacji założeń harmonogramu i wskaźników projektu. </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Ocena i monitoring projektu i jego uczestników/uczestniczek oznacza systematyczne weryfikowanie postępu projektu w celu uzyskania informacji, czy dotrzymywany jest harmonogram realizacji projektu, czy wsparcie udzielane jest założonej w projekcie – w szczególności</w:t>
      </w:r>
      <w:r w:rsidR="0031750E">
        <w:rPr>
          <w:rFonts w:ascii="Calibri" w:hAnsi="Calibri" w:cs="Arial"/>
          <w:sz w:val="22"/>
          <w:szCs w:val="22"/>
        </w:rPr>
        <w:t xml:space="preserve"> w ramach wskaźników produktu i </w:t>
      </w:r>
      <w:r>
        <w:rPr>
          <w:rFonts w:ascii="Calibri" w:hAnsi="Calibri" w:cs="Arial"/>
          <w:sz w:val="22"/>
          <w:szCs w:val="22"/>
        </w:rPr>
        <w:t>rezultatu bezpośredniego - grupie docelowej.</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Uzyskane w ten sposób informacje stanowią podstawę do podejmowania przez Wnioskodawcę odpowiednich działań naprawczych w sytuacji rozbieżności rzeczywistych postępów projektu z jego założeniami.</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W ramach tej sekcji należy również odnieść się do przewidzianych sposobów i zasad zarządzania zidentyfikowanym ryzykiem, związanym z realizacją poszczególnych zadań projektowych.</w:t>
      </w:r>
    </w:p>
    <w:p w:rsidR="001636C2" w:rsidRDefault="001636C2">
      <w:pPr>
        <w:spacing w:line="276" w:lineRule="auto"/>
        <w:jc w:val="both"/>
        <w:rPr>
          <w:rFonts w:ascii="Calibri" w:hAnsi="Calibri" w:cs="Arial"/>
          <w:sz w:val="22"/>
          <w:szCs w:val="22"/>
        </w:rPr>
      </w:pPr>
    </w:p>
    <w:p w:rsidR="00395C05" w:rsidRDefault="001636C2">
      <w:pPr>
        <w:spacing w:line="276" w:lineRule="auto"/>
        <w:jc w:val="both"/>
        <w:rPr>
          <w:rFonts w:ascii="Calibri" w:hAnsi="Calibri" w:cs="Arial"/>
          <w:sz w:val="22"/>
          <w:szCs w:val="22"/>
        </w:rPr>
      </w:pPr>
      <w:r w:rsidRPr="00957B2E">
        <w:rPr>
          <w:rFonts w:ascii="Calibri" w:hAnsi="Calibri" w:cs="Arial"/>
          <w:sz w:val="22"/>
          <w:szCs w:val="22"/>
        </w:rPr>
        <w:t>W ramach tej sekcji należy również wymienić wszystkie podmioty upoważnione do ponoszenia wydatków</w:t>
      </w:r>
      <w:r>
        <w:rPr>
          <w:rFonts w:ascii="Calibri" w:hAnsi="Calibri" w:cs="Arial"/>
          <w:sz w:val="22"/>
          <w:szCs w:val="22"/>
        </w:rPr>
        <w:t>,</w:t>
      </w:r>
      <w:r w:rsidRPr="00957B2E">
        <w:rPr>
          <w:rFonts w:ascii="Calibri" w:hAnsi="Calibri" w:cs="Arial"/>
          <w:sz w:val="22"/>
          <w:szCs w:val="22"/>
        </w:rPr>
        <w:t xml:space="preserve"> którymi oprócz Wnioskodawcy, Parterów i podmiotu realizującego projekt wskazanego w</w:t>
      </w:r>
      <w:r w:rsidR="00395C05">
        <w:rPr>
          <w:rFonts w:ascii="Calibri" w:hAnsi="Calibri" w:cs="Arial"/>
          <w:sz w:val="22"/>
          <w:szCs w:val="22"/>
        </w:rPr>
        <w:t> </w:t>
      </w:r>
      <w:r w:rsidRPr="00957B2E">
        <w:rPr>
          <w:rFonts w:ascii="Calibri" w:hAnsi="Calibri" w:cs="Arial"/>
          <w:sz w:val="22"/>
          <w:szCs w:val="22"/>
        </w:rPr>
        <w:t>sekcji B</w:t>
      </w:r>
      <w:r w:rsidR="0031750E">
        <w:rPr>
          <w:rFonts w:ascii="Calibri" w:hAnsi="Calibri" w:cs="Arial"/>
          <w:sz w:val="22"/>
          <w:szCs w:val="22"/>
        </w:rPr>
        <w:t>.4 mogą być</w:t>
      </w:r>
      <w:r w:rsidRPr="00957B2E">
        <w:rPr>
          <w:rFonts w:ascii="Calibri" w:hAnsi="Calibri" w:cs="Arial"/>
          <w:sz w:val="22"/>
          <w:szCs w:val="22"/>
        </w:rPr>
        <w:t xml:space="preserve"> jednostki organizacyjne Wnioskodawcy i Partnera (gminy, powiatu, województwa) nie posiadające osobowości prawnej</w:t>
      </w:r>
      <w:r w:rsidR="0031750E">
        <w:rPr>
          <w:rFonts w:ascii="Calibri" w:hAnsi="Calibri" w:cs="Arial"/>
          <w:sz w:val="22"/>
          <w:szCs w:val="22"/>
        </w:rPr>
        <w:t>,</w:t>
      </w:r>
      <w:r w:rsidRPr="00957B2E">
        <w:rPr>
          <w:rFonts w:ascii="Calibri" w:hAnsi="Calibri" w:cs="Arial"/>
          <w:sz w:val="22"/>
          <w:szCs w:val="22"/>
        </w:rPr>
        <w:t xml:space="preserve"> np. szkoły, ośrodki wychowania przedszkolnego, które w ramach projektu wykonują zadania merytoryczne i ponoszą związane z nimi wydatki </w:t>
      </w:r>
      <w:r w:rsidR="0031750E">
        <w:rPr>
          <w:rFonts w:ascii="Calibri" w:hAnsi="Calibri" w:cs="Arial"/>
          <w:sz w:val="22"/>
          <w:szCs w:val="22"/>
        </w:rPr>
        <w:t>np.</w:t>
      </w:r>
      <w:r w:rsidR="00395C05">
        <w:rPr>
          <w:rFonts w:ascii="Calibri" w:hAnsi="Calibri" w:cs="Arial"/>
          <w:sz w:val="22"/>
          <w:szCs w:val="22"/>
        </w:rPr>
        <w:t> na </w:t>
      </w:r>
      <w:r w:rsidRPr="00957B2E">
        <w:rPr>
          <w:rFonts w:ascii="Calibri" w:hAnsi="Calibri" w:cs="Arial"/>
          <w:sz w:val="22"/>
          <w:szCs w:val="22"/>
        </w:rPr>
        <w:t>wynagrodzenia dla nauczycieli, dokonywanie zakupów</w:t>
      </w:r>
      <w:r>
        <w:rPr>
          <w:rFonts w:ascii="Calibri" w:hAnsi="Calibri" w:cs="Arial"/>
          <w:sz w:val="22"/>
          <w:szCs w:val="22"/>
        </w:rPr>
        <w:t xml:space="preserve"> itp.</w:t>
      </w:r>
    </w:p>
    <w:p w:rsidR="00395C05" w:rsidRDefault="00395C05">
      <w:pPr>
        <w:suppressAutoHyphens w:val="0"/>
        <w:rPr>
          <w:rFonts w:ascii="Calibri" w:hAnsi="Calibri" w:cs="Arial"/>
          <w:sz w:val="22"/>
          <w:szCs w:val="22"/>
        </w:rPr>
      </w:pPr>
      <w:r>
        <w:rPr>
          <w:rFonts w:ascii="Calibri" w:hAnsi="Calibri" w:cs="Arial"/>
          <w:sz w:val="22"/>
          <w:szCs w:val="22"/>
        </w:rPr>
        <w:br w:type="page"/>
      </w:r>
    </w:p>
    <w:p w:rsidR="0031750E" w:rsidRPr="0031750E" w:rsidRDefault="0031750E" w:rsidP="000F749A">
      <w:pPr>
        <w:pStyle w:val="Akapitzlist"/>
        <w:numPr>
          <w:ilvl w:val="0"/>
          <w:numId w:val="33"/>
        </w:numPr>
        <w:shd w:val="clear" w:color="auto" w:fill="548DD4" w:themeFill="text2" w:themeFillTint="99"/>
        <w:suppressAutoHyphens w:val="0"/>
        <w:spacing w:after="0" w:line="276" w:lineRule="auto"/>
        <w:ind w:left="851" w:hanging="851"/>
        <w:contextualSpacing/>
        <w:jc w:val="both"/>
        <w:outlineLvl w:val="0"/>
        <w:rPr>
          <w:rFonts w:eastAsia="Calibri" w:cstheme="minorBidi"/>
          <w:b/>
          <w:bCs/>
          <w:color w:val="FFFFFF" w:themeColor="background1"/>
          <w:sz w:val="28"/>
          <w:szCs w:val="28"/>
          <w:lang w:eastAsia="en-US"/>
        </w:rPr>
      </w:pPr>
      <w:bookmarkStart w:id="19" w:name="_Toc432066563"/>
      <w:r>
        <w:rPr>
          <w:rFonts w:eastAsia="Calibri" w:cstheme="minorBidi"/>
          <w:b/>
          <w:bCs/>
          <w:color w:val="FFFFFF" w:themeColor="background1"/>
          <w:sz w:val="28"/>
          <w:szCs w:val="28"/>
          <w:lang w:eastAsia="en-US"/>
        </w:rPr>
        <w:lastRenderedPageBreak/>
        <w:t xml:space="preserve"> </w:t>
      </w:r>
      <w:r>
        <w:rPr>
          <w:rFonts w:eastAsia="Calibri" w:cstheme="minorBidi"/>
          <w:b/>
          <w:bCs/>
          <w:color w:val="FFFFFF" w:themeColor="background1"/>
          <w:sz w:val="28"/>
          <w:szCs w:val="28"/>
          <w:lang w:eastAsia="en-US"/>
        </w:rPr>
        <w:tab/>
      </w:r>
      <w:bookmarkStart w:id="20" w:name="_Toc10441826"/>
      <w:r w:rsidRPr="0031750E">
        <w:rPr>
          <w:rFonts w:eastAsia="Calibri" w:cstheme="minorBidi"/>
          <w:b/>
          <w:bCs/>
          <w:color w:val="FFFFFF" w:themeColor="background1"/>
          <w:sz w:val="28"/>
          <w:szCs w:val="28"/>
          <w:lang w:eastAsia="en-US"/>
        </w:rPr>
        <w:t>KRYTERIA</w:t>
      </w:r>
      <w:bookmarkEnd w:id="19"/>
      <w:bookmarkEnd w:id="20"/>
    </w:p>
    <w:p w:rsidR="001636C2" w:rsidRDefault="001636C2">
      <w:pPr>
        <w:spacing w:line="276" w:lineRule="auto"/>
        <w:jc w:val="both"/>
        <w:rPr>
          <w:rFonts w:ascii="Calibri" w:hAnsi="Calibri" w:cs="Arial"/>
          <w:i/>
          <w:sz w:val="22"/>
          <w:szCs w:val="22"/>
        </w:rPr>
      </w:pPr>
    </w:p>
    <w:p w:rsidR="001636C2" w:rsidRPr="0031750E" w:rsidRDefault="001636C2" w:rsidP="0031750E">
      <w:pPr>
        <w:shd w:val="clear" w:color="auto" w:fill="1256BB"/>
        <w:spacing w:line="276" w:lineRule="auto"/>
        <w:ind w:left="705" w:hanging="705"/>
        <w:jc w:val="both"/>
        <w:rPr>
          <w:rFonts w:ascii="Calibri" w:hAnsi="Calibri" w:cs="Arial"/>
          <w:b/>
          <w:color w:val="FFFFFF"/>
          <w:szCs w:val="22"/>
        </w:rPr>
      </w:pPr>
      <w:bookmarkStart w:id="21" w:name="_Toc432066564"/>
      <w:r w:rsidRPr="0031750E">
        <w:rPr>
          <w:rFonts w:ascii="Calibri" w:hAnsi="Calibri" w:cs="Arial"/>
          <w:b/>
          <w:color w:val="FFFFFF"/>
          <w:szCs w:val="22"/>
        </w:rPr>
        <w:t xml:space="preserve">I.1 </w:t>
      </w:r>
      <w:r w:rsidR="0031750E" w:rsidRPr="0031750E">
        <w:rPr>
          <w:rFonts w:ascii="Calibri" w:hAnsi="Calibri" w:cs="Arial"/>
          <w:b/>
          <w:color w:val="FFFFFF"/>
          <w:szCs w:val="22"/>
        </w:rPr>
        <w:tab/>
      </w:r>
      <w:r w:rsidRPr="0031750E">
        <w:rPr>
          <w:rFonts w:ascii="Calibri" w:hAnsi="Calibri" w:cs="Arial"/>
          <w:b/>
          <w:color w:val="FFFFFF"/>
          <w:szCs w:val="22"/>
        </w:rPr>
        <w:t>Zgodność projektu z politykami horyzontalnymi UE</w:t>
      </w:r>
      <w:bookmarkEnd w:id="21"/>
    </w:p>
    <w:p w:rsidR="001636C2" w:rsidRDefault="001636C2" w:rsidP="00C107D9">
      <w:pPr>
        <w:spacing w:before="240" w:line="276" w:lineRule="auto"/>
        <w:jc w:val="both"/>
        <w:rPr>
          <w:rFonts w:ascii="Calibri" w:hAnsi="Calibri" w:cs="Calibri"/>
          <w:sz w:val="22"/>
          <w:szCs w:val="22"/>
        </w:rPr>
      </w:pPr>
      <w:r>
        <w:rPr>
          <w:rFonts w:ascii="Calibri" w:hAnsi="Calibri" w:cs="Arial"/>
          <w:b/>
          <w:szCs w:val="22"/>
        </w:rPr>
        <w:t xml:space="preserve">Zgodność z zasadą równości szans i niedyskryminacji </w:t>
      </w:r>
      <w:r>
        <w:rPr>
          <w:rFonts w:ascii="Calibri" w:hAnsi="Calibri" w:cs="Calibri"/>
          <w:b/>
        </w:rPr>
        <w:t>w tym dostępności dla osób z</w:t>
      </w:r>
      <w:r w:rsidR="00395C05">
        <w:rPr>
          <w:rFonts w:ascii="Calibri" w:hAnsi="Calibri" w:cs="Calibri"/>
          <w:b/>
        </w:rPr>
        <w:t> </w:t>
      </w:r>
      <w:r>
        <w:rPr>
          <w:rFonts w:ascii="Calibri" w:hAnsi="Calibri" w:cs="Calibri"/>
          <w:b/>
        </w:rPr>
        <w:t>niepełnosprawnościami</w:t>
      </w:r>
    </w:p>
    <w:p w:rsidR="001636C2" w:rsidRDefault="001636C2" w:rsidP="00133579">
      <w:pPr>
        <w:spacing w:line="276" w:lineRule="auto"/>
        <w:jc w:val="both"/>
        <w:rPr>
          <w:rFonts w:ascii="Calibri" w:hAnsi="Calibri" w:cs="Arial"/>
          <w:b/>
        </w:rPr>
      </w:pPr>
      <w:r>
        <w:rPr>
          <w:rFonts w:ascii="Calibri" w:hAnsi="Calibri" w:cs="Calibri"/>
          <w:sz w:val="22"/>
          <w:szCs w:val="22"/>
        </w:rPr>
        <w:t>Zasada równości szans i niedyskryminacji, w tym dostępności dla osób z niepełnosprawnościami</w:t>
      </w:r>
      <w:r>
        <w:rPr>
          <w:rFonts w:ascii="Calibri" w:hAnsi="Calibri" w:cs="Arial"/>
          <w:sz w:val="22"/>
          <w:szCs w:val="22"/>
        </w:rPr>
        <w:t>, w ramach projek</w:t>
      </w:r>
      <w:r w:rsidR="00D067FA">
        <w:rPr>
          <w:rFonts w:ascii="Calibri" w:hAnsi="Calibri" w:cs="Arial"/>
          <w:sz w:val="22"/>
          <w:szCs w:val="22"/>
        </w:rPr>
        <w:t>tów współfinansowanych z EFS</w:t>
      </w:r>
      <w:r w:rsidRPr="00133579">
        <w:rPr>
          <w:rFonts w:asciiTheme="minorHAnsi" w:hAnsiTheme="minorHAnsi" w:cs="Arial"/>
          <w:sz w:val="22"/>
          <w:szCs w:val="22"/>
        </w:rPr>
        <w:t xml:space="preserve"> </w:t>
      </w:r>
      <w:r w:rsidR="00133579" w:rsidRPr="00133579">
        <w:rPr>
          <w:rFonts w:asciiTheme="minorHAnsi" w:hAnsiTheme="minorHAnsi"/>
          <w:sz w:val="22"/>
          <w:szCs w:val="22"/>
        </w:rPr>
        <w:t>należ</w:t>
      </w:r>
      <w:r w:rsidR="00D067FA">
        <w:rPr>
          <w:rFonts w:asciiTheme="minorHAnsi" w:hAnsiTheme="minorHAnsi"/>
          <w:sz w:val="22"/>
          <w:szCs w:val="22"/>
        </w:rPr>
        <w:t>y</w:t>
      </w:r>
      <w:r w:rsidR="00133579" w:rsidRPr="00133579">
        <w:rPr>
          <w:rFonts w:asciiTheme="minorHAnsi" w:hAnsiTheme="minorHAnsi"/>
          <w:sz w:val="22"/>
          <w:szCs w:val="22"/>
        </w:rPr>
        <w:t xml:space="preserve"> do naczelnych polityk horyzontalnych UE, których propagowanie ma na celu zapobieganie wszelkim formom dyskryminacji. </w:t>
      </w:r>
      <w:r w:rsidR="00D067FA">
        <w:rPr>
          <w:rFonts w:asciiTheme="minorHAnsi" w:hAnsiTheme="minorHAnsi"/>
          <w:sz w:val="22"/>
          <w:szCs w:val="22"/>
        </w:rPr>
        <w:t>Sposób realizacji tej</w:t>
      </w:r>
      <w:r w:rsidR="00133579" w:rsidRPr="00133579">
        <w:rPr>
          <w:rFonts w:asciiTheme="minorHAnsi" w:hAnsiTheme="minorHAnsi"/>
          <w:sz w:val="22"/>
          <w:szCs w:val="22"/>
        </w:rPr>
        <w:t xml:space="preserve"> zasad</w:t>
      </w:r>
      <w:r w:rsidR="00FD7EA7">
        <w:rPr>
          <w:rFonts w:asciiTheme="minorHAnsi" w:hAnsiTheme="minorHAnsi"/>
          <w:sz w:val="22"/>
          <w:szCs w:val="22"/>
        </w:rPr>
        <w:t>y</w:t>
      </w:r>
      <w:r w:rsidR="00133579" w:rsidRPr="00133579">
        <w:rPr>
          <w:rFonts w:asciiTheme="minorHAnsi" w:hAnsiTheme="minorHAnsi"/>
          <w:sz w:val="22"/>
          <w:szCs w:val="22"/>
        </w:rPr>
        <w:t xml:space="preserve"> został szczegółowo uregulowany w </w:t>
      </w:r>
      <w:r w:rsidR="00D067FA">
        <w:rPr>
          <w:rFonts w:asciiTheme="minorHAnsi" w:hAnsiTheme="minorHAnsi"/>
          <w:sz w:val="22"/>
          <w:szCs w:val="22"/>
        </w:rPr>
        <w:t>„</w:t>
      </w:r>
      <w:r w:rsidR="00133579" w:rsidRPr="00D067FA">
        <w:rPr>
          <w:rFonts w:asciiTheme="minorHAnsi" w:hAnsiTheme="minorHAnsi"/>
          <w:sz w:val="22"/>
          <w:szCs w:val="22"/>
        </w:rPr>
        <w:t>Wytycznych w zakresie realizacji zasady równości szans i</w:t>
      </w:r>
      <w:r w:rsidR="00D067FA" w:rsidRPr="00D067FA">
        <w:rPr>
          <w:rFonts w:asciiTheme="minorHAnsi" w:hAnsiTheme="minorHAnsi"/>
          <w:sz w:val="22"/>
          <w:szCs w:val="22"/>
        </w:rPr>
        <w:t> </w:t>
      </w:r>
      <w:r w:rsidR="00133579" w:rsidRPr="00D067FA">
        <w:rPr>
          <w:rFonts w:asciiTheme="minorHAnsi" w:hAnsiTheme="minorHAnsi"/>
          <w:sz w:val="22"/>
          <w:szCs w:val="22"/>
        </w:rPr>
        <w:t>niedyskryminacji, w tym dostępności dla osób z niepełnosprawnościami oraz zasady równości szans kobiet i mężczyzn w ramach funduszy unijnych na lata 2014-2020</w:t>
      </w:r>
      <w:r w:rsidR="00D067FA">
        <w:rPr>
          <w:rFonts w:asciiTheme="minorHAnsi" w:hAnsiTheme="minorHAnsi"/>
          <w:sz w:val="22"/>
          <w:szCs w:val="22"/>
        </w:rPr>
        <w:t>”</w:t>
      </w:r>
      <w:r w:rsidR="00830177">
        <w:rPr>
          <w:rFonts w:asciiTheme="minorHAnsi" w:hAnsiTheme="minorHAnsi"/>
          <w:sz w:val="22"/>
          <w:szCs w:val="22"/>
        </w:rPr>
        <w:t xml:space="preserve"> (zwane dalej </w:t>
      </w:r>
      <w:r w:rsidR="00830177">
        <w:rPr>
          <w:rFonts w:asciiTheme="minorHAnsi" w:hAnsiTheme="minorHAnsi"/>
          <w:b/>
          <w:sz w:val="22"/>
          <w:szCs w:val="22"/>
        </w:rPr>
        <w:t>Wytycznymi</w:t>
      </w:r>
      <w:r w:rsidR="00830177" w:rsidRPr="00830177">
        <w:rPr>
          <w:rFonts w:asciiTheme="minorHAnsi" w:hAnsiTheme="minorHAnsi"/>
          <w:b/>
          <w:sz w:val="22"/>
          <w:szCs w:val="22"/>
        </w:rPr>
        <w:t xml:space="preserve"> równości szans</w:t>
      </w:r>
      <w:r w:rsidR="00830177">
        <w:rPr>
          <w:rFonts w:asciiTheme="minorHAnsi" w:hAnsiTheme="minorHAnsi"/>
          <w:sz w:val="22"/>
          <w:szCs w:val="22"/>
        </w:rPr>
        <w:t>)</w:t>
      </w:r>
      <w:r w:rsidR="00D067FA">
        <w:rPr>
          <w:rFonts w:asciiTheme="minorHAnsi" w:hAnsiTheme="minorHAnsi"/>
          <w:sz w:val="22"/>
          <w:szCs w:val="22"/>
        </w:rPr>
        <w:t>, które dostępne są na stronie</w:t>
      </w:r>
      <w:r w:rsidR="00D067FA" w:rsidRPr="00D067FA">
        <w:rPr>
          <w:rFonts w:asciiTheme="minorHAnsi" w:eastAsia="Calibri" w:hAnsiTheme="minorHAnsi"/>
          <w:sz w:val="22"/>
          <w:szCs w:val="22"/>
        </w:rPr>
        <w:t xml:space="preserve"> </w:t>
      </w:r>
      <w:r w:rsidR="00D067FA">
        <w:rPr>
          <w:rFonts w:asciiTheme="minorHAnsi" w:eastAsia="Calibri" w:hAnsiTheme="minorHAnsi"/>
          <w:sz w:val="22"/>
          <w:szCs w:val="22"/>
        </w:rPr>
        <w:t>internetowej RPO WP </w:t>
      </w:r>
      <w:r w:rsidR="00D067FA" w:rsidRPr="00157A1A">
        <w:rPr>
          <w:rFonts w:asciiTheme="minorHAnsi" w:eastAsia="Calibri" w:hAnsiTheme="minorHAnsi"/>
          <w:sz w:val="22"/>
          <w:szCs w:val="22"/>
        </w:rPr>
        <w:t xml:space="preserve">2014-2020 </w:t>
      </w:r>
      <w:hyperlink r:id="rId8" w:history="1">
        <w:r w:rsidR="00D067FA" w:rsidRPr="00157A1A">
          <w:rPr>
            <w:rFonts w:asciiTheme="minorHAnsi" w:eastAsia="Calibri" w:hAnsiTheme="minorHAnsi"/>
            <w:color w:val="0000FF"/>
            <w:sz w:val="22"/>
            <w:szCs w:val="22"/>
            <w:u w:val="single"/>
          </w:rPr>
          <w:t>www.rpo.pomorskie.eu</w:t>
        </w:r>
      </w:hyperlink>
      <w:r w:rsidR="00D067FA" w:rsidRPr="00D067FA">
        <w:rPr>
          <w:rFonts w:asciiTheme="minorHAnsi" w:hAnsiTheme="minorHAnsi"/>
          <w:sz w:val="22"/>
          <w:szCs w:val="22"/>
        </w:rPr>
        <w:t>.</w:t>
      </w:r>
    </w:p>
    <w:p w:rsidR="001636C2" w:rsidRDefault="001636C2">
      <w:pPr>
        <w:jc w:val="both"/>
        <w:rPr>
          <w:rFonts w:ascii="Calibri" w:hAnsi="Calibri" w:cs="Arial"/>
          <w:b/>
        </w:rPr>
      </w:pPr>
    </w:p>
    <w:p w:rsidR="001636C2" w:rsidRDefault="001636C2">
      <w:pPr>
        <w:jc w:val="both"/>
        <w:rPr>
          <w:rFonts w:ascii="Calibri" w:hAnsi="Calibri" w:cs="Arial"/>
          <w:sz w:val="22"/>
          <w:szCs w:val="22"/>
        </w:rPr>
      </w:pPr>
      <w:r>
        <w:rPr>
          <w:rFonts w:ascii="Calibri" w:hAnsi="Calibri" w:cs="Arial"/>
          <w:b/>
        </w:rPr>
        <w:t>Uz</w:t>
      </w:r>
      <w:r w:rsidR="00D067FA">
        <w:rPr>
          <w:rFonts w:ascii="Calibri" w:hAnsi="Calibri" w:cs="Arial"/>
          <w:b/>
        </w:rPr>
        <w:t>asadnienie spełnienia kryterium</w:t>
      </w:r>
    </w:p>
    <w:p w:rsidR="001636C2" w:rsidRDefault="001636C2">
      <w:pPr>
        <w:spacing w:line="276" w:lineRule="auto"/>
        <w:jc w:val="both"/>
        <w:rPr>
          <w:rFonts w:ascii="Calibri" w:hAnsi="Calibri" w:cs="Arial"/>
          <w:sz w:val="22"/>
          <w:szCs w:val="22"/>
        </w:rPr>
      </w:pPr>
      <w:r>
        <w:rPr>
          <w:rFonts w:ascii="Calibri" w:hAnsi="Calibri" w:cs="Arial"/>
          <w:sz w:val="22"/>
          <w:szCs w:val="22"/>
        </w:rPr>
        <w:t>Pole tekstowe (możliwość wprowadzenia max. do 1000 znaków).</w:t>
      </w:r>
    </w:p>
    <w:p w:rsidR="009A7AF0" w:rsidRDefault="001636C2" w:rsidP="009A7AF0">
      <w:pPr>
        <w:autoSpaceDE w:val="0"/>
        <w:spacing w:line="276" w:lineRule="auto"/>
        <w:jc w:val="both"/>
        <w:rPr>
          <w:rFonts w:ascii="Calibri" w:hAnsi="Calibri" w:cs="Arial"/>
          <w:sz w:val="22"/>
          <w:szCs w:val="22"/>
        </w:rPr>
      </w:pPr>
      <w:r>
        <w:rPr>
          <w:rFonts w:ascii="Calibri" w:hAnsi="Calibri" w:cs="Arial"/>
          <w:sz w:val="22"/>
          <w:szCs w:val="22"/>
        </w:rPr>
        <w:t xml:space="preserve">Należy uzasadnić zgodność założeń projektu z zasadą równości szans i niedyskryminacji, </w:t>
      </w:r>
      <w:r w:rsidR="00395C05">
        <w:rPr>
          <w:rFonts w:ascii="Calibri" w:hAnsi="Calibri" w:cs="Calibri"/>
          <w:sz w:val="22"/>
          <w:szCs w:val="22"/>
        </w:rPr>
        <w:t>w </w:t>
      </w:r>
      <w:r>
        <w:rPr>
          <w:rFonts w:ascii="Calibri" w:hAnsi="Calibri" w:cs="Calibri"/>
          <w:sz w:val="22"/>
          <w:szCs w:val="22"/>
        </w:rPr>
        <w:t>tym</w:t>
      </w:r>
      <w:r w:rsidR="00395C05">
        <w:rPr>
          <w:rFonts w:ascii="Calibri" w:hAnsi="Calibri" w:cs="Calibri"/>
          <w:sz w:val="22"/>
          <w:szCs w:val="22"/>
        </w:rPr>
        <w:t> </w:t>
      </w:r>
      <w:r>
        <w:rPr>
          <w:rFonts w:ascii="Calibri" w:hAnsi="Calibri" w:cs="Calibri"/>
          <w:sz w:val="22"/>
          <w:szCs w:val="22"/>
        </w:rPr>
        <w:t>dostępności dl</w:t>
      </w:r>
      <w:r w:rsidR="009A7AF0">
        <w:rPr>
          <w:rFonts w:ascii="Calibri" w:hAnsi="Calibri" w:cs="Calibri"/>
          <w:sz w:val="22"/>
          <w:szCs w:val="22"/>
        </w:rPr>
        <w:t>a osób z niepełnosprawnościami. W tym celu n</w:t>
      </w:r>
      <w:r>
        <w:rPr>
          <w:rFonts w:ascii="Calibri" w:hAnsi="Calibri" w:cs="Arial"/>
          <w:sz w:val="22"/>
          <w:szCs w:val="22"/>
        </w:rPr>
        <w:t xml:space="preserve">ależy uzasadnić, czy </w:t>
      </w:r>
      <w:r w:rsidR="009A7AF0">
        <w:rPr>
          <w:rFonts w:ascii="Calibri" w:hAnsi="Calibri" w:cs="Arial"/>
          <w:sz w:val="22"/>
          <w:szCs w:val="22"/>
        </w:rPr>
        <w:t xml:space="preserve">projekt </w:t>
      </w:r>
      <w:r w:rsidR="00586E6A">
        <w:rPr>
          <w:rFonts w:ascii="Calibri" w:hAnsi="Calibri" w:cs="Arial"/>
          <w:sz w:val="22"/>
          <w:szCs w:val="22"/>
        </w:rPr>
        <w:t xml:space="preserve">na każdym etapie jego realizacji (projektowanie działań, w tym nawiązanie współpracy m.in. z Partnerem/ami; rekrutacja grupy docelowej; realizacja zadań) </w:t>
      </w:r>
      <w:r w:rsidR="009A7AF0">
        <w:rPr>
          <w:rFonts w:ascii="Calibri" w:hAnsi="Calibri" w:cs="Arial"/>
          <w:sz w:val="22"/>
          <w:szCs w:val="22"/>
        </w:rPr>
        <w:t xml:space="preserve">zapewnia dostępność dla wszystkich, w tym dla osób z niepełnosprawnościami. Dostępność należy rozumieć </w:t>
      </w:r>
      <w:r w:rsidR="0062624C">
        <w:rPr>
          <w:rFonts w:ascii="Calibri" w:hAnsi="Calibri" w:cs="Arial"/>
          <w:sz w:val="22"/>
          <w:szCs w:val="22"/>
        </w:rPr>
        <w:t xml:space="preserve">m.in. </w:t>
      </w:r>
      <w:r w:rsidR="009A7AF0">
        <w:rPr>
          <w:rFonts w:ascii="Calibri" w:hAnsi="Calibri" w:cs="Arial"/>
          <w:sz w:val="22"/>
          <w:szCs w:val="22"/>
        </w:rPr>
        <w:t>jako:</w:t>
      </w:r>
    </w:p>
    <w:p w:rsidR="00830177" w:rsidRPr="00830177" w:rsidRDefault="009A7AF0" w:rsidP="000F749A">
      <w:pPr>
        <w:pStyle w:val="Akapitzlist"/>
        <w:numPr>
          <w:ilvl w:val="0"/>
          <w:numId w:val="40"/>
        </w:numPr>
        <w:autoSpaceDE w:val="0"/>
        <w:spacing w:after="0" w:line="276" w:lineRule="auto"/>
        <w:jc w:val="both"/>
        <w:rPr>
          <w:rFonts w:cs="Arial"/>
          <w:i/>
        </w:rPr>
      </w:pPr>
      <w:r>
        <w:rPr>
          <w:b/>
          <w:bCs/>
        </w:rPr>
        <w:t>d</w:t>
      </w:r>
      <w:r w:rsidR="00830177">
        <w:rPr>
          <w:b/>
          <w:bCs/>
        </w:rPr>
        <w:t xml:space="preserve">ostępność cyfrową </w:t>
      </w:r>
      <w:r w:rsidR="00830177" w:rsidRPr="00830177">
        <w:rPr>
          <w:bCs/>
        </w:rPr>
        <w:t>–</w:t>
      </w:r>
      <w:r w:rsidR="00830177">
        <w:rPr>
          <w:b/>
          <w:bCs/>
        </w:rPr>
        <w:t xml:space="preserve"> </w:t>
      </w:r>
      <w:r w:rsidR="0062624C" w:rsidRPr="0062624C">
        <w:rPr>
          <w:bCs/>
        </w:rPr>
        <w:t xml:space="preserve">co </w:t>
      </w:r>
      <w:r w:rsidRPr="009A7AF0">
        <w:t xml:space="preserve">oznacza, że </w:t>
      </w:r>
      <w:r w:rsidRPr="00830177">
        <w:rPr>
          <w:bCs/>
        </w:rPr>
        <w:t>wszystkie zasoby cyfrowe tworzone przez instytucje oraz w ramach projektów (w tym strony internetowe, platformy e-learningowe, dokumenty elektroniczne itd.) muszą spełniać kryteria dostępności</w:t>
      </w:r>
      <w:r w:rsidR="00830177" w:rsidRPr="00830177">
        <w:t>,</w:t>
      </w:r>
      <w:r w:rsidR="00830177">
        <w:t xml:space="preserve"> o których </w:t>
      </w:r>
      <w:r w:rsidR="00830177" w:rsidRPr="00891715">
        <w:t>mowa w</w:t>
      </w:r>
      <w:r w:rsidR="00830177" w:rsidRPr="00830177">
        <w:rPr>
          <w:i/>
        </w:rPr>
        <w:t xml:space="preserve"> Wytycznych równości szans;</w:t>
      </w:r>
    </w:p>
    <w:p w:rsidR="00891715" w:rsidRPr="0062624C" w:rsidRDefault="00830177" w:rsidP="000F749A">
      <w:pPr>
        <w:pStyle w:val="Akapitzlist"/>
        <w:numPr>
          <w:ilvl w:val="0"/>
          <w:numId w:val="40"/>
        </w:numPr>
        <w:autoSpaceDE w:val="0"/>
        <w:spacing w:line="276" w:lineRule="auto"/>
        <w:jc w:val="both"/>
        <w:rPr>
          <w:rFonts w:asciiTheme="minorHAnsi" w:hAnsiTheme="minorHAnsi" w:cs="Arial"/>
          <w:i/>
        </w:rPr>
      </w:pPr>
      <w:r>
        <w:rPr>
          <w:b/>
          <w:bCs/>
        </w:rPr>
        <w:t>dostępność</w:t>
      </w:r>
      <w:r w:rsidRPr="00830177">
        <w:rPr>
          <w:b/>
          <w:bCs/>
        </w:rPr>
        <w:t xml:space="preserve"> architektoniczn</w:t>
      </w:r>
      <w:r>
        <w:rPr>
          <w:b/>
          <w:bCs/>
        </w:rPr>
        <w:t>ą</w:t>
      </w:r>
      <w:r w:rsidRPr="00830177">
        <w:rPr>
          <w:b/>
          <w:bCs/>
        </w:rPr>
        <w:t xml:space="preserve"> </w:t>
      </w:r>
      <w:r>
        <w:rPr>
          <w:i/>
          <w:iCs/>
        </w:rPr>
        <w:t>–</w:t>
      </w:r>
      <w:r>
        <w:t xml:space="preserve"> </w:t>
      </w:r>
      <w:r w:rsidR="0062624C">
        <w:t xml:space="preserve">co </w:t>
      </w:r>
      <w:r>
        <w:t xml:space="preserve">oznacza, że </w:t>
      </w:r>
      <w:r w:rsidRPr="0062624C">
        <w:rPr>
          <w:bCs/>
        </w:rPr>
        <w:t xml:space="preserve">wszystkie organizowane przez beneficjentów spotkania otwarte, niewymagające rejestracji uczestników są realizowane w budynkach </w:t>
      </w:r>
      <w:r w:rsidRPr="0062624C">
        <w:rPr>
          <w:rFonts w:asciiTheme="minorHAnsi" w:hAnsiTheme="minorHAnsi"/>
          <w:bCs/>
        </w:rPr>
        <w:t>dostępnych architektonicznie</w:t>
      </w:r>
      <w:r w:rsidRPr="0062624C">
        <w:rPr>
          <w:rFonts w:asciiTheme="minorHAnsi" w:hAnsiTheme="minorHAnsi"/>
        </w:rPr>
        <w:t>.</w:t>
      </w:r>
    </w:p>
    <w:p w:rsidR="00830177" w:rsidRDefault="00830177">
      <w:pPr>
        <w:autoSpaceDE w:val="0"/>
        <w:spacing w:line="276" w:lineRule="auto"/>
        <w:jc w:val="both"/>
        <w:rPr>
          <w:rFonts w:ascii="Calibri" w:hAnsi="Calibri" w:cs="Arial"/>
          <w:sz w:val="22"/>
          <w:szCs w:val="22"/>
        </w:rPr>
      </w:pPr>
      <w:r w:rsidRPr="00830177">
        <w:rPr>
          <w:rFonts w:asciiTheme="minorHAnsi" w:hAnsiTheme="minorHAnsi" w:cs="Arial"/>
          <w:sz w:val="22"/>
          <w:szCs w:val="22"/>
        </w:rPr>
        <w:t xml:space="preserve">Ponadto </w:t>
      </w:r>
      <w:r>
        <w:rPr>
          <w:rFonts w:asciiTheme="minorHAnsi" w:hAnsiTheme="minorHAnsi" w:cs="Arial"/>
          <w:sz w:val="22"/>
          <w:szCs w:val="22"/>
        </w:rPr>
        <w:t xml:space="preserve">należy uzasadnić, czy </w:t>
      </w:r>
      <w:r w:rsidR="0062624C">
        <w:rPr>
          <w:rFonts w:asciiTheme="minorHAnsi" w:hAnsiTheme="minorHAnsi" w:cs="Arial"/>
          <w:sz w:val="22"/>
          <w:szCs w:val="22"/>
        </w:rPr>
        <w:t xml:space="preserve">i w jaki sposób </w:t>
      </w:r>
      <w:r>
        <w:rPr>
          <w:rFonts w:asciiTheme="minorHAnsi" w:hAnsiTheme="minorHAnsi" w:cs="Arial"/>
          <w:sz w:val="22"/>
          <w:szCs w:val="22"/>
        </w:rPr>
        <w:t xml:space="preserve">w trakcie realizacji projektu będzie zastosowana </w:t>
      </w:r>
      <w:r w:rsidRPr="00586E6A">
        <w:rPr>
          <w:rFonts w:asciiTheme="minorHAnsi" w:hAnsiTheme="minorHAnsi" w:cs="Arial"/>
          <w:b/>
          <w:sz w:val="22"/>
          <w:szCs w:val="22"/>
        </w:rPr>
        <w:t>zasada uniwersalnego projektowania</w:t>
      </w:r>
      <w:r>
        <w:rPr>
          <w:rFonts w:asciiTheme="minorHAnsi" w:hAnsiTheme="minorHAnsi" w:cs="Arial"/>
          <w:sz w:val="22"/>
          <w:szCs w:val="22"/>
        </w:rPr>
        <w:t xml:space="preserve">, </w:t>
      </w:r>
      <w:r w:rsidR="001636C2" w:rsidRPr="00830177">
        <w:rPr>
          <w:rFonts w:asciiTheme="minorHAnsi" w:hAnsiTheme="minorHAnsi" w:cs="Calibri"/>
          <w:sz w:val="22"/>
          <w:szCs w:val="22"/>
        </w:rPr>
        <w:t>która oznacza</w:t>
      </w:r>
      <w:r>
        <w:rPr>
          <w:rFonts w:asciiTheme="minorHAnsi" w:hAnsiTheme="minorHAnsi" w:cs="Calibri"/>
          <w:sz w:val="22"/>
          <w:szCs w:val="22"/>
        </w:rPr>
        <w:t>,</w:t>
      </w:r>
      <w:r w:rsidR="001636C2" w:rsidRPr="00830177">
        <w:rPr>
          <w:rFonts w:asciiTheme="minorHAnsi" w:hAnsiTheme="minorHAnsi" w:cs="Calibri"/>
          <w:sz w:val="22"/>
          <w:szCs w:val="22"/>
        </w:rPr>
        <w:t xml:space="preserve"> że</w:t>
      </w:r>
      <w:r>
        <w:rPr>
          <w:rFonts w:asciiTheme="minorHAnsi" w:hAnsiTheme="minorHAnsi" w:cs="Calibri"/>
          <w:sz w:val="22"/>
          <w:szCs w:val="22"/>
        </w:rPr>
        <w:t xml:space="preserve"> wszystkie</w:t>
      </w:r>
      <w:r w:rsidR="001636C2" w:rsidRPr="00830177">
        <w:rPr>
          <w:rFonts w:asciiTheme="minorHAnsi" w:hAnsiTheme="minorHAnsi" w:cs="Calibri"/>
          <w:sz w:val="22"/>
          <w:szCs w:val="22"/>
        </w:rPr>
        <w:t xml:space="preserve"> </w:t>
      </w:r>
      <w:r w:rsidR="001636C2" w:rsidRPr="00830177">
        <w:rPr>
          <w:rFonts w:asciiTheme="minorHAnsi" w:hAnsiTheme="minorHAnsi" w:cs="Arial"/>
          <w:sz w:val="22"/>
          <w:szCs w:val="22"/>
        </w:rPr>
        <w:t xml:space="preserve">produkty, towary, usługi </w:t>
      </w:r>
      <w:r w:rsidR="0062624C">
        <w:rPr>
          <w:rFonts w:asciiTheme="minorHAnsi" w:hAnsiTheme="minorHAnsi" w:cs="Arial"/>
          <w:sz w:val="22"/>
          <w:szCs w:val="22"/>
        </w:rPr>
        <w:t>i infrastruktura w </w:t>
      </w:r>
      <w:r w:rsidR="001636C2" w:rsidRPr="00830177">
        <w:rPr>
          <w:rFonts w:asciiTheme="minorHAnsi" w:hAnsiTheme="minorHAnsi" w:cs="Arial"/>
          <w:sz w:val="22"/>
          <w:szCs w:val="22"/>
        </w:rPr>
        <w:t>ramach projektów są dostępne dla wszystkich osób, w tym również dostosowane do</w:t>
      </w:r>
      <w:r w:rsidR="001636C2">
        <w:rPr>
          <w:rFonts w:ascii="Calibri" w:hAnsi="Calibri" w:cs="Arial"/>
          <w:sz w:val="22"/>
          <w:szCs w:val="22"/>
        </w:rPr>
        <w:t xml:space="preserve"> potrzeb osób z</w:t>
      </w:r>
      <w:r>
        <w:rPr>
          <w:rFonts w:ascii="Calibri" w:hAnsi="Calibri" w:cs="Arial"/>
          <w:sz w:val="22"/>
          <w:szCs w:val="22"/>
        </w:rPr>
        <w:t> </w:t>
      </w:r>
      <w:r w:rsidR="001636C2">
        <w:rPr>
          <w:rFonts w:ascii="Calibri" w:hAnsi="Calibri" w:cs="Arial"/>
          <w:sz w:val="22"/>
          <w:szCs w:val="22"/>
        </w:rPr>
        <w:t xml:space="preserve">niepełnosprawnościami. </w:t>
      </w:r>
    </w:p>
    <w:p w:rsidR="00891715" w:rsidRDefault="00891715">
      <w:pPr>
        <w:autoSpaceDE w:val="0"/>
        <w:spacing w:line="276" w:lineRule="auto"/>
        <w:jc w:val="both"/>
        <w:rPr>
          <w:rFonts w:ascii="Calibri" w:hAnsi="Calibri" w:cs="Arial"/>
          <w:sz w:val="22"/>
          <w:szCs w:val="22"/>
        </w:rPr>
      </w:pPr>
    </w:p>
    <w:p w:rsidR="001636C2" w:rsidRPr="00830177" w:rsidRDefault="001636C2">
      <w:pPr>
        <w:autoSpaceDE w:val="0"/>
        <w:spacing w:line="276" w:lineRule="auto"/>
        <w:jc w:val="both"/>
        <w:rPr>
          <w:rFonts w:asciiTheme="minorHAnsi" w:hAnsiTheme="minorHAnsi" w:cs="Arial"/>
          <w:sz w:val="22"/>
          <w:szCs w:val="22"/>
        </w:rPr>
      </w:pPr>
      <w:r>
        <w:rPr>
          <w:rFonts w:ascii="Calibri" w:hAnsi="Calibri" w:cs="Arial"/>
          <w:sz w:val="22"/>
          <w:szCs w:val="22"/>
        </w:rPr>
        <w:t>W przypadku szczególnych projektów, w których zasada dostępności produktów nie znajduje zastosowania, w treści wniosku o dofinansowanie projektu powinn</w:t>
      </w:r>
      <w:r w:rsidR="00830177">
        <w:rPr>
          <w:rFonts w:ascii="Calibri" w:hAnsi="Calibri" w:cs="Arial"/>
          <w:sz w:val="22"/>
          <w:szCs w:val="22"/>
        </w:rPr>
        <w:t>a znaleźć się informacja wraz z </w:t>
      </w:r>
      <w:r>
        <w:rPr>
          <w:rFonts w:ascii="Calibri" w:hAnsi="Calibri" w:cs="Arial"/>
          <w:sz w:val="22"/>
          <w:szCs w:val="22"/>
        </w:rPr>
        <w:t xml:space="preserve">uzasadnieniem, dlaczego produkt projektu nie będzie spełniał </w:t>
      </w:r>
      <w:r w:rsidR="00586E6A">
        <w:rPr>
          <w:rFonts w:ascii="Calibri" w:hAnsi="Calibri" w:cs="Arial"/>
          <w:sz w:val="22"/>
          <w:szCs w:val="22"/>
        </w:rPr>
        <w:t>zasady</w:t>
      </w:r>
      <w:r>
        <w:rPr>
          <w:rFonts w:ascii="Calibri" w:hAnsi="Calibri" w:cs="Arial"/>
          <w:sz w:val="22"/>
          <w:szCs w:val="22"/>
        </w:rPr>
        <w:t xml:space="preserve"> dostępności. </w:t>
      </w:r>
    </w:p>
    <w:p w:rsidR="001636C2" w:rsidRDefault="001636C2">
      <w:pPr>
        <w:autoSpaceDE w:val="0"/>
        <w:spacing w:line="276" w:lineRule="auto"/>
        <w:jc w:val="both"/>
        <w:rPr>
          <w:rFonts w:ascii="Calibri" w:hAnsi="Calibri" w:cs="Calibri"/>
          <w:sz w:val="22"/>
          <w:szCs w:val="22"/>
        </w:rPr>
      </w:pPr>
    </w:p>
    <w:p w:rsidR="001636C2" w:rsidRDefault="001636C2">
      <w:pPr>
        <w:spacing w:line="276" w:lineRule="auto"/>
        <w:jc w:val="both"/>
        <w:rPr>
          <w:rFonts w:ascii="Calibri" w:hAnsi="Calibri" w:cs="Arial"/>
        </w:rPr>
      </w:pPr>
      <w:r>
        <w:rPr>
          <w:rFonts w:ascii="Calibri" w:hAnsi="Calibri" w:cs="Arial"/>
          <w:sz w:val="22"/>
          <w:szCs w:val="22"/>
        </w:rPr>
        <w:t>Informacje zawarte w tej części stanowią bezpośrednie źródło informacji na potrzeby oceny projektu w zakresie spełniania zasady równości szans i niedyskryminacji,</w:t>
      </w:r>
      <w:r>
        <w:rPr>
          <w:rFonts w:ascii="Calibri" w:hAnsi="Calibri" w:cs="Calibri"/>
          <w:sz w:val="22"/>
          <w:szCs w:val="22"/>
        </w:rPr>
        <w:t xml:space="preserve"> w tym dostępności dla osób z niepełnosprawnościami</w:t>
      </w:r>
      <w:r>
        <w:rPr>
          <w:rFonts w:ascii="Calibri" w:hAnsi="Calibri" w:cs="Arial"/>
          <w:sz w:val="22"/>
          <w:szCs w:val="22"/>
        </w:rPr>
        <w:t xml:space="preserve">. </w:t>
      </w:r>
    </w:p>
    <w:p w:rsidR="001636C2" w:rsidRDefault="001636C2">
      <w:pPr>
        <w:spacing w:line="276" w:lineRule="auto"/>
        <w:jc w:val="both"/>
        <w:rPr>
          <w:rFonts w:ascii="Calibri" w:hAnsi="Calibri" w:cs="Arial"/>
        </w:rPr>
      </w:pPr>
    </w:p>
    <w:p w:rsidR="001636C2" w:rsidRDefault="001636C2">
      <w:pPr>
        <w:autoSpaceDE w:val="0"/>
        <w:spacing w:line="276" w:lineRule="auto"/>
        <w:jc w:val="both"/>
        <w:rPr>
          <w:rFonts w:ascii="Calibri" w:hAnsi="Calibri" w:cs="Calibri"/>
          <w:sz w:val="22"/>
          <w:szCs w:val="22"/>
        </w:rPr>
      </w:pPr>
      <w:r>
        <w:rPr>
          <w:rFonts w:ascii="Calibri" w:hAnsi="Calibri" w:cs="Arial"/>
          <w:sz w:val="22"/>
          <w:szCs w:val="22"/>
        </w:rPr>
        <w:t>To pole stanowi wyodrębnioną część wniosku</w:t>
      </w:r>
      <w:r w:rsidR="00BF4A18" w:rsidRPr="00BF4A18">
        <w:rPr>
          <w:rFonts w:ascii="Calibri" w:hAnsi="Calibri" w:cs="Arial"/>
          <w:sz w:val="22"/>
          <w:szCs w:val="22"/>
        </w:rPr>
        <w:t xml:space="preserve"> </w:t>
      </w:r>
      <w:r w:rsidR="00BF4A18">
        <w:rPr>
          <w:rFonts w:ascii="Calibri" w:hAnsi="Calibri" w:cs="Arial"/>
          <w:sz w:val="22"/>
          <w:szCs w:val="22"/>
        </w:rPr>
        <w:t>o dofinansowanie projektu</w:t>
      </w:r>
      <w:r>
        <w:rPr>
          <w:rFonts w:ascii="Calibri" w:hAnsi="Calibri" w:cs="Arial"/>
          <w:sz w:val="22"/>
          <w:szCs w:val="22"/>
        </w:rPr>
        <w:t xml:space="preserve">, bezpośrednio przeznaczoną na umieszczenie wszystkich informacji związanych z realizacją projektu niezbędnych do </w:t>
      </w:r>
      <w:r>
        <w:rPr>
          <w:rFonts w:ascii="Calibri" w:hAnsi="Calibri" w:cs="Arial"/>
          <w:sz w:val="22"/>
          <w:szCs w:val="22"/>
        </w:rPr>
        <w:lastRenderedPageBreak/>
        <w:t xml:space="preserve">oceny spełniania przez niego zasady równości szans i niedyskryminacji, </w:t>
      </w:r>
      <w:r>
        <w:rPr>
          <w:rFonts w:ascii="Calibri" w:hAnsi="Calibri" w:cs="Calibri"/>
          <w:sz w:val="22"/>
          <w:szCs w:val="22"/>
        </w:rPr>
        <w:t>w tym dostępności dla osób z</w:t>
      </w:r>
      <w:r w:rsidR="00BF4A18">
        <w:rPr>
          <w:rFonts w:ascii="Calibri" w:hAnsi="Calibri" w:cs="Calibri"/>
          <w:sz w:val="22"/>
          <w:szCs w:val="22"/>
        </w:rPr>
        <w:t> </w:t>
      </w:r>
      <w:r>
        <w:rPr>
          <w:rFonts w:ascii="Calibri" w:hAnsi="Calibri" w:cs="Calibri"/>
          <w:sz w:val="22"/>
          <w:szCs w:val="22"/>
        </w:rPr>
        <w:t>niepełnosprawnościami</w:t>
      </w:r>
      <w:r w:rsidR="00891715">
        <w:rPr>
          <w:rFonts w:ascii="Calibri" w:hAnsi="Calibri" w:cs="Arial"/>
          <w:sz w:val="22"/>
          <w:szCs w:val="22"/>
        </w:rPr>
        <w:t>.</w:t>
      </w:r>
      <w:r>
        <w:rPr>
          <w:rFonts w:ascii="Calibri" w:hAnsi="Calibri" w:cs="Arial"/>
          <w:sz w:val="22"/>
          <w:szCs w:val="22"/>
        </w:rPr>
        <w:t xml:space="preserve"> </w:t>
      </w:r>
      <w:r>
        <w:rPr>
          <w:rFonts w:ascii="Calibri" w:hAnsi="Calibri" w:cs="Calibri"/>
          <w:sz w:val="22"/>
          <w:szCs w:val="22"/>
        </w:rPr>
        <w:t>Należy</w:t>
      </w:r>
      <w:r w:rsidR="00586E6A">
        <w:rPr>
          <w:rFonts w:ascii="Calibri" w:hAnsi="Calibri" w:cs="Calibri"/>
          <w:sz w:val="22"/>
          <w:szCs w:val="22"/>
        </w:rPr>
        <w:t> </w:t>
      </w:r>
      <w:r>
        <w:rPr>
          <w:rFonts w:ascii="Calibri" w:hAnsi="Calibri" w:cs="Calibri"/>
          <w:sz w:val="22"/>
          <w:szCs w:val="22"/>
        </w:rPr>
        <w:t xml:space="preserve">jednak pamiętać by podane informacje były zgodne z informacjami zamieszczonymi w innych częściach wniosku </w:t>
      </w:r>
      <w:r w:rsidR="00BF4A18">
        <w:rPr>
          <w:rFonts w:ascii="Calibri" w:hAnsi="Calibri" w:cs="Arial"/>
          <w:sz w:val="22"/>
          <w:szCs w:val="22"/>
        </w:rPr>
        <w:t>o dofinansowanie projektu</w:t>
      </w:r>
      <w:r>
        <w:rPr>
          <w:rFonts w:ascii="Calibri" w:hAnsi="Calibri" w:cs="Calibri"/>
          <w:sz w:val="22"/>
          <w:szCs w:val="22"/>
        </w:rPr>
        <w:t>, m.in. w zakresie:</w:t>
      </w:r>
    </w:p>
    <w:p w:rsidR="00891715" w:rsidRDefault="001636C2" w:rsidP="000F749A">
      <w:pPr>
        <w:pStyle w:val="Akapitzlist"/>
        <w:numPr>
          <w:ilvl w:val="0"/>
          <w:numId w:val="41"/>
        </w:numPr>
        <w:autoSpaceDE w:val="0"/>
        <w:spacing w:after="0" w:line="276" w:lineRule="auto"/>
        <w:ind w:left="426"/>
        <w:jc w:val="both"/>
        <w:rPr>
          <w:rFonts w:cs="Arial"/>
        </w:rPr>
      </w:pPr>
      <w:r w:rsidRPr="00891715">
        <w:rPr>
          <w:rFonts w:cs="Arial"/>
        </w:rPr>
        <w:t>opisu barier - bariery</w:t>
      </w:r>
      <w:r w:rsidRPr="00891715">
        <w:rPr>
          <w:rFonts w:cs="Arial"/>
          <w:b/>
        </w:rPr>
        <w:t xml:space="preserve"> </w:t>
      </w:r>
      <w:r w:rsidRPr="00891715">
        <w:rPr>
          <w:rFonts w:cs="Arial"/>
        </w:rPr>
        <w:t>utrudniające lub uniemożliwiające udział w projekcie osobom z niepełnosprawnościami</w:t>
      </w:r>
      <w:r w:rsidR="00891715" w:rsidRPr="00891715">
        <w:rPr>
          <w:rFonts w:cs="Arial"/>
        </w:rPr>
        <w:t>;</w:t>
      </w:r>
    </w:p>
    <w:p w:rsidR="00891715" w:rsidRDefault="001636C2" w:rsidP="000F749A">
      <w:pPr>
        <w:pStyle w:val="Akapitzlist"/>
        <w:numPr>
          <w:ilvl w:val="0"/>
          <w:numId w:val="41"/>
        </w:numPr>
        <w:autoSpaceDE w:val="0"/>
        <w:spacing w:after="0" w:line="276" w:lineRule="auto"/>
        <w:ind w:left="426"/>
        <w:jc w:val="both"/>
        <w:rPr>
          <w:rFonts w:cs="Arial"/>
        </w:rPr>
      </w:pPr>
      <w:r w:rsidRPr="00891715">
        <w:rPr>
          <w:rFonts w:cs="Arial"/>
        </w:rPr>
        <w:t xml:space="preserve">świadomości nt. potrzeb osób z różnymi stopniami </w:t>
      </w:r>
      <w:r w:rsidR="00891715" w:rsidRPr="00891715">
        <w:rPr>
          <w:rFonts w:cs="Arial"/>
        </w:rPr>
        <w:t>i rodzajami niepełnosprawności;</w:t>
      </w:r>
    </w:p>
    <w:p w:rsidR="00891715" w:rsidRDefault="001636C2" w:rsidP="000F749A">
      <w:pPr>
        <w:pStyle w:val="Akapitzlist"/>
        <w:numPr>
          <w:ilvl w:val="0"/>
          <w:numId w:val="41"/>
        </w:numPr>
        <w:autoSpaceDE w:val="0"/>
        <w:spacing w:after="0" w:line="276" w:lineRule="auto"/>
        <w:ind w:left="426"/>
        <w:jc w:val="both"/>
        <w:rPr>
          <w:rFonts w:cs="Arial"/>
        </w:rPr>
      </w:pPr>
      <w:r w:rsidRPr="00891715">
        <w:rPr>
          <w:rFonts w:cs="Arial"/>
        </w:rPr>
        <w:t>ewentualnego braku dostępności do transportu, przestrzeni publicznej i budynków, materiałów dydaktycznych, zasobów cyfrowych (np. strony internetowe i usługi internetowe niedostosowane do potrzeb osób niewidzących i niedowidzących), niektórych środków masowego przeka</w:t>
      </w:r>
      <w:r w:rsidR="00891715">
        <w:rPr>
          <w:rFonts w:cs="Arial"/>
        </w:rPr>
        <w:t>zu dla </w:t>
      </w:r>
      <w:r w:rsidRPr="00891715">
        <w:rPr>
          <w:rFonts w:cs="Arial"/>
        </w:rPr>
        <w:t>konkretnych grup osób z niepełnosprawnościami,</w:t>
      </w:r>
    </w:p>
    <w:p w:rsidR="001636C2" w:rsidRDefault="001636C2" w:rsidP="000F749A">
      <w:pPr>
        <w:pStyle w:val="Akapitzlist"/>
        <w:numPr>
          <w:ilvl w:val="0"/>
          <w:numId w:val="41"/>
        </w:numPr>
        <w:autoSpaceDE w:val="0"/>
        <w:spacing w:after="0" w:line="276" w:lineRule="auto"/>
        <w:ind w:left="426"/>
        <w:jc w:val="both"/>
        <w:rPr>
          <w:rFonts w:cs="Arial"/>
        </w:rPr>
      </w:pPr>
      <w:r w:rsidRPr="00891715">
        <w:rPr>
          <w:rFonts w:cs="Arial"/>
        </w:rPr>
        <w:t>rekrutacji -</w:t>
      </w:r>
      <w:r w:rsidR="00FD7EA7">
        <w:rPr>
          <w:rFonts w:cs="Arial"/>
        </w:rPr>
        <w:t xml:space="preserve"> czasu i miejsca rekrutacji;</w:t>
      </w:r>
      <w:r w:rsidRPr="00891715">
        <w:rPr>
          <w:rFonts w:cs="Arial"/>
        </w:rPr>
        <w:t xml:space="preserve"> dokumentów, które będą wymagane na etapie rekrutacji od</w:t>
      </w:r>
      <w:r w:rsidR="00395C05">
        <w:rPr>
          <w:rFonts w:cs="Arial"/>
        </w:rPr>
        <w:t> </w:t>
      </w:r>
      <w:r w:rsidRPr="00891715">
        <w:rPr>
          <w:rFonts w:cs="Arial"/>
        </w:rPr>
        <w:t>potencjalnych uczestników/uczestniczek projektu</w:t>
      </w:r>
      <w:r w:rsidR="00FD7EA7">
        <w:rPr>
          <w:rFonts w:cs="Arial"/>
        </w:rPr>
        <w:t>;</w:t>
      </w:r>
      <w:r w:rsidRPr="00891715">
        <w:rPr>
          <w:rFonts w:cs="Arial"/>
        </w:rPr>
        <w:t xml:space="preserve"> w jaki spo</w:t>
      </w:r>
      <w:r w:rsidR="00395C05">
        <w:rPr>
          <w:rFonts w:cs="Arial"/>
        </w:rPr>
        <w:t xml:space="preserve">sób środki przekazu, planowane </w:t>
      </w:r>
      <w:r w:rsidRPr="00891715">
        <w:rPr>
          <w:rFonts w:cs="Arial"/>
        </w:rPr>
        <w:t>do</w:t>
      </w:r>
      <w:r w:rsidR="00395C05">
        <w:rPr>
          <w:rFonts w:cs="Arial"/>
        </w:rPr>
        <w:t> </w:t>
      </w:r>
      <w:r w:rsidRPr="00891715">
        <w:rPr>
          <w:rFonts w:cs="Arial"/>
        </w:rPr>
        <w:t>zastosowania przy rekrutacji, zostaną w pełni wykorzy</w:t>
      </w:r>
      <w:r w:rsidR="00395C05">
        <w:rPr>
          <w:rFonts w:cs="Arial"/>
        </w:rPr>
        <w:t xml:space="preserve">stane, tak aby zapewnić dostęp </w:t>
      </w:r>
      <w:r w:rsidRPr="00891715">
        <w:rPr>
          <w:rFonts w:cs="Arial"/>
        </w:rPr>
        <w:t>do</w:t>
      </w:r>
      <w:r w:rsidR="00395C05">
        <w:rPr>
          <w:rFonts w:cs="Arial"/>
        </w:rPr>
        <w:t> </w:t>
      </w:r>
      <w:r w:rsidRPr="00891715">
        <w:rPr>
          <w:rFonts w:cs="Arial"/>
        </w:rPr>
        <w:t>rekrutacji, a tym samym do projektu i oferowanego w nim wsparcia dla osób z </w:t>
      </w:r>
      <w:r w:rsidR="00FD7EA7">
        <w:rPr>
          <w:rFonts w:cs="Arial"/>
        </w:rPr>
        <w:t>niepełnosprawnościami;</w:t>
      </w:r>
    </w:p>
    <w:p w:rsidR="00FD7EA7" w:rsidRDefault="00FD7EA7" w:rsidP="000F749A">
      <w:pPr>
        <w:pStyle w:val="Akapitzlist"/>
        <w:numPr>
          <w:ilvl w:val="0"/>
          <w:numId w:val="41"/>
        </w:numPr>
        <w:autoSpaceDE w:val="0"/>
        <w:spacing w:after="0" w:line="276" w:lineRule="auto"/>
        <w:ind w:left="426"/>
        <w:jc w:val="both"/>
        <w:rPr>
          <w:rFonts w:cs="Arial"/>
        </w:rPr>
      </w:pPr>
      <w:r>
        <w:rPr>
          <w:rFonts w:cs="Arial"/>
        </w:rPr>
        <w:t>możliwości wykorzystania mechanizmu racjonalnych usprawnień.</w:t>
      </w:r>
    </w:p>
    <w:p w:rsidR="001636C2" w:rsidRDefault="001636C2" w:rsidP="00FA27B7">
      <w:pPr>
        <w:autoSpaceDE w:val="0"/>
        <w:spacing w:line="276" w:lineRule="auto"/>
        <w:jc w:val="both"/>
        <w:rPr>
          <w:rFonts w:ascii="Calibri" w:hAnsi="Calibri" w:cs="Arial"/>
          <w:b/>
          <w:sz w:val="22"/>
          <w:szCs w:val="22"/>
        </w:rPr>
      </w:pPr>
    </w:p>
    <w:p w:rsidR="001636C2" w:rsidRDefault="001636C2">
      <w:pPr>
        <w:spacing w:line="276" w:lineRule="auto"/>
        <w:jc w:val="both"/>
        <w:rPr>
          <w:rFonts w:ascii="Calibri" w:hAnsi="Calibri" w:cs="Arial"/>
          <w:sz w:val="22"/>
          <w:szCs w:val="22"/>
        </w:rPr>
      </w:pPr>
      <w:r>
        <w:rPr>
          <w:rFonts w:ascii="Calibri" w:hAnsi="Calibri" w:cs="Arial"/>
          <w:b/>
          <w:szCs w:val="22"/>
        </w:rPr>
        <w:t>Zgodność z zasadą równości szans kobiet i mężczyzn (na podstawie standardu minimum)</w:t>
      </w:r>
    </w:p>
    <w:p w:rsidR="00FD7EA7" w:rsidRDefault="001636C2">
      <w:pPr>
        <w:autoSpaceDE w:val="0"/>
        <w:spacing w:line="276" w:lineRule="auto"/>
        <w:jc w:val="both"/>
        <w:rPr>
          <w:rFonts w:asciiTheme="minorHAnsi" w:hAnsiTheme="minorHAnsi"/>
          <w:sz w:val="22"/>
          <w:szCs w:val="22"/>
        </w:rPr>
      </w:pPr>
      <w:r>
        <w:rPr>
          <w:rFonts w:ascii="Calibri" w:hAnsi="Calibri" w:cs="Arial"/>
          <w:sz w:val="22"/>
          <w:szCs w:val="22"/>
        </w:rPr>
        <w:t xml:space="preserve">Zasada równości szans kobiet i mężczyzn </w:t>
      </w:r>
      <w:r w:rsidR="00FD7EA7">
        <w:rPr>
          <w:rFonts w:ascii="Calibri" w:hAnsi="Calibri" w:cs="Arial"/>
          <w:sz w:val="22"/>
          <w:szCs w:val="22"/>
        </w:rPr>
        <w:t>w ramach projektów współfinansowanych z EFS</w:t>
      </w:r>
      <w:r w:rsidR="00FD7EA7" w:rsidRPr="00133579">
        <w:rPr>
          <w:rFonts w:asciiTheme="minorHAnsi" w:hAnsiTheme="minorHAnsi" w:cs="Arial"/>
          <w:sz w:val="22"/>
          <w:szCs w:val="22"/>
        </w:rPr>
        <w:t xml:space="preserve"> </w:t>
      </w:r>
      <w:r w:rsidR="00FD7EA7" w:rsidRPr="00133579">
        <w:rPr>
          <w:rFonts w:asciiTheme="minorHAnsi" w:hAnsiTheme="minorHAnsi"/>
          <w:sz w:val="22"/>
          <w:szCs w:val="22"/>
        </w:rPr>
        <w:t>należ</w:t>
      </w:r>
      <w:r w:rsidR="00FD7EA7">
        <w:rPr>
          <w:rFonts w:asciiTheme="minorHAnsi" w:hAnsiTheme="minorHAnsi"/>
          <w:sz w:val="22"/>
          <w:szCs w:val="22"/>
        </w:rPr>
        <w:t>y</w:t>
      </w:r>
      <w:r w:rsidR="00FD7EA7" w:rsidRPr="00133579">
        <w:rPr>
          <w:rFonts w:asciiTheme="minorHAnsi" w:hAnsiTheme="minorHAnsi"/>
          <w:sz w:val="22"/>
          <w:szCs w:val="22"/>
        </w:rPr>
        <w:t xml:space="preserve"> do</w:t>
      </w:r>
      <w:r w:rsidR="00FD7EA7">
        <w:rPr>
          <w:rFonts w:asciiTheme="minorHAnsi" w:hAnsiTheme="minorHAnsi"/>
          <w:sz w:val="22"/>
          <w:szCs w:val="22"/>
        </w:rPr>
        <w:t> </w:t>
      </w:r>
      <w:r w:rsidR="00FD7EA7" w:rsidRPr="00133579">
        <w:rPr>
          <w:rFonts w:asciiTheme="minorHAnsi" w:hAnsiTheme="minorHAnsi"/>
          <w:sz w:val="22"/>
          <w:szCs w:val="22"/>
        </w:rPr>
        <w:t>naczelnych polityk horyzontalnych UE, których propagowanie ma na celu zapobieganie wszelkim formom dyskryminacji</w:t>
      </w:r>
      <w:r w:rsidR="00FD7EA7">
        <w:rPr>
          <w:rFonts w:asciiTheme="minorHAnsi" w:hAnsiTheme="minorHAnsi"/>
          <w:sz w:val="22"/>
          <w:szCs w:val="22"/>
        </w:rPr>
        <w:t xml:space="preserve"> ze względu na płeć</w:t>
      </w:r>
      <w:r w:rsidR="00FD7EA7" w:rsidRPr="00133579">
        <w:rPr>
          <w:rFonts w:asciiTheme="minorHAnsi" w:hAnsiTheme="minorHAnsi"/>
          <w:sz w:val="22"/>
          <w:szCs w:val="22"/>
        </w:rPr>
        <w:t xml:space="preserve">. </w:t>
      </w:r>
      <w:r w:rsidR="00FD7EA7">
        <w:rPr>
          <w:rFonts w:asciiTheme="minorHAnsi" w:hAnsiTheme="minorHAnsi"/>
          <w:sz w:val="22"/>
          <w:szCs w:val="22"/>
        </w:rPr>
        <w:t>Sposób realizacji tej</w:t>
      </w:r>
      <w:r w:rsidR="00FD7EA7" w:rsidRPr="00133579">
        <w:rPr>
          <w:rFonts w:asciiTheme="minorHAnsi" w:hAnsiTheme="minorHAnsi"/>
          <w:sz w:val="22"/>
          <w:szCs w:val="22"/>
        </w:rPr>
        <w:t xml:space="preserve"> zasad został szczegółowo uregulowany w </w:t>
      </w:r>
      <w:r w:rsidR="00FD7EA7">
        <w:rPr>
          <w:rFonts w:asciiTheme="minorHAnsi" w:hAnsiTheme="minorHAnsi"/>
          <w:sz w:val="22"/>
          <w:szCs w:val="22"/>
        </w:rPr>
        <w:t>„</w:t>
      </w:r>
      <w:r w:rsidR="00FD7EA7" w:rsidRPr="00D067FA">
        <w:rPr>
          <w:rFonts w:asciiTheme="minorHAnsi" w:hAnsiTheme="minorHAnsi"/>
          <w:sz w:val="22"/>
          <w:szCs w:val="22"/>
        </w:rPr>
        <w:t>Wytycznych w zakresie realizacji zasady równości szans i niedyskr</w:t>
      </w:r>
      <w:r w:rsidR="00FD7EA7">
        <w:rPr>
          <w:rFonts w:asciiTheme="minorHAnsi" w:hAnsiTheme="minorHAnsi"/>
          <w:sz w:val="22"/>
          <w:szCs w:val="22"/>
        </w:rPr>
        <w:t>yminacji, w tym dostępności dla </w:t>
      </w:r>
      <w:r w:rsidR="00FD7EA7" w:rsidRPr="00D067FA">
        <w:rPr>
          <w:rFonts w:asciiTheme="minorHAnsi" w:hAnsiTheme="minorHAnsi"/>
          <w:sz w:val="22"/>
          <w:szCs w:val="22"/>
        </w:rPr>
        <w:t>osób z niepełnosprawnościami oraz zasady równości szans kobiet i mężczyzn w ramach funduszy unijnych na lata 2014-2020</w:t>
      </w:r>
      <w:r w:rsidR="00FD7EA7">
        <w:rPr>
          <w:rFonts w:asciiTheme="minorHAnsi" w:hAnsiTheme="minorHAnsi"/>
          <w:sz w:val="22"/>
          <w:szCs w:val="22"/>
        </w:rPr>
        <w:t xml:space="preserve">” (zwane dalej </w:t>
      </w:r>
      <w:r w:rsidR="00FD7EA7">
        <w:rPr>
          <w:rFonts w:asciiTheme="minorHAnsi" w:hAnsiTheme="minorHAnsi"/>
          <w:b/>
          <w:sz w:val="22"/>
          <w:szCs w:val="22"/>
        </w:rPr>
        <w:t>Wytycznymi</w:t>
      </w:r>
      <w:r w:rsidR="00FD7EA7" w:rsidRPr="00830177">
        <w:rPr>
          <w:rFonts w:asciiTheme="minorHAnsi" w:hAnsiTheme="minorHAnsi"/>
          <w:b/>
          <w:sz w:val="22"/>
          <w:szCs w:val="22"/>
        </w:rPr>
        <w:t xml:space="preserve"> równości szans</w:t>
      </w:r>
      <w:r w:rsidR="00FD7EA7">
        <w:rPr>
          <w:rFonts w:asciiTheme="minorHAnsi" w:hAnsiTheme="minorHAnsi"/>
          <w:sz w:val="22"/>
          <w:szCs w:val="22"/>
        </w:rPr>
        <w:t>), które dostępne są na stronie</w:t>
      </w:r>
      <w:r w:rsidR="00FD7EA7" w:rsidRPr="00D067FA">
        <w:rPr>
          <w:rFonts w:asciiTheme="minorHAnsi" w:eastAsia="Calibri" w:hAnsiTheme="minorHAnsi"/>
          <w:sz w:val="22"/>
          <w:szCs w:val="22"/>
        </w:rPr>
        <w:t xml:space="preserve"> </w:t>
      </w:r>
      <w:r w:rsidR="00FD7EA7">
        <w:rPr>
          <w:rFonts w:asciiTheme="minorHAnsi" w:eastAsia="Calibri" w:hAnsiTheme="minorHAnsi"/>
          <w:sz w:val="22"/>
          <w:szCs w:val="22"/>
        </w:rPr>
        <w:t>internetowej RPO WP </w:t>
      </w:r>
      <w:r w:rsidR="00FD7EA7" w:rsidRPr="00157A1A">
        <w:rPr>
          <w:rFonts w:asciiTheme="minorHAnsi" w:eastAsia="Calibri" w:hAnsiTheme="minorHAnsi"/>
          <w:sz w:val="22"/>
          <w:szCs w:val="22"/>
        </w:rPr>
        <w:t xml:space="preserve">2014-2020 </w:t>
      </w:r>
      <w:hyperlink r:id="rId9" w:history="1">
        <w:r w:rsidR="00FD7EA7" w:rsidRPr="00157A1A">
          <w:rPr>
            <w:rFonts w:asciiTheme="minorHAnsi" w:eastAsia="Calibri" w:hAnsiTheme="minorHAnsi"/>
            <w:color w:val="0000FF"/>
            <w:sz w:val="22"/>
            <w:szCs w:val="22"/>
            <w:u w:val="single"/>
          </w:rPr>
          <w:t>www.rpo.pomorskie.eu</w:t>
        </w:r>
      </w:hyperlink>
      <w:r w:rsidR="00FD7EA7" w:rsidRPr="00D067FA">
        <w:rPr>
          <w:rFonts w:asciiTheme="minorHAnsi" w:hAnsiTheme="minorHAnsi"/>
          <w:sz w:val="22"/>
          <w:szCs w:val="22"/>
        </w:rPr>
        <w:t>.</w:t>
      </w:r>
      <w:r w:rsidR="00FD7EA7">
        <w:rPr>
          <w:rFonts w:asciiTheme="minorHAnsi" w:hAnsiTheme="minorHAnsi"/>
          <w:sz w:val="22"/>
          <w:szCs w:val="22"/>
        </w:rPr>
        <w:t xml:space="preserve"> </w:t>
      </w:r>
    </w:p>
    <w:p w:rsidR="00FD7EA7" w:rsidRDefault="00FD7EA7">
      <w:pPr>
        <w:autoSpaceDE w:val="0"/>
        <w:spacing w:line="276" w:lineRule="auto"/>
        <w:jc w:val="both"/>
        <w:rPr>
          <w:rFonts w:asciiTheme="minorHAnsi" w:hAnsiTheme="minorHAnsi"/>
          <w:sz w:val="22"/>
          <w:szCs w:val="22"/>
        </w:rPr>
      </w:pPr>
    </w:p>
    <w:p w:rsidR="001636C2" w:rsidRDefault="001636C2">
      <w:pPr>
        <w:autoSpaceDE w:val="0"/>
        <w:spacing w:line="276" w:lineRule="auto"/>
        <w:jc w:val="both"/>
        <w:rPr>
          <w:rFonts w:ascii="Calibri" w:hAnsi="Calibri" w:cs="Arial"/>
          <w:sz w:val="22"/>
          <w:szCs w:val="22"/>
        </w:rPr>
      </w:pPr>
      <w:r>
        <w:rPr>
          <w:rFonts w:ascii="Calibri" w:hAnsi="Calibri" w:cs="Calibri"/>
          <w:sz w:val="22"/>
          <w:szCs w:val="22"/>
        </w:rPr>
        <w:t>Ocena zgodności projektów współfinansowanych z EFS z zasadą równości szans kobiet i mężczyzn odbywa się na podstawie standardu minimum.</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b/>
          <w:szCs w:val="22"/>
        </w:rPr>
        <w:t>Uz</w:t>
      </w:r>
      <w:r w:rsidR="00FD7EA7">
        <w:rPr>
          <w:rFonts w:ascii="Calibri" w:hAnsi="Calibri" w:cs="Arial"/>
          <w:b/>
          <w:szCs w:val="22"/>
        </w:rPr>
        <w:t>asadnienie spełnienia kryterium</w:t>
      </w:r>
    </w:p>
    <w:p w:rsidR="001636C2" w:rsidRDefault="001636C2">
      <w:pPr>
        <w:spacing w:line="276" w:lineRule="auto"/>
        <w:jc w:val="both"/>
        <w:rPr>
          <w:rFonts w:ascii="Calibri" w:hAnsi="Calibri" w:cs="Arial"/>
          <w:sz w:val="22"/>
          <w:szCs w:val="22"/>
        </w:rPr>
      </w:pPr>
      <w:r>
        <w:rPr>
          <w:rFonts w:ascii="Calibri" w:hAnsi="Calibri" w:cs="Arial"/>
          <w:sz w:val="22"/>
          <w:szCs w:val="22"/>
        </w:rPr>
        <w:t>Pole tekstowe (możliwość wprowadzenia max. do 1000 znaków).</w:t>
      </w:r>
    </w:p>
    <w:p w:rsidR="001636C2" w:rsidRDefault="001636C2">
      <w:pPr>
        <w:spacing w:line="276" w:lineRule="auto"/>
        <w:jc w:val="both"/>
        <w:rPr>
          <w:rFonts w:ascii="Calibri" w:hAnsi="Calibri" w:cs="Arial"/>
          <w:sz w:val="22"/>
          <w:szCs w:val="22"/>
        </w:rPr>
      </w:pPr>
      <w:r>
        <w:rPr>
          <w:rFonts w:ascii="Calibri" w:hAnsi="Calibri" w:cs="Arial"/>
          <w:sz w:val="22"/>
          <w:szCs w:val="22"/>
        </w:rPr>
        <w:t>Należy uzasadnić zgodność założeń projektu z zasadą równości szans kobiet i mężczyzn, odnosząc się w je</w:t>
      </w:r>
      <w:r w:rsidR="00FD7EA7">
        <w:rPr>
          <w:rFonts w:ascii="Calibri" w:hAnsi="Calibri" w:cs="Arial"/>
          <w:sz w:val="22"/>
          <w:szCs w:val="22"/>
        </w:rPr>
        <w:t xml:space="preserve">go ramach do pytań zawartych w </w:t>
      </w:r>
      <w:r w:rsidR="00FD7EA7" w:rsidRPr="00FD7EA7">
        <w:rPr>
          <w:rFonts w:ascii="Calibri" w:hAnsi="Calibri" w:cs="Arial"/>
          <w:i/>
          <w:sz w:val="22"/>
          <w:szCs w:val="22"/>
        </w:rPr>
        <w:t>S</w:t>
      </w:r>
      <w:r w:rsidRPr="00FD7EA7">
        <w:rPr>
          <w:rFonts w:ascii="Calibri" w:hAnsi="Calibri" w:cs="Arial"/>
          <w:i/>
          <w:sz w:val="22"/>
          <w:szCs w:val="22"/>
        </w:rPr>
        <w:t>tandardzie minimum</w:t>
      </w:r>
      <w:r>
        <w:rPr>
          <w:rFonts w:ascii="Calibri" w:hAnsi="Calibri" w:cs="Arial"/>
          <w:sz w:val="22"/>
          <w:szCs w:val="22"/>
        </w:rPr>
        <w:t xml:space="preserve"> realizacji zasady równości szans kobiet i mężczyzn w ramach projektów współfinansowanych z EFS.</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To pole stanowi wyodrębnioną część wniosku</w:t>
      </w:r>
      <w:r w:rsidR="00BF4A18">
        <w:rPr>
          <w:rFonts w:ascii="Calibri" w:hAnsi="Calibri" w:cs="Arial"/>
          <w:sz w:val="22"/>
          <w:szCs w:val="22"/>
        </w:rPr>
        <w:t xml:space="preserve"> o dofinansowanie projektu</w:t>
      </w:r>
      <w:r>
        <w:rPr>
          <w:rFonts w:ascii="Calibri" w:hAnsi="Calibri" w:cs="Arial"/>
          <w:sz w:val="22"/>
          <w:szCs w:val="22"/>
        </w:rPr>
        <w:t>, bezpośrednio przeznaczoną na umieszczenie wszystkich informacji związanych z realizacją projektu niezbędnych d</w:t>
      </w:r>
      <w:r w:rsidR="00E7673D">
        <w:rPr>
          <w:rFonts w:ascii="Calibri" w:hAnsi="Calibri" w:cs="Arial"/>
          <w:sz w:val="22"/>
          <w:szCs w:val="22"/>
        </w:rPr>
        <w:t xml:space="preserve">o oceny spełniania przez niego </w:t>
      </w:r>
      <w:r w:rsidR="00E7673D" w:rsidRPr="00E7673D">
        <w:rPr>
          <w:rFonts w:ascii="Calibri" w:hAnsi="Calibri" w:cs="Arial"/>
          <w:i/>
          <w:sz w:val="22"/>
          <w:szCs w:val="22"/>
        </w:rPr>
        <w:t>Standardu minimum</w:t>
      </w:r>
      <w:r w:rsidR="00FD7EA7" w:rsidRPr="00E7673D">
        <w:rPr>
          <w:rFonts w:ascii="Calibri" w:hAnsi="Calibri" w:cs="Arial"/>
          <w:i/>
          <w:sz w:val="22"/>
          <w:szCs w:val="22"/>
        </w:rPr>
        <w:t>.</w:t>
      </w:r>
      <w:r w:rsidR="00E7673D">
        <w:rPr>
          <w:rFonts w:ascii="Calibri" w:hAnsi="Calibri" w:cs="Arial"/>
          <w:sz w:val="22"/>
          <w:szCs w:val="22"/>
        </w:rPr>
        <w:t xml:space="preserve"> </w:t>
      </w:r>
      <w:r>
        <w:rPr>
          <w:rFonts w:ascii="Calibri" w:hAnsi="Calibri" w:cs="Arial"/>
          <w:sz w:val="22"/>
          <w:szCs w:val="22"/>
        </w:rPr>
        <w:t xml:space="preserve">W związku z tym Wnioskodawca nie jest </w:t>
      </w:r>
      <w:r w:rsidR="00E7673D">
        <w:rPr>
          <w:rFonts w:ascii="Calibri" w:hAnsi="Calibri" w:cs="Arial"/>
          <w:sz w:val="22"/>
          <w:szCs w:val="22"/>
        </w:rPr>
        <w:t>z</w:t>
      </w:r>
      <w:r>
        <w:rPr>
          <w:rFonts w:ascii="Calibri" w:hAnsi="Calibri" w:cs="Arial"/>
          <w:sz w:val="22"/>
          <w:szCs w:val="22"/>
        </w:rPr>
        <w:t>obowiązany</w:t>
      </w:r>
      <w:r w:rsidR="00BF4A18">
        <w:rPr>
          <w:rFonts w:ascii="Calibri" w:hAnsi="Calibri" w:cs="Arial"/>
          <w:sz w:val="22"/>
          <w:szCs w:val="22"/>
        </w:rPr>
        <w:t xml:space="preserve"> do </w:t>
      </w:r>
      <w:r w:rsidR="00E7673D">
        <w:rPr>
          <w:rFonts w:ascii="Calibri" w:hAnsi="Calibri" w:cs="Arial"/>
          <w:sz w:val="22"/>
          <w:szCs w:val="22"/>
        </w:rPr>
        <w:t>odrębnego odnoszenia się do </w:t>
      </w:r>
      <w:r>
        <w:rPr>
          <w:rFonts w:ascii="Calibri" w:hAnsi="Calibri" w:cs="Arial"/>
          <w:sz w:val="22"/>
          <w:szCs w:val="22"/>
        </w:rPr>
        <w:t>kwestii równości kobiet i mężczyzn w pozostałych częściach wni</w:t>
      </w:r>
      <w:r w:rsidR="00E7673D">
        <w:rPr>
          <w:rFonts w:ascii="Calibri" w:hAnsi="Calibri" w:cs="Arial"/>
          <w:sz w:val="22"/>
          <w:szCs w:val="22"/>
        </w:rPr>
        <w:t>osku</w:t>
      </w:r>
      <w:r w:rsidR="00BF4A18" w:rsidRPr="00BF4A18">
        <w:rPr>
          <w:rFonts w:ascii="Calibri" w:hAnsi="Calibri" w:cs="Arial"/>
          <w:sz w:val="22"/>
          <w:szCs w:val="22"/>
        </w:rPr>
        <w:t xml:space="preserve"> </w:t>
      </w:r>
      <w:r w:rsidR="00BF4A18">
        <w:rPr>
          <w:rFonts w:ascii="Calibri" w:hAnsi="Calibri" w:cs="Arial"/>
          <w:sz w:val="22"/>
          <w:szCs w:val="22"/>
        </w:rPr>
        <w:t>o dofinansowanie projektu</w:t>
      </w:r>
      <w:r w:rsidR="00E7673D">
        <w:rPr>
          <w:rFonts w:ascii="Calibri" w:hAnsi="Calibri" w:cs="Arial"/>
          <w:sz w:val="22"/>
          <w:szCs w:val="22"/>
        </w:rPr>
        <w:t>. Należy jednak pamiętać by </w:t>
      </w:r>
      <w:r>
        <w:rPr>
          <w:rFonts w:ascii="Calibri" w:hAnsi="Calibri" w:cs="Arial"/>
          <w:sz w:val="22"/>
          <w:szCs w:val="22"/>
        </w:rPr>
        <w:t xml:space="preserve">podane informacje były zgodne z informacjami zamieszczonymi w innych częściach wniosku </w:t>
      </w:r>
      <w:r w:rsidR="00BF4A18">
        <w:rPr>
          <w:rFonts w:ascii="Calibri" w:hAnsi="Calibri" w:cs="Arial"/>
          <w:sz w:val="22"/>
          <w:szCs w:val="22"/>
        </w:rPr>
        <w:t>o dofinansowanie projektu</w:t>
      </w:r>
      <w:r>
        <w:rPr>
          <w:rFonts w:ascii="Calibri" w:hAnsi="Calibri" w:cs="Arial"/>
          <w:sz w:val="22"/>
          <w:szCs w:val="22"/>
        </w:rPr>
        <w:t>. W szczególności należy uwzględniać najważniejsze ramy merytoryczne, realizacyjne, rzeczowe i finans</w:t>
      </w:r>
      <w:r w:rsidR="00E7673D">
        <w:rPr>
          <w:rFonts w:ascii="Calibri" w:hAnsi="Calibri" w:cs="Arial"/>
          <w:sz w:val="22"/>
          <w:szCs w:val="22"/>
        </w:rPr>
        <w:t>owe projektu (np. należy unikać:</w:t>
      </w:r>
      <w:r>
        <w:rPr>
          <w:rFonts w:ascii="Calibri" w:hAnsi="Calibri" w:cs="Arial"/>
          <w:sz w:val="22"/>
          <w:szCs w:val="22"/>
        </w:rPr>
        <w:t xml:space="preserve"> deklarowania określonego poziomu uczestnictwa w projekcie kobiet, przy jednoczesnym braku potwierdzenia tego faktu w części </w:t>
      </w:r>
      <w:r w:rsidR="00BF4A18">
        <w:rPr>
          <w:rFonts w:ascii="Calibri" w:hAnsi="Calibri" w:cs="Arial"/>
          <w:sz w:val="22"/>
          <w:szCs w:val="22"/>
        </w:rPr>
        <w:t>o dofinansowanie projektu</w:t>
      </w:r>
      <w:r>
        <w:rPr>
          <w:rFonts w:ascii="Calibri" w:hAnsi="Calibri" w:cs="Arial"/>
          <w:sz w:val="22"/>
          <w:szCs w:val="22"/>
        </w:rPr>
        <w:t xml:space="preserve"> </w:t>
      </w:r>
      <w:r w:rsidR="00E7673D">
        <w:rPr>
          <w:rFonts w:ascii="Calibri" w:hAnsi="Calibri" w:cs="Arial"/>
          <w:sz w:val="22"/>
          <w:szCs w:val="22"/>
        </w:rPr>
        <w:t>poświęconej wskaźnikom projektu</w:t>
      </w:r>
      <w:r>
        <w:rPr>
          <w:rFonts w:ascii="Calibri" w:hAnsi="Calibri" w:cs="Arial"/>
          <w:sz w:val="22"/>
          <w:szCs w:val="22"/>
        </w:rPr>
        <w:t>).</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b/>
          <w:bCs/>
          <w:sz w:val="22"/>
          <w:szCs w:val="22"/>
        </w:rPr>
        <w:t>Standard minimum realizacji zasady równości szans kobiet i mężczyzn w ramach proj</w:t>
      </w:r>
      <w:r w:rsidR="00E7673D">
        <w:rPr>
          <w:rFonts w:ascii="Calibri" w:hAnsi="Calibri" w:cs="Arial"/>
          <w:b/>
          <w:bCs/>
          <w:sz w:val="22"/>
          <w:szCs w:val="22"/>
        </w:rPr>
        <w:t>ektów  współfinansowanych z EFS</w:t>
      </w:r>
    </w:p>
    <w:p w:rsidR="001636C2" w:rsidRDefault="001636C2">
      <w:pPr>
        <w:spacing w:line="276" w:lineRule="auto"/>
        <w:jc w:val="both"/>
        <w:rPr>
          <w:rFonts w:ascii="Calibri" w:hAnsi="Calibri" w:cs="Arial"/>
          <w:sz w:val="22"/>
          <w:szCs w:val="22"/>
        </w:rPr>
      </w:pPr>
    </w:p>
    <w:tbl>
      <w:tblPr>
        <w:tblW w:w="8959" w:type="dxa"/>
        <w:tblInd w:w="108" w:type="dxa"/>
        <w:tblLayout w:type="fixed"/>
        <w:tblLook w:val="0000" w:firstRow="0" w:lastRow="0" w:firstColumn="0" w:lastColumn="0" w:noHBand="0" w:noVBand="0"/>
      </w:tblPr>
      <w:tblGrid>
        <w:gridCol w:w="2722"/>
        <w:gridCol w:w="1560"/>
        <w:gridCol w:w="1559"/>
        <w:gridCol w:w="3118"/>
      </w:tblGrid>
      <w:tr w:rsidR="001636C2" w:rsidTr="00E7673D">
        <w:tc>
          <w:tcPr>
            <w:tcW w:w="8959"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rsidR="001636C2" w:rsidRDefault="001636C2" w:rsidP="00CE033D">
            <w:pPr>
              <w:autoSpaceDE w:val="0"/>
              <w:spacing w:line="276" w:lineRule="auto"/>
              <w:ind w:left="720"/>
            </w:pPr>
            <w:r>
              <w:rPr>
                <w:rFonts w:ascii="Calibri" w:hAnsi="Calibri" w:cs="Arial"/>
                <w:sz w:val="22"/>
                <w:szCs w:val="22"/>
              </w:rPr>
              <w:t>Czy projekt należy do wyjątku, co do którego nie stosuje się standardu minimum?</w:t>
            </w:r>
          </w:p>
        </w:tc>
      </w:tr>
      <w:tr w:rsidR="001636C2" w:rsidTr="00E7673D">
        <w:tc>
          <w:tcPr>
            <w:tcW w:w="4282" w:type="dxa"/>
            <w:gridSpan w:val="2"/>
            <w:tcBorders>
              <w:top w:val="single" w:sz="4" w:space="0" w:color="000000"/>
              <w:left w:val="single" w:sz="4" w:space="0" w:color="000000"/>
              <w:bottom w:val="single" w:sz="4" w:space="0" w:color="000000"/>
            </w:tcBorders>
            <w:vAlign w:val="center"/>
          </w:tcPr>
          <w:p w:rsidR="001636C2" w:rsidRDefault="001636C2" w:rsidP="00CE033D">
            <w:pPr>
              <w:numPr>
                <w:ilvl w:val="0"/>
                <w:numId w:val="14"/>
              </w:numPr>
              <w:autoSpaceDE w:val="0"/>
              <w:spacing w:line="276" w:lineRule="auto"/>
              <w:jc w:val="center"/>
              <w:rPr>
                <w:rFonts w:ascii="Calibri" w:hAnsi="Calibri" w:cs="Arial"/>
              </w:rPr>
            </w:pPr>
            <w:r>
              <w:rPr>
                <w:rFonts w:ascii="Calibri" w:hAnsi="Calibri" w:cs="Arial"/>
                <w:sz w:val="22"/>
                <w:szCs w:val="22"/>
              </w:rPr>
              <w:t>Tak</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rsidR="001636C2" w:rsidRDefault="001636C2" w:rsidP="00CE033D">
            <w:pPr>
              <w:numPr>
                <w:ilvl w:val="0"/>
                <w:numId w:val="14"/>
              </w:numPr>
              <w:autoSpaceDE w:val="0"/>
              <w:spacing w:line="276" w:lineRule="auto"/>
              <w:jc w:val="center"/>
            </w:pPr>
            <w:r>
              <w:rPr>
                <w:rFonts w:ascii="Calibri" w:hAnsi="Calibri" w:cs="Arial"/>
                <w:sz w:val="22"/>
                <w:szCs w:val="22"/>
              </w:rPr>
              <w:t>Nie</w:t>
            </w:r>
          </w:p>
        </w:tc>
      </w:tr>
      <w:tr w:rsidR="001636C2" w:rsidTr="00E7673D">
        <w:tc>
          <w:tcPr>
            <w:tcW w:w="8959" w:type="dxa"/>
            <w:gridSpan w:val="4"/>
            <w:tcBorders>
              <w:top w:val="single" w:sz="4" w:space="0" w:color="000000"/>
              <w:left w:val="single" w:sz="4" w:space="0" w:color="000000"/>
              <w:bottom w:val="single" w:sz="4" w:space="0" w:color="000000"/>
              <w:right w:val="single" w:sz="4" w:space="0" w:color="000000"/>
            </w:tcBorders>
            <w:shd w:val="clear" w:color="auto" w:fill="F3F3F3"/>
          </w:tcPr>
          <w:p w:rsidR="001636C2" w:rsidRDefault="001636C2" w:rsidP="00CE033D">
            <w:pPr>
              <w:autoSpaceDE w:val="0"/>
              <w:spacing w:line="276" w:lineRule="auto"/>
              <w:rPr>
                <w:rFonts w:ascii="Calibri" w:hAnsi="Calibri" w:cs="Arial"/>
              </w:rPr>
            </w:pPr>
            <w:r>
              <w:rPr>
                <w:rFonts w:ascii="Calibri" w:hAnsi="Calibri" w:cs="Arial"/>
                <w:sz w:val="22"/>
                <w:szCs w:val="22"/>
              </w:rPr>
              <w:t>Wyjątki, co do których nie stosuje się standardu minimum:</w:t>
            </w:r>
          </w:p>
          <w:p w:rsidR="001636C2" w:rsidRDefault="001636C2" w:rsidP="00CE033D">
            <w:pPr>
              <w:autoSpaceDE w:val="0"/>
              <w:spacing w:line="276" w:lineRule="auto"/>
              <w:rPr>
                <w:rFonts w:ascii="Calibri" w:hAnsi="Calibri" w:cs="Arial"/>
              </w:rPr>
            </w:pPr>
            <w:r>
              <w:rPr>
                <w:rFonts w:ascii="Calibri" w:hAnsi="Calibri" w:cs="Arial"/>
                <w:sz w:val="22"/>
                <w:szCs w:val="22"/>
              </w:rPr>
              <w:t>1) profil działalności beneficjenta (ograniczenia statutowe);</w:t>
            </w:r>
          </w:p>
          <w:p w:rsidR="001636C2" w:rsidRDefault="001636C2" w:rsidP="00CE033D">
            <w:pPr>
              <w:autoSpaceDE w:val="0"/>
              <w:spacing w:line="276" w:lineRule="auto"/>
              <w:jc w:val="both"/>
              <w:rPr>
                <w:rFonts w:ascii="Calibri" w:hAnsi="Calibri" w:cs="Arial"/>
              </w:rPr>
            </w:pPr>
            <w:r>
              <w:rPr>
                <w:rFonts w:ascii="Calibri" w:hAnsi="Calibri" w:cs="Arial"/>
                <w:sz w:val="22"/>
                <w:szCs w:val="22"/>
              </w:rPr>
              <w:t>2) zamknięta rekrutacja - projekt obejmuje (ze względu na swój zakres oddziaływania) wsparciem wszystkich pracowników/personel konkretnego podmiotu, wyodrębnionej organizacyjnie części danego podmiotu lub konkretnej grupy podmiotów wskazanych we wniosku o dofinansowanie projektu.</w:t>
            </w:r>
          </w:p>
          <w:p w:rsidR="001636C2" w:rsidRDefault="001636C2" w:rsidP="00CE033D">
            <w:pPr>
              <w:autoSpaceDE w:val="0"/>
              <w:spacing w:line="276" w:lineRule="auto"/>
              <w:jc w:val="both"/>
            </w:pPr>
            <w:r>
              <w:rPr>
                <w:rFonts w:ascii="Calibri" w:hAnsi="Calibri" w:cs="Arial"/>
                <w:sz w:val="22"/>
                <w:szCs w:val="22"/>
              </w:rPr>
              <w:t>W przypadku projektów, które należą do wyjątków, zaleca się również planowanie działań zmierzających do przestrzegania zasady równości szans kobiet i mężczyzn.</w:t>
            </w:r>
          </w:p>
        </w:tc>
      </w:tr>
      <w:tr w:rsidR="001636C2" w:rsidTr="00E7673D">
        <w:tc>
          <w:tcPr>
            <w:tcW w:w="8959" w:type="dxa"/>
            <w:gridSpan w:val="4"/>
            <w:tcBorders>
              <w:top w:val="single" w:sz="4" w:space="0" w:color="000000"/>
              <w:left w:val="single" w:sz="4" w:space="0" w:color="000000"/>
              <w:bottom w:val="single" w:sz="4" w:space="0" w:color="000000"/>
              <w:right w:val="single" w:sz="4" w:space="0" w:color="000000"/>
            </w:tcBorders>
            <w:shd w:val="clear" w:color="auto" w:fill="F3F3F3"/>
          </w:tcPr>
          <w:p w:rsidR="001636C2" w:rsidRDefault="001636C2" w:rsidP="00CE033D">
            <w:pPr>
              <w:autoSpaceDE w:val="0"/>
              <w:spacing w:line="276" w:lineRule="auto"/>
              <w:jc w:val="both"/>
            </w:pPr>
            <w:r>
              <w:rPr>
                <w:rFonts w:ascii="Calibri" w:hAnsi="Calibri" w:cs="Arial"/>
                <w:sz w:val="22"/>
                <w:szCs w:val="22"/>
              </w:rPr>
              <w:t>Standard minimum jest spełniony w przypadku uzyskania co najmniej 3 punktów za poniższe kryteria oceny.</w:t>
            </w:r>
          </w:p>
        </w:tc>
      </w:tr>
      <w:tr w:rsidR="001636C2" w:rsidTr="00E7673D">
        <w:tc>
          <w:tcPr>
            <w:tcW w:w="8959" w:type="dxa"/>
            <w:gridSpan w:val="4"/>
            <w:tcBorders>
              <w:top w:val="single" w:sz="4" w:space="0" w:color="000000"/>
              <w:left w:val="single" w:sz="4" w:space="0" w:color="000000"/>
              <w:bottom w:val="single" w:sz="4" w:space="0" w:color="000000"/>
              <w:right w:val="single" w:sz="4" w:space="0" w:color="000000"/>
            </w:tcBorders>
          </w:tcPr>
          <w:p w:rsidR="001636C2" w:rsidRDefault="001636C2" w:rsidP="000F749A">
            <w:pPr>
              <w:pStyle w:val="Akapitzlist"/>
              <w:numPr>
                <w:ilvl w:val="0"/>
                <w:numId w:val="42"/>
              </w:numPr>
              <w:autoSpaceDE w:val="0"/>
              <w:spacing w:line="276" w:lineRule="auto"/>
              <w:ind w:left="348"/>
              <w:jc w:val="both"/>
            </w:pPr>
            <w:r w:rsidRPr="00E7673D">
              <w:rPr>
                <w:rFonts w:cs="Arial"/>
              </w:rPr>
              <w:t>We wniosku o dofinansowanie projektu zawarte zostały informacje, które potwierdzają istnienie (albo brak istniejących) barier równościowych w obszarze tematycznym interwencji i/lub zasięgu oddziaływania projektu.</w:t>
            </w:r>
          </w:p>
        </w:tc>
      </w:tr>
      <w:tr w:rsidR="001636C2" w:rsidTr="00E7673D">
        <w:tc>
          <w:tcPr>
            <w:tcW w:w="4282" w:type="dxa"/>
            <w:gridSpan w:val="2"/>
            <w:tcBorders>
              <w:top w:val="single" w:sz="4" w:space="0" w:color="000000"/>
              <w:left w:val="single" w:sz="4" w:space="0" w:color="000000"/>
              <w:bottom w:val="single" w:sz="4" w:space="0" w:color="000000"/>
            </w:tcBorders>
          </w:tcPr>
          <w:p w:rsidR="001636C2" w:rsidRDefault="001636C2" w:rsidP="00CE033D">
            <w:pPr>
              <w:numPr>
                <w:ilvl w:val="0"/>
                <w:numId w:val="14"/>
              </w:numPr>
              <w:autoSpaceDE w:val="0"/>
              <w:spacing w:line="276" w:lineRule="auto"/>
              <w:jc w:val="center"/>
              <w:rPr>
                <w:rFonts w:ascii="Calibri" w:hAnsi="Calibri" w:cs="Arial"/>
              </w:rPr>
            </w:pPr>
            <w:r>
              <w:rPr>
                <w:rFonts w:ascii="Calibri" w:hAnsi="Calibri" w:cs="Arial"/>
                <w:sz w:val="22"/>
                <w:szCs w:val="22"/>
              </w:rPr>
              <w:t>0</w:t>
            </w:r>
          </w:p>
        </w:tc>
        <w:tc>
          <w:tcPr>
            <w:tcW w:w="4677" w:type="dxa"/>
            <w:gridSpan w:val="2"/>
            <w:tcBorders>
              <w:top w:val="single" w:sz="4" w:space="0" w:color="000000"/>
              <w:left w:val="single" w:sz="4" w:space="0" w:color="000000"/>
              <w:bottom w:val="single" w:sz="4" w:space="0" w:color="000000"/>
              <w:right w:val="single" w:sz="4" w:space="0" w:color="000000"/>
            </w:tcBorders>
          </w:tcPr>
          <w:p w:rsidR="001636C2" w:rsidRDefault="001636C2" w:rsidP="00CE033D">
            <w:pPr>
              <w:numPr>
                <w:ilvl w:val="0"/>
                <w:numId w:val="14"/>
              </w:numPr>
              <w:autoSpaceDE w:val="0"/>
              <w:spacing w:line="276" w:lineRule="auto"/>
              <w:jc w:val="center"/>
            </w:pPr>
            <w:r>
              <w:rPr>
                <w:rFonts w:ascii="Calibri" w:hAnsi="Calibri" w:cs="Arial"/>
                <w:sz w:val="22"/>
                <w:szCs w:val="22"/>
              </w:rPr>
              <w:t>1</w:t>
            </w:r>
          </w:p>
        </w:tc>
      </w:tr>
      <w:tr w:rsidR="001636C2" w:rsidTr="00E7673D">
        <w:tc>
          <w:tcPr>
            <w:tcW w:w="8959" w:type="dxa"/>
            <w:gridSpan w:val="4"/>
            <w:tcBorders>
              <w:top w:val="single" w:sz="4" w:space="0" w:color="000000"/>
              <w:left w:val="single" w:sz="4" w:space="0" w:color="000000"/>
              <w:bottom w:val="single" w:sz="4" w:space="0" w:color="000000"/>
              <w:right w:val="single" w:sz="4" w:space="0" w:color="000000"/>
            </w:tcBorders>
          </w:tcPr>
          <w:p w:rsidR="001636C2" w:rsidRDefault="001636C2" w:rsidP="000F749A">
            <w:pPr>
              <w:pStyle w:val="Akapitzlist"/>
              <w:numPr>
                <w:ilvl w:val="0"/>
                <w:numId w:val="42"/>
              </w:numPr>
              <w:autoSpaceDE w:val="0"/>
              <w:spacing w:line="276" w:lineRule="auto"/>
              <w:ind w:left="348"/>
              <w:jc w:val="both"/>
            </w:pPr>
            <w:r w:rsidRPr="00E7673D">
              <w:rPr>
                <w:rFonts w:cs="Arial"/>
              </w:rPr>
              <w:t>Wniosek o dofinansowanie projektu zawiera działania odpowiadające na zidentyfikowane bariery równościowe w obszarze tematycznym interwencji i/lub zasięgu oddziaływania projektu.</w:t>
            </w:r>
          </w:p>
        </w:tc>
      </w:tr>
      <w:tr w:rsidR="001636C2" w:rsidTr="00E7673D">
        <w:tc>
          <w:tcPr>
            <w:tcW w:w="2722" w:type="dxa"/>
            <w:tcBorders>
              <w:top w:val="single" w:sz="4" w:space="0" w:color="000000"/>
              <w:left w:val="single" w:sz="4" w:space="0" w:color="000000"/>
              <w:bottom w:val="single" w:sz="4" w:space="0" w:color="000000"/>
            </w:tcBorders>
          </w:tcPr>
          <w:p w:rsidR="001636C2" w:rsidRDefault="001636C2" w:rsidP="000F749A">
            <w:pPr>
              <w:numPr>
                <w:ilvl w:val="0"/>
                <w:numId w:val="20"/>
              </w:numPr>
              <w:autoSpaceDE w:val="0"/>
              <w:spacing w:line="276" w:lineRule="auto"/>
              <w:jc w:val="center"/>
              <w:rPr>
                <w:rFonts w:ascii="Calibri" w:hAnsi="Calibri" w:cs="Arial"/>
              </w:rPr>
            </w:pPr>
            <w:r>
              <w:rPr>
                <w:rFonts w:ascii="Calibri" w:hAnsi="Calibri" w:cs="Arial"/>
                <w:sz w:val="22"/>
                <w:szCs w:val="22"/>
              </w:rPr>
              <w:t>0</w:t>
            </w:r>
          </w:p>
        </w:tc>
        <w:tc>
          <w:tcPr>
            <w:tcW w:w="3119" w:type="dxa"/>
            <w:gridSpan w:val="2"/>
            <w:tcBorders>
              <w:top w:val="single" w:sz="4" w:space="0" w:color="000000"/>
              <w:left w:val="single" w:sz="4" w:space="0" w:color="000000"/>
              <w:bottom w:val="single" w:sz="4" w:space="0" w:color="000000"/>
            </w:tcBorders>
          </w:tcPr>
          <w:p w:rsidR="001636C2" w:rsidRDefault="001636C2" w:rsidP="000F749A">
            <w:pPr>
              <w:numPr>
                <w:ilvl w:val="0"/>
                <w:numId w:val="20"/>
              </w:numPr>
              <w:autoSpaceDE w:val="0"/>
              <w:spacing w:line="276" w:lineRule="auto"/>
              <w:jc w:val="center"/>
              <w:rPr>
                <w:rFonts w:ascii="Calibri" w:hAnsi="Calibri" w:cs="Arial"/>
              </w:rPr>
            </w:pPr>
            <w:r>
              <w:rPr>
                <w:rFonts w:ascii="Calibri" w:hAnsi="Calibri" w:cs="Arial"/>
                <w:sz w:val="22"/>
                <w:szCs w:val="22"/>
              </w:rPr>
              <w:t>1</w:t>
            </w:r>
          </w:p>
        </w:tc>
        <w:tc>
          <w:tcPr>
            <w:tcW w:w="3118" w:type="dxa"/>
            <w:tcBorders>
              <w:top w:val="single" w:sz="4" w:space="0" w:color="000000"/>
              <w:left w:val="single" w:sz="4" w:space="0" w:color="000000"/>
              <w:bottom w:val="single" w:sz="4" w:space="0" w:color="000000"/>
              <w:right w:val="single" w:sz="4" w:space="0" w:color="000000"/>
            </w:tcBorders>
          </w:tcPr>
          <w:p w:rsidR="001636C2" w:rsidRDefault="001636C2" w:rsidP="000F749A">
            <w:pPr>
              <w:numPr>
                <w:ilvl w:val="0"/>
                <w:numId w:val="20"/>
              </w:numPr>
              <w:autoSpaceDE w:val="0"/>
              <w:spacing w:line="276" w:lineRule="auto"/>
              <w:jc w:val="center"/>
            </w:pPr>
            <w:r>
              <w:rPr>
                <w:rFonts w:ascii="Calibri" w:hAnsi="Calibri" w:cs="Arial"/>
                <w:sz w:val="22"/>
                <w:szCs w:val="22"/>
              </w:rPr>
              <w:t>2</w:t>
            </w:r>
          </w:p>
        </w:tc>
      </w:tr>
      <w:tr w:rsidR="001636C2" w:rsidTr="00E7673D">
        <w:tc>
          <w:tcPr>
            <w:tcW w:w="8959" w:type="dxa"/>
            <w:gridSpan w:val="4"/>
            <w:tcBorders>
              <w:top w:val="single" w:sz="4" w:space="0" w:color="000000"/>
              <w:left w:val="single" w:sz="4" w:space="0" w:color="000000"/>
              <w:bottom w:val="single" w:sz="4" w:space="0" w:color="000000"/>
              <w:right w:val="single" w:sz="4" w:space="0" w:color="000000"/>
            </w:tcBorders>
          </w:tcPr>
          <w:p w:rsidR="001636C2" w:rsidRPr="00E7673D" w:rsidRDefault="001636C2" w:rsidP="000F749A">
            <w:pPr>
              <w:pStyle w:val="Akapitzlist"/>
              <w:numPr>
                <w:ilvl w:val="0"/>
                <w:numId w:val="42"/>
              </w:numPr>
              <w:autoSpaceDE w:val="0"/>
              <w:spacing w:line="276" w:lineRule="auto"/>
              <w:ind w:left="348"/>
              <w:jc w:val="both"/>
              <w:rPr>
                <w:rFonts w:cs="Arial"/>
              </w:rPr>
            </w:pPr>
            <w:r w:rsidRPr="00E7673D">
              <w:rPr>
                <w:rFonts w:cs="Arial"/>
              </w:rPr>
              <w:t>W przypadku stwierdzenia braku barier równościowych, wniosek o dofinansowanie projektu</w:t>
            </w:r>
            <w:r w:rsidR="00E7673D">
              <w:rPr>
                <w:rFonts w:cs="Arial"/>
              </w:rPr>
              <w:t xml:space="preserve"> </w:t>
            </w:r>
            <w:r w:rsidRPr="00E7673D">
              <w:rPr>
                <w:rFonts w:cs="Arial"/>
              </w:rPr>
              <w:t>zawiera działania, zapewniające przestrzeganie zasady równości szans kobiet i mężczyzn, tak</w:t>
            </w:r>
            <w:r w:rsidR="00E7673D">
              <w:rPr>
                <w:rFonts w:cs="Arial"/>
              </w:rPr>
              <w:t xml:space="preserve"> </w:t>
            </w:r>
            <w:r w:rsidRPr="00E7673D">
              <w:rPr>
                <w:rFonts w:cs="Arial"/>
              </w:rPr>
              <w:t>aby na żadnym etapie realizacji projektu tego typu bariery nie wystąpiły.</w:t>
            </w:r>
          </w:p>
        </w:tc>
      </w:tr>
      <w:tr w:rsidR="001636C2" w:rsidTr="00E7673D">
        <w:tc>
          <w:tcPr>
            <w:tcW w:w="2722" w:type="dxa"/>
            <w:tcBorders>
              <w:top w:val="single" w:sz="4" w:space="0" w:color="000000"/>
              <w:left w:val="single" w:sz="4" w:space="0" w:color="000000"/>
              <w:bottom w:val="single" w:sz="4" w:space="0" w:color="000000"/>
            </w:tcBorders>
          </w:tcPr>
          <w:p w:rsidR="001636C2" w:rsidRDefault="001636C2" w:rsidP="000F749A">
            <w:pPr>
              <w:numPr>
                <w:ilvl w:val="0"/>
                <w:numId w:val="20"/>
              </w:numPr>
              <w:autoSpaceDE w:val="0"/>
              <w:spacing w:line="276" w:lineRule="auto"/>
              <w:jc w:val="center"/>
              <w:rPr>
                <w:rFonts w:ascii="Calibri" w:hAnsi="Calibri" w:cs="Arial"/>
              </w:rPr>
            </w:pPr>
            <w:r>
              <w:rPr>
                <w:rFonts w:ascii="Calibri" w:hAnsi="Calibri" w:cs="Arial"/>
                <w:sz w:val="22"/>
                <w:szCs w:val="22"/>
              </w:rPr>
              <w:t>0</w:t>
            </w:r>
          </w:p>
        </w:tc>
        <w:tc>
          <w:tcPr>
            <w:tcW w:w="3119" w:type="dxa"/>
            <w:gridSpan w:val="2"/>
            <w:tcBorders>
              <w:top w:val="single" w:sz="4" w:space="0" w:color="000000"/>
              <w:left w:val="single" w:sz="4" w:space="0" w:color="000000"/>
              <w:bottom w:val="single" w:sz="4" w:space="0" w:color="000000"/>
            </w:tcBorders>
          </w:tcPr>
          <w:p w:rsidR="001636C2" w:rsidRDefault="001636C2" w:rsidP="000F749A">
            <w:pPr>
              <w:numPr>
                <w:ilvl w:val="0"/>
                <w:numId w:val="20"/>
              </w:numPr>
              <w:autoSpaceDE w:val="0"/>
              <w:spacing w:line="276" w:lineRule="auto"/>
              <w:jc w:val="center"/>
              <w:rPr>
                <w:rFonts w:ascii="Calibri" w:hAnsi="Calibri" w:cs="Arial"/>
              </w:rPr>
            </w:pPr>
            <w:r>
              <w:rPr>
                <w:rFonts w:ascii="Calibri" w:hAnsi="Calibri" w:cs="Arial"/>
                <w:sz w:val="22"/>
                <w:szCs w:val="22"/>
              </w:rPr>
              <w:t>1</w:t>
            </w:r>
          </w:p>
        </w:tc>
        <w:tc>
          <w:tcPr>
            <w:tcW w:w="3118" w:type="dxa"/>
            <w:tcBorders>
              <w:top w:val="single" w:sz="4" w:space="0" w:color="000000"/>
              <w:left w:val="single" w:sz="4" w:space="0" w:color="000000"/>
              <w:bottom w:val="single" w:sz="4" w:space="0" w:color="000000"/>
              <w:right w:val="single" w:sz="4" w:space="0" w:color="000000"/>
            </w:tcBorders>
          </w:tcPr>
          <w:p w:rsidR="001636C2" w:rsidRDefault="001636C2" w:rsidP="000F749A">
            <w:pPr>
              <w:numPr>
                <w:ilvl w:val="0"/>
                <w:numId w:val="20"/>
              </w:numPr>
              <w:autoSpaceDE w:val="0"/>
              <w:spacing w:line="276" w:lineRule="auto"/>
              <w:jc w:val="center"/>
            </w:pPr>
            <w:r>
              <w:rPr>
                <w:rFonts w:ascii="Calibri" w:hAnsi="Calibri" w:cs="Arial"/>
                <w:sz w:val="22"/>
                <w:szCs w:val="22"/>
              </w:rPr>
              <w:t>2</w:t>
            </w:r>
          </w:p>
        </w:tc>
      </w:tr>
      <w:tr w:rsidR="001636C2" w:rsidTr="00E7673D">
        <w:tc>
          <w:tcPr>
            <w:tcW w:w="8959" w:type="dxa"/>
            <w:gridSpan w:val="4"/>
            <w:tcBorders>
              <w:top w:val="single" w:sz="4" w:space="0" w:color="000000"/>
              <w:left w:val="single" w:sz="4" w:space="0" w:color="000000"/>
              <w:bottom w:val="single" w:sz="4" w:space="0" w:color="000000"/>
              <w:right w:val="single" w:sz="4" w:space="0" w:color="000000"/>
            </w:tcBorders>
          </w:tcPr>
          <w:p w:rsidR="001636C2" w:rsidRDefault="001636C2" w:rsidP="000F749A">
            <w:pPr>
              <w:pStyle w:val="Akapitzlist"/>
              <w:numPr>
                <w:ilvl w:val="0"/>
                <w:numId w:val="42"/>
              </w:numPr>
              <w:autoSpaceDE w:val="0"/>
              <w:spacing w:line="276" w:lineRule="auto"/>
              <w:ind w:left="348"/>
              <w:jc w:val="both"/>
            </w:pPr>
            <w:r w:rsidRPr="00E7673D">
              <w:rPr>
                <w:rFonts w:cs="Arial"/>
              </w:rPr>
              <w:t>Wskaźniki realizacji projektu zostały podane w podziale na płeć i/lub został umieszczony opis tego, w jaki sposób rezultaty przyczynią się do zmniejszenia barier równościowych, istniejących w obszarze tematycznym interwencji i/lub zasięgu oddziaływania projektu.</w:t>
            </w:r>
          </w:p>
        </w:tc>
      </w:tr>
      <w:tr w:rsidR="001636C2" w:rsidTr="00E7673D">
        <w:tc>
          <w:tcPr>
            <w:tcW w:w="2722" w:type="dxa"/>
            <w:tcBorders>
              <w:top w:val="single" w:sz="4" w:space="0" w:color="000000"/>
              <w:left w:val="single" w:sz="4" w:space="0" w:color="000000"/>
              <w:bottom w:val="single" w:sz="4" w:space="0" w:color="000000"/>
            </w:tcBorders>
          </w:tcPr>
          <w:p w:rsidR="001636C2" w:rsidRDefault="001636C2" w:rsidP="000F749A">
            <w:pPr>
              <w:numPr>
                <w:ilvl w:val="0"/>
                <w:numId w:val="20"/>
              </w:numPr>
              <w:autoSpaceDE w:val="0"/>
              <w:spacing w:line="276" w:lineRule="auto"/>
              <w:jc w:val="center"/>
              <w:rPr>
                <w:rFonts w:ascii="Calibri" w:hAnsi="Calibri" w:cs="Arial"/>
              </w:rPr>
            </w:pPr>
            <w:r>
              <w:rPr>
                <w:rFonts w:ascii="Calibri" w:hAnsi="Calibri" w:cs="Arial"/>
                <w:sz w:val="22"/>
                <w:szCs w:val="22"/>
              </w:rPr>
              <w:t>0</w:t>
            </w:r>
          </w:p>
        </w:tc>
        <w:tc>
          <w:tcPr>
            <w:tcW w:w="3119" w:type="dxa"/>
            <w:gridSpan w:val="2"/>
            <w:tcBorders>
              <w:top w:val="single" w:sz="4" w:space="0" w:color="000000"/>
              <w:left w:val="single" w:sz="4" w:space="0" w:color="000000"/>
              <w:bottom w:val="single" w:sz="4" w:space="0" w:color="000000"/>
            </w:tcBorders>
          </w:tcPr>
          <w:p w:rsidR="001636C2" w:rsidRDefault="001636C2" w:rsidP="000F749A">
            <w:pPr>
              <w:numPr>
                <w:ilvl w:val="0"/>
                <w:numId w:val="20"/>
              </w:numPr>
              <w:autoSpaceDE w:val="0"/>
              <w:spacing w:line="276" w:lineRule="auto"/>
              <w:jc w:val="center"/>
              <w:rPr>
                <w:rFonts w:ascii="Calibri" w:hAnsi="Calibri" w:cs="Arial"/>
              </w:rPr>
            </w:pPr>
            <w:r>
              <w:rPr>
                <w:rFonts w:ascii="Calibri" w:hAnsi="Calibri" w:cs="Arial"/>
                <w:sz w:val="22"/>
                <w:szCs w:val="22"/>
              </w:rPr>
              <w:t>1</w:t>
            </w:r>
          </w:p>
        </w:tc>
        <w:tc>
          <w:tcPr>
            <w:tcW w:w="3118" w:type="dxa"/>
            <w:tcBorders>
              <w:top w:val="single" w:sz="4" w:space="0" w:color="000000"/>
              <w:left w:val="single" w:sz="4" w:space="0" w:color="000000"/>
              <w:bottom w:val="single" w:sz="4" w:space="0" w:color="000000"/>
              <w:right w:val="single" w:sz="4" w:space="0" w:color="000000"/>
            </w:tcBorders>
          </w:tcPr>
          <w:p w:rsidR="001636C2" w:rsidRDefault="001636C2" w:rsidP="000F749A">
            <w:pPr>
              <w:numPr>
                <w:ilvl w:val="0"/>
                <w:numId w:val="20"/>
              </w:numPr>
              <w:autoSpaceDE w:val="0"/>
              <w:spacing w:line="276" w:lineRule="auto"/>
              <w:jc w:val="center"/>
            </w:pPr>
            <w:r>
              <w:rPr>
                <w:rFonts w:ascii="Calibri" w:hAnsi="Calibri" w:cs="Arial"/>
                <w:sz w:val="22"/>
                <w:szCs w:val="22"/>
              </w:rPr>
              <w:t>2</w:t>
            </w:r>
          </w:p>
        </w:tc>
      </w:tr>
      <w:tr w:rsidR="001636C2" w:rsidTr="00E7673D">
        <w:tc>
          <w:tcPr>
            <w:tcW w:w="8959" w:type="dxa"/>
            <w:gridSpan w:val="4"/>
            <w:tcBorders>
              <w:top w:val="single" w:sz="4" w:space="0" w:color="000000"/>
              <w:left w:val="single" w:sz="4" w:space="0" w:color="000000"/>
              <w:bottom w:val="single" w:sz="4" w:space="0" w:color="000000"/>
              <w:right w:val="single" w:sz="4" w:space="0" w:color="000000"/>
            </w:tcBorders>
          </w:tcPr>
          <w:p w:rsidR="001636C2" w:rsidRDefault="001636C2" w:rsidP="000F749A">
            <w:pPr>
              <w:pStyle w:val="Akapitzlist"/>
              <w:numPr>
                <w:ilvl w:val="0"/>
                <w:numId w:val="42"/>
              </w:numPr>
              <w:autoSpaceDE w:val="0"/>
              <w:spacing w:line="276" w:lineRule="auto"/>
              <w:ind w:left="348"/>
              <w:jc w:val="both"/>
            </w:pPr>
            <w:r w:rsidRPr="00E7673D">
              <w:rPr>
                <w:rFonts w:cs="Arial"/>
              </w:rPr>
              <w:t>We wniosku o dofinansowanie projektu wskazano jakie działania zostaną podjęte w celu zapewnienia równościowego zarządzania projektem.</w:t>
            </w:r>
          </w:p>
        </w:tc>
      </w:tr>
      <w:tr w:rsidR="001636C2" w:rsidTr="00E7673D">
        <w:tc>
          <w:tcPr>
            <w:tcW w:w="4282" w:type="dxa"/>
            <w:gridSpan w:val="2"/>
            <w:tcBorders>
              <w:top w:val="single" w:sz="4" w:space="0" w:color="000000"/>
              <w:left w:val="single" w:sz="4" w:space="0" w:color="000000"/>
              <w:bottom w:val="single" w:sz="4" w:space="0" w:color="000000"/>
            </w:tcBorders>
          </w:tcPr>
          <w:p w:rsidR="001636C2" w:rsidRDefault="001636C2" w:rsidP="00CE033D">
            <w:pPr>
              <w:numPr>
                <w:ilvl w:val="0"/>
                <w:numId w:val="14"/>
              </w:numPr>
              <w:autoSpaceDE w:val="0"/>
              <w:spacing w:line="276" w:lineRule="auto"/>
              <w:jc w:val="center"/>
              <w:rPr>
                <w:rFonts w:ascii="Calibri" w:hAnsi="Calibri" w:cs="Arial"/>
              </w:rPr>
            </w:pPr>
            <w:r>
              <w:rPr>
                <w:rFonts w:ascii="Calibri" w:hAnsi="Calibri" w:cs="Arial"/>
                <w:sz w:val="22"/>
                <w:szCs w:val="22"/>
              </w:rPr>
              <w:t>0</w:t>
            </w:r>
          </w:p>
        </w:tc>
        <w:tc>
          <w:tcPr>
            <w:tcW w:w="4677" w:type="dxa"/>
            <w:gridSpan w:val="2"/>
            <w:tcBorders>
              <w:top w:val="single" w:sz="4" w:space="0" w:color="000000"/>
              <w:left w:val="single" w:sz="4" w:space="0" w:color="000000"/>
              <w:bottom w:val="single" w:sz="4" w:space="0" w:color="000000"/>
              <w:right w:val="single" w:sz="4" w:space="0" w:color="000000"/>
            </w:tcBorders>
          </w:tcPr>
          <w:p w:rsidR="001636C2" w:rsidRDefault="001636C2" w:rsidP="00CE033D">
            <w:pPr>
              <w:numPr>
                <w:ilvl w:val="0"/>
                <w:numId w:val="14"/>
              </w:numPr>
              <w:autoSpaceDE w:val="0"/>
              <w:spacing w:line="276" w:lineRule="auto"/>
              <w:jc w:val="center"/>
            </w:pPr>
            <w:r>
              <w:rPr>
                <w:rFonts w:ascii="Calibri" w:hAnsi="Calibri" w:cs="Arial"/>
                <w:sz w:val="22"/>
                <w:szCs w:val="22"/>
              </w:rPr>
              <w:t>1</w:t>
            </w:r>
          </w:p>
        </w:tc>
      </w:tr>
      <w:tr w:rsidR="001636C2" w:rsidTr="00E7673D">
        <w:tc>
          <w:tcPr>
            <w:tcW w:w="8959" w:type="dxa"/>
            <w:gridSpan w:val="4"/>
            <w:tcBorders>
              <w:top w:val="single" w:sz="4" w:space="0" w:color="000000"/>
              <w:left w:val="single" w:sz="4" w:space="0" w:color="000000"/>
              <w:bottom w:val="single" w:sz="4" w:space="0" w:color="000000"/>
              <w:right w:val="single" w:sz="4" w:space="0" w:color="000000"/>
            </w:tcBorders>
            <w:shd w:val="clear" w:color="auto" w:fill="C0C0C0"/>
          </w:tcPr>
          <w:p w:rsidR="001636C2" w:rsidRDefault="001636C2" w:rsidP="00CE033D">
            <w:pPr>
              <w:autoSpaceDE w:val="0"/>
              <w:spacing w:line="276" w:lineRule="auto"/>
              <w:jc w:val="both"/>
            </w:pPr>
            <w:r>
              <w:rPr>
                <w:rFonts w:ascii="Calibri" w:hAnsi="Calibri" w:cs="Arial"/>
                <w:sz w:val="22"/>
                <w:szCs w:val="22"/>
              </w:rPr>
              <w:t>Czy projekt jest zgodny z zasadą równości szans kobiet i mężczyzn (na podstawie standardu minimum)?</w:t>
            </w:r>
          </w:p>
        </w:tc>
      </w:tr>
      <w:tr w:rsidR="001636C2" w:rsidTr="00E7673D">
        <w:trPr>
          <w:trHeight w:val="352"/>
        </w:trPr>
        <w:tc>
          <w:tcPr>
            <w:tcW w:w="4282" w:type="dxa"/>
            <w:gridSpan w:val="2"/>
            <w:tcBorders>
              <w:top w:val="single" w:sz="4" w:space="0" w:color="000000"/>
              <w:left w:val="single" w:sz="4" w:space="0" w:color="000000"/>
              <w:bottom w:val="single" w:sz="4" w:space="0" w:color="000000"/>
            </w:tcBorders>
          </w:tcPr>
          <w:p w:rsidR="001636C2" w:rsidRDefault="001636C2" w:rsidP="00CE033D">
            <w:pPr>
              <w:numPr>
                <w:ilvl w:val="0"/>
                <w:numId w:val="14"/>
              </w:numPr>
              <w:autoSpaceDE w:val="0"/>
              <w:spacing w:line="276" w:lineRule="auto"/>
              <w:jc w:val="center"/>
              <w:rPr>
                <w:rFonts w:ascii="Calibri" w:hAnsi="Calibri" w:cs="Arial"/>
              </w:rPr>
            </w:pPr>
            <w:r>
              <w:rPr>
                <w:rFonts w:ascii="Calibri" w:hAnsi="Calibri" w:cs="Arial"/>
                <w:sz w:val="22"/>
                <w:szCs w:val="22"/>
              </w:rPr>
              <w:t>Tak</w:t>
            </w:r>
          </w:p>
        </w:tc>
        <w:tc>
          <w:tcPr>
            <w:tcW w:w="4677" w:type="dxa"/>
            <w:gridSpan w:val="2"/>
            <w:tcBorders>
              <w:top w:val="single" w:sz="4" w:space="0" w:color="000000"/>
              <w:left w:val="single" w:sz="4" w:space="0" w:color="000000"/>
              <w:bottom w:val="single" w:sz="4" w:space="0" w:color="000000"/>
              <w:right w:val="single" w:sz="4" w:space="0" w:color="000000"/>
            </w:tcBorders>
          </w:tcPr>
          <w:p w:rsidR="001636C2" w:rsidRDefault="001636C2" w:rsidP="00CE033D">
            <w:pPr>
              <w:numPr>
                <w:ilvl w:val="0"/>
                <w:numId w:val="14"/>
              </w:numPr>
              <w:autoSpaceDE w:val="0"/>
              <w:spacing w:line="276" w:lineRule="auto"/>
              <w:jc w:val="center"/>
            </w:pPr>
            <w:r>
              <w:rPr>
                <w:rFonts w:ascii="Calibri" w:hAnsi="Calibri" w:cs="Arial"/>
                <w:sz w:val="22"/>
                <w:szCs w:val="22"/>
              </w:rPr>
              <w:t>Nie</w:t>
            </w:r>
          </w:p>
        </w:tc>
      </w:tr>
    </w:tbl>
    <w:p w:rsidR="003D10EA" w:rsidRDefault="00FD1808">
      <w:pPr>
        <w:spacing w:line="276" w:lineRule="auto"/>
        <w:jc w:val="both"/>
        <w:rPr>
          <w:rFonts w:ascii="Calibri" w:hAnsi="Calibri" w:cs="Arial"/>
          <w:sz w:val="22"/>
          <w:szCs w:val="22"/>
        </w:rPr>
      </w:pPr>
      <w:r>
        <w:rPr>
          <w:rFonts w:ascii="Calibri" w:hAnsi="Calibri" w:cs="Arial"/>
          <w:sz w:val="22"/>
          <w:szCs w:val="22"/>
        </w:rPr>
        <w:br/>
      </w:r>
      <w:r>
        <w:rPr>
          <w:rFonts w:ascii="Calibri" w:hAnsi="Calibri" w:cs="Arial"/>
          <w:sz w:val="22"/>
          <w:szCs w:val="22"/>
        </w:rPr>
        <w:br/>
      </w:r>
      <w:r>
        <w:rPr>
          <w:rFonts w:ascii="Calibri" w:hAnsi="Calibri" w:cs="Arial"/>
          <w:sz w:val="22"/>
          <w:szCs w:val="22"/>
        </w:rPr>
        <w:br/>
      </w:r>
    </w:p>
    <w:p w:rsidR="001636C2" w:rsidRDefault="001636C2">
      <w:pPr>
        <w:spacing w:line="276" w:lineRule="auto"/>
        <w:jc w:val="both"/>
        <w:rPr>
          <w:rFonts w:ascii="Calibri" w:hAnsi="Calibri" w:cs="Arial"/>
          <w:sz w:val="22"/>
          <w:szCs w:val="22"/>
        </w:rPr>
      </w:pPr>
      <w:r>
        <w:rPr>
          <w:rFonts w:ascii="Calibri" w:hAnsi="Calibri" w:cs="Arial"/>
          <w:sz w:val="22"/>
          <w:szCs w:val="22"/>
        </w:rPr>
        <w:lastRenderedPageBreak/>
        <w:t>Standard minimum składa się z 5 kryteriów oceny, dotyczących charakterystyki projektu. Maksymalna liczba punktów do uzyskania wynosi 6</w:t>
      </w:r>
      <w:r w:rsidR="00E7673D">
        <w:rPr>
          <w:rFonts w:ascii="Calibri" w:hAnsi="Calibri" w:cs="Arial"/>
          <w:sz w:val="22"/>
          <w:szCs w:val="22"/>
        </w:rPr>
        <w:t>,</w:t>
      </w:r>
      <w:r>
        <w:rPr>
          <w:rFonts w:ascii="Calibri" w:hAnsi="Calibri" w:cs="Arial"/>
          <w:sz w:val="22"/>
          <w:szCs w:val="22"/>
        </w:rPr>
        <w:t xml:space="preserve"> ponieważ kryterium nr 2 i 3 są alternatywne, </w:t>
      </w:r>
      <w:r>
        <w:rPr>
          <w:rFonts w:ascii="Calibri" w:hAnsi="Calibri" w:cs="Arial"/>
          <w:sz w:val="22"/>
          <w:szCs w:val="22"/>
        </w:rPr>
        <w:br/>
        <w:t>przy czym alternatywność należy rozumieć w sposób następujący: w przypadku stwierdzenia występowania barier równościowych oceniający bierze pod uwagę kryterium nr 2 w dalszej ocenie wniosku o dofinansowanie projektu (wybierając jednocześnie w kryterium nr 3 wartość „0”), zaś</w:t>
      </w:r>
      <w:r w:rsidR="00395C05">
        <w:rPr>
          <w:rFonts w:ascii="Calibri" w:hAnsi="Calibri" w:cs="Arial"/>
          <w:sz w:val="22"/>
          <w:szCs w:val="22"/>
        </w:rPr>
        <w:t> </w:t>
      </w:r>
      <w:r>
        <w:rPr>
          <w:rFonts w:ascii="Calibri" w:hAnsi="Calibri" w:cs="Arial"/>
          <w:sz w:val="22"/>
          <w:szCs w:val="22"/>
        </w:rPr>
        <w:t>w przypadku braku występowania ww. barier – bierze pod uwagę kryterium nr 3 (analogicznie wybierając jednocześnie w kryterium nr 2 wartość „0”).</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Wniosek o dofinansowanie projektu nie musi uzyskać maksymalnej liczby punktów za każde kryterium standardu minimum (wymagane są co najmniej 3 punkty). </w:t>
      </w:r>
      <w:r w:rsidR="00395C05">
        <w:rPr>
          <w:rFonts w:ascii="Calibri" w:hAnsi="Calibri" w:cs="Arial"/>
          <w:sz w:val="22"/>
          <w:szCs w:val="22"/>
        </w:rPr>
        <w:t>Brak uzyskania co najmniej 3 </w:t>
      </w:r>
      <w:r>
        <w:rPr>
          <w:rFonts w:ascii="Calibri" w:hAnsi="Calibri" w:cs="Arial"/>
          <w:sz w:val="22"/>
          <w:szCs w:val="22"/>
        </w:rPr>
        <w:t>punktów w</w:t>
      </w:r>
      <w:r w:rsidR="00395C05">
        <w:rPr>
          <w:rFonts w:ascii="Calibri" w:hAnsi="Calibri" w:cs="Arial"/>
          <w:sz w:val="22"/>
          <w:szCs w:val="22"/>
        </w:rPr>
        <w:t> </w:t>
      </w:r>
      <w:r>
        <w:rPr>
          <w:rFonts w:ascii="Calibri" w:hAnsi="Calibri" w:cs="Arial"/>
          <w:sz w:val="22"/>
          <w:szCs w:val="22"/>
        </w:rPr>
        <w:t>standardzie minimum jest równoznaczny z odrzuceniem wniosku</w:t>
      </w:r>
      <w:r w:rsidR="00BF4A18" w:rsidRPr="00BF4A18">
        <w:rPr>
          <w:rFonts w:ascii="Calibri" w:hAnsi="Calibri" w:cs="Arial"/>
          <w:sz w:val="22"/>
          <w:szCs w:val="22"/>
        </w:rPr>
        <w:t xml:space="preserve"> </w:t>
      </w:r>
      <w:r w:rsidR="00BF4A18">
        <w:rPr>
          <w:rFonts w:ascii="Calibri" w:hAnsi="Calibri" w:cs="Arial"/>
          <w:sz w:val="22"/>
          <w:szCs w:val="22"/>
        </w:rPr>
        <w:t>o dofinansowanie projektu</w:t>
      </w:r>
      <w:r>
        <w:rPr>
          <w:rFonts w:ascii="Calibri" w:hAnsi="Calibri" w:cs="Arial"/>
          <w:sz w:val="22"/>
          <w:szCs w:val="22"/>
        </w:rPr>
        <w:t>. Nie</w:t>
      </w:r>
      <w:r w:rsidR="00395C05">
        <w:rPr>
          <w:rFonts w:ascii="Calibri" w:hAnsi="Calibri" w:cs="Arial"/>
          <w:sz w:val="22"/>
          <w:szCs w:val="22"/>
        </w:rPr>
        <w:t> </w:t>
      </w:r>
      <w:r>
        <w:rPr>
          <w:rFonts w:ascii="Calibri" w:hAnsi="Calibri" w:cs="Arial"/>
          <w:sz w:val="22"/>
          <w:szCs w:val="22"/>
        </w:rPr>
        <w:t>ma możliwości przyznawania części ułamkowych pun</w:t>
      </w:r>
      <w:r w:rsidR="00BF4A18">
        <w:rPr>
          <w:rFonts w:ascii="Calibri" w:hAnsi="Calibri" w:cs="Arial"/>
          <w:sz w:val="22"/>
          <w:szCs w:val="22"/>
        </w:rPr>
        <w:t>któw za poszczególne kryteria w </w:t>
      </w:r>
      <w:r>
        <w:rPr>
          <w:rFonts w:ascii="Calibri" w:hAnsi="Calibri" w:cs="Arial"/>
          <w:sz w:val="22"/>
          <w:szCs w:val="22"/>
        </w:rPr>
        <w:t>standardzie minimum. Każde kryterium oceny w standardzie minimum jest oceniane niezależ</w:t>
      </w:r>
      <w:r w:rsidR="00BF4A18">
        <w:rPr>
          <w:rFonts w:ascii="Calibri" w:hAnsi="Calibri" w:cs="Arial"/>
          <w:sz w:val="22"/>
          <w:szCs w:val="22"/>
        </w:rPr>
        <w:t xml:space="preserve">nie od innych kryteriów oceny. </w:t>
      </w:r>
      <w:r>
        <w:rPr>
          <w:rFonts w:ascii="Calibri" w:hAnsi="Calibri" w:cs="Arial"/>
          <w:sz w:val="22"/>
          <w:szCs w:val="22"/>
        </w:rPr>
        <w:t>Nie zwalnia to jednak od wymogu zachowania</w:t>
      </w:r>
      <w:r w:rsidR="00395C05">
        <w:rPr>
          <w:rFonts w:ascii="Calibri" w:hAnsi="Calibri" w:cs="Arial"/>
          <w:sz w:val="22"/>
          <w:szCs w:val="22"/>
        </w:rPr>
        <w:t xml:space="preserve"> logiki konstruowania wniosku o </w:t>
      </w:r>
      <w:r>
        <w:rPr>
          <w:rFonts w:ascii="Calibri" w:hAnsi="Calibri" w:cs="Arial"/>
          <w:sz w:val="22"/>
          <w:szCs w:val="22"/>
        </w:rPr>
        <w:t xml:space="preserve">dofinansowanie projektu. </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Wyjątki stanowią projekty, w których niestosowanie standardu minimum wynika z:</w:t>
      </w:r>
    </w:p>
    <w:p w:rsidR="001636C2" w:rsidRPr="00E7673D" w:rsidRDefault="001636C2" w:rsidP="000A37F1">
      <w:pPr>
        <w:numPr>
          <w:ilvl w:val="0"/>
          <w:numId w:val="13"/>
        </w:numPr>
        <w:spacing w:line="276" w:lineRule="auto"/>
        <w:jc w:val="both"/>
        <w:rPr>
          <w:rFonts w:ascii="Calibri" w:hAnsi="Calibri" w:cs="Arial"/>
          <w:sz w:val="22"/>
          <w:szCs w:val="22"/>
        </w:rPr>
      </w:pPr>
      <w:r w:rsidRPr="00E7673D">
        <w:rPr>
          <w:rFonts w:ascii="Calibri" w:hAnsi="Calibri" w:cs="Arial"/>
          <w:sz w:val="22"/>
          <w:szCs w:val="22"/>
        </w:rPr>
        <w:t>profilu działalności wnioskodawców ze względu na ograniczenia statutowe</w:t>
      </w:r>
      <w:r w:rsidR="00E7673D" w:rsidRPr="00E7673D">
        <w:rPr>
          <w:rFonts w:ascii="Calibri" w:hAnsi="Calibri" w:cs="Arial"/>
          <w:sz w:val="22"/>
          <w:szCs w:val="22"/>
        </w:rPr>
        <w:t>, co oznacza, że</w:t>
      </w:r>
      <w:r w:rsidR="00E7673D">
        <w:rPr>
          <w:rFonts w:ascii="Calibri" w:hAnsi="Calibri" w:cs="Arial"/>
          <w:sz w:val="22"/>
          <w:szCs w:val="22"/>
        </w:rPr>
        <w:t> p</w:t>
      </w:r>
      <w:r w:rsidRPr="00E7673D">
        <w:rPr>
          <w:rFonts w:ascii="Calibri" w:hAnsi="Calibri" w:cs="Arial"/>
          <w:sz w:val="22"/>
          <w:szCs w:val="22"/>
        </w:rPr>
        <w:t xml:space="preserve">rofil działalności wnioskodawców oznacza, iż w ramach statutu (lub innego równoważnego dokumentu) istnieje jednoznaczny zapis, iż </w:t>
      </w:r>
      <w:r w:rsidR="00BF4A18">
        <w:rPr>
          <w:rFonts w:ascii="Calibri" w:hAnsi="Calibri" w:cs="Arial"/>
          <w:sz w:val="22"/>
          <w:szCs w:val="22"/>
        </w:rPr>
        <w:t>W</w:t>
      </w:r>
      <w:r w:rsidRPr="00E7673D">
        <w:rPr>
          <w:rFonts w:ascii="Calibri" w:hAnsi="Calibri" w:cs="Arial"/>
          <w:sz w:val="22"/>
          <w:szCs w:val="22"/>
        </w:rPr>
        <w:t>nioskodawca przewiduje w ramach swojej działalności wsparcie skierowane tylko do jednej z płci. W przypadku tego wyjątku statut może być zweryfikowany przed podpisaniem umowy o dofin</w:t>
      </w:r>
      <w:r w:rsidR="00E7673D">
        <w:rPr>
          <w:rFonts w:ascii="Calibri" w:hAnsi="Calibri" w:cs="Arial"/>
          <w:sz w:val="22"/>
          <w:szCs w:val="22"/>
        </w:rPr>
        <w:t>ansowanie projektu. Natomiast n </w:t>
      </w:r>
      <w:r w:rsidRPr="00E7673D">
        <w:rPr>
          <w:rFonts w:ascii="Calibri" w:hAnsi="Calibri" w:cs="Arial"/>
          <w:sz w:val="22"/>
          <w:szCs w:val="22"/>
        </w:rPr>
        <w:t xml:space="preserve"> et</w:t>
      </w:r>
      <w:r w:rsidR="00E7673D" w:rsidRPr="00E7673D">
        <w:rPr>
          <w:rFonts w:ascii="Calibri" w:hAnsi="Calibri" w:cs="Arial"/>
          <w:sz w:val="22"/>
          <w:szCs w:val="22"/>
        </w:rPr>
        <w:t>apie przygotowania wniosku o </w:t>
      </w:r>
      <w:r w:rsidRPr="00E7673D">
        <w:rPr>
          <w:rFonts w:ascii="Calibri" w:hAnsi="Calibri" w:cs="Arial"/>
          <w:sz w:val="22"/>
          <w:szCs w:val="22"/>
        </w:rPr>
        <w:t>dofinansowanie projektu, musi zostać podana w treści wniosku infor</w:t>
      </w:r>
      <w:r w:rsidR="00E7673D" w:rsidRPr="00E7673D">
        <w:rPr>
          <w:rFonts w:ascii="Calibri" w:hAnsi="Calibri" w:cs="Arial"/>
          <w:sz w:val="22"/>
          <w:szCs w:val="22"/>
        </w:rPr>
        <w:t>macja, że ten projekt należy do t</w:t>
      </w:r>
      <w:r w:rsidRPr="00E7673D">
        <w:rPr>
          <w:rFonts w:ascii="Calibri" w:hAnsi="Calibri" w:cs="Arial"/>
          <w:sz w:val="22"/>
          <w:szCs w:val="22"/>
        </w:rPr>
        <w:t>ego wy</w:t>
      </w:r>
      <w:r w:rsidR="00E7673D">
        <w:rPr>
          <w:rFonts w:ascii="Calibri" w:hAnsi="Calibri" w:cs="Arial"/>
          <w:sz w:val="22"/>
          <w:szCs w:val="22"/>
        </w:rPr>
        <w:t>jątku od standardu minimum – ze </w:t>
      </w:r>
      <w:r w:rsidRPr="00E7673D">
        <w:rPr>
          <w:rFonts w:ascii="Calibri" w:hAnsi="Calibri" w:cs="Arial"/>
          <w:sz w:val="22"/>
          <w:szCs w:val="22"/>
        </w:rPr>
        <w:t>względu na ograniczenia wy</w:t>
      </w:r>
      <w:r w:rsidR="00E7673D">
        <w:rPr>
          <w:rFonts w:ascii="Calibri" w:hAnsi="Calibri" w:cs="Arial"/>
          <w:sz w:val="22"/>
          <w:szCs w:val="22"/>
        </w:rPr>
        <w:t>nikające z profilu działalności;</w:t>
      </w:r>
    </w:p>
    <w:p w:rsidR="001636C2" w:rsidRPr="00E7673D" w:rsidRDefault="001636C2" w:rsidP="000A37F1">
      <w:pPr>
        <w:numPr>
          <w:ilvl w:val="0"/>
          <w:numId w:val="13"/>
        </w:numPr>
        <w:spacing w:line="276" w:lineRule="auto"/>
        <w:jc w:val="both"/>
        <w:rPr>
          <w:rFonts w:ascii="Calibri" w:hAnsi="Calibri" w:cs="Arial"/>
          <w:sz w:val="22"/>
          <w:szCs w:val="22"/>
        </w:rPr>
      </w:pPr>
      <w:r w:rsidRPr="00E7673D">
        <w:rPr>
          <w:rFonts w:ascii="Calibri" w:hAnsi="Calibri" w:cs="Arial"/>
          <w:sz w:val="22"/>
          <w:szCs w:val="22"/>
        </w:rPr>
        <w:t>zamkniętej rekrutacji</w:t>
      </w:r>
      <w:r w:rsidR="00E7673D">
        <w:rPr>
          <w:rFonts w:ascii="Calibri" w:hAnsi="Calibri" w:cs="Arial"/>
          <w:sz w:val="22"/>
          <w:szCs w:val="22"/>
        </w:rPr>
        <w:t>, p</w:t>
      </w:r>
      <w:r w:rsidRPr="00E7673D">
        <w:rPr>
          <w:rFonts w:ascii="Calibri" w:hAnsi="Calibri" w:cs="Arial"/>
          <w:sz w:val="22"/>
          <w:szCs w:val="22"/>
        </w:rPr>
        <w:t>rzez</w:t>
      </w:r>
      <w:r w:rsidR="00E7673D">
        <w:rPr>
          <w:rFonts w:ascii="Calibri" w:hAnsi="Calibri" w:cs="Arial"/>
          <w:sz w:val="22"/>
          <w:szCs w:val="22"/>
        </w:rPr>
        <w:t xml:space="preserve"> którą należy</w:t>
      </w:r>
      <w:r w:rsidRPr="00E7673D">
        <w:rPr>
          <w:rFonts w:ascii="Calibri" w:hAnsi="Calibri" w:cs="Arial"/>
          <w:sz w:val="22"/>
          <w:szCs w:val="22"/>
        </w:rPr>
        <w:t xml:space="preserve"> rozumieć sytuację, gdy projekt obejmuje - ze względu na swój zasięg oddziaływania - wsparciem wszystkich pracowników/personel konkretnego podmiotu, wyodrębnionej organizacyjnie części danego podmiotu lub konkretnej grupy podmiotów wskazanych we wniosku o dofinansowanie projektu. Przykładem może być skierowanie projektu tylko i wyłącznie do pracowników działu projektowania w firmie produkującej odzież, pod warunkiem że wsparciem zostaną objęte wszystkie osoby pracujące w tym dziale lub skierowanie wsparcia do pracownikó</w:t>
      </w:r>
      <w:r w:rsidR="00E7673D">
        <w:rPr>
          <w:rFonts w:ascii="Calibri" w:hAnsi="Calibri" w:cs="Arial"/>
          <w:sz w:val="22"/>
          <w:szCs w:val="22"/>
        </w:rPr>
        <w:t>w całego przedsiębiorstwa – pod </w:t>
      </w:r>
      <w:r w:rsidRPr="00E7673D">
        <w:rPr>
          <w:rFonts w:ascii="Calibri" w:hAnsi="Calibri" w:cs="Arial"/>
          <w:sz w:val="22"/>
          <w:szCs w:val="22"/>
        </w:rPr>
        <w:t>warunkiem że wszystkie osoby z tego przedsiębiors</w:t>
      </w:r>
      <w:r w:rsidR="00E7673D">
        <w:rPr>
          <w:rFonts w:ascii="Calibri" w:hAnsi="Calibri" w:cs="Arial"/>
          <w:sz w:val="22"/>
          <w:szCs w:val="22"/>
        </w:rPr>
        <w:t>twa zostaną objęte wsparciem. W </w:t>
      </w:r>
      <w:r w:rsidRPr="00E7673D">
        <w:rPr>
          <w:rFonts w:ascii="Calibri" w:hAnsi="Calibri" w:cs="Arial"/>
          <w:sz w:val="22"/>
          <w:szCs w:val="22"/>
        </w:rPr>
        <w:t>treści wniosku o dofinansowanie projektu musi zostać podana informacja, że ten projekt należy do wyjątku od standardu minimum ze względu na zamkniętą rekrutację – wraz</w:t>
      </w:r>
      <w:r w:rsidR="00395C05">
        <w:rPr>
          <w:rFonts w:ascii="Calibri" w:hAnsi="Calibri" w:cs="Arial"/>
          <w:sz w:val="22"/>
          <w:szCs w:val="22"/>
        </w:rPr>
        <w:t> </w:t>
      </w:r>
      <w:r w:rsidRPr="00E7673D">
        <w:rPr>
          <w:rFonts w:ascii="Calibri" w:hAnsi="Calibri" w:cs="Arial"/>
          <w:sz w:val="22"/>
          <w:szCs w:val="22"/>
        </w:rPr>
        <w:t>z uzasadnieniem. W celu potwierdzenia, że dany projekt należy do wyjątku, powinno się wymienić z indywidualnej nazwy podmiot lub podmioty, do których jest skierowane wsparcie w ramach projektu.</w:t>
      </w:r>
    </w:p>
    <w:p w:rsidR="00E7673D" w:rsidRPr="00837D4B" w:rsidRDefault="00E7673D" w:rsidP="00E7673D">
      <w:pPr>
        <w:pStyle w:val="Akapitzlist"/>
        <w:spacing w:after="0" w:line="276" w:lineRule="auto"/>
        <w:ind w:left="709"/>
        <w:jc w:val="both"/>
        <w:rPr>
          <w:rFonts w:cs="Arial"/>
        </w:rPr>
      </w:pPr>
    </w:p>
    <w:tbl>
      <w:tblPr>
        <w:tblW w:w="9082" w:type="dxa"/>
        <w:tblInd w:w="-5" w:type="dxa"/>
        <w:tblLayout w:type="fixed"/>
        <w:tblLook w:val="0000" w:firstRow="0" w:lastRow="0" w:firstColumn="0" w:lastColumn="0" w:noHBand="0" w:noVBand="0"/>
      </w:tblPr>
      <w:tblGrid>
        <w:gridCol w:w="9082"/>
      </w:tblGrid>
      <w:tr w:rsidR="00E7673D" w:rsidTr="000A37F1">
        <w:trPr>
          <w:trHeight w:val="607"/>
        </w:trPr>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E7673D" w:rsidRPr="00243F6A" w:rsidRDefault="00E7673D" w:rsidP="000A37F1">
            <w:pPr>
              <w:pStyle w:val="Tekstkomentarza1"/>
              <w:spacing w:after="240" w:line="276" w:lineRule="auto"/>
              <w:jc w:val="both"/>
              <w:rPr>
                <w:rFonts w:ascii="Calibri" w:hAnsi="Calibri" w:cs="Arial"/>
                <w:b/>
                <w:sz w:val="22"/>
                <w:szCs w:val="22"/>
              </w:rPr>
            </w:pPr>
            <w:r>
              <w:rPr>
                <w:rFonts w:ascii="Calibri" w:hAnsi="Calibri" w:cs="Arial"/>
                <w:b/>
                <w:sz w:val="24"/>
                <w:szCs w:val="24"/>
              </w:rPr>
              <w:t>UWAGA</w:t>
            </w:r>
          </w:p>
          <w:p w:rsidR="00E7673D" w:rsidRDefault="00E7673D" w:rsidP="00E7673D">
            <w:pPr>
              <w:spacing w:line="276" w:lineRule="auto"/>
              <w:jc w:val="both"/>
              <w:rPr>
                <w:rFonts w:ascii="Calibri" w:hAnsi="Calibri" w:cs="Arial"/>
                <w:sz w:val="22"/>
                <w:szCs w:val="22"/>
              </w:rPr>
            </w:pPr>
            <w:r>
              <w:rPr>
                <w:rFonts w:ascii="Calibri" w:hAnsi="Calibri" w:cs="Arial"/>
                <w:sz w:val="22"/>
                <w:szCs w:val="22"/>
              </w:rPr>
              <w:t xml:space="preserve">Zaleca się, aby w przypadku projektów, które należą do wyjątków, również zaplanować działania zapewniające przestrzeganie zasady równości szans kobiet i mężczyzn – pomimo iż nie będą one przedmiotem oceny za pomocą kryteriów oceny ze </w:t>
            </w:r>
            <w:r w:rsidRPr="00E7673D">
              <w:rPr>
                <w:rFonts w:ascii="Calibri" w:hAnsi="Calibri" w:cs="Arial"/>
                <w:i/>
                <w:sz w:val="22"/>
                <w:szCs w:val="22"/>
              </w:rPr>
              <w:t>Standardu minimum</w:t>
            </w:r>
            <w:r>
              <w:rPr>
                <w:rFonts w:ascii="Calibri" w:hAnsi="Calibri" w:cs="Arial"/>
                <w:sz w:val="22"/>
                <w:szCs w:val="22"/>
              </w:rPr>
              <w:t>.</w:t>
            </w:r>
          </w:p>
          <w:p w:rsidR="00E7673D" w:rsidRDefault="00E7673D" w:rsidP="000A37F1">
            <w:pPr>
              <w:pStyle w:val="Tekstkomentarza1"/>
              <w:spacing w:line="276" w:lineRule="auto"/>
              <w:jc w:val="both"/>
            </w:pPr>
          </w:p>
        </w:tc>
      </w:tr>
    </w:tbl>
    <w:p w:rsidR="00E7673D" w:rsidRPr="00DC32E4" w:rsidRDefault="001636C2">
      <w:pPr>
        <w:spacing w:line="276" w:lineRule="auto"/>
        <w:jc w:val="both"/>
        <w:rPr>
          <w:rFonts w:ascii="Calibri" w:hAnsi="Calibri" w:cs="Arial"/>
          <w:b/>
          <w:szCs w:val="22"/>
        </w:rPr>
      </w:pPr>
      <w:r w:rsidRPr="00DC32E4">
        <w:rPr>
          <w:rFonts w:ascii="Calibri" w:hAnsi="Calibri" w:cs="Arial"/>
          <w:b/>
          <w:szCs w:val="22"/>
        </w:rPr>
        <w:lastRenderedPageBreak/>
        <w:t>Poszczeg</w:t>
      </w:r>
      <w:r w:rsidR="006A23C2" w:rsidRPr="00DC32E4">
        <w:rPr>
          <w:rFonts w:ascii="Calibri" w:hAnsi="Calibri" w:cs="Arial"/>
          <w:b/>
          <w:szCs w:val="22"/>
        </w:rPr>
        <w:t>ólne kryteria standardu minimum</w:t>
      </w:r>
    </w:p>
    <w:p w:rsidR="00E7673D" w:rsidRPr="00837D4B" w:rsidRDefault="00E7673D" w:rsidP="00E7673D">
      <w:pPr>
        <w:pStyle w:val="Akapitzlist"/>
        <w:spacing w:after="0" w:line="276" w:lineRule="auto"/>
        <w:ind w:left="709"/>
        <w:jc w:val="both"/>
        <w:rPr>
          <w:rFonts w:cs="Arial"/>
        </w:rPr>
      </w:pPr>
    </w:p>
    <w:tbl>
      <w:tblPr>
        <w:tblW w:w="9082" w:type="dxa"/>
        <w:tblInd w:w="-5" w:type="dxa"/>
        <w:tblLayout w:type="fixed"/>
        <w:tblLook w:val="0000" w:firstRow="0" w:lastRow="0" w:firstColumn="0" w:lastColumn="0" w:noHBand="0" w:noVBand="0"/>
      </w:tblPr>
      <w:tblGrid>
        <w:gridCol w:w="9082"/>
      </w:tblGrid>
      <w:tr w:rsidR="00E7673D" w:rsidTr="000A37F1">
        <w:trPr>
          <w:trHeight w:val="607"/>
        </w:trPr>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E7673D" w:rsidRPr="00243F6A" w:rsidRDefault="00E7673D" w:rsidP="000A37F1">
            <w:pPr>
              <w:pStyle w:val="Tekstkomentarza1"/>
              <w:spacing w:after="240" w:line="276" w:lineRule="auto"/>
              <w:jc w:val="both"/>
              <w:rPr>
                <w:rFonts w:ascii="Calibri" w:hAnsi="Calibri" w:cs="Arial"/>
                <w:b/>
                <w:sz w:val="22"/>
                <w:szCs w:val="22"/>
              </w:rPr>
            </w:pPr>
            <w:r>
              <w:rPr>
                <w:rFonts w:ascii="Calibri" w:hAnsi="Calibri" w:cs="Arial"/>
                <w:b/>
                <w:sz w:val="24"/>
                <w:szCs w:val="24"/>
              </w:rPr>
              <w:t>UWAGA</w:t>
            </w:r>
          </w:p>
          <w:p w:rsidR="00E7673D" w:rsidRDefault="006A23C2" w:rsidP="000A37F1">
            <w:pPr>
              <w:pStyle w:val="Tekstkomentarza1"/>
              <w:spacing w:line="276" w:lineRule="auto"/>
              <w:jc w:val="both"/>
            </w:pPr>
            <w:r>
              <w:rPr>
                <w:rFonts w:ascii="Calibri" w:hAnsi="Calibri" w:cs="Arial"/>
                <w:sz w:val="22"/>
                <w:szCs w:val="22"/>
              </w:rPr>
              <w:t xml:space="preserve">Zasada równości szans kobiet i mężczyzn nie polega na automatycznym objęciu wsparciem </w:t>
            </w:r>
            <w:r>
              <w:rPr>
                <w:rFonts w:ascii="Calibri" w:hAnsi="Calibri" w:cs="Arial"/>
                <w:sz w:val="22"/>
                <w:szCs w:val="22"/>
              </w:rPr>
              <w:br/>
              <w:t>50% kobiet i 50% mężczyzn w projekcie, ale na odwzorowaniu istniejących proporcji płci w danym obszarze lub zwiększaniu we wsparciu udziału grupy niedoreprezentowanej. Możliwe są jednak przypadki, w których proporcja 50/50 wynika z sytuacji kobiet i mężczyzn i stanowi proporcję prawidłową z perspektywy równości szans kobiet i mężczyzn.</w:t>
            </w:r>
          </w:p>
        </w:tc>
      </w:tr>
    </w:tbl>
    <w:p w:rsidR="001636C2" w:rsidRDefault="001636C2">
      <w:pPr>
        <w:spacing w:line="276" w:lineRule="auto"/>
        <w:jc w:val="both"/>
        <w:rPr>
          <w:rFonts w:ascii="Calibri" w:hAnsi="Calibri" w:cs="Arial"/>
          <w:sz w:val="22"/>
          <w:szCs w:val="22"/>
          <w:u w:val="single"/>
        </w:rPr>
      </w:pPr>
    </w:p>
    <w:p w:rsidR="001636C2" w:rsidRDefault="001636C2">
      <w:pPr>
        <w:spacing w:line="276" w:lineRule="auto"/>
        <w:jc w:val="both"/>
        <w:rPr>
          <w:rFonts w:ascii="Calibri" w:hAnsi="Calibri" w:cs="Arial"/>
          <w:b/>
          <w:sz w:val="22"/>
          <w:szCs w:val="22"/>
        </w:rPr>
      </w:pPr>
      <w:r>
        <w:rPr>
          <w:rFonts w:ascii="Calibri" w:hAnsi="Calibri" w:cs="Arial"/>
          <w:sz w:val="22"/>
          <w:szCs w:val="22"/>
        </w:rPr>
        <w:t>Punktacja w standardzie minimum:</w:t>
      </w:r>
    </w:p>
    <w:p w:rsidR="006A23C2" w:rsidRPr="006A23C2" w:rsidRDefault="001636C2" w:rsidP="000F749A">
      <w:pPr>
        <w:pStyle w:val="Akapitzlist"/>
        <w:numPr>
          <w:ilvl w:val="0"/>
          <w:numId w:val="43"/>
        </w:numPr>
        <w:spacing w:after="0" w:line="276" w:lineRule="auto"/>
        <w:ind w:left="426"/>
        <w:jc w:val="both"/>
        <w:rPr>
          <w:rFonts w:cs="Arial"/>
          <w:b/>
        </w:rPr>
      </w:pPr>
      <w:r w:rsidRPr="006A23C2">
        <w:rPr>
          <w:rFonts w:cs="Arial"/>
          <w:b/>
        </w:rPr>
        <w:t>0 punktów</w:t>
      </w:r>
      <w:r w:rsidRPr="006A23C2">
        <w:rPr>
          <w:rFonts w:cs="Arial"/>
        </w:rPr>
        <w:t xml:space="preserve"> - we wniosku o dofinansowanie projektu nie ma wskazanych żadnych informacji pozwalających na przyznanie 1 lub więcej punktów w danym kryterium oceny lub informacje wskazują, że projekt będzie prowadzić do d</w:t>
      </w:r>
      <w:r w:rsidR="006A23C2">
        <w:rPr>
          <w:rFonts w:cs="Arial"/>
        </w:rPr>
        <w:t>yskryminacji ze względu na płeć;</w:t>
      </w:r>
    </w:p>
    <w:p w:rsidR="006A23C2" w:rsidRPr="006A23C2" w:rsidRDefault="001636C2" w:rsidP="000F749A">
      <w:pPr>
        <w:pStyle w:val="Akapitzlist"/>
        <w:numPr>
          <w:ilvl w:val="0"/>
          <w:numId w:val="43"/>
        </w:numPr>
        <w:spacing w:after="0" w:line="276" w:lineRule="auto"/>
        <w:ind w:left="426"/>
        <w:jc w:val="both"/>
        <w:rPr>
          <w:rFonts w:cs="Arial"/>
          <w:b/>
        </w:rPr>
      </w:pPr>
      <w:r w:rsidRPr="006A23C2">
        <w:rPr>
          <w:rFonts w:cs="Arial"/>
          <w:b/>
        </w:rPr>
        <w:t>1 punkt</w:t>
      </w:r>
      <w:r w:rsidRPr="006A23C2">
        <w:rPr>
          <w:rFonts w:cs="Arial"/>
        </w:rPr>
        <w:t xml:space="preserve"> - kwestie związane z zakresem danego kryterium w standardzie minimum zostały uwzględnione przynajmniej częściowo lub nie są w pełni trafnie dobrane w zakresie kryterium 2, 3 i 4. W przypadku kryterium 1 i 5 przyznanie 1 punktu oznacza, że kwestie związa</w:t>
      </w:r>
      <w:r w:rsidR="006A23C2">
        <w:rPr>
          <w:rFonts w:cs="Arial"/>
        </w:rPr>
        <w:t>ne z </w:t>
      </w:r>
      <w:r w:rsidRPr="006A23C2">
        <w:rPr>
          <w:rFonts w:cs="Arial"/>
        </w:rPr>
        <w:t>zakresem danego kryterium w standardzie minimum zostały uwzględni</w:t>
      </w:r>
      <w:r w:rsidR="006A23C2">
        <w:rPr>
          <w:rFonts w:cs="Arial"/>
        </w:rPr>
        <w:t>one wyczerpująco, trafnie lub w </w:t>
      </w:r>
      <w:r w:rsidRPr="006A23C2">
        <w:rPr>
          <w:rFonts w:cs="Arial"/>
        </w:rPr>
        <w:t xml:space="preserve">sposób możliwie pełny, biorąc pod uwagę </w:t>
      </w:r>
      <w:r w:rsidR="006A23C2">
        <w:rPr>
          <w:rFonts w:cs="Arial"/>
        </w:rPr>
        <w:t>charakterystykę danego projektu;</w:t>
      </w:r>
    </w:p>
    <w:p w:rsidR="001636C2" w:rsidRPr="006A23C2" w:rsidRDefault="001636C2" w:rsidP="000F749A">
      <w:pPr>
        <w:pStyle w:val="Akapitzlist"/>
        <w:numPr>
          <w:ilvl w:val="0"/>
          <w:numId w:val="43"/>
        </w:numPr>
        <w:spacing w:after="0" w:line="276" w:lineRule="auto"/>
        <w:ind w:left="426"/>
        <w:jc w:val="both"/>
        <w:rPr>
          <w:rFonts w:cs="Arial"/>
          <w:b/>
        </w:rPr>
      </w:pPr>
      <w:r w:rsidRPr="006A23C2">
        <w:rPr>
          <w:rFonts w:cs="Arial"/>
          <w:b/>
        </w:rPr>
        <w:t>2 punkty</w:t>
      </w:r>
      <w:r w:rsidRPr="006A23C2">
        <w:rPr>
          <w:rFonts w:cs="Arial"/>
        </w:rPr>
        <w:t xml:space="preserve"> (nie dotyczy kryterium 1 i 5) - kwe</w:t>
      </w:r>
      <w:r w:rsidR="006A23C2">
        <w:rPr>
          <w:rFonts w:cs="Arial"/>
        </w:rPr>
        <w:t xml:space="preserve">stie związane z zakresem danego </w:t>
      </w:r>
      <w:r w:rsidRPr="006A23C2">
        <w:rPr>
          <w:rFonts w:cs="Arial"/>
        </w:rPr>
        <w:t>kryte</w:t>
      </w:r>
      <w:r w:rsidR="006A23C2">
        <w:rPr>
          <w:rFonts w:cs="Arial"/>
        </w:rPr>
        <w:t>rium  w </w:t>
      </w:r>
      <w:r w:rsidRPr="006A23C2">
        <w:rPr>
          <w:rFonts w:cs="Arial"/>
        </w:rPr>
        <w:t>standardzie minimum zostały uwzględnione wyczerpująco, trafnie lub w</w:t>
      </w:r>
      <w:r w:rsidR="006A23C2">
        <w:rPr>
          <w:rFonts w:cs="Arial"/>
        </w:rPr>
        <w:t xml:space="preserve"> sposób możliwie pełny, biorąc </w:t>
      </w:r>
      <w:r w:rsidRPr="006A23C2">
        <w:rPr>
          <w:rFonts w:cs="Arial"/>
        </w:rPr>
        <w:t>pod uwagę charakterystykę danego projektu.</w:t>
      </w:r>
    </w:p>
    <w:p w:rsidR="006A23C2" w:rsidRPr="006A23C2" w:rsidRDefault="006A23C2" w:rsidP="006A23C2">
      <w:pPr>
        <w:pStyle w:val="Akapitzlist"/>
        <w:spacing w:after="0" w:line="276" w:lineRule="auto"/>
        <w:jc w:val="both"/>
        <w:rPr>
          <w:rFonts w:cs="Arial"/>
          <w:b/>
        </w:rPr>
      </w:pPr>
    </w:p>
    <w:p w:rsidR="001636C2" w:rsidRPr="006A23C2" w:rsidRDefault="006A23C2">
      <w:pPr>
        <w:spacing w:line="276" w:lineRule="auto"/>
        <w:jc w:val="both"/>
        <w:rPr>
          <w:rFonts w:ascii="Calibri" w:hAnsi="Calibri" w:cs="Arial"/>
          <w:b/>
          <w:sz w:val="22"/>
          <w:szCs w:val="22"/>
        </w:rPr>
      </w:pPr>
      <w:r w:rsidRPr="006A23C2">
        <w:rPr>
          <w:rFonts w:ascii="Calibri" w:hAnsi="Calibri" w:cs="Arial"/>
          <w:b/>
          <w:sz w:val="22"/>
          <w:szCs w:val="22"/>
        </w:rPr>
        <w:t xml:space="preserve">Kryterium 1. </w:t>
      </w:r>
    </w:p>
    <w:p w:rsidR="001636C2" w:rsidRDefault="001636C2">
      <w:pPr>
        <w:spacing w:line="276" w:lineRule="auto"/>
        <w:jc w:val="both"/>
        <w:rPr>
          <w:rFonts w:ascii="Calibri" w:hAnsi="Calibri" w:cs="Arial"/>
          <w:sz w:val="22"/>
          <w:szCs w:val="22"/>
        </w:rPr>
      </w:pPr>
      <w:r>
        <w:rPr>
          <w:rFonts w:ascii="Calibri" w:hAnsi="Calibri" w:cs="Arial"/>
          <w:i/>
          <w:sz w:val="22"/>
          <w:szCs w:val="22"/>
        </w:rPr>
        <w:t>We wniosku o dofinansowanie projektu podano informacje, które potwierdzają istnienie (albo brak istnienia) barier równościowych w obszarze tematycznym interwencji i/lub zasięgu oddziaływania projektu</w:t>
      </w:r>
    </w:p>
    <w:p w:rsidR="001636C2" w:rsidRDefault="001636C2">
      <w:pPr>
        <w:spacing w:line="276" w:lineRule="auto"/>
        <w:jc w:val="both"/>
        <w:rPr>
          <w:rFonts w:ascii="Calibri" w:hAnsi="Calibri" w:cs="Arial"/>
          <w:sz w:val="22"/>
          <w:szCs w:val="22"/>
        </w:rPr>
      </w:pPr>
      <w:r>
        <w:rPr>
          <w:rFonts w:ascii="Calibri" w:hAnsi="Calibri" w:cs="Arial"/>
          <w:sz w:val="22"/>
          <w:szCs w:val="22"/>
        </w:rPr>
        <w:t>(Maksymalna liczba punktów możliwych do zdobycia za spełnienie tego kryterium – 1)</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Do przedstawienia informacji wskazujących na istnienie barier równościowych (tj. systemowych nierówności i ograniczania jednej z płci, najczęściej kobiet, które są reprodukowane i utrwalane społecznie i kulturowo) lub ich braku należy użyć danych jakościowych </w:t>
      </w:r>
      <w:r w:rsidR="006A23C2">
        <w:rPr>
          <w:rFonts w:ascii="Calibri" w:hAnsi="Calibri" w:cs="Arial"/>
          <w:sz w:val="22"/>
          <w:szCs w:val="22"/>
        </w:rPr>
        <w:t>i/lub ilościowych w podziale na </w:t>
      </w:r>
      <w:r>
        <w:rPr>
          <w:rFonts w:ascii="Calibri" w:hAnsi="Calibri" w:cs="Arial"/>
          <w:sz w:val="22"/>
          <w:szCs w:val="22"/>
        </w:rPr>
        <w:t>płeć w obszarze tematycznym interwencji i/lub zasięgu oddziaływania projektu.</w:t>
      </w:r>
    </w:p>
    <w:p w:rsidR="001636C2" w:rsidRDefault="001636C2">
      <w:pPr>
        <w:spacing w:line="276" w:lineRule="auto"/>
        <w:jc w:val="both"/>
        <w:rPr>
          <w:rFonts w:ascii="Calibri" w:hAnsi="Calibri" w:cs="Arial"/>
          <w:sz w:val="22"/>
          <w:szCs w:val="22"/>
        </w:rPr>
      </w:pPr>
    </w:p>
    <w:p w:rsidR="001636C2" w:rsidRDefault="006A23C2">
      <w:pPr>
        <w:spacing w:line="276" w:lineRule="auto"/>
        <w:jc w:val="both"/>
        <w:rPr>
          <w:rFonts w:ascii="Calibri" w:hAnsi="Calibri" w:cs="Arial"/>
          <w:sz w:val="22"/>
          <w:szCs w:val="22"/>
        </w:rPr>
      </w:pPr>
      <w:r>
        <w:rPr>
          <w:rFonts w:ascii="Calibri" w:hAnsi="Calibri" w:cs="Arial"/>
          <w:sz w:val="22"/>
          <w:szCs w:val="22"/>
        </w:rPr>
        <w:t>P</w:t>
      </w:r>
      <w:r w:rsidR="001636C2">
        <w:rPr>
          <w:rFonts w:ascii="Calibri" w:hAnsi="Calibri" w:cs="Arial"/>
          <w:sz w:val="22"/>
          <w:szCs w:val="22"/>
        </w:rPr>
        <w:t>rzez obszar tematyczny interwencji należy rozumieć obszary objęte wsparciem w ramach programu np. zatrudnienie, integrację społeczną, edukację, adaptacyjność, natomiast zasięg oddziaływania projektu odnosi się do przestrzeni, której on dotyczy np. regionu, powiatu, kraju, instytucji, przedsiębiorstwa, konkretnego działu w danej instytucji.</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Bariery równościowe to przede wszystkim:</w:t>
      </w:r>
    </w:p>
    <w:p w:rsidR="001636C2" w:rsidRDefault="001636C2" w:rsidP="006A23C2">
      <w:pPr>
        <w:numPr>
          <w:ilvl w:val="0"/>
          <w:numId w:val="7"/>
        </w:numPr>
        <w:spacing w:line="276" w:lineRule="auto"/>
        <w:ind w:left="426"/>
        <w:jc w:val="both"/>
        <w:rPr>
          <w:rFonts w:ascii="Calibri" w:hAnsi="Calibri" w:cs="Arial"/>
          <w:sz w:val="22"/>
          <w:szCs w:val="22"/>
        </w:rPr>
      </w:pPr>
      <w:r>
        <w:rPr>
          <w:rFonts w:ascii="Calibri" w:hAnsi="Calibri" w:cs="Arial"/>
          <w:sz w:val="22"/>
          <w:szCs w:val="22"/>
        </w:rPr>
        <w:t>segregacj</w:t>
      </w:r>
      <w:r w:rsidR="006A23C2">
        <w:rPr>
          <w:rFonts w:ascii="Calibri" w:hAnsi="Calibri" w:cs="Arial"/>
          <w:sz w:val="22"/>
          <w:szCs w:val="22"/>
        </w:rPr>
        <w:t>a pozioma i pionowa rynku pracy;</w:t>
      </w:r>
    </w:p>
    <w:p w:rsidR="001636C2" w:rsidRDefault="001636C2" w:rsidP="006A23C2">
      <w:pPr>
        <w:numPr>
          <w:ilvl w:val="0"/>
          <w:numId w:val="7"/>
        </w:numPr>
        <w:spacing w:line="276" w:lineRule="auto"/>
        <w:ind w:left="426"/>
        <w:jc w:val="both"/>
        <w:rPr>
          <w:rFonts w:ascii="Calibri" w:hAnsi="Calibri" w:cs="Arial"/>
          <w:sz w:val="22"/>
          <w:szCs w:val="22"/>
        </w:rPr>
      </w:pPr>
      <w:r>
        <w:rPr>
          <w:rFonts w:ascii="Calibri" w:hAnsi="Calibri" w:cs="Arial"/>
          <w:sz w:val="22"/>
          <w:szCs w:val="22"/>
        </w:rPr>
        <w:t>różnice w płacach kobiet i mężczyzn zatrudnionych na równoważnych stanowiskach,</w:t>
      </w:r>
      <w:r w:rsidR="006A23C2">
        <w:rPr>
          <w:rFonts w:ascii="Calibri" w:hAnsi="Calibri" w:cs="Arial"/>
          <w:sz w:val="22"/>
          <w:szCs w:val="22"/>
        </w:rPr>
        <w:t xml:space="preserve"> wykonujących tożsame obowiązki;</w:t>
      </w:r>
    </w:p>
    <w:p w:rsidR="001636C2" w:rsidRDefault="001636C2" w:rsidP="006A23C2">
      <w:pPr>
        <w:numPr>
          <w:ilvl w:val="0"/>
          <w:numId w:val="7"/>
        </w:numPr>
        <w:spacing w:line="276" w:lineRule="auto"/>
        <w:ind w:left="426"/>
        <w:jc w:val="both"/>
        <w:rPr>
          <w:rFonts w:ascii="Calibri" w:hAnsi="Calibri" w:cs="Arial"/>
          <w:sz w:val="22"/>
          <w:szCs w:val="22"/>
        </w:rPr>
      </w:pPr>
      <w:r>
        <w:rPr>
          <w:rFonts w:ascii="Calibri" w:hAnsi="Calibri" w:cs="Arial"/>
          <w:sz w:val="22"/>
          <w:szCs w:val="22"/>
        </w:rPr>
        <w:t>mała dostępność ela</w:t>
      </w:r>
      <w:r w:rsidR="006A23C2">
        <w:rPr>
          <w:rFonts w:ascii="Calibri" w:hAnsi="Calibri" w:cs="Arial"/>
          <w:sz w:val="22"/>
          <w:szCs w:val="22"/>
        </w:rPr>
        <w:t>stycznych rozwiązań czasu pracy;</w:t>
      </w:r>
    </w:p>
    <w:p w:rsidR="001636C2" w:rsidRDefault="001636C2">
      <w:pPr>
        <w:numPr>
          <w:ilvl w:val="0"/>
          <w:numId w:val="7"/>
        </w:numPr>
        <w:spacing w:line="276" w:lineRule="auto"/>
        <w:jc w:val="both"/>
        <w:rPr>
          <w:rFonts w:ascii="Calibri" w:hAnsi="Calibri" w:cs="Arial"/>
          <w:sz w:val="22"/>
          <w:szCs w:val="22"/>
        </w:rPr>
      </w:pPr>
      <w:r>
        <w:rPr>
          <w:rFonts w:ascii="Calibri" w:hAnsi="Calibri" w:cs="Arial"/>
          <w:sz w:val="22"/>
          <w:szCs w:val="22"/>
        </w:rPr>
        <w:t>niski udział mężczyzn w wy</w:t>
      </w:r>
      <w:r w:rsidR="006A23C2">
        <w:rPr>
          <w:rFonts w:ascii="Calibri" w:hAnsi="Calibri" w:cs="Arial"/>
          <w:sz w:val="22"/>
          <w:szCs w:val="22"/>
        </w:rPr>
        <w:t>pełnianiu obowiązków rodzinnych;</w:t>
      </w:r>
    </w:p>
    <w:p w:rsidR="001636C2" w:rsidRDefault="001636C2">
      <w:pPr>
        <w:numPr>
          <w:ilvl w:val="0"/>
          <w:numId w:val="7"/>
        </w:numPr>
        <w:spacing w:line="276" w:lineRule="auto"/>
        <w:jc w:val="both"/>
        <w:rPr>
          <w:rFonts w:ascii="Calibri" w:hAnsi="Calibri" w:cs="Arial"/>
          <w:sz w:val="22"/>
          <w:szCs w:val="22"/>
        </w:rPr>
      </w:pPr>
      <w:r>
        <w:rPr>
          <w:rFonts w:ascii="Calibri" w:hAnsi="Calibri" w:cs="Arial"/>
          <w:sz w:val="22"/>
          <w:szCs w:val="22"/>
        </w:rPr>
        <w:lastRenderedPageBreak/>
        <w:t>niski udział kobiet w</w:t>
      </w:r>
      <w:r w:rsidR="006A23C2">
        <w:rPr>
          <w:rFonts w:ascii="Calibri" w:hAnsi="Calibri" w:cs="Arial"/>
          <w:sz w:val="22"/>
          <w:szCs w:val="22"/>
        </w:rPr>
        <w:t xml:space="preserve"> procesach podejmowania decyzji;</w:t>
      </w:r>
    </w:p>
    <w:p w:rsidR="001636C2" w:rsidRDefault="001636C2">
      <w:pPr>
        <w:numPr>
          <w:ilvl w:val="0"/>
          <w:numId w:val="7"/>
        </w:numPr>
        <w:spacing w:line="276" w:lineRule="auto"/>
        <w:jc w:val="both"/>
        <w:rPr>
          <w:rFonts w:ascii="Calibri" w:hAnsi="Calibri" w:cs="Arial"/>
          <w:sz w:val="22"/>
          <w:szCs w:val="22"/>
        </w:rPr>
      </w:pPr>
      <w:r>
        <w:rPr>
          <w:rFonts w:ascii="Calibri" w:hAnsi="Calibri" w:cs="Arial"/>
          <w:sz w:val="22"/>
          <w:szCs w:val="22"/>
        </w:rPr>
        <w:t>przemoc ze względu na</w:t>
      </w:r>
      <w:r w:rsidR="006A23C2">
        <w:rPr>
          <w:rFonts w:ascii="Calibri" w:hAnsi="Calibri" w:cs="Arial"/>
          <w:sz w:val="22"/>
          <w:szCs w:val="22"/>
        </w:rPr>
        <w:t xml:space="preserve"> płeć;</w:t>
      </w:r>
    </w:p>
    <w:p w:rsidR="001636C2" w:rsidRDefault="001636C2">
      <w:pPr>
        <w:numPr>
          <w:ilvl w:val="0"/>
          <w:numId w:val="7"/>
        </w:numPr>
        <w:spacing w:line="276" w:lineRule="auto"/>
        <w:jc w:val="both"/>
        <w:rPr>
          <w:rFonts w:ascii="Calibri" w:hAnsi="Calibri" w:cs="Arial"/>
          <w:sz w:val="22"/>
          <w:szCs w:val="22"/>
        </w:rPr>
      </w:pPr>
      <w:r>
        <w:rPr>
          <w:rFonts w:ascii="Calibri" w:hAnsi="Calibri" w:cs="Arial"/>
          <w:sz w:val="22"/>
          <w:szCs w:val="22"/>
        </w:rPr>
        <w:t>niewidoczność kwestii płci w ochronie zdrowia, polegającą m.in. na niewystarczającym uwzględnianiu w działania</w:t>
      </w:r>
      <w:r w:rsidR="006A23C2">
        <w:rPr>
          <w:rFonts w:ascii="Calibri" w:hAnsi="Calibri" w:cs="Arial"/>
          <w:sz w:val="22"/>
          <w:szCs w:val="22"/>
        </w:rPr>
        <w:t>ch zdrowotnych perspektywy płci;</w:t>
      </w:r>
    </w:p>
    <w:p w:rsidR="001636C2" w:rsidRDefault="001636C2">
      <w:pPr>
        <w:numPr>
          <w:ilvl w:val="0"/>
          <w:numId w:val="7"/>
        </w:numPr>
        <w:spacing w:line="276" w:lineRule="auto"/>
        <w:jc w:val="both"/>
        <w:rPr>
          <w:rFonts w:ascii="Calibri" w:hAnsi="Calibri" w:cs="Arial"/>
          <w:sz w:val="22"/>
          <w:szCs w:val="22"/>
        </w:rPr>
      </w:pPr>
      <w:r>
        <w:rPr>
          <w:rFonts w:ascii="Calibri" w:hAnsi="Calibri" w:cs="Arial"/>
          <w:sz w:val="22"/>
          <w:szCs w:val="22"/>
        </w:rPr>
        <w:t>niewystarczający system opieki przedszkolnej lub opieki instytucjonaln</w:t>
      </w:r>
      <w:r w:rsidR="006A23C2">
        <w:rPr>
          <w:rFonts w:ascii="Calibri" w:hAnsi="Calibri" w:cs="Arial"/>
          <w:sz w:val="22"/>
          <w:szCs w:val="22"/>
        </w:rPr>
        <w:t>ej nad dziećmi w wieku do lat 3;</w:t>
      </w:r>
    </w:p>
    <w:p w:rsidR="001636C2" w:rsidRDefault="001636C2">
      <w:pPr>
        <w:numPr>
          <w:ilvl w:val="0"/>
          <w:numId w:val="7"/>
        </w:numPr>
        <w:spacing w:line="276" w:lineRule="auto"/>
        <w:jc w:val="both"/>
        <w:rPr>
          <w:rFonts w:ascii="Calibri" w:hAnsi="Calibri" w:cs="Arial"/>
          <w:sz w:val="22"/>
          <w:szCs w:val="22"/>
        </w:rPr>
      </w:pPr>
      <w:r>
        <w:rPr>
          <w:rFonts w:ascii="Calibri" w:hAnsi="Calibri" w:cs="Arial"/>
          <w:sz w:val="22"/>
          <w:szCs w:val="22"/>
        </w:rPr>
        <w:t>stereoty</w:t>
      </w:r>
      <w:r w:rsidR="006A23C2">
        <w:rPr>
          <w:rFonts w:ascii="Calibri" w:hAnsi="Calibri" w:cs="Arial"/>
          <w:sz w:val="22"/>
          <w:szCs w:val="22"/>
        </w:rPr>
        <w:t>py płci we wszystkich obszarach;</w:t>
      </w:r>
    </w:p>
    <w:p w:rsidR="001636C2" w:rsidRDefault="001636C2">
      <w:pPr>
        <w:numPr>
          <w:ilvl w:val="0"/>
          <w:numId w:val="7"/>
        </w:numPr>
        <w:spacing w:line="276" w:lineRule="auto"/>
        <w:jc w:val="both"/>
        <w:rPr>
          <w:rFonts w:ascii="Calibri" w:hAnsi="Calibri" w:cs="Arial"/>
          <w:sz w:val="22"/>
          <w:szCs w:val="22"/>
        </w:rPr>
      </w:pPr>
      <w:r>
        <w:rPr>
          <w:rFonts w:ascii="Calibri" w:hAnsi="Calibri" w:cs="Arial"/>
          <w:sz w:val="22"/>
          <w:szCs w:val="22"/>
        </w:rPr>
        <w:t>dyskryminacja wielokrotna (krzyżowa)</w:t>
      </w:r>
      <w:r w:rsidR="006A23C2">
        <w:rPr>
          <w:rFonts w:ascii="Calibri" w:hAnsi="Calibri" w:cs="Arial"/>
          <w:sz w:val="22"/>
          <w:szCs w:val="22"/>
        </w:rPr>
        <w:t>,</w:t>
      </w:r>
      <w:r>
        <w:rPr>
          <w:rFonts w:ascii="Calibri" w:hAnsi="Calibri" w:cs="Arial"/>
          <w:sz w:val="22"/>
          <w:szCs w:val="22"/>
        </w:rPr>
        <w:t xml:space="preserve"> czyli ze względu na dwie lub więcej przesłanek (np.</w:t>
      </w:r>
      <w:r w:rsidR="00395C05">
        <w:rPr>
          <w:rFonts w:ascii="Calibri" w:hAnsi="Calibri" w:cs="Arial"/>
          <w:sz w:val="22"/>
          <w:szCs w:val="22"/>
        </w:rPr>
        <w:t> w </w:t>
      </w:r>
      <w:r>
        <w:rPr>
          <w:rFonts w:ascii="Calibri" w:hAnsi="Calibri" w:cs="Arial"/>
          <w:sz w:val="22"/>
          <w:szCs w:val="22"/>
        </w:rPr>
        <w:t>odniesieniu do kobiet w wieku powyżej 50 lat, osób z niepełnosprawnościami, należących do mniejszości etnicznych).</w:t>
      </w:r>
    </w:p>
    <w:p w:rsidR="001636C2" w:rsidRPr="006A23C2" w:rsidRDefault="001636C2">
      <w:pPr>
        <w:spacing w:line="276" w:lineRule="auto"/>
        <w:jc w:val="both"/>
        <w:rPr>
          <w:rFonts w:ascii="Calibri" w:hAnsi="Calibri" w:cs="Arial"/>
          <w:sz w:val="18"/>
          <w:szCs w:val="22"/>
        </w:rPr>
      </w:pPr>
    </w:p>
    <w:p w:rsidR="006A23C2" w:rsidRDefault="001636C2">
      <w:pPr>
        <w:spacing w:line="276" w:lineRule="auto"/>
        <w:jc w:val="both"/>
        <w:rPr>
          <w:rFonts w:ascii="Calibri" w:hAnsi="Calibri" w:cs="Arial"/>
          <w:sz w:val="22"/>
          <w:szCs w:val="22"/>
        </w:rPr>
      </w:pPr>
      <w:r>
        <w:rPr>
          <w:rFonts w:ascii="Calibri" w:hAnsi="Calibri" w:cs="Arial"/>
          <w:sz w:val="22"/>
          <w:szCs w:val="22"/>
        </w:rPr>
        <w:t>Przy diagnozowaniu barier równościowych należy wziąć pod uwagę, w jakim położeniu znajdują się kobiety i mężczyźni wchodzący w skład grupy docelowej projektu. Dlate</w:t>
      </w:r>
      <w:r w:rsidR="006A23C2">
        <w:rPr>
          <w:rFonts w:ascii="Calibri" w:hAnsi="Calibri" w:cs="Arial"/>
          <w:sz w:val="22"/>
          <w:szCs w:val="22"/>
        </w:rPr>
        <w:t>go też istotne jest podanie nie </w:t>
      </w:r>
      <w:r>
        <w:rPr>
          <w:rFonts w:ascii="Calibri" w:hAnsi="Calibri" w:cs="Arial"/>
          <w:sz w:val="22"/>
          <w:szCs w:val="22"/>
        </w:rPr>
        <w:t xml:space="preserve">tylko liczby kobiet i mężczyzn, ale także odpowiedź m.in. na pytania: </w:t>
      </w:r>
    </w:p>
    <w:p w:rsidR="006A23C2" w:rsidRDefault="001636C2" w:rsidP="000F749A">
      <w:pPr>
        <w:pStyle w:val="Akapitzlist"/>
        <w:numPr>
          <w:ilvl w:val="0"/>
          <w:numId w:val="44"/>
        </w:numPr>
        <w:spacing w:after="0" w:line="276" w:lineRule="auto"/>
        <w:ind w:left="426"/>
        <w:jc w:val="both"/>
        <w:rPr>
          <w:rFonts w:cs="Arial"/>
        </w:rPr>
      </w:pPr>
      <w:r w:rsidRPr="006A23C2">
        <w:rPr>
          <w:rFonts w:cs="Arial"/>
        </w:rPr>
        <w:t xml:space="preserve">Czy któraś z tych grup znajduje się w gorszym położeniu? </w:t>
      </w:r>
    </w:p>
    <w:p w:rsidR="006A23C2" w:rsidRDefault="001636C2" w:rsidP="000F749A">
      <w:pPr>
        <w:pStyle w:val="Akapitzlist"/>
        <w:numPr>
          <w:ilvl w:val="0"/>
          <w:numId w:val="44"/>
        </w:numPr>
        <w:spacing w:after="0" w:line="276" w:lineRule="auto"/>
        <w:ind w:left="426"/>
        <w:jc w:val="both"/>
        <w:rPr>
          <w:rFonts w:cs="Arial"/>
        </w:rPr>
      </w:pPr>
      <w:r w:rsidRPr="006A23C2">
        <w:rPr>
          <w:rFonts w:cs="Arial"/>
        </w:rPr>
        <w:t xml:space="preserve">Jakie są tego przyczyny? </w:t>
      </w:r>
    </w:p>
    <w:p w:rsidR="001636C2" w:rsidRPr="006A23C2" w:rsidRDefault="001636C2" w:rsidP="000F749A">
      <w:pPr>
        <w:pStyle w:val="Akapitzlist"/>
        <w:numPr>
          <w:ilvl w:val="0"/>
          <w:numId w:val="44"/>
        </w:numPr>
        <w:spacing w:after="0" w:line="276" w:lineRule="auto"/>
        <w:ind w:left="426"/>
        <w:jc w:val="both"/>
        <w:rPr>
          <w:rFonts w:cs="Arial"/>
        </w:rPr>
      </w:pPr>
      <w:r w:rsidRPr="006A23C2">
        <w:rPr>
          <w:rFonts w:cs="Arial"/>
        </w:rPr>
        <w:t xml:space="preserve">Czy któraś z tych grup ma trudniejszy dostęp do edukacji, zatrudnienia, szkoleń itp.? </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Użyte we wniosku o dofinansowanie projektu dane mogą wykazać, iż w obszarze tematycznym interwencji i/lub zasięgu oddziaływania projektu nie występują nierówności ze względu na płeć. Dane te muszą być bezpośrednio powiązane z obszarem tematycznym interwencji i/lub zasięgiem oddziaływania projektu, np. jeżeli wsparcie jest kierowane do pracowników służby zdrowia z terenu województwa to dane powinny dotyczyć sektora służby zdrowia lub obszaru tego województwa. We</w:t>
      </w:r>
      <w:r w:rsidR="00395C05">
        <w:rPr>
          <w:rFonts w:ascii="Calibri" w:hAnsi="Calibri" w:cs="Arial"/>
          <w:sz w:val="22"/>
          <w:szCs w:val="22"/>
        </w:rPr>
        <w:t> </w:t>
      </w:r>
      <w:r>
        <w:rPr>
          <w:rFonts w:ascii="Calibri" w:hAnsi="Calibri" w:cs="Arial"/>
          <w:sz w:val="22"/>
          <w:szCs w:val="22"/>
        </w:rPr>
        <w:t>wniosku o dofinansowanie projektu powinno się wskazać na</w:t>
      </w:r>
      <w:r w:rsidR="00395C05">
        <w:rPr>
          <w:rFonts w:ascii="Calibri" w:hAnsi="Calibri" w:cs="Arial"/>
          <w:sz w:val="22"/>
          <w:szCs w:val="22"/>
        </w:rPr>
        <w:t xml:space="preserve"> nierówności (lub ich brak) na </w:t>
      </w:r>
      <w:r>
        <w:rPr>
          <w:rFonts w:ascii="Calibri" w:hAnsi="Calibri" w:cs="Arial"/>
          <w:sz w:val="22"/>
          <w:szCs w:val="22"/>
        </w:rPr>
        <w:t>podstawie danych możliwych do oceny dla osób oceniających projekt. Jeżeli nie istnieją dokładne dane (jakościowe lub ilościowe), które można wykorzystać, należy skorzystać z informacji, które są jak najbardziej zbliżone do obszaru tematyki interwencji i zasięgu oddziaływania projektu. We wniosku o dofinansowanie projektu jest dopuszczalne także wykorzystanie danych pochodzących z badań własnych. Wymagane jest jednak w takim przypadku wskazanie</w:t>
      </w:r>
      <w:r w:rsidR="00395C05">
        <w:rPr>
          <w:rFonts w:ascii="Calibri" w:hAnsi="Calibri" w:cs="Arial"/>
          <w:sz w:val="22"/>
          <w:szCs w:val="22"/>
        </w:rPr>
        <w:t xml:space="preserve"> w miarę dokładnych informacji </w:t>
      </w:r>
      <w:r>
        <w:rPr>
          <w:rFonts w:ascii="Calibri" w:hAnsi="Calibri" w:cs="Arial"/>
          <w:sz w:val="22"/>
          <w:szCs w:val="22"/>
        </w:rPr>
        <w:t>na</w:t>
      </w:r>
      <w:r w:rsidR="00395C05">
        <w:rPr>
          <w:rFonts w:ascii="Calibri" w:hAnsi="Calibri" w:cs="Arial"/>
          <w:sz w:val="22"/>
          <w:szCs w:val="22"/>
        </w:rPr>
        <w:t> </w:t>
      </w:r>
      <w:r>
        <w:rPr>
          <w:rFonts w:ascii="Calibri" w:hAnsi="Calibri" w:cs="Arial"/>
          <w:sz w:val="22"/>
          <w:szCs w:val="22"/>
        </w:rPr>
        <w:t>temat tego badania (np. daty jego realizacji, wielkości próby, metodologii pozyskiwania danych itd.).</w:t>
      </w:r>
    </w:p>
    <w:p w:rsidR="001636C2" w:rsidRPr="006A23C2" w:rsidRDefault="001636C2">
      <w:pPr>
        <w:spacing w:line="276" w:lineRule="auto"/>
        <w:jc w:val="both"/>
        <w:rPr>
          <w:rFonts w:ascii="Calibri" w:hAnsi="Calibri" w:cs="Arial"/>
          <w:sz w:val="18"/>
          <w:szCs w:val="22"/>
        </w:rPr>
      </w:pPr>
    </w:p>
    <w:p w:rsidR="006A23C2" w:rsidRPr="006A23C2" w:rsidRDefault="006A23C2" w:rsidP="006A23C2">
      <w:pPr>
        <w:spacing w:line="276" w:lineRule="auto"/>
        <w:jc w:val="both"/>
        <w:rPr>
          <w:rFonts w:ascii="Calibri" w:hAnsi="Calibri" w:cs="Arial"/>
          <w:b/>
          <w:sz w:val="22"/>
          <w:szCs w:val="22"/>
        </w:rPr>
      </w:pPr>
      <w:r>
        <w:rPr>
          <w:rFonts w:ascii="Calibri" w:hAnsi="Calibri" w:cs="Arial"/>
          <w:b/>
          <w:sz w:val="22"/>
          <w:szCs w:val="22"/>
        </w:rPr>
        <w:t>Kryterium 2</w:t>
      </w:r>
      <w:r w:rsidRPr="006A23C2">
        <w:rPr>
          <w:rFonts w:ascii="Calibri" w:hAnsi="Calibri" w:cs="Arial"/>
          <w:b/>
          <w:sz w:val="22"/>
          <w:szCs w:val="22"/>
        </w:rPr>
        <w:t xml:space="preserve">. </w:t>
      </w:r>
    </w:p>
    <w:p w:rsidR="001636C2" w:rsidRDefault="001636C2">
      <w:pPr>
        <w:spacing w:line="276" w:lineRule="auto"/>
        <w:jc w:val="both"/>
        <w:rPr>
          <w:rFonts w:ascii="Calibri" w:hAnsi="Calibri" w:cs="Arial"/>
          <w:sz w:val="22"/>
          <w:szCs w:val="22"/>
        </w:rPr>
      </w:pPr>
      <w:r>
        <w:rPr>
          <w:rFonts w:ascii="Calibri" w:hAnsi="Calibri" w:cs="Arial"/>
          <w:i/>
          <w:sz w:val="22"/>
          <w:szCs w:val="22"/>
        </w:rPr>
        <w:t>Wniosek o dofinansowanie projektu zawiera działania, odpowiadające na zidentyfikowane bariery równościowe w obszarze tematycznym interwencji i/lub zasięgu oddziaływania projektu.</w:t>
      </w:r>
    </w:p>
    <w:p w:rsidR="001636C2" w:rsidRDefault="001636C2">
      <w:pPr>
        <w:spacing w:line="276" w:lineRule="auto"/>
        <w:jc w:val="both"/>
        <w:rPr>
          <w:rFonts w:ascii="Calibri" w:hAnsi="Calibri" w:cs="Arial"/>
          <w:sz w:val="22"/>
          <w:szCs w:val="22"/>
        </w:rPr>
      </w:pPr>
      <w:r>
        <w:rPr>
          <w:rFonts w:ascii="Calibri" w:hAnsi="Calibri" w:cs="Arial"/>
          <w:sz w:val="22"/>
          <w:szCs w:val="22"/>
        </w:rPr>
        <w:t>(Maksymalna liczba punktów możliwych do zdobycia za spełnienie tego kryterium – 2)</w:t>
      </w:r>
    </w:p>
    <w:p w:rsidR="001636C2" w:rsidRPr="006A23C2" w:rsidRDefault="001636C2">
      <w:pPr>
        <w:spacing w:line="276" w:lineRule="auto"/>
        <w:jc w:val="both"/>
        <w:rPr>
          <w:rFonts w:ascii="Calibri" w:hAnsi="Calibri" w:cs="Arial"/>
          <w:sz w:val="18"/>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We wniosku o dofinansowanie projektu powinno się wskazać</w:t>
      </w:r>
      <w:r w:rsidR="006A23C2">
        <w:rPr>
          <w:rFonts w:ascii="Calibri" w:hAnsi="Calibri" w:cs="Arial"/>
          <w:sz w:val="22"/>
          <w:szCs w:val="22"/>
        </w:rPr>
        <w:t>,</w:t>
      </w:r>
      <w:r>
        <w:rPr>
          <w:rFonts w:ascii="Calibri" w:hAnsi="Calibri" w:cs="Arial"/>
          <w:sz w:val="22"/>
          <w:szCs w:val="22"/>
        </w:rPr>
        <w:t xml:space="preserve"> jakiego rodzaju działania zostaną zrealizowane w projekcie na rzecz osłabiania lub niwelowania zdiagnozowanych barier równościowych. Zaplanowane działania powinny odpowiadać na te</w:t>
      </w:r>
      <w:r w:rsidR="006A23C2">
        <w:rPr>
          <w:rFonts w:ascii="Calibri" w:hAnsi="Calibri" w:cs="Arial"/>
          <w:sz w:val="22"/>
          <w:szCs w:val="22"/>
        </w:rPr>
        <w:t xml:space="preserve"> bariery. Szczególną uwagę przy </w:t>
      </w:r>
      <w:r>
        <w:rPr>
          <w:rFonts w:ascii="Calibri" w:hAnsi="Calibri" w:cs="Arial"/>
          <w:sz w:val="22"/>
          <w:szCs w:val="22"/>
        </w:rPr>
        <w:t>opisie działań należy zwrócić w przypadku rekrutacji do projektu i dopasowania odpowiednich form wsparcia dla uczestników/uczestniczek projektu wobec zdiagnozowanych nierówności.</w:t>
      </w:r>
    </w:p>
    <w:p w:rsidR="006A23C2" w:rsidRPr="006A23C2" w:rsidRDefault="006A23C2" w:rsidP="006A23C2">
      <w:pPr>
        <w:pStyle w:val="Akapitzlist"/>
        <w:spacing w:after="0" w:line="276" w:lineRule="auto"/>
        <w:ind w:left="709"/>
        <w:jc w:val="both"/>
        <w:rPr>
          <w:rFonts w:cs="Arial"/>
          <w:sz w:val="18"/>
        </w:rPr>
      </w:pPr>
    </w:p>
    <w:tbl>
      <w:tblPr>
        <w:tblW w:w="9082" w:type="dxa"/>
        <w:tblInd w:w="-5" w:type="dxa"/>
        <w:tblLayout w:type="fixed"/>
        <w:tblLook w:val="0000" w:firstRow="0" w:lastRow="0" w:firstColumn="0" w:lastColumn="0" w:noHBand="0" w:noVBand="0"/>
      </w:tblPr>
      <w:tblGrid>
        <w:gridCol w:w="9082"/>
      </w:tblGrid>
      <w:tr w:rsidR="006A23C2" w:rsidTr="000A37F1">
        <w:trPr>
          <w:trHeight w:val="607"/>
        </w:trPr>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6A23C2" w:rsidRDefault="006A23C2" w:rsidP="006A23C2">
            <w:pPr>
              <w:pStyle w:val="Tekstkomentarza1"/>
              <w:spacing w:line="276" w:lineRule="auto"/>
              <w:jc w:val="both"/>
              <w:rPr>
                <w:rFonts w:ascii="Calibri" w:hAnsi="Calibri" w:cs="Arial"/>
                <w:b/>
                <w:sz w:val="24"/>
                <w:szCs w:val="24"/>
              </w:rPr>
            </w:pPr>
            <w:r>
              <w:rPr>
                <w:rFonts w:ascii="Calibri" w:hAnsi="Calibri" w:cs="Arial"/>
                <w:b/>
                <w:sz w:val="24"/>
                <w:szCs w:val="24"/>
              </w:rPr>
              <w:t>UWAGA</w:t>
            </w:r>
          </w:p>
          <w:p w:rsidR="006A23C2" w:rsidRPr="006A23C2" w:rsidRDefault="006A23C2" w:rsidP="006A23C2">
            <w:pPr>
              <w:pStyle w:val="Tekstkomentarza1"/>
              <w:spacing w:line="276" w:lineRule="auto"/>
              <w:jc w:val="both"/>
              <w:rPr>
                <w:rFonts w:ascii="Calibri" w:hAnsi="Calibri" w:cs="Arial"/>
                <w:b/>
                <w:sz w:val="6"/>
                <w:szCs w:val="22"/>
              </w:rPr>
            </w:pPr>
          </w:p>
          <w:p w:rsidR="006A23C2" w:rsidRDefault="006A23C2" w:rsidP="006A23C2">
            <w:pPr>
              <w:pStyle w:val="Tekstkomentarza1"/>
              <w:spacing w:line="276" w:lineRule="auto"/>
              <w:jc w:val="both"/>
            </w:pPr>
            <w:r w:rsidRPr="006A23C2">
              <w:rPr>
                <w:rFonts w:ascii="Calibri" w:hAnsi="Calibri" w:cs="Arial"/>
                <w:sz w:val="22"/>
                <w:szCs w:val="22"/>
              </w:rPr>
              <w:t xml:space="preserve">W tym przypadku nie zaliczamy działań na rzecz zespołu projektowego, które są oceniane w </w:t>
            </w:r>
            <w:r w:rsidRPr="006A23C2">
              <w:rPr>
                <w:rFonts w:ascii="Calibri" w:hAnsi="Calibri" w:cs="Arial"/>
                <w:sz w:val="22"/>
                <w:szCs w:val="22"/>
              </w:rPr>
              <w:lastRenderedPageBreak/>
              <w:t>ramach kryterium 5.</w:t>
            </w:r>
          </w:p>
        </w:tc>
      </w:tr>
    </w:tbl>
    <w:p w:rsidR="001636C2" w:rsidRPr="006A23C2" w:rsidRDefault="006A23C2">
      <w:pPr>
        <w:spacing w:line="276" w:lineRule="auto"/>
        <w:jc w:val="both"/>
        <w:rPr>
          <w:rFonts w:ascii="Calibri" w:hAnsi="Calibri" w:cs="Arial"/>
          <w:b/>
          <w:sz w:val="22"/>
          <w:szCs w:val="22"/>
        </w:rPr>
      </w:pPr>
      <w:r w:rsidRPr="006A23C2">
        <w:rPr>
          <w:rFonts w:ascii="Calibri" w:hAnsi="Calibri" w:cs="Arial"/>
          <w:b/>
          <w:sz w:val="22"/>
          <w:szCs w:val="22"/>
        </w:rPr>
        <w:lastRenderedPageBreak/>
        <w:t xml:space="preserve">Kryterium 3. </w:t>
      </w:r>
    </w:p>
    <w:p w:rsidR="001636C2" w:rsidRDefault="001636C2">
      <w:pPr>
        <w:spacing w:line="276" w:lineRule="auto"/>
        <w:jc w:val="both"/>
        <w:rPr>
          <w:rFonts w:ascii="Calibri" w:hAnsi="Calibri" w:cs="Arial"/>
          <w:sz w:val="22"/>
          <w:szCs w:val="22"/>
        </w:rPr>
      </w:pPr>
      <w:r>
        <w:rPr>
          <w:rFonts w:ascii="Calibri" w:hAnsi="Calibri" w:cs="Arial"/>
          <w:i/>
          <w:sz w:val="22"/>
          <w:szCs w:val="22"/>
        </w:rPr>
        <w:t>W przypadku stwierdzenia braku barier równościowych, wniosek o dofinansowanie projektu zawiera działania zapewniające przestrzeganie zasady równości szans kob</w:t>
      </w:r>
      <w:r w:rsidR="006A23C2">
        <w:rPr>
          <w:rFonts w:ascii="Calibri" w:hAnsi="Calibri" w:cs="Arial"/>
          <w:i/>
          <w:sz w:val="22"/>
          <w:szCs w:val="22"/>
        </w:rPr>
        <w:t>iet i mężczyzn, tak aby </w:t>
      </w:r>
      <w:r>
        <w:rPr>
          <w:rFonts w:ascii="Calibri" w:hAnsi="Calibri" w:cs="Arial"/>
          <w:i/>
          <w:sz w:val="22"/>
          <w:szCs w:val="22"/>
        </w:rPr>
        <w:t>na</w:t>
      </w:r>
      <w:r w:rsidR="006A23C2">
        <w:rPr>
          <w:rFonts w:ascii="Calibri" w:hAnsi="Calibri" w:cs="Arial"/>
          <w:i/>
          <w:sz w:val="22"/>
          <w:szCs w:val="22"/>
        </w:rPr>
        <w:t> </w:t>
      </w:r>
      <w:r>
        <w:rPr>
          <w:rFonts w:ascii="Calibri" w:hAnsi="Calibri" w:cs="Arial"/>
          <w:i/>
          <w:sz w:val="22"/>
          <w:szCs w:val="22"/>
        </w:rPr>
        <w:t>żadnym etapie realizacji projektu nie wystąpiły bariery równościowe.</w:t>
      </w:r>
    </w:p>
    <w:p w:rsidR="001636C2" w:rsidRDefault="001636C2">
      <w:pPr>
        <w:spacing w:line="276" w:lineRule="auto"/>
        <w:jc w:val="both"/>
        <w:rPr>
          <w:rFonts w:ascii="Calibri" w:hAnsi="Calibri" w:cs="Arial"/>
          <w:sz w:val="22"/>
          <w:szCs w:val="22"/>
        </w:rPr>
      </w:pPr>
      <w:r>
        <w:rPr>
          <w:rFonts w:ascii="Calibri" w:hAnsi="Calibri" w:cs="Arial"/>
          <w:sz w:val="22"/>
          <w:szCs w:val="22"/>
        </w:rPr>
        <w:t>(Maksymalna liczba punktów możliwych do zdobycia za spełnienie tego kryterium – 2)</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W przypadku</w:t>
      </w:r>
      <w:r w:rsidR="006A23C2">
        <w:rPr>
          <w:rFonts w:ascii="Calibri" w:hAnsi="Calibri" w:cs="Arial"/>
          <w:sz w:val="22"/>
          <w:szCs w:val="22"/>
        </w:rPr>
        <w:t>,</w:t>
      </w:r>
      <w:r>
        <w:rPr>
          <w:rFonts w:ascii="Calibri" w:hAnsi="Calibri" w:cs="Arial"/>
          <w:sz w:val="22"/>
          <w:szCs w:val="22"/>
        </w:rPr>
        <w:t xml:space="preserve"> kiedy we wniosku o dofinansowanie projektu nie zdiagnozowano żadnych barier równościowych, we wniosku o dofinansowanie projektu należy przewidzieć działania zmierzające do</w:t>
      </w:r>
      <w:r w:rsidR="00395C05">
        <w:rPr>
          <w:rFonts w:ascii="Calibri" w:hAnsi="Calibri" w:cs="Arial"/>
          <w:sz w:val="22"/>
          <w:szCs w:val="22"/>
        </w:rPr>
        <w:t> </w:t>
      </w:r>
      <w:r>
        <w:rPr>
          <w:rFonts w:ascii="Calibri" w:hAnsi="Calibri" w:cs="Arial"/>
          <w:sz w:val="22"/>
          <w:szCs w:val="22"/>
        </w:rPr>
        <w:t xml:space="preserve">przestrzegania zasady równości szans kobiet i mężczyzn, tak aby na żadnym etapie realizacji projektu te bariery się nie pojawiły. </w:t>
      </w:r>
    </w:p>
    <w:p w:rsidR="006A23C2" w:rsidRPr="006A23C2" w:rsidRDefault="006A23C2" w:rsidP="006A23C2">
      <w:pPr>
        <w:spacing w:line="276" w:lineRule="auto"/>
        <w:jc w:val="both"/>
        <w:rPr>
          <w:rFonts w:cs="Arial"/>
          <w:sz w:val="18"/>
        </w:rPr>
      </w:pPr>
    </w:p>
    <w:tbl>
      <w:tblPr>
        <w:tblW w:w="9082" w:type="dxa"/>
        <w:tblInd w:w="-5" w:type="dxa"/>
        <w:tblLayout w:type="fixed"/>
        <w:tblLook w:val="0000" w:firstRow="0" w:lastRow="0" w:firstColumn="0" w:lastColumn="0" w:noHBand="0" w:noVBand="0"/>
      </w:tblPr>
      <w:tblGrid>
        <w:gridCol w:w="9082"/>
      </w:tblGrid>
      <w:tr w:rsidR="006A23C2" w:rsidTr="000A37F1">
        <w:trPr>
          <w:trHeight w:val="607"/>
        </w:trPr>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6A23C2" w:rsidRDefault="006A23C2" w:rsidP="000A37F1">
            <w:pPr>
              <w:pStyle w:val="Tekstkomentarza1"/>
              <w:spacing w:line="276" w:lineRule="auto"/>
              <w:jc w:val="both"/>
              <w:rPr>
                <w:rFonts w:ascii="Calibri" w:hAnsi="Calibri" w:cs="Arial"/>
                <w:b/>
                <w:sz w:val="24"/>
                <w:szCs w:val="24"/>
              </w:rPr>
            </w:pPr>
            <w:r>
              <w:rPr>
                <w:rFonts w:ascii="Calibri" w:hAnsi="Calibri" w:cs="Arial"/>
                <w:b/>
                <w:sz w:val="24"/>
                <w:szCs w:val="24"/>
              </w:rPr>
              <w:t>UWAGA</w:t>
            </w:r>
          </w:p>
          <w:p w:rsidR="006A23C2" w:rsidRPr="006A23C2" w:rsidRDefault="006A23C2" w:rsidP="000A37F1">
            <w:pPr>
              <w:pStyle w:val="Tekstkomentarza1"/>
              <w:spacing w:line="276" w:lineRule="auto"/>
              <w:jc w:val="both"/>
              <w:rPr>
                <w:rFonts w:ascii="Calibri" w:hAnsi="Calibri" w:cs="Arial"/>
                <w:b/>
                <w:sz w:val="6"/>
                <w:szCs w:val="22"/>
              </w:rPr>
            </w:pPr>
          </w:p>
          <w:p w:rsidR="006A23C2" w:rsidRDefault="006A23C2" w:rsidP="006A23C2">
            <w:pPr>
              <w:pStyle w:val="Tekstkomentarza1"/>
              <w:spacing w:line="276" w:lineRule="auto"/>
              <w:jc w:val="both"/>
            </w:pPr>
            <w:r w:rsidRPr="006A23C2">
              <w:rPr>
                <w:rFonts w:ascii="Calibri" w:hAnsi="Calibri" w:cs="Arial"/>
                <w:sz w:val="22"/>
                <w:szCs w:val="22"/>
              </w:rPr>
              <w:t>W tym przypadku nie zaliczamy działań na rzecz zespołu projektowego, które są oceniane w ramach kryterium 5.</w:t>
            </w:r>
          </w:p>
        </w:tc>
      </w:tr>
    </w:tbl>
    <w:p w:rsidR="001636C2" w:rsidRDefault="001636C2">
      <w:pPr>
        <w:spacing w:line="276" w:lineRule="auto"/>
        <w:jc w:val="both"/>
        <w:rPr>
          <w:rFonts w:ascii="Calibri" w:hAnsi="Calibri" w:cs="Arial"/>
          <w:sz w:val="22"/>
          <w:szCs w:val="22"/>
        </w:rPr>
      </w:pPr>
    </w:p>
    <w:p w:rsidR="006A23C2" w:rsidRPr="006A23C2" w:rsidRDefault="006A23C2">
      <w:pPr>
        <w:spacing w:line="276" w:lineRule="auto"/>
        <w:jc w:val="both"/>
        <w:rPr>
          <w:rFonts w:ascii="Calibri" w:hAnsi="Calibri" w:cs="Arial"/>
          <w:b/>
          <w:sz w:val="22"/>
          <w:szCs w:val="22"/>
        </w:rPr>
      </w:pPr>
      <w:r w:rsidRPr="006A23C2">
        <w:rPr>
          <w:rFonts w:ascii="Calibri" w:hAnsi="Calibri" w:cs="Arial"/>
          <w:b/>
          <w:sz w:val="22"/>
          <w:szCs w:val="22"/>
        </w:rPr>
        <w:t xml:space="preserve">Kryterium 4. </w:t>
      </w:r>
    </w:p>
    <w:p w:rsidR="001636C2" w:rsidRDefault="001636C2">
      <w:pPr>
        <w:spacing w:line="276" w:lineRule="auto"/>
        <w:jc w:val="both"/>
        <w:rPr>
          <w:rFonts w:ascii="Calibri" w:hAnsi="Calibri" w:cs="Arial"/>
          <w:sz w:val="22"/>
          <w:szCs w:val="22"/>
        </w:rPr>
      </w:pPr>
      <w:r>
        <w:rPr>
          <w:rFonts w:ascii="Calibri" w:hAnsi="Calibri" w:cs="Arial"/>
          <w:i/>
          <w:sz w:val="22"/>
          <w:szCs w:val="22"/>
        </w:rPr>
        <w:t xml:space="preserve">Wskaźniki realizacji projektu zostały podane w podziale na płeć i/lub </w:t>
      </w:r>
      <w:r w:rsidR="006A23C2">
        <w:rPr>
          <w:rFonts w:ascii="Calibri" w:hAnsi="Calibri" w:cs="Arial"/>
          <w:i/>
          <w:sz w:val="22"/>
          <w:szCs w:val="22"/>
        </w:rPr>
        <w:t>został umieszczony opis tego, w </w:t>
      </w:r>
      <w:r>
        <w:rPr>
          <w:rFonts w:ascii="Calibri" w:hAnsi="Calibri" w:cs="Arial"/>
          <w:i/>
          <w:sz w:val="22"/>
          <w:szCs w:val="22"/>
        </w:rPr>
        <w:t>jaki sposób rezultaty projektu przyczynią się do zmniejszenia barier równościowych istniejących w obszarze tematycznym interwencji i/lub zasięgu oddziaływania projektu.</w:t>
      </w:r>
    </w:p>
    <w:p w:rsidR="001636C2" w:rsidRDefault="001636C2">
      <w:pPr>
        <w:spacing w:line="276" w:lineRule="auto"/>
        <w:jc w:val="both"/>
        <w:rPr>
          <w:rFonts w:ascii="Calibri" w:hAnsi="Calibri" w:cs="Arial"/>
          <w:sz w:val="22"/>
          <w:szCs w:val="22"/>
        </w:rPr>
      </w:pPr>
      <w:r>
        <w:rPr>
          <w:rFonts w:ascii="Calibri" w:hAnsi="Calibri" w:cs="Arial"/>
          <w:sz w:val="22"/>
          <w:szCs w:val="22"/>
        </w:rPr>
        <w:t>(Maksymalna liczba punktów możliwych do zdobycia za spełnienie tego kryterium – 2)</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Wartości docelowe wskaźników w postaci liczby osób należy podawać w podziale na płeć. We</w:t>
      </w:r>
      <w:r w:rsidR="00395C05">
        <w:rPr>
          <w:rFonts w:ascii="Calibri" w:hAnsi="Calibri" w:cs="Arial"/>
          <w:sz w:val="22"/>
          <w:szCs w:val="22"/>
        </w:rPr>
        <w:t> </w:t>
      </w:r>
      <w:r>
        <w:rPr>
          <w:rFonts w:ascii="Calibri" w:hAnsi="Calibri" w:cs="Arial"/>
          <w:sz w:val="22"/>
          <w:szCs w:val="22"/>
        </w:rPr>
        <w:t>wniosku</w:t>
      </w:r>
      <w:r w:rsidR="00395C05">
        <w:rPr>
          <w:rFonts w:ascii="Calibri" w:hAnsi="Calibri" w:cs="Arial"/>
          <w:sz w:val="22"/>
          <w:szCs w:val="22"/>
        </w:rPr>
        <w:t> </w:t>
      </w:r>
      <w:r>
        <w:rPr>
          <w:rFonts w:ascii="Calibri" w:hAnsi="Calibri" w:cs="Arial"/>
          <w:sz w:val="22"/>
          <w:szCs w:val="22"/>
        </w:rPr>
        <w:t>o dofinansowanie projektu powinna również znaleźć się informacja, w jaki sposób rezultaty przyczyniają się do zmniejszenia barier równościowych istniejących w obszarze tematycznym interwencji i/lub zasięgu oddziaływania projektu (dotyczy to za</w:t>
      </w:r>
      <w:r w:rsidR="006A23C2">
        <w:rPr>
          <w:rFonts w:ascii="Calibri" w:hAnsi="Calibri" w:cs="Arial"/>
          <w:sz w:val="22"/>
          <w:szCs w:val="22"/>
        </w:rPr>
        <w:t>równo projektów skierowanych do </w:t>
      </w:r>
      <w:r>
        <w:rPr>
          <w:rFonts w:ascii="Calibri" w:hAnsi="Calibri" w:cs="Arial"/>
          <w:sz w:val="22"/>
          <w:szCs w:val="22"/>
        </w:rPr>
        <w:t>osób, jak i instytucji).</w:t>
      </w:r>
    </w:p>
    <w:p w:rsidR="001636C2" w:rsidRPr="00320BEA" w:rsidRDefault="001636C2">
      <w:pPr>
        <w:spacing w:line="276" w:lineRule="auto"/>
        <w:jc w:val="both"/>
        <w:rPr>
          <w:rFonts w:ascii="Calibri" w:hAnsi="Calibri" w:cs="Arial"/>
          <w:sz w:val="18"/>
          <w:szCs w:val="22"/>
        </w:rPr>
      </w:pPr>
    </w:p>
    <w:p w:rsidR="00320BEA" w:rsidRPr="00320BEA" w:rsidRDefault="006A23C2">
      <w:pPr>
        <w:spacing w:line="276" w:lineRule="auto"/>
        <w:jc w:val="both"/>
        <w:rPr>
          <w:rFonts w:ascii="Calibri" w:hAnsi="Calibri" w:cs="Arial"/>
          <w:b/>
          <w:sz w:val="22"/>
          <w:szCs w:val="22"/>
        </w:rPr>
      </w:pPr>
      <w:r w:rsidRPr="00320BEA">
        <w:rPr>
          <w:rFonts w:ascii="Calibri" w:hAnsi="Calibri" w:cs="Arial"/>
          <w:b/>
          <w:sz w:val="22"/>
          <w:szCs w:val="22"/>
        </w:rPr>
        <w:t xml:space="preserve">Kryterium 5. </w:t>
      </w:r>
    </w:p>
    <w:p w:rsidR="001636C2" w:rsidRDefault="001636C2">
      <w:pPr>
        <w:spacing w:line="276" w:lineRule="auto"/>
        <w:jc w:val="both"/>
        <w:rPr>
          <w:rFonts w:ascii="Calibri" w:hAnsi="Calibri" w:cs="Arial"/>
          <w:sz w:val="22"/>
          <w:szCs w:val="22"/>
        </w:rPr>
      </w:pPr>
      <w:r>
        <w:rPr>
          <w:rFonts w:ascii="Calibri" w:hAnsi="Calibri" w:cs="Arial"/>
          <w:i/>
          <w:sz w:val="22"/>
          <w:szCs w:val="22"/>
        </w:rPr>
        <w:t>Wniosek o dofinansowanie projektu wskazuje jakie działania zostaną podjęte w celu zapewnienia równościowego zarządzania projektem.</w:t>
      </w:r>
    </w:p>
    <w:p w:rsidR="001636C2" w:rsidRDefault="001636C2">
      <w:pPr>
        <w:spacing w:line="276" w:lineRule="auto"/>
        <w:jc w:val="both"/>
        <w:rPr>
          <w:rFonts w:ascii="Calibri" w:hAnsi="Calibri" w:cs="Arial"/>
          <w:sz w:val="22"/>
          <w:szCs w:val="22"/>
        </w:rPr>
      </w:pPr>
      <w:r>
        <w:rPr>
          <w:rFonts w:ascii="Calibri" w:hAnsi="Calibri" w:cs="Arial"/>
          <w:sz w:val="22"/>
          <w:szCs w:val="22"/>
        </w:rPr>
        <w:t>(Maksymalna liczba punktów możliwych do zdobycia za spełnienie tego kryterium – 1)</w:t>
      </w:r>
    </w:p>
    <w:p w:rsidR="001636C2" w:rsidRPr="00320BEA" w:rsidRDefault="001636C2">
      <w:pPr>
        <w:spacing w:line="276" w:lineRule="auto"/>
        <w:jc w:val="both"/>
        <w:rPr>
          <w:rFonts w:ascii="Calibri" w:hAnsi="Calibri" w:cs="Arial"/>
          <w:sz w:val="18"/>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We wniosku o dofinansowanie projektu powinna znaleźć się informacja, w jaki sposób planuje się zapewnić realizację zasady równości szans kobiet i mężczyzn w ramach procesu zarządzania projektem. Informacja ta powinna zawierać propozycję konkretnych działań, jaki</w:t>
      </w:r>
      <w:r w:rsidR="00320BEA">
        <w:rPr>
          <w:rFonts w:ascii="Calibri" w:hAnsi="Calibri" w:cs="Arial"/>
          <w:sz w:val="22"/>
          <w:szCs w:val="22"/>
        </w:rPr>
        <w:t>e zostaną podjęte w projekcie w </w:t>
      </w:r>
      <w:r>
        <w:rPr>
          <w:rFonts w:ascii="Calibri" w:hAnsi="Calibri" w:cs="Arial"/>
          <w:sz w:val="22"/>
          <w:szCs w:val="22"/>
        </w:rPr>
        <w:t xml:space="preserve">ww. obszarze. </w:t>
      </w:r>
    </w:p>
    <w:p w:rsidR="00320BEA" w:rsidRPr="006A23C2" w:rsidRDefault="00320BEA" w:rsidP="00320BEA">
      <w:pPr>
        <w:spacing w:line="276" w:lineRule="auto"/>
        <w:jc w:val="both"/>
        <w:rPr>
          <w:rFonts w:cs="Arial"/>
          <w:sz w:val="18"/>
        </w:rPr>
      </w:pPr>
    </w:p>
    <w:tbl>
      <w:tblPr>
        <w:tblW w:w="9082" w:type="dxa"/>
        <w:tblInd w:w="-5" w:type="dxa"/>
        <w:tblLayout w:type="fixed"/>
        <w:tblLook w:val="0000" w:firstRow="0" w:lastRow="0" w:firstColumn="0" w:lastColumn="0" w:noHBand="0" w:noVBand="0"/>
      </w:tblPr>
      <w:tblGrid>
        <w:gridCol w:w="9082"/>
      </w:tblGrid>
      <w:tr w:rsidR="00320BEA" w:rsidTr="000A37F1">
        <w:trPr>
          <w:trHeight w:val="607"/>
        </w:trPr>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320BEA" w:rsidRDefault="00320BEA" w:rsidP="000A37F1">
            <w:pPr>
              <w:pStyle w:val="Tekstkomentarza1"/>
              <w:spacing w:line="276" w:lineRule="auto"/>
              <w:jc w:val="both"/>
              <w:rPr>
                <w:rFonts w:ascii="Calibri" w:hAnsi="Calibri" w:cs="Arial"/>
                <w:b/>
                <w:sz w:val="24"/>
                <w:szCs w:val="24"/>
              </w:rPr>
            </w:pPr>
            <w:r>
              <w:rPr>
                <w:rFonts w:ascii="Calibri" w:hAnsi="Calibri" w:cs="Arial"/>
                <w:b/>
                <w:sz w:val="24"/>
                <w:szCs w:val="24"/>
              </w:rPr>
              <w:t>UWAGA</w:t>
            </w:r>
          </w:p>
          <w:p w:rsidR="00320BEA" w:rsidRPr="006A23C2" w:rsidRDefault="00320BEA" w:rsidP="000A37F1">
            <w:pPr>
              <w:pStyle w:val="Tekstkomentarza1"/>
              <w:spacing w:line="276" w:lineRule="auto"/>
              <w:jc w:val="both"/>
              <w:rPr>
                <w:rFonts w:ascii="Calibri" w:hAnsi="Calibri" w:cs="Arial"/>
                <w:b/>
                <w:sz w:val="6"/>
                <w:szCs w:val="22"/>
              </w:rPr>
            </w:pPr>
          </w:p>
          <w:p w:rsidR="00320BEA" w:rsidRPr="00320BEA" w:rsidRDefault="00320BEA" w:rsidP="00320BEA">
            <w:pPr>
              <w:spacing w:line="276" w:lineRule="auto"/>
              <w:jc w:val="both"/>
              <w:rPr>
                <w:rFonts w:ascii="Calibri" w:hAnsi="Calibri" w:cs="Arial"/>
                <w:sz w:val="22"/>
                <w:szCs w:val="22"/>
              </w:rPr>
            </w:pPr>
            <w:r w:rsidRPr="00320BEA">
              <w:rPr>
                <w:rFonts w:ascii="Calibri" w:hAnsi="Calibri" w:cs="Arial"/>
                <w:bCs/>
                <w:sz w:val="22"/>
                <w:szCs w:val="22"/>
              </w:rPr>
              <w:t>Nie należy zamieszczać w treści wniosku o dofinansowanie projektu stwierdzeń typu:</w:t>
            </w:r>
          </w:p>
          <w:p w:rsidR="00320BEA" w:rsidRPr="00320BEA" w:rsidRDefault="00320BEA" w:rsidP="000F749A">
            <w:pPr>
              <w:pStyle w:val="Akapitzlist"/>
              <w:numPr>
                <w:ilvl w:val="0"/>
                <w:numId w:val="45"/>
              </w:numPr>
              <w:spacing w:after="0" w:line="276" w:lineRule="auto"/>
              <w:ind w:left="460"/>
              <w:jc w:val="both"/>
              <w:rPr>
                <w:rFonts w:cs="Arial"/>
              </w:rPr>
            </w:pPr>
            <w:r w:rsidRPr="00320BEA">
              <w:rPr>
                <w:rFonts w:cs="Arial"/>
                <w:bCs/>
              </w:rPr>
              <w:t>„</w:t>
            </w:r>
            <w:r w:rsidRPr="00320BEA">
              <w:rPr>
                <w:rFonts w:cs="Arial"/>
                <w:bCs/>
                <w:iCs/>
              </w:rPr>
              <w:t>Projekt będzie realizował założenia równościowe.”</w:t>
            </w:r>
          </w:p>
          <w:p w:rsidR="00320BEA" w:rsidRPr="00320BEA" w:rsidRDefault="00320BEA" w:rsidP="000F749A">
            <w:pPr>
              <w:pStyle w:val="Akapitzlist"/>
              <w:numPr>
                <w:ilvl w:val="0"/>
                <w:numId w:val="45"/>
              </w:numPr>
              <w:spacing w:after="0" w:line="276" w:lineRule="auto"/>
              <w:ind w:left="460"/>
              <w:jc w:val="both"/>
              <w:rPr>
                <w:rFonts w:cs="Arial"/>
              </w:rPr>
            </w:pPr>
            <w:r w:rsidRPr="00320BEA">
              <w:rPr>
                <w:rFonts w:cs="Arial"/>
                <w:bCs/>
              </w:rPr>
              <w:t xml:space="preserve"> „P</w:t>
            </w:r>
            <w:r w:rsidRPr="00320BEA">
              <w:rPr>
                <w:rFonts w:cs="Arial"/>
                <w:bCs/>
                <w:iCs/>
              </w:rPr>
              <w:t>rojekt jest zgodny z polityką równości szans kobiet i mężczyzn.</w:t>
            </w:r>
            <w:r w:rsidRPr="00320BEA">
              <w:rPr>
                <w:rFonts w:cs="Arial"/>
                <w:bCs/>
              </w:rPr>
              <w:t>”</w:t>
            </w:r>
          </w:p>
          <w:p w:rsidR="00320BEA" w:rsidRPr="00320BEA" w:rsidRDefault="00320BEA" w:rsidP="000F749A">
            <w:pPr>
              <w:pStyle w:val="Akapitzlist"/>
              <w:numPr>
                <w:ilvl w:val="0"/>
                <w:numId w:val="45"/>
              </w:numPr>
              <w:spacing w:after="0" w:line="276" w:lineRule="auto"/>
              <w:ind w:left="460"/>
              <w:jc w:val="both"/>
              <w:rPr>
                <w:rFonts w:cs="Arial"/>
              </w:rPr>
            </w:pPr>
            <w:r w:rsidRPr="00320BEA">
              <w:rPr>
                <w:rFonts w:cs="Arial"/>
                <w:bCs/>
              </w:rPr>
              <w:t>„</w:t>
            </w:r>
            <w:r w:rsidRPr="00320BEA">
              <w:rPr>
                <w:rFonts w:cs="Arial"/>
                <w:bCs/>
                <w:iCs/>
                <w:u w:val="single"/>
              </w:rPr>
              <w:t>Wnioskodawca nie będzie dyskryminował nikogo ze względu  na płeć.</w:t>
            </w:r>
            <w:r w:rsidRPr="00320BEA">
              <w:rPr>
                <w:rFonts w:cs="Arial"/>
                <w:bCs/>
                <w:iCs/>
              </w:rPr>
              <w:t>”</w:t>
            </w:r>
            <w:r w:rsidRPr="00320BEA">
              <w:rPr>
                <w:rFonts w:cs="Arial"/>
                <w:bCs/>
              </w:rPr>
              <w:t xml:space="preserve"> </w:t>
            </w:r>
          </w:p>
          <w:p w:rsidR="00320BEA" w:rsidRDefault="00320BEA" w:rsidP="00320BEA">
            <w:pPr>
              <w:spacing w:line="276" w:lineRule="auto"/>
              <w:jc w:val="both"/>
              <w:rPr>
                <w:rFonts w:ascii="Calibri" w:hAnsi="Calibri" w:cs="Arial"/>
                <w:sz w:val="22"/>
                <w:szCs w:val="22"/>
              </w:rPr>
            </w:pPr>
            <w:r>
              <w:rPr>
                <w:rFonts w:ascii="Calibri" w:hAnsi="Calibri" w:cs="Arial"/>
                <w:sz w:val="22"/>
                <w:szCs w:val="22"/>
              </w:rPr>
              <w:t>Takie stwierdzenia</w:t>
            </w:r>
            <w:r w:rsidRPr="00320BEA">
              <w:rPr>
                <w:rFonts w:ascii="Calibri" w:hAnsi="Calibri" w:cs="Arial"/>
                <w:sz w:val="22"/>
                <w:szCs w:val="22"/>
              </w:rPr>
              <w:t xml:space="preserve"> są </w:t>
            </w:r>
            <w:r>
              <w:rPr>
                <w:rFonts w:ascii="Calibri" w:hAnsi="Calibri" w:cs="Arial"/>
                <w:sz w:val="22"/>
                <w:szCs w:val="22"/>
              </w:rPr>
              <w:t xml:space="preserve">jedynie </w:t>
            </w:r>
            <w:r w:rsidRPr="00320BEA">
              <w:rPr>
                <w:rFonts w:ascii="Calibri" w:hAnsi="Calibri" w:cs="Arial"/>
                <w:sz w:val="22"/>
                <w:szCs w:val="22"/>
              </w:rPr>
              <w:t xml:space="preserve">deklaratywne i nie wynika z nich,  w jaki sposób faktycznie zostanie </w:t>
            </w:r>
            <w:r w:rsidRPr="00320BEA">
              <w:rPr>
                <w:rFonts w:ascii="Calibri" w:hAnsi="Calibri" w:cs="Arial"/>
                <w:sz w:val="22"/>
                <w:szCs w:val="22"/>
              </w:rPr>
              <w:lastRenderedPageBreak/>
              <w:t>zapewniona realizacja zasady równości szans kobiet i mężczyzn.</w:t>
            </w:r>
          </w:p>
          <w:p w:rsidR="00320BEA" w:rsidRDefault="00320BEA" w:rsidP="00320BEA">
            <w:pPr>
              <w:spacing w:line="276" w:lineRule="auto"/>
              <w:jc w:val="both"/>
            </w:pPr>
          </w:p>
        </w:tc>
      </w:tr>
    </w:tbl>
    <w:p w:rsidR="001636C2" w:rsidRDefault="001636C2" w:rsidP="00F023AF">
      <w:pPr>
        <w:spacing w:after="240" w:line="276" w:lineRule="auto"/>
        <w:jc w:val="both"/>
        <w:rPr>
          <w:rFonts w:ascii="Calibri" w:hAnsi="Calibri" w:cs="Arial"/>
          <w:sz w:val="22"/>
          <w:szCs w:val="22"/>
        </w:rPr>
      </w:pPr>
      <w:r>
        <w:rPr>
          <w:rFonts w:ascii="Calibri" w:hAnsi="Calibri" w:cs="Arial"/>
          <w:sz w:val="22"/>
          <w:szCs w:val="22"/>
        </w:rPr>
        <w:lastRenderedPageBreak/>
        <w:t>Równościowe zarządzanie projektem polega przede wszystkim na zapewnieniu, że osoby zaangażowane w realizację projektu (np. personel odpowiedzialny za zarządzanie, personel merytoryczny, personel wykonawcy/partnera) posiadają odpowiednią wiedzę w zakresie obowiązku przestrzegania zasady równości szans kobiet i mężczyzn i potrafią stosować tę zasadę w codziennej pracy przy projekcie. Zdobycie niniejszej</w:t>
      </w:r>
      <w:r w:rsidR="00320BEA">
        <w:rPr>
          <w:rFonts w:ascii="Calibri" w:hAnsi="Calibri" w:cs="Arial"/>
          <w:sz w:val="22"/>
          <w:szCs w:val="22"/>
        </w:rPr>
        <w:t xml:space="preserve"> wiedzy może się odbyć </w:t>
      </w:r>
      <w:r>
        <w:rPr>
          <w:rFonts w:ascii="Calibri" w:hAnsi="Calibri" w:cs="Arial"/>
          <w:sz w:val="22"/>
          <w:szCs w:val="22"/>
        </w:rPr>
        <w:t>przez poinformowanie osób zaangażowanych w realizację projektu na temat możliwości i sposobów zastosowania zasady równości szans kobiet i mężczyzn w odniesieniu do problematyki tego k</w:t>
      </w:r>
      <w:r w:rsidR="00320BEA">
        <w:rPr>
          <w:rFonts w:ascii="Calibri" w:hAnsi="Calibri" w:cs="Arial"/>
          <w:sz w:val="22"/>
          <w:szCs w:val="22"/>
        </w:rPr>
        <w:t>onkretnego projektu, a także do </w:t>
      </w:r>
      <w:r>
        <w:rPr>
          <w:rFonts w:ascii="Calibri" w:hAnsi="Calibri" w:cs="Arial"/>
          <w:sz w:val="22"/>
          <w:szCs w:val="22"/>
        </w:rPr>
        <w:t>wykonywanych przez zespół projektowy obowiązków związanych z prowadzeniem projektu. Dopuszcza się możliwość poinformowania osób w formie szkolenia, ale tylko i wyłącznie w przypadku, jeżeli wyrazi na to zgodę IZ RPO WP</w:t>
      </w:r>
      <w:r w:rsidR="00C107D9">
        <w:rPr>
          <w:rFonts w:ascii="Calibri" w:hAnsi="Calibri" w:cs="Arial"/>
          <w:sz w:val="22"/>
          <w:szCs w:val="22"/>
        </w:rPr>
        <w:t>/IOK</w:t>
      </w:r>
      <w:r>
        <w:rPr>
          <w:rFonts w:ascii="Calibri" w:hAnsi="Calibri" w:cs="Arial"/>
          <w:sz w:val="22"/>
          <w:szCs w:val="22"/>
        </w:rPr>
        <w:t xml:space="preserve">, w oparciu o wskazaną we wniosku o dofinansowanie projektu uzasadnioną potrzebę, która nie będzie jednocześnie sprzeczna  zasadami udzielania pomocy publicznej i postanowieniami </w:t>
      </w:r>
      <w:r w:rsidRPr="00320BEA">
        <w:rPr>
          <w:rFonts w:ascii="Calibri" w:hAnsi="Calibri" w:cs="Arial"/>
          <w:i/>
          <w:sz w:val="22"/>
          <w:szCs w:val="22"/>
        </w:rPr>
        <w:t>Wytycznych w zakresie kwalifikowalności wydatków w ramach Europejskiego Funduszu Rozwoju Regionalnego, Europejskiego Funduszu Społecznego oraz Funduszu Spójności na lata 2014-2020.</w:t>
      </w:r>
      <w:r>
        <w:rPr>
          <w:rFonts w:ascii="Calibri" w:hAnsi="Calibri" w:cs="Arial"/>
          <w:sz w:val="22"/>
          <w:szCs w:val="22"/>
        </w:rPr>
        <w:t xml:space="preserve"> Działaniem podjętym na rzecz równościow</w:t>
      </w:r>
      <w:r w:rsidR="00320BEA">
        <w:rPr>
          <w:rFonts w:ascii="Calibri" w:hAnsi="Calibri" w:cs="Arial"/>
          <w:sz w:val="22"/>
          <w:szCs w:val="22"/>
        </w:rPr>
        <w:t>ego zarządzania może być</w:t>
      </w:r>
      <w:r>
        <w:rPr>
          <w:rFonts w:ascii="Calibri" w:hAnsi="Calibri" w:cs="Arial"/>
          <w:sz w:val="22"/>
          <w:szCs w:val="22"/>
        </w:rPr>
        <w:t xml:space="preserve"> np.:</w:t>
      </w:r>
    </w:p>
    <w:p w:rsidR="001636C2" w:rsidRDefault="001636C2" w:rsidP="000F749A">
      <w:pPr>
        <w:numPr>
          <w:ilvl w:val="0"/>
          <w:numId w:val="23"/>
        </w:numPr>
        <w:spacing w:line="276" w:lineRule="auto"/>
        <w:ind w:left="567"/>
        <w:jc w:val="both"/>
        <w:rPr>
          <w:rFonts w:ascii="Calibri" w:hAnsi="Calibri" w:cs="Arial"/>
          <w:sz w:val="22"/>
          <w:szCs w:val="22"/>
        </w:rPr>
      </w:pPr>
      <w:r>
        <w:rPr>
          <w:rFonts w:ascii="Calibri" w:hAnsi="Calibri" w:cs="Arial"/>
          <w:sz w:val="22"/>
          <w:szCs w:val="22"/>
        </w:rPr>
        <w:t>włączenie do projektu (np. jako konsultantów, doradców) osób lub organizacji posiadających udokumentowaną wiedzę i doświadczenie w prowadzeniu działań z zachowaniem zasady ró</w:t>
      </w:r>
      <w:r w:rsidR="00320BEA">
        <w:rPr>
          <w:rFonts w:ascii="Calibri" w:hAnsi="Calibri" w:cs="Arial"/>
          <w:sz w:val="22"/>
          <w:szCs w:val="22"/>
        </w:rPr>
        <w:t>wności szans kobiet i mężczyzn;</w:t>
      </w:r>
    </w:p>
    <w:p w:rsidR="001636C2" w:rsidRDefault="001636C2" w:rsidP="000F749A">
      <w:pPr>
        <w:numPr>
          <w:ilvl w:val="0"/>
          <w:numId w:val="23"/>
        </w:numPr>
        <w:spacing w:line="276" w:lineRule="auto"/>
        <w:ind w:left="567"/>
        <w:jc w:val="both"/>
        <w:rPr>
          <w:rFonts w:ascii="Calibri" w:hAnsi="Calibri" w:cs="Arial"/>
          <w:sz w:val="22"/>
          <w:szCs w:val="22"/>
        </w:rPr>
      </w:pPr>
      <w:r>
        <w:rPr>
          <w:rFonts w:ascii="Calibri" w:hAnsi="Calibri" w:cs="Arial"/>
          <w:sz w:val="22"/>
          <w:szCs w:val="22"/>
        </w:rPr>
        <w:t xml:space="preserve">zapewnienie takiej organizacji pracy zespołu projektowego, która umożliwia godzenie życia zawodowego z prywatnym (np. organizacja pracy uwzględniająca elastyczne formy zatrudnienia lub godziny pracy – o ile jest to uzasadnione potrzebami w ramach projektu). Należy jednak tutaj zwrócić uwagę, że zawieranie umów na zlecenie lub o dzieło nie zawsze oznacza stosowanie rozwiązań z zakresu godzenia życia </w:t>
      </w:r>
      <w:r w:rsidR="00320BEA">
        <w:rPr>
          <w:rFonts w:ascii="Calibri" w:hAnsi="Calibri" w:cs="Arial"/>
          <w:sz w:val="22"/>
          <w:szCs w:val="22"/>
        </w:rPr>
        <w:t>zawodowego z prywatnym. Jeżeli we wniosku o </w:t>
      </w:r>
      <w:r>
        <w:rPr>
          <w:rFonts w:ascii="Calibri" w:hAnsi="Calibri" w:cs="Arial"/>
          <w:sz w:val="22"/>
          <w:szCs w:val="22"/>
        </w:rPr>
        <w:t>dofinansowanie projektu pojawia się sformułowanie, że zespołowi projektowemu zostaną zagwarantowane elastyczne formy pracy, należy wskazać dokładnie jakie działania zostaną podjęte w tym zakresie.</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Równościowe zarządzanie projektem nie polega jednak na zatrudnieniu do obsługi projektu 50% mężczyzn i 50% kobiet, ani na zwykłej deklaracji, iż projekt będzie zarządzany równościowo. Stosowanie kryterium płci w procesie rekrutacji pracowników jest niezgodne z prawem pracy, a stosowanie polityki równych wynagrodzeń dla kobiet i mężczyzn za jednakową pracę lub pracę o jednakowej wartości jest obowiązkiem wynikającym z prawa pracy, nie zaś zasady horyzontalnej. Dlatego też zróżnicowanie zespołu projektowego ze względu na płeć zalecane jest tam, gdzie tworzą się zespoły (partnerstwa, komitety, rady, komisje itp.) podejmujące decyzje w projekcie lub mające wpływ na jego przebieg. Warto wtedy dopilnować (o ile pozwala na to wiedza i doświadczenie poszczególnych kandydatów oraz obowiązujące uregulowania prawne), aby nie powstawały wyłącznie zespoły jednorodne płciowo.</w:t>
      </w:r>
    </w:p>
    <w:p w:rsidR="0031750E" w:rsidRDefault="00FE2C2D">
      <w:pPr>
        <w:spacing w:line="276" w:lineRule="auto"/>
        <w:jc w:val="both"/>
        <w:rPr>
          <w:rFonts w:ascii="Calibri" w:hAnsi="Calibri" w:cs="Calibri"/>
          <w:color w:val="FFFFFF"/>
          <w:szCs w:val="22"/>
        </w:rPr>
      </w:pPr>
      <w:r>
        <w:rPr>
          <w:rFonts w:ascii="Calibri" w:hAnsi="Calibri" w:cs="Calibri"/>
          <w:color w:val="FFFFFF"/>
          <w:szCs w:val="22"/>
        </w:rPr>
        <w:br/>
      </w:r>
      <w:r>
        <w:rPr>
          <w:rFonts w:ascii="Calibri" w:hAnsi="Calibri" w:cs="Calibri"/>
          <w:color w:val="FFFFFF"/>
          <w:szCs w:val="22"/>
        </w:rPr>
        <w:br/>
      </w:r>
      <w:r>
        <w:rPr>
          <w:rFonts w:ascii="Calibri" w:hAnsi="Calibri" w:cs="Calibri"/>
          <w:color w:val="FFFFFF"/>
          <w:szCs w:val="22"/>
        </w:rPr>
        <w:br/>
      </w:r>
      <w:r>
        <w:rPr>
          <w:rFonts w:ascii="Calibri" w:hAnsi="Calibri" w:cs="Calibri"/>
          <w:color w:val="FFFFFF"/>
          <w:szCs w:val="22"/>
        </w:rPr>
        <w:br/>
      </w:r>
      <w:r>
        <w:rPr>
          <w:rFonts w:ascii="Calibri" w:hAnsi="Calibri" w:cs="Calibri"/>
          <w:color w:val="FFFFFF"/>
          <w:szCs w:val="22"/>
        </w:rPr>
        <w:br/>
      </w:r>
      <w:r>
        <w:rPr>
          <w:rFonts w:ascii="Calibri" w:hAnsi="Calibri" w:cs="Calibri"/>
          <w:color w:val="FFFFFF"/>
          <w:szCs w:val="22"/>
        </w:rPr>
        <w:lastRenderedPageBreak/>
        <w:br/>
      </w:r>
    </w:p>
    <w:p w:rsidR="001636C2" w:rsidRPr="0031750E" w:rsidRDefault="001636C2" w:rsidP="0031750E">
      <w:pPr>
        <w:shd w:val="clear" w:color="auto" w:fill="1256BB"/>
        <w:spacing w:line="276" w:lineRule="auto"/>
        <w:ind w:left="705" w:hanging="705"/>
        <w:jc w:val="both"/>
        <w:rPr>
          <w:rFonts w:ascii="Calibri" w:hAnsi="Calibri" w:cs="Arial"/>
          <w:b/>
          <w:color w:val="FFFFFF"/>
          <w:szCs w:val="22"/>
        </w:rPr>
      </w:pPr>
      <w:bookmarkStart w:id="22" w:name="_Toc432066565"/>
      <w:r w:rsidRPr="0031750E">
        <w:rPr>
          <w:rFonts w:ascii="Calibri" w:hAnsi="Calibri" w:cs="Arial"/>
          <w:b/>
          <w:color w:val="FFFFFF"/>
          <w:szCs w:val="22"/>
        </w:rPr>
        <w:t xml:space="preserve">I.2 </w:t>
      </w:r>
      <w:r w:rsidR="0031750E" w:rsidRPr="0031750E">
        <w:rPr>
          <w:rFonts w:ascii="Calibri" w:hAnsi="Calibri" w:cs="Arial"/>
          <w:b/>
          <w:color w:val="FFFFFF"/>
          <w:szCs w:val="22"/>
        </w:rPr>
        <w:tab/>
      </w:r>
      <w:r w:rsidRPr="0031750E">
        <w:rPr>
          <w:rFonts w:ascii="Calibri" w:hAnsi="Calibri" w:cs="Arial"/>
          <w:b/>
          <w:color w:val="FFFFFF"/>
          <w:szCs w:val="22"/>
        </w:rPr>
        <w:t>Spełnienie kryteriów dopuszczalności specyficznych</w:t>
      </w:r>
      <w:bookmarkEnd w:id="22"/>
    </w:p>
    <w:p w:rsidR="001636C2" w:rsidRDefault="001636C2" w:rsidP="0031750E">
      <w:pPr>
        <w:spacing w:before="240" w:line="276" w:lineRule="auto"/>
        <w:jc w:val="both"/>
        <w:rPr>
          <w:rFonts w:ascii="Calibri" w:hAnsi="Calibri" w:cs="Arial"/>
          <w:sz w:val="22"/>
          <w:szCs w:val="22"/>
        </w:rPr>
      </w:pPr>
      <w:r>
        <w:rPr>
          <w:rFonts w:ascii="Calibri" w:hAnsi="Calibri" w:cs="Arial"/>
          <w:b/>
          <w:sz w:val="22"/>
          <w:szCs w:val="22"/>
        </w:rPr>
        <w:t>Kryter</w:t>
      </w:r>
      <w:r w:rsidR="0031750E">
        <w:rPr>
          <w:rFonts w:ascii="Calibri" w:hAnsi="Calibri" w:cs="Arial"/>
          <w:b/>
          <w:sz w:val="22"/>
          <w:szCs w:val="22"/>
        </w:rPr>
        <w:t>ia  dopuszczalności specyficzne</w:t>
      </w:r>
    </w:p>
    <w:p w:rsidR="001636C2" w:rsidRDefault="001636C2">
      <w:pPr>
        <w:spacing w:line="276" w:lineRule="auto"/>
        <w:jc w:val="both"/>
        <w:rPr>
          <w:rFonts w:ascii="Calibri" w:hAnsi="Calibri" w:cs="Arial"/>
          <w:sz w:val="22"/>
          <w:szCs w:val="22"/>
        </w:rPr>
      </w:pPr>
      <w:r>
        <w:rPr>
          <w:rFonts w:ascii="Calibri" w:hAnsi="Calibri" w:cs="Arial"/>
          <w:sz w:val="22"/>
          <w:szCs w:val="22"/>
        </w:rPr>
        <w:t>W ramach tej grupy kryteriów weryfikacji podlega zgodność projektu z warunkami wynikającymi ze</w:t>
      </w:r>
      <w:r w:rsidR="00F023AF">
        <w:rPr>
          <w:rFonts w:ascii="Calibri" w:hAnsi="Calibri" w:cs="Arial"/>
          <w:sz w:val="22"/>
          <w:szCs w:val="22"/>
        </w:rPr>
        <w:t> </w:t>
      </w:r>
      <w:r>
        <w:rPr>
          <w:rFonts w:ascii="Calibri" w:hAnsi="Calibri" w:cs="Arial"/>
          <w:sz w:val="22"/>
          <w:szCs w:val="22"/>
        </w:rPr>
        <w:t xml:space="preserve">specyfiki Działania/Poddziałania </w:t>
      </w:r>
      <w:r w:rsidR="0031750E">
        <w:rPr>
          <w:rFonts w:ascii="Calibri" w:hAnsi="Calibri" w:cs="Arial"/>
          <w:sz w:val="22"/>
          <w:szCs w:val="22"/>
        </w:rPr>
        <w:t>określonymi w SzOOP RPO WP 2014-</w:t>
      </w:r>
      <w:r>
        <w:rPr>
          <w:rFonts w:ascii="Calibri" w:hAnsi="Calibri" w:cs="Arial"/>
          <w:sz w:val="22"/>
          <w:szCs w:val="22"/>
        </w:rPr>
        <w:t xml:space="preserve">2020 oraz </w:t>
      </w:r>
      <w:r w:rsidR="00060B80">
        <w:rPr>
          <w:rFonts w:ascii="Calibri" w:hAnsi="Calibri" w:cs="Arial"/>
          <w:sz w:val="22"/>
          <w:szCs w:val="22"/>
        </w:rPr>
        <w:t>regulam</w:t>
      </w:r>
      <w:r>
        <w:rPr>
          <w:rFonts w:ascii="Calibri" w:hAnsi="Calibri" w:cs="Arial"/>
          <w:sz w:val="22"/>
          <w:szCs w:val="22"/>
        </w:rPr>
        <w:t>inie konkursu/wezwaniu.</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b/>
          <w:sz w:val="22"/>
          <w:szCs w:val="22"/>
        </w:rPr>
        <w:t>Uz</w:t>
      </w:r>
      <w:r w:rsidR="0031750E">
        <w:rPr>
          <w:rFonts w:ascii="Calibri" w:hAnsi="Calibri" w:cs="Arial"/>
          <w:b/>
          <w:sz w:val="22"/>
          <w:szCs w:val="22"/>
        </w:rPr>
        <w:t>asadnienie spełnienia kryterium</w:t>
      </w:r>
    </w:p>
    <w:p w:rsidR="001636C2" w:rsidRDefault="001636C2">
      <w:pPr>
        <w:spacing w:line="276" w:lineRule="auto"/>
        <w:jc w:val="both"/>
        <w:rPr>
          <w:rFonts w:ascii="Calibri" w:hAnsi="Calibri" w:cs="Arial"/>
          <w:sz w:val="22"/>
          <w:szCs w:val="22"/>
        </w:rPr>
      </w:pPr>
      <w:r>
        <w:rPr>
          <w:rFonts w:ascii="Calibri" w:hAnsi="Calibri" w:cs="Arial"/>
          <w:sz w:val="22"/>
          <w:szCs w:val="22"/>
        </w:rPr>
        <w:t>Pole tekstowe (możliwość wprowadzenia max. do 1000 znaków).</w:t>
      </w:r>
    </w:p>
    <w:p w:rsidR="001636C2" w:rsidRDefault="001636C2">
      <w:pPr>
        <w:spacing w:line="276" w:lineRule="auto"/>
        <w:jc w:val="both"/>
        <w:rPr>
          <w:rFonts w:ascii="Calibri" w:hAnsi="Calibri" w:cs="Arial"/>
          <w:sz w:val="22"/>
          <w:szCs w:val="22"/>
        </w:rPr>
      </w:pPr>
      <w:r>
        <w:rPr>
          <w:rFonts w:ascii="Calibri" w:hAnsi="Calibri" w:cs="Arial"/>
          <w:sz w:val="22"/>
          <w:szCs w:val="22"/>
        </w:rPr>
        <w:t>Należy uzasadnić zgodność założeń projektu z określonymi dla danego konkursu/wezwania kryteriami w ramach kryteriów dopuszczalności specyficznych.</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 xml:space="preserve">Zapisy umieszczone </w:t>
      </w:r>
      <w:r w:rsidR="0031750E">
        <w:rPr>
          <w:rFonts w:ascii="Calibri" w:hAnsi="Calibri" w:cs="Arial"/>
          <w:sz w:val="22"/>
          <w:szCs w:val="22"/>
        </w:rPr>
        <w:t>przez Wnioskodawcę w tej części</w:t>
      </w:r>
      <w:r>
        <w:rPr>
          <w:rFonts w:ascii="Calibri" w:hAnsi="Calibri" w:cs="Arial"/>
          <w:sz w:val="22"/>
          <w:szCs w:val="22"/>
        </w:rPr>
        <w:t xml:space="preserve"> stanowią bezpośrednie źródło informacji na</w:t>
      </w:r>
      <w:r w:rsidR="00F023AF">
        <w:rPr>
          <w:rFonts w:ascii="Calibri" w:hAnsi="Calibri" w:cs="Arial"/>
          <w:sz w:val="22"/>
          <w:szCs w:val="22"/>
        </w:rPr>
        <w:t> </w:t>
      </w:r>
      <w:r>
        <w:rPr>
          <w:rFonts w:ascii="Calibri" w:hAnsi="Calibri" w:cs="Arial"/>
          <w:sz w:val="22"/>
          <w:szCs w:val="22"/>
        </w:rPr>
        <w:t>potrzeby oceny projektu w zakresie spełniania przez niego danego kryterium oraz identyfikowania sprzeczności i rozbieżności z informacjami zawartymi w innych sekcjach wniosku o dofinansowanie</w:t>
      </w:r>
      <w:r w:rsidR="0031750E">
        <w:rPr>
          <w:rFonts w:ascii="Calibri" w:hAnsi="Calibri" w:cs="Arial"/>
          <w:sz w:val="22"/>
          <w:szCs w:val="22"/>
        </w:rPr>
        <w:t xml:space="preserve"> projektu</w:t>
      </w:r>
      <w:r>
        <w:rPr>
          <w:rFonts w:ascii="Calibri" w:hAnsi="Calibri" w:cs="Arial"/>
          <w:sz w:val="22"/>
          <w:szCs w:val="22"/>
        </w:rPr>
        <w:t xml:space="preserve">. </w:t>
      </w:r>
    </w:p>
    <w:p w:rsidR="001636C2" w:rsidRDefault="001636C2">
      <w:pPr>
        <w:spacing w:line="276" w:lineRule="auto"/>
        <w:jc w:val="both"/>
        <w:rPr>
          <w:rFonts w:ascii="Calibri" w:hAnsi="Calibri" w:cs="Arial"/>
          <w:sz w:val="22"/>
          <w:szCs w:val="22"/>
        </w:rPr>
      </w:pPr>
    </w:p>
    <w:p w:rsidR="001636C2" w:rsidRDefault="001636C2">
      <w:pPr>
        <w:spacing w:line="276" w:lineRule="auto"/>
        <w:jc w:val="both"/>
        <w:rPr>
          <w:rFonts w:ascii="Calibri" w:hAnsi="Calibri" w:cs="Arial"/>
          <w:sz w:val="22"/>
          <w:szCs w:val="22"/>
        </w:rPr>
      </w:pPr>
      <w:r>
        <w:rPr>
          <w:rFonts w:ascii="Calibri" w:hAnsi="Calibri" w:cs="Arial"/>
          <w:sz w:val="22"/>
          <w:szCs w:val="22"/>
        </w:rPr>
        <w:t>To pole stanowi wyodrębnioną część wniosku</w:t>
      </w:r>
      <w:r w:rsidR="00BF4A18" w:rsidRPr="00BF4A18">
        <w:rPr>
          <w:rFonts w:ascii="Calibri" w:hAnsi="Calibri" w:cs="Arial"/>
          <w:sz w:val="22"/>
          <w:szCs w:val="22"/>
        </w:rPr>
        <w:t xml:space="preserve"> </w:t>
      </w:r>
      <w:r w:rsidR="00BF4A18">
        <w:rPr>
          <w:rFonts w:ascii="Calibri" w:hAnsi="Calibri" w:cs="Arial"/>
          <w:sz w:val="22"/>
          <w:szCs w:val="22"/>
        </w:rPr>
        <w:t>o dofinansowanie projektu</w:t>
      </w:r>
      <w:r>
        <w:rPr>
          <w:rFonts w:ascii="Calibri" w:hAnsi="Calibri" w:cs="Arial"/>
          <w:sz w:val="22"/>
          <w:szCs w:val="22"/>
        </w:rPr>
        <w:t>, bezpośrednio przeznaczoną na umieszczenie wszystkich informacji związanych z realizacją projektu niezbędnych do oceny</w:t>
      </w:r>
      <w:r w:rsidR="0031750E">
        <w:rPr>
          <w:rFonts w:ascii="Calibri" w:hAnsi="Calibri" w:cs="Arial"/>
          <w:sz w:val="22"/>
          <w:szCs w:val="22"/>
        </w:rPr>
        <w:t xml:space="preserve"> spełniania danego kryterium. W </w:t>
      </w:r>
      <w:r>
        <w:rPr>
          <w:rFonts w:ascii="Calibri" w:hAnsi="Calibri" w:cs="Arial"/>
          <w:sz w:val="22"/>
          <w:szCs w:val="22"/>
        </w:rPr>
        <w:t>związku z tym Wnioskodawca nie jest obowiązany do odrębnego uzasadniania i odnoszenia się do</w:t>
      </w:r>
      <w:r w:rsidR="0031750E">
        <w:rPr>
          <w:rFonts w:ascii="Calibri" w:hAnsi="Calibri" w:cs="Arial"/>
          <w:sz w:val="22"/>
          <w:szCs w:val="22"/>
        </w:rPr>
        <w:t> </w:t>
      </w:r>
      <w:r>
        <w:rPr>
          <w:rFonts w:ascii="Calibri" w:hAnsi="Calibri" w:cs="Arial"/>
          <w:sz w:val="22"/>
          <w:szCs w:val="22"/>
        </w:rPr>
        <w:t>tych kwestii w pozostałych sekcjach wniosku</w:t>
      </w:r>
      <w:r w:rsidR="00BF4A18" w:rsidRPr="00BF4A18">
        <w:rPr>
          <w:rFonts w:ascii="Calibri" w:hAnsi="Calibri" w:cs="Arial"/>
          <w:sz w:val="22"/>
          <w:szCs w:val="22"/>
        </w:rPr>
        <w:t xml:space="preserve"> </w:t>
      </w:r>
      <w:r w:rsidR="00BF4A18">
        <w:rPr>
          <w:rFonts w:ascii="Calibri" w:hAnsi="Calibri" w:cs="Arial"/>
          <w:sz w:val="22"/>
          <w:szCs w:val="22"/>
        </w:rPr>
        <w:t>o dofinansowanie projektu</w:t>
      </w:r>
      <w:r>
        <w:rPr>
          <w:rFonts w:ascii="Calibri" w:hAnsi="Calibri" w:cs="Arial"/>
          <w:sz w:val="22"/>
          <w:szCs w:val="22"/>
        </w:rPr>
        <w:t>. Należy jednak pamiętać</w:t>
      </w:r>
      <w:r w:rsidR="0031750E">
        <w:rPr>
          <w:rFonts w:ascii="Calibri" w:hAnsi="Calibri" w:cs="Arial"/>
          <w:sz w:val="22"/>
          <w:szCs w:val="22"/>
        </w:rPr>
        <w:t>,</w:t>
      </w:r>
      <w:r>
        <w:rPr>
          <w:rFonts w:ascii="Calibri" w:hAnsi="Calibri" w:cs="Arial"/>
          <w:sz w:val="22"/>
          <w:szCs w:val="22"/>
        </w:rPr>
        <w:t xml:space="preserve"> by podane informacje były zgodne z informacjami zamieszczonymi w innych sekcjach wniosku o dofinansowanie</w:t>
      </w:r>
      <w:r w:rsidR="0031750E">
        <w:rPr>
          <w:rFonts w:ascii="Calibri" w:hAnsi="Calibri" w:cs="Arial"/>
          <w:sz w:val="22"/>
          <w:szCs w:val="22"/>
        </w:rPr>
        <w:t xml:space="preserve"> projektu</w:t>
      </w:r>
      <w:r>
        <w:rPr>
          <w:rFonts w:ascii="Calibri" w:hAnsi="Calibri" w:cs="Arial"/>
          <w:sz w:val="22"/>
          <w:szCs w:val="22"/>
        </w:rPr>
        <w:t>. Powinny również uwzględniać w szczególności najważniejsze ramy merytoryczne, realizacyjne, rzeczowe i finansowe proje</w:t>
      </w:r>
      <w:r w:rsidR="0031750E">
        <w:rPr>
          <w:rFonts w:ascii="Calibri" w:hAnsi="Calibri" w:cs="Arial"/>
          <w:sz w:val="22"/>
          <w:szCs w:val="22"/>
        </w:rPr>
        <w:t>ktu (np. należy unikać sytuacji:</w:t>
      </w:r>
      <w:r>
        <w:rPr>
          <w:rFonts w:ascii="Calibri" w:hAnsi="Calibri" w:cs="Arial"/>
          <w:sz w:val="22"/>
          <w:szCs w:val="22"/>
        </w:rPr>
        <w:t xml:space="preserve"> deklarowania określonego, wymaganego przez kryterium poziomu uczestnictwa w projekcie osób niepełnosprawnych, przy jednoczesnym braku potwierdzenia tego faktu w sekcji wniosku </w:t>
      </w:r>
      <w:r w:rsidR="00BF4A18">
        <w:rPr>
          <w:rFonts w:ascii="Calibri" w:hAnsi="Calibri" w:cs="Arial"/>
          <w:sz w:val="22"/>
          <w:szCs w:val="22"/>
        </w:rPr>
        <w:t xml:space="preserve">o dofinansowanie projektu </w:t>
      </w:r>
      <w:r>
        <w:rPr>
          <w:rFonts w:ascii="Calibri" w:hAnsi="Calibri" w:cs="Arial"/>
          <w:sz w:val="22"/>
          <w:szCs w:val="22"/>
        </w:rPr>
        <w:t>poświęconej wskaźnikom projektu; braku w zakresie rzeczowym wniosku wymaganych przez kryterium zadań/podzadań związanych z realizacją określonej tematyki szkoleń, mimo deklaracji w tym zakresie w sekcji poświ</w:t>
      </w:r>
      <w:r w:rsidR="0031750E">
        <w:rPr>
          <w:rFonts w:ascii="Calibri" w:hAnsi="Calibri" w:cs="Arial"/>
          <w:sz w:val="22"/>
          <w:szCs w:val="22"/>
        </w:rPr>
        <w:t>ęconej uzasadnieniu zgodności z </w:t>
      </w:r>
      <w:r>
        <w:rPr>
          <w:rFonts w:ascii="Calibri" w:hAnsi="Calibri" w:cs="Arial"/>
          <w:sz w:val="22"/>
          <w:szCs w:val="22"/>
        </w:rPr>
        <w:t>kryteriami).</w:t>
      </w:r>
    </w:p>
    <w:p w:rsidR="00DC32E4" w:rsidRDefault="00DC32E4">
      <w:pPr>
        <w:spacing w:line="276" w:lineRule="auto"/>
        <w:jc w:val="both"/>
        <w:rPr>
          <w:rFonts w:ascii="Calibri" w:hAnsi="Calibri" w:cs="Arial"/>
          <w:sz w:val="22"/>
          <w:szCs w:val="22"/>
        </w:rPr>
      </w:pPr>
    </w:p>
    <w:p w:rsidR="001636C2" w:rsidRPr="0031750E" w:rsidRDefault="001636C2" w:rsidP="0031750E">
      <w:pPr>
        <w:shd w:val="clear" w:color="auto" w:fill="1256BB"/>
        <w:spacing w:line="276" w:lineRule="auto"/>
        <w:ind w:left="705" w:hanging="705"/>
        <w:jc w:val="both"/>
        <w:rPr>
          <w:rFonts w:ascii="Calibri" w:hAnsi="Calibri" w:cs="Arial"/>
          <w:b/>
          <w:color w:val="FFFFFF"/>
          <w:szCs w:val="22"/>
        </w:rPr>
      </w:pPr>
      <w:bookmarkStart w:id="23" w:name="_Toc432066566"/>
      <w:r w:rsidRPr="0031750E">
        <w:rPr>
          <w:rFonts w:ascii="Calibri" w:hAnsi="Calibri" w:cs="Arial"/>
          <w:b/>
          <w:color w:val="FFFFFF"/>
          <w:szCs w:val="22"/>
        </w:rPr>
        <w:t xml:space="preserve">I.3 </w:t>
      </w:r>
      <w:r w:rsidR="0031750E">
        <w:rPr>
          <w:rFonts w:ascii="Calibri" w:hAnsi="Calibri" w:cs="Arial"/>
          <w:b/>
          <w:color w:val="FFFFFF"/>
          <w:szCs w:val="22"/>
        </w:rPr>
        <w:tab/>
      </w:r>
      <w:r w:rsidRPr="0031750E">
        <w:rPr>
          <w:rFonts w:ascii="Calibri" w:hAnsi="Calibri" w:cs="Arial"/>
          <w:b/>
          <w:color w:val="FFFFFF"/>
          <w:szCs w:val="22"/>
        </w:rPr>
        <w:t>Spełnienie kryteriów strategicznych specyficznego ukierunkowania projektu</w:t>
      </w:r>
      <w:bookmarkEnd w:id="23"/>
    </w:p>
    <w:p w:rsidR="001636C2" w:rsidRDefault="001636C2" w:rsidP="0031750E">
      <w:pPr>
        <w:spacing w:before="240" w:line="276" w:lineRule="auto"/>
        <w:jc w:val="both"/>
        <w:rPr>
          <w:rFonts w:ascii="Calibri" w:hAnsi="Calibri" w:cs="Arial"/>
          <w:sz w:val="22"/>
          <w:szCs w:val="22"/>
        </w:rPr>
      </w:pPr>
      <w:r>
        <w:rPr>
          <w:rFonts w:ascii="Calibri" w:hAnsi="Calibri" w:cs="Arial"/>
          <w:b/>
          <w:szCs w:val="22"/>
        </w:rPr>
        <w:t>Kryterium strategiczne specyf</w:t>
      </w:r>
      <w:r w:rsidR="0031750E">
        <w:rPr>
          <w:rFonts w:ascii="Calibri" w:hAnsi="Calibri" w:cs="Arial"/>
          <w:b/>
          <w:szCs w:val="22"/>
        </w:rPr>
        <w:t>icznego ukierunkowania projektu</w:t>
      </w:r>
    </w:p>
    <w:p w:rsidR="001636C2" w:rsidRDefault="001636C2">
      <w:pPr>
        <w:spacing w:line="276" w:lineRule="auto"/>
        <w:jc w:val="both"/>
        <w:rPr>
          <w:rFonts w:ascii="Calibri" w:hAnsi="Calibri" w:cs="Arial"/>
          <w:sz w:val="22"/>
          <w:szCs w:val="22"/>
        </w:rPr>
      </w:pPr>
      <w:r>
        <w:rPr>
          <w:rFonts w:ascii="Calibri" w:hAnsi="Calibri" w:cs="Arial"/>
          <w:sz w:val="22"/>
          <w:szCs w:val="22"/>
        </w:rPr>
        <w:t>W ramach tej grupy kryteriów ocenie podlega stopień wpisywania się projektu w cele, założenia i preferencje określone dla poszczególnych Działań i Poddziałań wynik</w:t>
      </w:r>
      <w:r w:rsidR="0031750E">
        <w:rPr>
          <w:rFonts w:ascii="Calibri" w:hAnsi="Calibri" w:cs="Arial"/>
          <w:sz w:val="22"/>
          <w:szCs w:val="22"/>
        </w:rPr>
        <w:t>ające bezpośrednio z treści RPO </w:t>
      </w:r>
      <w:r>
        <w:rPr>
          <w:rFonts w:ascii="Calibri" w:hAnsi="Calibri" w:cs="Arial"/>
          <w:sz w:val="22"/>
          <w:szCs w:val="22"/>
        </w:rPr>
        <w:t xml:space="preserve">WP 2014-2020 oraz Umowy Partnerstwa. </w:t>
      </w:r>
    </w:p>
    <w:p w:rsidR="0031750E" w:rsidRDefault="0031750E">
      <w:pPr>
        <w:spacing w:line="276" w:lineRule="auto"/>
        <w:jc w:val="both"/>
        <w:rPr>
          <w:rFonts w:ascii="Calibri" w:hAnsi="Calibri" w:cs="Arial"/>
          <w:b/>
        </w:rPr>
      </w:pPr>
    </w:p>
    <w:p w:rsidR="001636C2" w:rsidRDefault="001636C2">
      <w:pPr>
        <w:spacing w:line="276" w:lineRule="auto"/>
        <w:jc w:val="both"/>
        <w:rPr>
          <w:rFonts w:ascii="Calibri" w:hAnsi="Calibri" w:cs="Arial"/>
          <w:sz w:val="22"/>
          <w:szCs w:val="22"/>
        </w:rPr>
      </w:pPr>
      <w:r>
        <w:rPr>
          <w:rFonts w:ascii="Calibri" w:hAnsi="Calibri" w:cs="Arial"/>
          <w:b/>
        </w:rPr>
        <w:t>Uz</w:t>
      </w:r>
      <w:r w:rsidR="0031750E">
        <w:rPr>
          <w:rFonts w:ascii="Calibri" w:hAnsi="Calibri" w:cs="Arial"/>
          <w:b/>
        </w:rPr>
        <w:t>asadnienie spełnienia kryterium</w:t>
      </w:r>
    </w:p>
    <w:p w:rsidR="001636C2" w:rsidRDefault="001636C2">
      <w:pPr>
        <w:spacing w:line="276" w:lineRule="auto"/>
        <w:jc w:val="both"/>
        <w:rPr>
          <w:rFonts w:ascii="Calibri" w:hAnsi="Calibri" w:cs="Arial"/>
          <w:sz w:val="22"/>
          <w:szCs w:val="22"/>
        </w:rPr>
      </w:pPr>
      <w:r>
        <w:rPr>
          <w:rFonts w:ascii="Calibri" w:hAnsi="Calibri" w:cs="Arial"/>
          <w:sz w:val="22"/>
          <w:szCs w:val="22"/>
        </w:rPr>
        <w:t>Pole tekstowe (możliwość wprowadzenia max. do 1000 znaków).</w:t>
      </w:r>
    </w:p>
    <w:p w:rsidR="001636C2" w:rsidRDefault="001636C2">
      <w:pPr>
        <w:spacing w:line="276" w:lineRule="auto"/>
        <w:jc w:val="both"/>
        <w:rPr>
          <w:rFonts w:ascii="Calibri" w:hAnsi="Calibri" w:cs="Arial"/>
          <w:sz w:val="22"/>
          <w:szCs w:val="22"/>
        </w:rPr>
      </w:pPr>
      <w:r>
        <w:rPr>
          <w:rFonts w:ascii="Calibri" w:hAnsi="Calibri" w:cs="Arial"/>
          <w:sz w:val="22"/>
          <w:szCs w:val="22"/>
        </w:rPr>
        <w:t>Należy uzasadnić zgodność założeń projektu z określonymi dla danego konkursu/wezwania kryteriami projektu strategicznymi specyficznego ukierunkowania projektu.</w:t>
      </w:r>
    </w:p>
    <w:p w:rsidR="001636C2" w:rsidRDefault="001636C2">
      <w:pPr>
        <w:spacing w:line="276" w:lineRule="auto"/>
        <w:jc w:val="both"/>
        <w:rPr>
          <w:rFonts w:ascii="Calibri" w:hAnsi="Calibri" w:cs="Arial"/>
          <w:sz w:val="22"/>
          <w:szCs w:val="22"/>
        </w:rPr>
      </w:pPr>
    </w:p>
    <w:p w:rsidR="0031750E" w:rsidRDefault="001636C2">
      <w:pPr>
        <w:spacing w:line="276" w:lineRule="auto"/>
        <w:jc w:val="both"/>
        <w:rPr>
          <w:rFonts w:ascii="Calibri" w:hAnsi="Calibri" w:cs="Arial"/>
          <w:sz w:val="22"/>
          <w:szCs w:val="22"/>
        </w:rPr>
      </w:pPr>
      <w:r>
        <w:rPr>
          <w:rFonts w:ascii="Calibri" w:hAnsi="Calibri" w:cs="Arial"/>
          <w:sz w:val="22"/>
          <w:szCs w:val="22"/>
        </w:rPr>
        <w:lastRenderedPageBreak/>
        <w:t xml:space="preserve">Zapisy umieszczone </w:t>
      </w:r>
      <w:r w:rsidR="0031750E">
        <w:rPr>
          <w:rFonts w:ascii="Calibri" w:hAnsi="Calibri" w:cs="Arial"/>
          <w:sz w:val="22"/>
          <w:szCs w:val="22"/>
        </w:rPr>
        <w:t>przez Wnioskodawcę w tej części</w:t>
      </w:r>
      <w:r>
        <w:rPr>
          <w:rFonts w:ascii="Calibri" w:hAnsi="Calibri" w:cs="Arial"/>
          <w:sz w:val="22"/>
          <w:szCs w:val="22"/>
        </w:rPr>
        <w:t xml:space="preserve"> stanowią bezpośrednie źródło informacji na</w:t>
      </w:r>
      <w:r w:rsidR="00F023AF">
        <w:rPr>
          <w:rFonts w:ascii="Calibri" w:hAnsi="Calibri" w:cs="Arial"/>
          <w:sz w:val="22"/>
          <w:szCs w:val="22"/>
        </w:rPr>
        <w:t> </w:t>
      </w:r>
      <w:r>
        <w:rPr>
          <w:rFonts w:ascii="Calibri" w:hAnsi="Calibri" w:cs="Arial"/>
          <w:sz w:val="22"/>
          <w:szCs w:val="22"/>
        </w:rPr>
        <w:t xml:space="preserve">potrzeby oceny projektu w zakresie spełniania danego kryterium oraz identyfikowania sprzeczności i rozbieżności z informacjami zawartymi w innych sekcjach wniosku </w:t>
      </w:r>
      <w:r w:rsidR="00BF4A18">
        <w:rPr>
          <w:rFonts w:ascii="Calibri" w:hAnsi="Calibri" w:cs="Arial"/>
          <w:sz w:val="22"/>
          <w:szCs w:val="22"/>
        </w:rPr>
        <w:t>o dofinansowanie projektu</w:t>
      </w:r>
      <w:r>
        <w:rPr>
          <w:rFonts w:ascii="Calibri" w:hAnsi="Calibri" w:cs="Arial"/>
          <w:sz w:val="22"/>
          <w:szCs w:val="22"/>
        </w:rPr>
        <w:t xml:space="preserve">. </w:t>
      </w:r>
    </w:p>
    <w:p w:rsidR="0031750E" w:rsidRPr="0031750E" w:rsidRDefault="0031750E" w:rsidP="000F749A">
      <w:pPr>
        <w:pStyle w:val="Akapitzlist"/>
        <w:numPr>
          <w:ilvl w:val="0"/>
          <w:numId w:val="33"/>
        </w:numPr>
        <w:shd w:val="clear" w:color="auto" w:fill="548DD4" w:themeFill="text2" w:themeFillTint="99"/>
        <w:suppressAutoHyphens w:val="0"/>
        <w:spacing w:after="0" w:line="276" w:lineRule="auto"/>
        <w:ind w:left="851" w:hanging="851"/>
        <w:contextualSpacing/>
        <w:jc w:val="both"/>
        <w:outlineLvl w:val="0"/>
        <w:rPr>
          <w:rFonts w:eastAsia="Calibri" w:cstheme="minorBidi"/>
          <w:b/>
          <w:bCs/>
          <w:color w:val="FFFFFF" w:themeColor="background1"/>
          <w:sz w:val="28"/>
          <w:szCs w:val="28"/>
          <w:lang w:eastAsia="en-US"/>
        </w:rPr>
      </w:pPr>
      <w:bookmarkStart w:id="24" w:name="_Toc432066567"/>
      <w:r>
        <w:rPr>
          <w:rFonts w:eastAsia="Calibri" w:cstheme="minorBidi"/>
          <w:b/>
          <w:bCs/>
          <w:color w:val="FFFFFF" w:themeColor="background1"/>
          <w:sz w:val="28"/>
          <w:szCs w:val="28"/>
          <w:lang w:eastAsia="en-US"/>
        </w:rPr>
        <w:t xml:space="preserve"> </w:t>
      </w:r>
      <w:r>
        <w:rPr>
          <w:rFonts w:eastAsia="Calibri" w:cstheme="minorBidi"/>
          <w:b/>
          <w:bCs/>
          <w:color w:val="FFFFFF" w:themeColor="background1"/>
          <w:sz w:val="28"/>
          <w:szCs w:val="28"/>
          <w:lang w:eastAsia="en-US"/>
        </w:rPr>
        <w:tab/>
      </w:r>
      <w:bookmarkStart w:id="25" w:name="_Toc10441827"/>
      <w:r>
        <w:rPr>
          <w:rFonts w:eastAsia="Calibri" w:cstheme="minorBidi"/>
          <w:b/>
          <w:bCs/>
          <w:color w:val="FFFFFF" w:themeColor="background1"/>
          <w:sz w:val="28"/>
          <w:szCs w:val="28"/>
          <w:lang w:eastAsia="en-US"/>
        </w:rPr>
        <w:t xml:space="preserve">ZAŁĄCZNIKI DO </w:t>
      </w:r>
      <w:r w:rsidRPr="0031750E">
        <w:rPr>
          <w:rFonts w:eastAsia="Calibri" w:cstheme="minorBidi"/>
          <w:b/>
          <w:bCs/>
          <w:color w:val="FFFFFF" w:themeColor="background1"/>
          <w:sz w:val="28"/>
          <w:szCs w:val="28"/>
          <w:lang w:eastAsia="en-US"/>
        </w:rPr>
        <w:t>WNIOSKU</w:t>
      </w:r>
      <w:bookmarkEnd w:id="24"/>
      <w:r w:rsidR="00837D4B">
        <w:rPr>
          <w:rFonts w:eastAsia="Calibri" w:cstheme="minorBidi"/>
          <w:b/>
          <w:bCs/>
          <w:color w:val="FFFFFF" w:themeColor="background1"/>
          <w:sz w:val="28"/>
          <w:szCs w:val="28"/>
          <w:lang w:eastAsia="en-US"/>
        </w:rPr>
        <w:t xml:space="preserve"> O DOFINANSOWANIE PROJEKTU</w:t>
      </w:r>
      <w:bookmarkEnd w:id="25"/>
    </w:p>
    <w:p w:rsidR="0031750E" w:rsidRDefault="0031750E">
      <w:pPr>
        <w:spacing w:line="276" w:lineRule="auto"/>
        <w:jc w:val="both"/>
        <w:rPr>
          <w:rFonts w:ascii="Calibri" w:hAnsi="Calibri" w:cs="Arial"/>
          <w:sz w:val="22"/>
          <w:szCs w:val="22"/>
        </w:rPr>
      </w:pPr>
    </w:p>
    <w:p w:rsidR="001636C2" w:rsidRDefault="00837D4B">
      <w:pPr>
        <w:shd w:val="clear" w:color="auto" w:fill="1256BB"/>
        <w:spacing w:line="276" w:lineRule="auto"/>
        <w:ind w:right="-10"/>
        <w:jc w:val="both"/>
        <w:rPr>
          <w:rFonts w:ascii="Calibri" w:hAnsi="Calibri" w:cs="Arial"/>
          <w:b/>
          <w:sz w:val="22"/>
          <w:szCs w:val="22"/>
        </w:rPr>
      </w:pPr>
      <w:r>
        <w:rPr>
          <w:rFonts w:ascii="Calibri" w:hAnsi="Calibri" w:cs="Arial"/>
          <w:b/>
          <w:color w:val="FFFFFF"/>
          <w:szCs w:val="22"/>
        </w:rPr>
        <w:t>J.1</w:t>
      </w:r>
      <w:r w:rsidR="004646F2">
        <w:rPr>
          <w:rFonts w:ascii="Calibri" w:hAnsi="Calibri" w:cs="Arial"/>
          <w:b/>
          <w:color w:val="FFFFFF"/>
          <w:szCs w:val="22"/>
        </w:rPr>
        <w:tab/>
        <w:t xml:space="preserve"> Załączniki do wniosku</w:t>
      </w:r>
      <w:r>
        <w:rPr>
          <w:rFonts w:ascii="Calibri" w:hAnsi="Calibri" w:cs="Arial"/>
          <w:b/>
          <w:color w:val="FFFFFF"/>
          <w:szCs w:val="22"/>
        </w:rPr>
        <w:t xml:space="preserve"> o dofinansowanie projektu</w:t>
      </w:r>
    </w:p>
    <w:p w:rsidR="001636C2" w:rsidRDefault="001636C2">
      <w:pPr>
        <w:spacing w:line="276" w:lineRule="auto"/>
        <w:jc w:val="both"/>
        <w:rPr>
          <w:rFonts w:ascii="Calibri" w:hAnsi="Calibri" w:cs="Arial"/>
          <w:b/>
          <w:sz w:val="22"/>
          <w:szCs w:val="22"/>
        </w:rPr>
      </w:pPr>
    </w:p>
    <w:p w:rsidR="001636C2" w:rsidRDefault="001636C2" w:rsidP="00F12741">
      <w:pPr>
        <w:shd w:val="clear" w:color="auto" w:fill="1256BB"/>
        <w:spacing w:line="276" w:lineRule="auto"/>
        <w:ind w:right="-10"/>
        <w:jc w:val="both"/>
        <w:rPr>
          <w:rFonts w:ascii="Calibri" w:hAnsi="Calibri" w:cs="Arial"/>
          <w:b/>
          <w:sz w:val="22"/>
          <w:szCs w:val="22"/>
        </w:rPr>
      </w:pPr>
      <w:r>
        <w:rPr>
          <w:rFonts w:ascii="Calibri" w:hAnsi="Calibri" w:cs="Arial"/>
          <w:b/>
          <w:color w:val="FFFFFF"/>
          <w:szCs w:val="22"/>
        </w:rPr>
        <w:t>Szczegółowy budżet projektu</w:t>
      </w:r>
    </w:p>
    <w:p w:rsidR="001636C2" w:rsidRDefault="001636C2" w:rsidP="00F12741">
      <w:pPr>
        <w:spacing w:line="276" w:lineRule="auto"/>
        <w:jc w:val="both"/>
        <w:rPr>
          <w:rFonts w:ascii="Calibri" w:hAnsi="Calibri" w:cs="Arial"/>
          <w:sz w:val="22"/>
          <w:szCs w:val="22"/>
        </w:rPr>
      </w:pPr>
    </w:p>
    <w:p w:rsidR="001636C2" w:rsidRDefault="001636C2" w:rsidP="00F12741">
      <w:pPr>
        <w:spacing w:line="276" w:lineRule="auto"/>
        <w:jc w:val="both"/>
        <w:rPr>
          <w:rFonts w:ascii="Calibri" w:hAnsi="Calibri" w:cs="Arial"/>
          <w:b/>
          <w:sz w:val="22"/>
          <w:szCs w:val="22"/>
        </w:rPr>
      </w:pPr>
      <w:r>
        <w:rPr>
          <w:rFonts w:ascii="Calibri" w:hAnsi="Calibri" w:cs="Arial"/>
          <w:sz w:val="22"/>
          <w:szCs w:val="22"/>
        </w:rPr>
        <w:t xml:space="preserve">W </w:t>
      </w:r>
      <w:r>
        <w:rPr>
          <w:rFonts w:ascii="Calibri" w:hAnsi="Calibri" w:cs="Arial"/>
          <w:i/>
          <w:sz w:val="22"/>
          <w:szCs w:val="22"/>
        </w:rPr>
        <w:t>Szczegółowym budżecie projektu</w:t>
      </w:r>
      <w:r>
        <w:rPr>
          <w:rFonts w:ascii="Calibri" w:hAnsi="Calibri" w:cs="Arial"/>
          <w:sz w:val="22"/>
          <w:szCs w:val="22"/>
        </w:rPr>
        <w:t xml:space="preserve"> należy wskazać poszczególne kategorie kosztów określając ich cechy ujęte w kolumnach 1</w:t>
      </w:r>
      <w:r w:rsidR="004646F2">
        <w:rPr>
          <w:rFonts w:ascii="Calibri" w:hAnsi="Calibri" w:cs="Arial"/>
          <w:sz w:val="22"/>
          <w:szCs w:val="22"/>
        </w:rPr>
        <w:t xml:space="preserve"> – </w:t>
      </w:r>
      <w:r>
        <w:rPr>
          <w:rFonts w:ascii="Calibri" w:hAnsi="Calibri" w:cs="Arial"/>
          <w:sz w:val="22"/>
          <w:szCs w:val="22"/>
        </w:rPr>
        <w:t xml:space="preserve">11 oraz ceny jednostkowe w poszczególnych latach realizacji projektu </w:t>
      </w:r>
      <w:r w:rsidR="00F023AF">
        <w:rPr>
          <w:rFonts w:ascii="Calibri" w:hAnsi="Calibri" w:cs="Arial"/>
          <w:sz w:val="22"/>
          <w:szCs w:val="22"/>
        </w:rPr>
        <w:t>w </w:t>
      </w:r>
      <w:r>
        <w:rPr>
          <w:rFonts w:ascii="Calibri" w:hAnsi="Calibri" w:cs="Arial"/>
          <w:sz w:val="22"/>
          <w:szCs w:val="22"/>
        </w:rPr>
        <w:t xml:space="preserve">oparciu o informacje zawarte w </w:t>
      </w:r>
      <w:r>
        <w:rPr>
          <w:rFonts w:ascii="Calibri" w:hAnsi="Calibri" w:cs="Arial"/>
          <w:b/>
          <w:sz w:val="22"/>
          <w:szCs w:val="22"/>
        </w:rPr>
        <w:t>Zasadach wdrażania Regionalnego Programu Operacyjnego Województwa Pomorskiego na lata 2014 – 2020</w:t>
      </w:r>
      <w:r w:rsidR="004E69D4">
        <w:rPr>
          <w:rFonts w:ascii="Calibri" w:hAnsi="Calibri" w:cs="Arial"/>
          <w:b/>
          <w:sz w:val="22"/>
          <w:szCs w:val="22"/>
        </w:rPr>
        <w:t>.</w:t>
      </w:r>
    </w:p>
    <w:p w:rsidR="001636C2" w:rsidRDefault="001636C2" w:rsidP="00F12741">
      <w:pPr>
        <w:pStyle w:val="WW-Default"/>
        <w:spacing w:line="276" w:lineRule="auto"/>
        <w:jc w:val="both"/>
        <w:rPr>
          <w:rFonts w:ascii="Calibri" w:hAnsi="Calibri" w:cs="Arial"/>
          <w:sz w:val="22"/>
          <w:szCs w:val="22"/>
        </w:rPr>
      </w:pPr>
    </w:p>
    <w:p w:rsidR="001636C2" w:rsidRDefault="001636C2" w:rsidP="00F12741">
      <w:pPr>
        <w:pStyle w:val="WW-Default"/>
        <w:spacing w:line="276" w:lineRule="auto"/>
        <w:jc w:val="both"/>
        <w:rPr>
          <w:rFonts w:ascii="Calibri" w:hAnsi="Calibri" w:cs="Arial"/>
          <w:sz w:val="22"/>
          <w:szCs w:val="22"/>
        </w:rPr>
      </w:pPr>
      <w:r w:rsidRPr="004646F2">
        <w:rPr>
          <w:rFonts w:ascii="Calibri" w:hAnsi="Calibri" w:cs="Arial"/>
          <w:i/>
          <w:sz w:val="22"/>
          <w:szCs w:val="22"/>
        </w:rPr>
        <w:t>Szczegółowy budżet projektu</w:t>
      </w:r>
      <w:r>
        <w:rPr>
          <w:rFonts w:ascii="Calibri" w:hAnsi="Calibri" w:cs="Arial"/>
          <w:sz w:val="22"/>
          <w:szCs w:val="22"/>
        </w:rPr>
        <w:t xml:space="preserve"> jest podstawą do oceny kwalifikowalności i racjonalności kosztów i powinien bezpośrednio wynikać z opisanych wcześniej zadań i ich etapów. W </w:t>
      </w:r>
      <w:r w:rsidRPr="004646F2">
        <w:rPr>
          <w:rFonts w:ascii="Calibri" w:hAnsi="Calibri" w:cs="Arial"/>
          <w:i/>
          <w:sz w:val="22"/>
          <w:szCs w:val="22"/>
        </w:rPr>
        <w:t>Szczegółowym budżecie projektu</w:t>
      </w:r>
      <w:r>
        <w:rPr>
          <w:rFonts w:ascii="Calibri" w:hAnsi="Calibri" w:cs="Arial"/>
          <w:sz w:val="22"/>
          <w:szCs w:val="22"/>
        </w:rPr>
        <w:t xml:space="preserve"> ujmowane są jedynie wydatki kwalifikowalne</w:t>
      </w:r>
      <w:r w:rsidR="00F023AF">
        <w:rPr>
          <w:rFonts w:ascii="Calibri" w:hAnsi="Calibri" w:cs="Arial"/>
          <w:sz w:val="22"/>
          <w:szCs w:val="22"/>
        </w:rPr>
        <w:t xml:space="preserve"> spełniające warunki określone </w:t>
      </w:r>
      <w:r>
        <w:rPr>
          <w:rFonts w:ascii="Calibri" w:hAnsi="Calibri" w:cs="Arial"/>
          <w:sz w:val="22"/>
          <w:szCs w:val="22"/>
        </w:rPr>
        <w:t>w</w:t>
      </w:r>
      <w:r w:rsidR="00F023AF">
        <w:rPr>
          <w:rFonts w:ascii="Calibri" w:hAnsi="Calibri" w:cs="Arial"/>
          <w:sz w:val="22"/>
          <w:szCs w:val="22"/>
        </w:rPr>
        <w:t> </w:t>
      </w:r>
      <w:r w:rsidR="004646F2">
        <w:rPr>
          <w:rFonts w:ascii="Calibri" w:hAnsi="Calibri" w:cs="Arial"/>
          <w:sz w:val="22"/>
          <w:szCs w:val="22"/>
        </w:rPr>
        <w:t>„</w:t>
      </w:r>
      <w:r w:rsidR="008B1A8F" w:rsidRPr="008B1A8F">
        <w:rPr>
          <w:rFonts w:ascii="Calibri" w:hAnsi="Calibri" w:cs="Arial"/>
          <w:b/>
          <w:sz w:val="22"/>
          <w:szCs w:val="22"/>
        </w:rPr>
        <w:t>Wytycznych w zakresie kwalifikowalności wydatków w ramach Europejskiego Funduszu Rozwoju Regionalnego, Europejskiego Funduszu Społecznego oraz Funduszu Spójności na lata 2014-2020</w:t>
      </w:r>
      <w:r w:rsidR="004646F2">
        <w:rPr>
          <w:rFonts w:ascii="Calibri" w:hAnsi="Calibri" w:cs="Arial"/>
          <w:b/>
          <w:sz w:val="22"/>
          <w:szCs w:val="22"/>
        </w:rPr>
        <w:t>”</w:t>
      </w:r>
      <w:r>
        <w:rPr>
          <w:rFonts w:ascii="Calibri" w:hAnsi="Calibri" w:cs="Arial"/>
          <w:b/>
          <w:sz w:val="22"/>
          <w:szCs w:val="22"/>
        </w:rPr>
        <w:t xml:space="preserve"> </w:t>
      </w:r>
      <w:r>
        <w:rPr>
          <w:rFonts w:ascii="Calibri" w:hAnsi="Calibri" w:cs="Arial"/>
          <w:sz w:val="22"/>
          <w:szCs w:val="22"/>
        </w:rPr>
        <w:t>(zwanych dalej</w:t>
      </w:r>
      <w:r>
        <w:rPr>
          <w:rFonts w:ascii="Calibri" w:hAnsi="Calibri" w:cs="Arial"/>
          <w:b/>
          <w:sz w:val="22"/>
          <w:szCs w:val="22"/>
        </w:rPr>
        <w:t xml:space="preserve"> Wytyczne kwalifikowalności</w:t>
      </w:r>
      <w:r>
        <w:rPr>
          <w:rFonts w:ascii="Calibri" w:hAnsi="Calibri" w:cs="Arial"/>
          <w:sz w:val="22"/>
          <w:szCs w:val="22"/>
        </w:rPr>
        <w:t>).</w:t>
      </w:r>
      <w:r w:rsidR="004646F2">
        <w:rPr>
          <w:rFonts w:ascii="Calibri" w:hAnsi="Calibri" w:cs="Arial"/>
          <w:sz w:val="22"/>
          <w:szCs w:val="22"/>
        </w:rPr>
        <w:t xml:space="preserve"> </w:t>
      </w:r>
      <w:r>
        <w:rPr>
          <w:rFonts w:ascii="Calibri" w:hAnsi="Calibri" w:cs="Arial"/>
          <w:sz w:val="22"/>
          <w:szCs w:val="22"/>
        </w:rPr>
        <w:t>Tworząc budżet projektu należy pamiętać o podstawowych zasadach kwalifikowa</w:t>
      </w:r>
      <w:r w:rsidR="00F023AF">
        <w:rPr>
          <w:rFonts w:ascii="Calibri" w:hAnsi="Calibri" w:cs="Arial"/>
          <w:sz w:val="22"/>
          <w:szCs w:val="22"/>
        </w:rPr>
        <w:t>lności, tj. </w:t>
      </w:r>
      <w:r>
        <w:rPr>
          <w:rFonts w:ascii="Calibri" w:hAnsi="Calibri" w:cs="Arial"/>
          <w:sz w:val="22"/>
          <w:szCs w:val="22"/>
        </w:rPr>
        <w:t>racjonalności i efektywności, co odnosi s</w:t>
      </w:r>
      <w:r w:rsidR="00F023AF">
        <w:rPr>
          <w:rFonts w:ascii="Calibri" w:hAnsi="Calibri" w:cs="Arial"/>
          <w:sz w:val="22"/>
          <w:szCs w:val="22"/>
        </w:rPr>
        <w:t>ię do zapewnienia zgodności ze stawkami rynkowymi nie </w:t>
      </w:r>
      <w:r>
        <w:rPr>
          <w:rFonts w:ascii="Calibri" w:hAnsi="Calibri" w:cs="Arial"/>
          <w:sz w:val="22"/>
          <w:szCs w:val="22"/>
        </w:rPr>
        <w:t xml:space="preserve">tylko pojedynczych wydatków wykazanych w </w:t>
      </w:r>
      <w:r>
        <w:rPr>
          <w:rFonts w:ascii="Calibri" w:hAnsi="Calibri" w:cs="Arial"/>
          <w:i/>
          <w:sz w:val="22"/>
          <w:szCs w:val="22"/>
        </w:rPr>
        <w:t>Szczegółowym budżecie projektu</w:t>
      </w:r>
      <w:r w:rsidR="00F023AF">
        <w:rPr>
          <w:rFonts w:ascii="Calibri" w:hAnsi="Calibri" w:cs="Arial"/>
          <w:sz w:val="22"/>
          <w:szCs w:val="22"/>
        </w:rPr>
        <w:t>, ale również do </w:t>
      </w:r>
      <w:r>
        <w:rPr>
          <w:rFonts w:ascii="Calibri" w:hAnsi="Calibri" w:cs="Arial"/>
          <w:sz w:val="22"/>
          <w:szCs w:val="22"/>
        </w:rPr>
        <w:t xml:space="preserve">łącznej wartości usług realizowanych w ramach projektu. </w:t>
      </w:r>
    </w:p>
    <w:p w:rsidR="001636C2" w:rsidRDefault="001636C2" w:rsidP="00F12741">
      <w:pPr>
        <w:pStyle w:val="WW-Default"/>
        <w:spacing w:line="276" w:lineRule="auto"/>
        <w:jc w:val="both"/>
        <w:rPr>
          <w:rFonts w:ascii="Calibri" w:hAnsi="Calibri" w:cs="Arial"/>
          <w:sz w:val="22"/>
          <w:szCs w:val="22"/>
        </w:rPr>
      </w:pPr>
    </w:p>
    <w:p w:rsidR="001636C2" w:rsidRDefault="001636C2" w:rsidP="00F12741">
      <w:pPr>
        <w:pStyle w:val="WW-Default"/>
        <w:spacing w:line="276" w:lineRule="auto"/>
        <w:jc w:val="both"/>
        <w:rPr>
          <w:rFonts w:ascii="Calibri" w:hAnsi="Calibri" w:cs="Arial"/>
          <w:sz w:val="22"/>
          <w:szCs w:val="22"/>
        </w:rPr>
      </w:pPr>
      <w:r>
        <w:rPr>
          <w:rFonts w:ascii="Calibri" w:hAnsi="Calibri" w:cs="Arial"/>
          <w:color w:val="auto"/>
          <w:sz w:val="22"/>
          <w:szCs w:val="22"/>
        </w:rPr>
        <w:t>W przypadku konieczności dokonania wydatków niestandardowych</w:t>
      </w:r>
      <w:r w:rsidR="004646F2">
        <w:rPr>
          <w:rFonts w:ascii="Calibri" w:hAnsi="Calibri" w:cs="Arial"/>
          <w:color w:val="auto"/>
          <w:sz w:val="22"/>
          <w:szCs w:val="22"/>
        </w:rPr>
        <w:t>,</w:t>
      </w:r>
      <w:r>
        <w:rPr>
          <w:rFonts w:ascii="Calibri" w:hAnsi="Calibri" w:cs="Arial"/>
          <w:color w:val="auto"/>
          <w:sz w:val="22"/>
          <w:szCs w:val="22"/>
        </w:rPr>
        <w:t xml:space="preserve"> odbiegających od stawek rynkowych</w:t>
      </w:r>
      <w:r w:rsidR="004646F2">
        <w:rPr>
          <w:rFonts w:ascii="Calibri" w:hAnsi="Calibri" w:cs="Arial"/>
          <w:color w:val="auto"/>
          <w:sz w:val="22"/>
          <w:szCs w:val="22"/>
        </w:rPr>
        <w:t>,</w:t>
      </w:r>
      <w:r>
        <w:rPr>
          <w:rFonts w:ascii="Calibri" w:hAnsi="Calibri" w:cs="Arial"/>
          <w:color w:val="auto"/>
          <w:sz w:val="22"/>
          <w:szCs w:val="22"/>
        </w:rPr>
        <w:t xml:space="preserve"> Wnioskodawca powinien w polu </w:t>
      </w:r>
      <w:r w:rsidRPr="004646F2">
        <w:rPr>
          <w:rFonts w:ascii="Calibri" w:hAnsi="Calibri" w:cs="Arial"/>
          <w:i/>
          <w:color w:val="auto"/>
          <w:sz w:val="22"/>
          <w:szCs w:val="22"/>
        </w:rPr>
        <w:t>Uzasadnienie poszczególnych wydatków wykazanych w</w:t>
      </w:r>
      <w:r w:rsidR="00F023AF">
        <w:rPr>
          <w:rFonts w:ascii="Calibri" w:hAnsi="Calibri" w:cs="Arial"/>
          <w:i/>
          <w:color w:val="auto"/>
          <w:sz w:val="22"/>
          <w:szCs w:val="22"/>
        </w:rPr>
        <w:t> </w:t>
      </w:r>
      <w:r w:rsidRPr="004646F2">
        <w:rPr>
          <w:rFonts w:ascii="Calibri" w:hAnsi="Calibri" w:cs="Arial"/>
          <w:i/>
          <w:color w:val="auto"/>
          <w:sz w:val="22"/>
          <w:szCs w:val="22"/>
        </w:rPr>
        <w:t>budżecie (pole obowiązkowe dla wydatków niestandardowych odbiegających od stawek rynkowych)</w:t>
      </w:r>
      <w:r>
        <w:rPr>
          <w:rFonts w:ascii="Calibri" w:hAnsi="Calibri" w:cs="Arial"/>
          <w:color w:val="auto"/>
          <w:sz w:val="22"/>
          <w:szCs w:val="22"/>
        </w:rPr>
        <w:t xml:space="preserve"> wskazać zasadność i efektywność przedmiotowego zakupu.</w:t>
      </w:r>
    </w:p>
    <w:p w:rsidR="001636C2" w:rsidRDefault="001636C2" w:rsidP="00F12741">
      <w:pPr>
        <w:pStyle w:val="WW-Default"/>
        <w:spacing w:line="276" w:lineRule="auto"/>
        <w:jc w:val="both"/>
        <w:rPr>
          <w:rFonts w:ascii="Calibri" w:hAnsi="Calibri" w:cs="Arial"/>
          <w:sz w:val="22"/>
          <w:szCs w:val="22"/>
        </w:rPr>
      </w:pPr>
    </w:p>
    <w:p w:rsidR="001636C2" w:rsidRDefault="001636C2" w:rsidP="00F12741">
      <w:pPr>
        <w:pStyle w:val="WW-Default"/>
        <w:spacing w:line="276" w:lineRule="auto"/>
        <w:jc w:val="both"/>
        <w:rPr>
          <w:rFonts w:ascii="Calibri" w:hAnsi="Calibri" w:cs="Arial"/>
          <w:color w:val="auto"/>
          <w:sz w:val="22"/>
          <w:szCs w:val="22"/>
        </w:rPr>
      </w:pPr>
      <w:r>
        <w:rPr>
          <w:rFonts w:ascii="Calibri" w:hAnsi="Calibri" w:cs="Arial"/>
          <w:sz w:val="22"/>
          <w:szCs w:val="22"/>
        </w:rPr>
        <w:t xml:space="preserve">Nazwy poszczególnych zadań zostaną automatycznie zaimportowane z sekcji </w:t>
      </w:r>
      <w:r>
        <w:rPr>
          <w:rFonts w:ascii="Calibri" w:hAnsi="Calibri" w:cs="Arial"/>
          <w:b/>
          <w:sz w:val="22"/>
          <w:szCs w:val="22"/>
        </w:rPr>
        <w:t>E.</w:t>
      </w:r>
      <w:r>
        <w:rPr>
          <w:rFonts w:ascii="Calibri" w:hAnsi="Calibri" w:cs="Arial"/>
          <w:i/>
          <w:sz w:val="22"/>
          <w:szCs w:val="22"/>
        </w:rPr>
        <w:t xml:space="preserve"> Zakres rzeczowy projektu</w:t>
      </w:r>
      <w:r>
        <w:rPr>
          <w:rFonts w:ascii="Calibri" w:hAnsi="Calibri" w:cs="Arial"/>
          <w:sz w:val="22"/>
          <w:szCs w:val="22"/>
        </w:rPr>
        <w:t>.</w:t>
      </w:r>
      <w:r>
        <w:rPr>
          <w:rFonts w:ascii="Calibri" w:hAnsi="Calibri" w:cs="Arial"/>
          <w:color w:val="0000FF"/>
          <w:sz w:val="22"/>
          <w:szCs w:val="22"/>
        </w:rPr>
        <w:t xml:space="preserve"> </w:t>
      </w:r>
      <w:r>
        <w:rPr>
          <w:rFonts w:ascii="Calibri" w:hAnsi="Calibri" w:cs="Arial"/>
          <w:color w:val="auto"/>
          <w:sz w:val="22"/>
          <w:szCs w:val="22"/>
        </w:rPr>
        <w:t xml:space="preserve">Dopiero po zdefiniowaniu zadań w ww. zakładce możliwe jest przystąpienie do tworzenia budżetu projektu. </w:t>
      </w:r>
    </w:p>
    <w:p w:rsidR="001636C2" w:rsidRDefault="001636C2" w:rsidP="00F12741">
      <w:pPr>
        <w:pStyle w:val="WW-Default"/>
        <w:spacing w:line="276" w:lineRule="auto"/>
        <w:jc w:val="both"/>
        <w:rPr>
          <w:rFonts w:ascii="Calibri" w:hAnsi="Calibri" w:cs="Arial"/>
          <w:color w:val="auto"/>
          <w:sz w:val="22"/>
          <w:szCs w:val="22"/>
        </w:rPr>
      </w:pPr>
      <w:r>
        <w:rPr>
          <w:rFonts w:ascii="Calibri" w:hAnsi="Calibri" w:cs="Arial"/>
          <w:color w:val="auto"/>
          <w:sz w:val="22"/>
          <w:szCs w:val="22"/>
        </w:rPr>
        <w:t xml:space="preserve">Edycja wszystkich zadań zdefiniowanych dla projektu odbywa się zatem jedynie z poziomu zakładki </w:t>
      </w:r>
      <w:r>
        <w:rPr>
          <w:rFonts w:ascii="Calibri" w:hAnsi="Calibri" w:cs="Arial"/>
          <w:i/>
          <w:color w:val="auto"/>
          <w:sz w:val="22"/>
          <w:szCs w:val="22"/>
        </w:rPr>
        <w:t>Zakres rzeczowy projektu</w:t>
      </w:r>
      <w:r>
        <w:rPr>
          <w:rFonts w:ascii="Calibri" w:hAnsi="Calibri" w:cs="Arial"/>
          <w:color w:val="auto"/>
          <w:sz w:val="22"/>
          <w:szCs w:val="22"/>
        </w:rPr>
        <w:t xml:space="preserve"> sekcji </w:t>
      </w:r>
      <w:r>
        <w:rPr>
          <w:rFonts w:ascii="Calibri" w:hAnsi="Calibri" w:cs="Arial"/>
          <w:b/>
          <w:color w:val="auto"/>
          <w:sz w:val="22"/>
          <w:szCs w:val="22"/>
        </w:rPr>
        <w:t>E</w:t>
      </w:r>
      <w:r>
        <w:rPr>
          <w:rFonts w:ascii="Calibri" w:hAnsi="Calibri" w:cs="Arial"/>
          <w:color w:val="auto"/>
          <w:sz w:val="22"/>
          <w:szCs w:val="22"/>
        </w:rPr>
        <w:t>.</w:t>
      </w:r>
    </w:p>
    <w:p w:rsidR="001636C2" w:rsidRDefault="001636C2" w:rsidP="00F12741">
      <w:pPr>
        <w:pStyle w:val="WW-Default"/>
        <w:spacing w:line="276" w:lineRule="auto"/>
        <w:jc w:val="both"/>
        <w:rPr>
          <w:rFonts w:ascii="Calibri" w:hAnsi="Calibri" w:cs="Arial"/>
          <w:color w:val="auto"/>
          <w:sz w:val="22"/>
          <w:szCs w:val="22"/>
        </w:rPr>
      </w:pPr>
    </w:p>
    <w:p w:rsidR="001636C2" w:rsidRDefault="001636C2" w:rsidP="00F12741">
      <w:pPr>
        <w:pStyle w:val="WW-Default"/>
        <w:spacing w:line="276" w:lineRule="auto"/>
        <w:jc w:val="both"/>
        <w:rPr>
          <w:rFonts w:ascii="Calibri" w:hAnsi="Calibri" w:cs="Arial"/>
          <w:sz w:val="22"/>
          <w:szCs w:val="22"/>
        </w:rPr>
      </w:pPr>
      <w:r>
        <w:rPr>
          <w:rFonts w:ascii="Calibri" w:hAnsi="Calibri" w:cs="Arial"/>
          <w:sz w:val="22"/>
          <w:szCs w:val="22"/>
        </w:rPr>
        <w:t xml:space="preserve">W </w:t>
      </w:r>
      <w:r w:rsidRPr="004646F2">
        <w:rPr>
          <w:rFonts w:ascii="Calibri" w:hAnsi="Calibri" w:cs="Arial"/>
          <w:i/>
          <w:sz w:val="22"/>
          <w:szCs w:val="22"/>
        </w:rPr>
        <w:t>Szczegółowym budżecie projektu</w:t>
      </w:r>
      <w:r>
        <w:rPr>
          <w:rFonts w:ascii="Calibri" w:hAnsi="Calibri" w:cs="Arial"/>
          <w:sz w:val="22"/>
          <w:szCs w:val="22"/>
        </w:rPr>
        <w:t xml:space="preserve"> automatycznie utworzone zostaną kolumny odzwierciedlające kolejne lata realizacji projektu – zgodnie z zakresem dat określonych w punkcie </w:t>
      </w:r>
      <w:r>
        <w:rPr>
          <w:rFonts w:ascii="Calibri" w:hAnsi="Calibri" w:cs="Arial"/>
          <w:b/>
          <w:iCs/>
          <w:sz w:val="22"/>
          <w:szCs w:val="22"/>
        </w:rPr>
        <w:t>C.6</w:t>
      </w:r>
      <w:r>
        <w:rPr>
          <w:rFonts w:ascii="Calibri" w:hAnsi="Calibri" w:cs="Arial"/>
          <w:i/>
          <w:iCs/>
          <w:sz w:val="22"/>
          <w:szCs w:val="22"/>
        </w:rPr>
        <w:t xml:space="preserve"> Okres realizacji projektu</w:t>
      </w:r>
      <w:r>
        <w:rPr>
          <w:rFonts w:ascii="Calibri" w:hAnsi="Calibri" w:cs="Arial"/>
          <w:sz w:val="22"/>
          <w:szCs w:val="22"/>
        </w:rPr>
        <w:t>.</w:t>
      </w:r>
    </w:p>
    <w:p w:rsidR="001636C2" w:rsidRDefault="001636C2" w:rsidP="00F12741">
      <w:pPr>
        <w:pStyle w:val="WW-Default"/>
        <w:spacing w:line="276" w:lineRule="auto"/>
        <w:jc w:val="both"/>
        <w:rPr>
          <w:rFonts w:ascii="Calibri" w:hAnsi="Calibri" w:cs="Arial"/>
          <w:sz w:val="22"/>
          <w:szCs w:val="22"/>
        </w:rPr>
      </w:pPr>
    </w:p>
    <w:p w:rsidR="001636C2" w:rsidRDefault="001636C2" w:rsidP="00F12741">
      <w:pPr>
        <w:pStyle w:val="WW-Default"/>
        <w:spacing w:line="276" w:lineRule="auto"/>
        <w:jc w:val="both"/>
        <w:rPr>
          <w:rFonts w:ascii="Calibri" w:hAnsi="Calibri" w:cs="Arial"/>
          <w:sz w:val="22"/>
          <w:szCs w:val="22"/>
        </w:rPr>
      </w:pPr>
      <w:r>
        <w:rPr>
          <w:rFonts w:ascii="Calibri" w:hAnsi="Calibri" w:cs="Arial"/>
          <w:sz w:val="22"/>
          <w:szCs w:val="22"/>
        </w:rPr>
        <w:t xml:space="preserve">Wszystkie kwoty w </w:t>
      </w:r>
      <w:r w:rsidRPr="004646F2">
        <w:rPr>
          <w:rFonts w:ascii="Calibri" w:hAnsi="Calibri" w:cs="Arial"/>
          <w:i/>
          <w:sz w:val="22"/>
          <w:szCs w:val="22"/>
        </w:rPr>
        <w:t>Szczegółowym budżecie</w:t>
      </w:r>
      <w:r w:rsidR="004646F2" w:rsidRPr="004646F2">
        <w:rPr>
          <w:rFonts w:ascii="Calibri" w:hAnsi="Calibri" w:cs="Arial"/>
          <w:i/>
          <w:sz w:val="22"/>
          <w:szCs w:val="22"/>
        </w:rPr>
        <w:t xml:space="preserve"> projektu</w:t>
      </w:r>
      <w:r>
        <w:rPr>
          <w:rFonts w:ascii="Calibri" w:hAnsi="Calibri" w:cs="Arial"/>
          <w:sz w:val="22"/>
          <w:szCs w:val="22"/>
        </w:rPr>
        <w:t xml:space="preserve"> wyrażone są w pol</w:t>
      </w:r>
      <w:r w:rsidR="00F023AF">
        <w:rPr>
          <w:rFonts w:ascii="Calibri" w:hAnsi="Calibri" w:cs="Arial"/>
          <w:sz w:val="22"/>
          <w:szCs w:val="22"/>
        </w:rPr>
        <w:t xml:space="preserve">skich złotych (do dwóch miejsc </w:t>
      </w:r>
      <w:r>
        <w:rPr>
          <w:rFonts w:ascii="Calibri" w:hAnsi="Calibri" w:cs="Arial"/>
          <w:sz w:val="22"/>
          <w:szCs w:val="22"/>
        </w:rPr>
        <w:t>po</w:t>
      </w:r>
      <w:r w:rsidR="00F023AF">
        <w:rPr>
          <w:rFonts w:ascii="Calibri" w:hAnsi="Calibri" w:cs="Arial"/>
          <w:sz w:val="22"/>
          <w:szCs w:val="22"/>
        </w:rPr>
        <w:t> </w:t>
      </w:r>
      <w:r>
        <w:rPr>
          <w:rFonts w:ascii="Calibri" w:hAnsi="Calibri" w:cs="Arial"/>
          <w:sz w:val="22"/>
          <w:szCs w:val="22"/>
        </w:rPr>
        <w:t>przecinku) i w zależności od tego</w:t>
      </w:r>
      <w:r w:rsidR="004646F2">
        <w:rPr>
          <w:rFonts w:ascii="Calibri" w:hAnsi="Calibri" w:cs="Arial"/>
          <w:sz w:val="22"/>
          <w:szCs w:val="22"/>
        </w:rPr>
        <w:t>,</w:t>
      </w:r>
      <w:r>
        <w:rPr>
          <w:rFonts w:ascii="Calibri" w:hAnsi="Calibri" w:cs="Arial"/>
          <w:sz w:val="22"/>
          <w:szCs w:val="22"/>
        </w:rPr>
        <w:t xml:space="preserve"> czy podatek VAT jest wydatkiem kwalifikowalnym, kwoty podawane są z podatkiem VAT lub bez – zgodnie z oświadczeniem przedłożonym pod </w:t>
      </w:r>
      <w:r>
        <w:rPr>
          <w:rFonts w:ascii="Calibri" w:hAnsi="Calibri" w:cs="Arial"/>
          <w:i/>
          <w:sz w:val="22"/>
          <w:szCs w:val="22"/>
        </w:rPr>
        <w:t>Budżetem projekt</w:t>
      </w:r>
      <w:r>
        <w:rPr>
          <w:rFonts w:ascii="Calibri" w:hAnsi="Calibri" w:cs="Arial"/>
          <w:sz w:val="22"/>
          <w:szCs w:val="22"/>
        </w:rPr>
        <w:t xml:space="preserve">u. </w:t>
      </w:r>
      <w:r>
        <w:rPr>
          <w:rFonts w:ascii="Calibri" w:hAnsi="Calibri" w:cs="Arial"/>
          <w:color w:val="auto"/>
          <w:sz w:val="22"/>
          <w:szCs w:val="22"/>
        </w:rPr>
        <w:t>W przypadku</w:t>
      </w:r>
      <w:r w:rsidR="004646F2">
        <w:rPr>
          <w:rFonts w:ascii="Calibri" w:hAnsi="Calibri" w:cs="Arial"/>
          <w:color w:val="auto"/>
          <w:sz w:val="22"/>
          <w:szCs w:val="22"/>
        </w:rPr>
        <w:t>,</w:t>
      </w:r>
      <w:r>
        <w:rPr>
          <w:rFonts w:ascii="Calibri" w:hAnsi="Calibri" w:cs="Arial"/>
          <w:color w:val="auto"/>
          <w:sz w:val="22"/>
          <w:szCs w:val="22"/>
        </w:rPr>
        <w:t xml:space="preserve"> gdy z listy rozwijanej znajdującej się przy Oświadczeniu</w:t>
      </w:r>
      <w:r w:rsidR="004646F2">
        <w:rPr>
          <w:rFonts w:ascii="Calibri" w:hAnsi="Calibri" w:cs="Arial"/>
          <w:color w:val="auto"/>
          <w:sz w:val="22"/>
          <w:szCs w:val="22"/>
        </w:rPr>
        <w:t xml:space="preserve">, Wnioskodawca </w:t>
      </w:r>
      <w:r w:rsidR="004646F2">
        <w:rPr>
          <w:rFonts w:ascii="Calibri" w:hAnsi="Calibri" w:cs="Arial"/>
          <w:color w:val="auto"/>
          <w:sz w:val="22"/>
          <w:szCs w:val="22"/>
        </w:rPr>
        <w:lastRenderedPageBreak/>
        <w:t>wybierze opcję</w:t>
      </w:r>
      <w:r>
        <w:rPr>
          <w:rFonts w:ascii="Calibri" w:hAnsi="Calibri" w:cs="Arial"/>
          <w:color w:val="auto"/>
          <w:sz w:val="22"/>
          <w:szCs w:val="22"/>
        </w:rPr>
        <w:t xml:space="preserve"> </w:t>
      </w:r>
      <w:r>
        <w:rPr>
          <w:rFonts w:ascii="Calibri" w:hAnsi="Calibri" w:cs="Arial"/>
          <w:i/>
          <w:color w:val="auto"/>
          <w:sz w:val="22"/>
          <w:szCs w:val="22"/>
        </w:rPr>
        <w:t>ww. kwoty są kwotami zawierającymi VAT</w:t>
      </w:r>
      <w:r>
        <w:rPr>
          <w:rFonts w:ascii="Calibri" w:hAnsi="Calibri" w:cs="Arial"/>
          <w:color w:val="auto"/>
          <w:sz w:val="22"/>
          <w:szCs w:val="22"/>
        </w:rPr>
        <w:t xml:space="preserve"> lub </w:t>
      </w:r>
      <w:r>
        <w:rPr>
          <w:rFonts w:ascii="Calibri" w:hAnsi="Calibri" w:cs="Arial"/>
          <w:i/>
          <w:color w:val="auto"/>
          <w:sz w:val="22"/>
          <w:szCs w:val="22"/>
        </w:rPr>
        <w:t>ww. kwoty są kwotami częściowo zawierającymi VAT</w:t>
      </w:r>
      <w:r>
        <w:rPr>
          <w:rFonts w:ascii="Calibri" w:hAnsi="Calibri" w:cs="Arial"/>
          <w:color w:val="auto"/>
          <w:sz w:val="22"/>
          <w:szCs w:val="22"/>
        </w:rPr>
        <w:t xml:space="preserve">, należy przejść do sekcji </w:t>
      </w:r>
      <w:r>
        <w:rPr>
          <w:rFonts w:ascii="Calibri" w:hAnsi="Calibri" w:cs="Arial"/>
          <w:b/>
          <w:color w:val="auto"/>
          <w:sz w:val="22"/>
          <w:szCs w:val="22"/>
        </w:rPr>
        <w:t>J</w:t>
      </w:r>
      <w:r w:rsidR="004646F2">
        <w:rPr>
          <w:rFonts w:ascii="Calibri" w:hAnsi="Calibri" w:cs="Arial"/>
          <w:color w:val="auto"/>
          <w:sz w:val="22"/>
          <w:szCs w:val="22"/>
        </w:rPr>
        <w:t xml:space="preserve"> i wypełnić załącznik</w:t>
      </w:r>
      <w:r>
        <w:rPr>
          <w:rFonts w:ascii="Calibri" w:hAnsi="Calibri" w:cs="Arial"/>
          <w:color w:val="auto"/>
          <w:sz w:val="22"/>
          <w:szCs w:val="22"/>
        </w:rPr>
        <w:t xml:space="preserve"> </w:t>
      </w:r>
      <w:r>
        <w:rPr>
          <w:rFonts w:ascii="Calibri" w:hAnsi="Calibri" w:cs="Arial"/>
          <w:i/>
          <w:color w:val="auto"/>
          <w:sz w:val="22"/>
          <w:szCs w:val="22"/>
        </w:rPr>
        <w:t>Oświadczenie o kwalifikowalności VAT</w:t>
      </w:r>
      <w:r>
        <w:rPr>
          <w:rFonts w:ascii="Calibri" w:hAnsi="Calibri" w:cs="Arial"/>
          <w:color w:val="auto"/>
          <w:sz w:val="22"/>
          <w:szCs w:val="22"/>
        </w:rPr>
        <w:t>.</w:t>
      </w:r>
    </w:p>
    <w:p w:rsidR="001636C2" w:rsidRDefault="001636C2" w:rsidP="00F12741">
      <w:pPr>
        <w:pStyle w:val="WW-Default"/>
        <w:spacing w:line="276" w:lineRule="auto"/>
        <w:jc w:val="both"/>
        <w:rPr>
          <w:rFonts w:ascii="Calibri" w:hAnsi="Calibri" w:cs="Arial"/>
          <w:sz w:val="22"/>
          <w:szCs w:val="22"/>
        </w:rPr>
      </w:pPr>
    </w:p>
    <w:p w:rsidR="001636C2" w:rsidRDefault="001636C2" w:rsidP="00F12741">
      <w:pPr>
        <w:pStyle w:val="WW-Default"/>
        <w:spacing w:line="276" w:lineRule="auto"/>
        <w:jc w:val="both"/>
        <w:rPr>
          <w:rFonts w:ascii="Calibri" w:hAnsi="Calibri" w:cs="Arial"/>
          <w:sz w:val="22"/>
          <w:szCs w:val="22"/>
        </w:rPr>
      </w:pPr>
      <w:r>
        <w:rPr>
          <w:rFonts w:ascii="Calibri" w:hAnsi="Calibri" w:cs="Arial"/>
          <w:sz w:val="22"/>
          <w:szCs w:val="22"/>
        </w:rPr>
        <w:t xml:space="preserve">Budżet projektu przedstawiany jest w formie budżetu zadaniowego, co oznacza wskazanie kosztów bezpośrednich (tj. kosztów kwalifikowalnych poszczególnych zadań w ramach projektu) i kosztów pośrednich (tj. kosztów administracyjnych związanych z obsługą projektu), których katalog został wskazany w </w:t>
      </w:r>
      <w:r>
        <w:rPr>
          <w:rFonts w:ascii="Calibri" w:hAnsi="Calibri" w:cs="Arial"/>
          <w:b/>
          <w:sz w:val="22"/>
          <w:szCs w:val="22"/>
        </w:rPr>
        <w:t>Wytycznych kwalifikowalności</w:t>
      </w:r>
      <w:r>
        <w:rPr>
          <w:rFonts w:ascii="Calibri" w:hAnsi="Calibri" w:cs="Arial"/>
          <w:sz w:val="22"/>
          <w:szCs w:val="22"/>
        </w:rPr>
        <w:t xml:space="preserve">. </w:t>
      </w:r>
    </w:p>
    <w:p w:rsidR="001636C2" w:rsidRDefault="001636C2" w:rsidP="00F12741">
      <w:pPr>
        <w:pStyle w:val="WW-Default"/>
        <w:spacing w:line="276" w:lineRule="auto"/>
        <w:jc w:val="both"/>
        <w:rPr>
          <w:rFonts w:ascii="Calibri" w:hAnsi="Calibri" w:cs="Arial"/>
          <w:sz w:val="22"/>
          <w:szCs w:val="22"/>
        </w:rPr>
      </w:pPr>
    </w:p>
    <w:p w:rsidR="001636C2" w:rsidRDefault="001636C2" w:rsidP="00F12741">
      <w:pPr>
        <w:pStyle w:val="WW-Default"/>
        <w:spacing w:line="276" w:lineRule="auto"/>
        <w:jc w:val="both"/>
        <w:rPr>
          <w:rFonts w:ascii="Calibri" w:hAnsi="Calibri" w:cs="Arial"/>
          <w:sz w:val="22"/>
          <w:szCs w:val="22"/>
        </w:rPr>
      </w:pPr>
      <w:r>
        <w:rPr>
          <w:rFonts w:ascii="Calibri" w:hAnsi="Calibri" w:cs="Arial"/>
          <w:i/>
          <w:sz w:val="22"/>
          <w:szCs w:val="22"/>
        </w:rPr>
        <w:t>Szczegółowy budżet projektu</w:t>
      </w:r>
      <w:r>
        <w:rPr>
          <w:rFonts w:ascii="Calibri" w:hAnsi="Calibri" w:cs="Arial"/>
          <w:sz w:val="22"/>
          <w:szCs w:val="22"/>
        </w:rPr>
        <w:t xml:space="preserve"> składa się z następujących pozycji: </w:t>
      </w:r>
    </w:p>
    <w:p w:rsidR="001636C2" w:rsidRDefault="001636C2" w:rsidP="00F12741">
      <w:pPr>
        <w:pStyle w:val="WW-Default"/>
        <w:spacing w:line="276" w:lineRule="auto"/>
        <w:rPr>
          <w:rFonts w:ascii="Calibri" w:hAnsi="Calibri" w:cs="Arial"/>
          <w:sz w:val="22"/>
          <w:szCs w:val="22"/>
        </w:rPr>
      </w:pPr>
    </w:p>
    <w:p w:rsidR="001636C2" w:rsidRDefault="001636C2" w:rsidP="000F749A">
      <w:pPr>
        <w:pStyle w:val="WW-Default"/>
        <w:numPr>
          <w:ilvl w:val="0"/>
          <w:numId w:val="17"/>
        </w:numPr>
        <w:spacing w:line="276" w:lineRule="auto"/>
        <w:jc w:val="both"/>
        <w:rPr>
          <w:rFonts w:ascii="Calibri" w:hAnsi="Calibri" w:cs="Arial"/>
          <w:sz w:val="22"/>
          <w:szCs w:val="22"/>
        </w:rPr>
      </w:pPr>
      <w:r>
        <w:rPr>
          <w:rFonts w:ascii="Calibri" w:hAnsi="Calibri" w:cs="Arial"/>
          <w:b/>
          <w:bCs/>
          <w:szCs w:val="22"/>
        </w:rPr>
        <w:t xml:space="preserve">Koszty </w:t>
      </w:r>
      <w:r w:rsidR="004646F2">
        <w:rPr>
          <w:rFonts w:ascii="Calibri" w:hAnsi="Calibri" w:cs="Arial"/>
          <w:b/>
          <w:bCs/>
          <w:szCs w:val="22"/>
        </w:rPr>
        <w:t>ogółem</w:t>
      </w:r>
    </w:p>
    <w:p w:rsidR="001636C2" w:rsidRDefault="001636C2" w:rsidP="00F12741">
      <w:pPr>
        <w:pStyle w:val="WW-Default"/>
        <w:spacing w:line="276" w:lineRule="auto"/>
        <w:jc w:val="both"/>
        <w:rPr>
          <w:rFonts w:ascii="Calibri" w:hAnsi="Calibri" w:cs="Arial"/>
          <w:sz w:val="22"/>
          <w:szCs w:val="22"/>
        </w:rPr>
      </w:pPr>
      <w:r>
        <w:rPr>
          <w:rFonts w:ascii="Calibri" w:hAnsi="Calibri" w:cs="Arial"/>
          <w:sz w:val="22"/>
          <w:szCs w:val="22"/>
        </w:rPr>
        <w:t xml:space="preserve">GWA automatycznie wylicza </w:t>
      </w:r>
      <w:r>
        <w:rPr>
          <w:rFonts w:ascii="Calibri" w:hAnsi="Calibri" w:cs="Arial"/>
          <w:i/>
          <w:sz w:val="22"/>
          <w:szCs w:val="22"/>
        </w:rPr>
        <w:t>Koszty ogółem</w:t>
      </w:r>
      <w:r>
        <w:rPr>
          <w:rFonts w:ascii="Calibri" w:hAnsi="Calibri" w:cs="Arial"/>
          <w:sz w:val="22"/>
          <w:szCs w:val="22"/>
        </w:rPr>
        <w:t xml:space="preserve"> na podstawie uzupełnianych poniższych danych odnoszących się do kosztów bezpośrednich i kosztów pośrednich projektu. </w:t>
      </w:r>
    </w:p>
    <w:p w:rsidR="001636C2" w:rsidRDefault="001636C2" w:rsidP="00F12741">
      <w:pPr>
        <w:pStyle w:val="WW-Default"/>
        <w:spacing w:line="276" w:lineRule="auto"/>
        <w:jc w:val="both"/>
        <w:rPr>
          <w:rFonts w:ascii="Calibri" w:hAnsi="Calibri" w:cs="Arial"/>
          <w:sz w:val="22"/>
          <w:szCs w:val="22"/>
        </w:rPr>
      </w:pPr>
    </w:p>
    <w:p w:rsidR="001636C2" w:rsidRDefault="004646F2" w:rsidP="000F749A">
      <w:pPr>
        <w:pStyle w:val="WW-Default"/>
        <w:numPr>
          <w:ilvl w:val="0"/>
          <w:numId w:val="17"/>
        </w:numPr>
        <w:spacing w:line="276" w:lineRule="auto"/>
        <w:jc w:val="both"/>
        <w:rPr>
          <w:rFonts w:ascii="Calibri" w:hAnsi="Calibri" w:cs="Arial"/>
          <w:sz w:val="22"/>
          <w:szCs w:val="22"/>
        </w:rPr>
      </w:pPr>
      <w:r>
        <w:rPr>
          <w:rFonts w:ascii="Calibri" w:hAnsi="Calibri" w:cs="Arial"/>
          <w:b/>
          <w:bCs/>
          <w:szCs w:val="22"/>
        </w:rPr>
        <w:t>Koszty pośrednie</w:t>
      </w:r>
    </w:p>
    <w:p w:rsidR="001636C2" w:rsidRDefault="001636C2" w:rsidP="00F12741">
      <w:pPr>
        <w:pStyle w:val="WW-Default"/>
        <w:spacing w:line="276" w:lineRule="auto"/>
        <w:jc w:val="both"/>
        <w:rPr>
          <w:rFonts w:ascii="Calibri" w:hAnsi="Calibri" w:cs="Arial"/>
          <w:sz w:val="22"/>
          <w:szCs w:val="22"/>
        </w:rPr>
      </w:pPr>
      <w:r>
        <w:rPr>
          <w:rFonts w:ascii="Calibri" w:hAnsi="Calibri" w:cs="Arial"/>
          <w:sz w:val="22"/>
          <w:szCs w:val="22"/>
        </w:rPr>
        <w:t>Koszty pośrednie to koszty administracyjne związane z obsługą projektu, o których mowa w</w:t>
      </w:r>
      <w:r w:rsidR="00F023AF">
        <w:rPr>
          <w:rFonts w:ascii="Calibri" w:hAnsi="Calibri" w:cs="Arial"/>
          <w:sz w:val="22"/>
          <w:szCs w:val="22"/>
        </w:rPr>
        <w:t> </w:t>
      </w:r>
      <w:r>
        <w:rPr>
          <w:rFonts w:ascii="Calibri" w:hAnsi="Calibri" w:cs="Arial"/>
          <w:b/>
          <w:sz w:val="22"/>
          <w:szCs w:val="22"/>
        </w:rPr>
        <w:t>Wytycznych kwalifikowalności</w:t>
      </w:r>
      <w:r>
        <w:rPr>
          <w:rFonts w:ascii="Calibri" w:hAnsi="Calibri" w:cs="Arial"/>
          <w:sz w:val="22"/>
          <w:szCs w:val="22"/>
        </w:rPr>
        <w:t xml:space="preserve">. </w:t>
      </w:r>
    </w:p>
    <w:p w:rsidR="001636C2" w:rsidRDefault="001636C2" w:rsidP="00F12741">
      <w:pPr>
        <w:pStyle w:val="WW-Default"/>
        <w:spacing w:line="276" w:lineRule="auto"/>
        <w:jc w:val="both"/>
        <w:rPr>
          <w:rFonts w:ascii="Calibri" w:hAnsi="Calibri" w:cs="Arial"/>
          <w:sz w:val="22"/>
          <w:szCs w:val="22"/>
        </w:rPr>
      </w:pPr>
    </w:p>
    <w:p w:rsidR="001636C2" w:rsidRPr="004646F2" w:rsidRDefault="001636C2" w:rsidP="004646F2">
      <w:pPr>
        <w:pStyle w:val="WW-Default"/>
        <w:spacing w:line="276" w:lineRule="auto"/>
        <w:jc w:val="both"/>
        <w:rPr>
          <w:rFonts w:ascii="Calibri" w:hAnsi="Calibri" w:cs="Arial"/>
          <w:sz w:val="22"/>
          <w:szCs w:val="22"/>
        </w:rPr>
      </w:pPr>
      <w:r>
        <w:rPr>
          <w:rFonts w:ascii="Calibri" w:hAnsi="Calibri" w:cs="Arial"/>
          <w:sz w:val="22"/>
          <w:szCs w:val="22"/>
        </w:rPr>
        <w:t xml:space="preserve">Procent i kwota kosztów pośrednich w ramach projektu wybierane </w:t>
      </w:r>
      <w:r w:rsidR="00F023AF">
        <w:rPr>
          <w:rFonts w:ascii="Calibri" w:hAnsi="Calibri" w:cs="Arial"/>
          <w:sz w:val="22"/>
          <w:szCs w:val="22"/>
        </w:rPr>
        <w:t>i wyliczane są automatycznie w </w:t>
      </w:r>
      <w:r>
        <w:rPr>
          <w:rFonts w:ascii="Calibri" w:hAnsi="Calibri" w:cs="Arial"/>
          <w:sz w:val="22"/>
          <w:szCs w:val="22"/>
        </w:rPr>
        <w:t xml:space="preserve">odniesieniu do wartości </w:t>
      </w:r>
      <w:r w:rsidR="00971FAE">
        <w:rPr>
          <w:rFonts w:ascii="Calibri" w:hAnsi="Calibri" w:cs="Arial"/>
          <w:sz w:val="22"/>
          <w:szCs w:val="22"/>
        </w:rPr>
        <w:t>kosztów bezpośrednich</w:t>
      </w:r>
      <w:r>
        <w:rPr>
          <w:rFonts w:ascii="Calibri" w:hAnsi="Calibri" w:cs="Arial"/>
          <w:sz w:val="22"/>
          <w:szCs w:val="22"/>
        </w:rPr>
        <w:t>. Limity kosztów pośrednich</w:t>
      </w:r>
      <w:r w:rsidR="004646F2">
        <w:rPr>
          <w:rFonts w:ascii="Calibri" w:hAnsi="Calibri" w:cs="Arial"/>
          <w:sz w:val="22"/>
          <w:szCs w:val="22"/>
        </w:rPr>
        <w:t xml:space="preserve"> </w:t>
      </w:r>
      <w:r w:rsidR="00971FAE">
        <w:rPr>
          <w:rFonts w:ascii="Calibri" w:hAnsi="Calibri" w:cs="Arial"/>
          <w:sz w:val="22"/>
          <w:szCs w:val="22"/>
        </w:rPr>
        <w:t>określone są w Wytycznych kwalifikowalności.</w:t>
      </w:r>
    </w:p>
    <w:p w:rsidR="00196994" w:rsidRDefault="00196994">
      <w:pPr>
        <w:suppressAutoHyphens w:val="0"/>
        <w:rPr>
          <w:rFonts w:ascii="Calibri" w:hAnsi="Calibri" w:cs="Arial"/>
          <w:color w:val="000000"/>
          <w:sz w:val="22"/>
          <w:szCs w:val="22"/>
        </w:rPr>
      </w:pPr>
    </w:p>
    <w:p w:rsidR="001636C2" w:rsidRDefault="00196994" w:rsidP="000F749A">
      <w:pPr>
        <w:pStyle w:val="WW-Default"/>
        <w:numPr>
          <w:ilvl w:val="0"/>
          <w:numId w:val="17"/>
        </w:numPr>
        <w:spacing w:line="276" w:lineRule="auto"/>
        <w:jc w:val="both"/>
        <w:rPr>
          <w:rFonts w:ascii="Calibri" w:hAnsi="Calibri" w:cs="Arial"/>
          <w:color w:val="auto"/>
          <w:sz w:val="22"/>
          <w:szCs w:val="22"/>
        </w:rPr>
      </w:pPr>
      <w:r>
        <w:rPr>
          <w:rFonts w:ascii="Calibri" w:hAnsi="Calibri" w:cs="Arial"/>
          <w:b/>
          <w:bCs/>
          <w:szCs w:val="22"/>
        </w:rPr>
        <w:t>Koszty bezpośrednie</w:t>
      </w:r>
    </w:p>
    <w:p w:rsidR="001636C2" w:rsidRDefault="001636C2" w:rsidP="00F12741">
      <w:pPr>
        <w:pStyle w:val="WW-Default"/>
        <w:spacing w:line="276" w:lineRule="auto"/>
        <w:jc w:val="both"/>
        <w:rPr>
          <w:rFonts w:ascii="Calibri" w:hAnsi="Calibri" w:cs="Arial"/>
          <w:color w:val="auto"/>
          <w:sz w:val="22"/>
          <w:szCs w:val="22"/>
        </w:rPr>
      </w:pPr>
      <w:r>
        <w:rPr>
          <w:rFonts w:ascii="Calibri" w:hAnsi="Calibri" w:cs="Arial"/>
          <w:color w:val="auto"/>
          <w:sz w:val="22"/>
          <w:szCs w:val="22"/>
        </w:rPr>
        <w:t xml:space="preserve">Zadania generowane są z sekcji </w:t>
      </w:r>
      <w:r>
        <w:rPr>
          <w:rFonts w:ascii="Calibri" w:hAnsi="Calibri" w:cs="Arial"/>
          <w:b/>
          <w:color w:val="auto"/>
          <w:sz w:val="22"/>
          <w:szCs w:val="22"/>
        </w:rPr>
        <w:t>E</w:t>
      </w:r>
      <w:r>
        <w:rPr>
          <w:rFonts w:ascii="Calibri" w:hAnsi="Calibri" w:cs="Arial"/>
          <w:color w:val="auto"/>
          <w:sz w:val="22"/>
          <w:szCs w:val="22"/>
        </w:rPr>
        <w:t xml:space="preserve">. </w:t>
      </w:r>
      <w:r w:rsidRPr="00196994">
        <w:rPr>
          <w:rFonts w:ascii="Calibri" w:hAnsi="Calibri" w:cs="Arial"/>
          <w:i/>
          <w:color w:val="auto"/>
          <w:sz w:val="22"/>
          <w:szCs w:val="22"/>
        </w:rPr>
        <w:t>Zakres rzeczowy projektu</w:t>
      </w:r>
      <w:r>
        <w:rPr>
          <w:rFonts w:ascii="Calibri" w:hAnsi="Calibri" w:cs="Arial"/>
          <w:color w:val="auto"/>
          <w:sz w:val="22"/>
          <w:szCs w:val="22"/>
        </w:rPr>
        <w:t xml:space="preserve">. Wprowadzenie poszczególnych etapów odbywa się w zakładce </w:t>
      </w:r>
      <w:r>
        <w:rPr>
          <w:rFonts w:ascii="Calibri" w:hAnsi="Calibri" w:cs="Arial"/>
          <w:i/>
          <w:color w:val="auto"/>
          <w:sz w:val="22"/>
          <w:szCs w:val="22"/>
        </w:rPr>
        <w:t>Szczegółowy budżet projektu</w:t>
      </w:r>
      <w:r>
        <w:rPr>
          <w:rFonts w:ascii="Calibri" w:hAnsi="Calibri" w:cs="Arial"/>
          <w:color w:val="auto"/>
          <w:sz w:val="22"/>
          <w:szCs w:val="22"/>
        </w:rPr>
        <w:t xml:space="preserve">. Przy każdej kategorii kosztu w poszczególnych latach należy wpisać cenę jednostkową oraz liczbę jednostek, łączna kwota wyliczona zostanie automatycznie. Należy również podać nazwę stosowanej jednostki miary, np. jednostki czasu </w:t>
      </w:r>
      <w:r w:rsidR="00196994">
        <w:rPr>
          <w:rFonts w:ascii="Calibri" w:hAnsi="Calibri" w:cs="Arial"/>
          <w:color w:val="auto"/>
          <w:sz w:val="22"/>
          <w:szCs w:val="22"/>
        </w:rPr>
        <w:t>(godzina/dzień/tydzień/miesiąc);</w:t>
      </w:r>
      <w:r>
        <w:rPr>
          <w:rFonts w:ascii="Calibri" w:hAnsi="Calibri" w:cs="Arial"/>
          <w:color w:val="auto"/>
          <w:sz w:val="22"/>
          <w:szCs w:val="22"/>
        </w:rPr>
        <w:t xml:space="preserve"> eta</w:t>
      </w:r>
      <w:r w:rsidR="00196994">
        <w:rPr>
          <w:rFonts w:ascii="Calibri" w:hAnsi="Calibri" w:cs="Arial"/>
          <w:color w:val="auto"/>
          <w:sz w:val="22"/>
          <w:szCs w:val="22"/>
        </w:rPr>
        <w:t>t, części etatu dla wynagrodzeń;</w:t>
      </w:r>
      <w:r>
        <w:rPr>
          <w:rFonts w:ascii="Calibri" w:hAnsi="Calibri" w:cs="Arial"/>
          <w:color w:val="auto"/>
          <w:sz w:val="22"/>
          <w:szCs w:val="22"/>
        </w:rPr>
        <w:t xml:space="preserve"> ilościowe (np. egzemplarz – </w:t>
      </w:r>
      <w:r>
        <w:rPr>
          <w:rFonts w:ascii="Calibri" w:hAnsi="Calibri" w:cs="Arial"/>
          <w:color w:val="auto"/>
          <w:sz w:val="22"/>
          <w:szCs w:val="22"/>
        </w:rPr>
        <w:br/>
        <w:t>dla publikacji), itp.</w:t>
      </w:r>
    </w:p>
    <w:p w:rsidR="001636C2" w:rsidRDefault="001636C2" w:rsidP="00F12741">
      <w:pPr>
        <w:pStyle w:val="WW-Default"/>
        <w:spacing w:line="276" w:lineRule="auto"/>
        <w:jc w:val="both"/>
        <w:rPr>
          <w:rFonts w:ascii="Calibri" w:hAnsi="Calibri" w:cs="Arial"/>
          <w:color w:val="auto"/>
          <w:sz w:val="22"/>
          <w:szCs w:val="22"/>
        </w:rPr>
      </w:pPr>
    </w:p>
    <w:p w:rsidR="001636C2" w:rsidRDefault="001636C2" w:rsidP="00F12741">
      <w:pPr>
        <w:pStyle w:val="WW-Default"/>
        <w:spacing w:line="276" w:lineRule="auto"/>
        <w:jc w:val="both"/>
        <w:rPr>
          <w:rFonts w:ascii="Calibri" w:hAnsi="Calibri" w:cs="Arial"/>
          <w:sz w:val="22"/>
          <w:szCs w:val="22"/>
        </w:rPr>
      </w:pPr>
      <w:r>
        <w:rPr>
          <w:rFonts w:ascii="Calibri" w:hAnsi="Calibri" w:cs="Arial"/>
          <w:sz w:val="22"/>
          <w:szCs w:val="22"/>
        </w:rPr>
        <w:t>W ramach kosztów bezpośrednich nie można ująć kosztów z katalogu kosztów pośrednich, o</w:t>
      </w:r>
      <w:r w:rsidR="00F023AF">
        <w:rPr>
          <w:rFonts w:ascii="Calibri" w:hAnsi="Calibri" w:cs="Arial"/>
          <w:sz w:val="22"/>
          <w:szCs w:val="22"/>
        </w:rPr>
        <w:t> których </w:t>
      </w:r>
      <w:r>
        <w:rPr>
          <w:rFonts w:ascii="Calibri" w:hAnsi="Calibri" w:cs="Arial"/>
          <w:sz w:val="22"/>
          <w:szCs w:val="22"/>
        </w:rPr>
        <w:t xml:space="preserve">mowa w </w:t>
      </w:r>
      <w:r>
        <w:rPr>
          <w:rFonts w:ascii="Calibri" w:hAnsi="Calibri" w:cs="Arial"/>
          <w:b/>
          <w:sz w:val="22"/>
          <w:szCs w:val="22"/>
        </w:rPr>
        <w:t>Wytycznych kwalifikowalności</w:t>
      </w:r>
      <w:r>
        <w:rPr>
          <w:rFonts w:ascii="Calibri" w:hAnsi="Calibri" w:cs="Arial"/>
          <w:sz w:val="22"/>
          <w:szCs w:val="22"/>
        </w:rPr>
        <w:t xml:space="preserve">. </w:t>
      </w:r>
    </w:p>
    <w:p w:rsidR="001636C2" w:rsidRPr="00FE2C2D" w:rsidRDefault="001636C2" w:rsidP="00F12741">
      <w:pPr>
        <w:pStyle w:val="WW-Default"/>
        <w:spacing w:line="276" w:lineRule="auto"/>
        <w:jc w:val="both"/>
        <w:rPr>
          <w:rFonts w:ascii="Calibri" w:hAnsi="Calibri" w:cs="Arial"/>
          <w:sz w:val="16"/>
          <w:szCs w:val="22"/>
        </w:rPr>
      </w:pPr>
    </w:p>
    <w:p w:rsidR="001636C2" w:rsidRDefault="001636C2" w:rsidP="00F12741">
      <w:pPr>
        <w:pStyle w:val="WW-Default"/>
        <w:spacing w:line="276" w:lineRule="auto"/>
        <w:jc w:val="both"/>
        <w:rPr>
          <w:rFonts w:ascii="Calibri" w:hAnsi="Calibri" w:cs="Arial"/>
          <w:sz w:val="22"/>
          <w:szCs w:val="22"/>
        </w:rPr>
      </w:pPr>
      <w:r>
        <w:rPr>
          <w:rFonts w:ascii="Calibri" w:hAnsi="Calibri" w:cs="Arial"/>
          <w:sz w:val="22"/>
          <w:szCs w:val="22"/>
        </w:rPr>
        <w:t>Wydatki na działania świadomościowe (m.in. kampanie informacyjno-promocyjne i różne działania upowszechniające) są niekwalifikowalne w ramach kosztów bezpośrednich.</w:t>
      </w:r>
    </w:p>
    <w:p w:rsidR="001636C2" w:rsidRPr="00FE2C2D" w:rsidRDefault="001636C2" w:rsidP="00F12741">
      <w:pPr>
        <w:pStyle w:val="WW-Default"/>
        <w:spacing w:line="276" w:lineRule="auto"/>
        <w:jc w:val="both"/>
        <w:rPr>
          <w:rFonts w:ascii="Calibri" w:hAnsi="Calibri" w:cs="Arial"/>
          <w:sz w:val="16"/>
          <w:szCs w:val="22"/>
        </w:rPr>
      </w:pPr>
    </w:p>
    <w:p w:rsidR="001636C2" w:rsidRDefault="001636C2" w:rsidP="00F12741">
      <w:pPr>
        <w:pStyle w:val="WW-Default"/>
        <w:spacing w:line="276" w:lineRule="auto"/>
        <w:jc w:val="both"/>
        <w:rPr>
          <w:rFonts w:ascii="Calibri" w:hAnsi="Calibri" w:cs="Arial"/>
          <w:sz w:val="22"/>
          <w:szCs w:val="22"/>
        </w:rPr>
      </w:pPr>
      <w:r>
        <w:rPr>
          <w:rFonts w:ascii="Calibri" w:hAnsi="Calibri" w:cs="Arial"/>
          <w:sz w:val="22"/>
          <w:szCs w:val="22"/>
        </w:rPr>
        <w:t xml:space="preserve">Pozycje w części suma kosztów, tj. </w:t>
      </w:r>
      <w:r>
        <w:rPr>
          <w:rFonts w:ascii="Calibri" w:hAnsi="Calibri" w:cs="Arial"/>
          <w:i/>
          <w:sz w:val="22"/>
          <w:szCs w:val="22"/>
        </w:rPr>
        <w:t>Koszty ogółem</w:t>
      </w:r>
      <w:r>
        <w:rPr>
          <w:rFonts w:ascii="Calibri" w:hAnsi="Calibri" w:cs="Arial"/>
          <w:sz w:val="22"/>
          <w:szCs w:val="22"/>
        </w:rPr>
        <w:t xml:space="preserve"> i </w:t>
      </w:r>
      <w:r>
        <w:rPr>
          <w:rFonts w:ascii="Calibri" w:hAnsi="Calibri" w:cs="Arial"/>
          <w:i/>
          <w:sz w:val="22"/>
          <w:szCs w:val="22"/>
        </w:rPr>
        <w:t>Ogółem</w:t>
      </w:r>
      <w:r>
        <w:rPr>
          <w:rFonts w:ascii="Calibri" w:hAnsi="Calibri" w:cs="Arial"/>
          <w:sz w:val="22"/>
          <w:szCs w:val="22"/>
        </w:rPr>
        <w:t xml:space="preserve"> wyliczane są automatycznie. </w:t>
      </w:r>
    </w:p>
    <w:p w:rsidR="001636C2" w:rsidRPr="00FE2C2D" w:rsidRDefault="001636C2" w:rsidP="00F12741">
      <w:pPr>
        <w:pStyle w:val="WW-Default"/>
        <w:spacing w:line="276" w:lineRule="auto"/>
        <w:jc w:val="both"/>
        <w:rPr>
          <w:rFonts w:ascii="Calibri" w:hAnsi="Calibri" w:cs="Arial"/>
          <w:sz w:val="16"/>
          <w:szCs w:val="22"/>
        </w:rPr>
      </w:pPr>
    </w:p>
    <w:p w:rsidR="001636C2" w:rsidRDefault="001636C2" w:rsidP="00F12741">
      <w:pPr>
        <w:pStyle w:val="WW-Default"/>
        <w:spacing w:line="276" w:lineRule="auto"/>
        <w:jc w:val="both"/>
        <w:rPr>
          <w:rFonts w:ascii="Calibri" w:hAnsi="Calibri" w:cs="Arial"/>
          <w:sz w:val="22"/>
          <w:szCs w:val="22"/>
        </w:rPr>
      </w:pPr>
      <w:r>
        <w:rPr>
          <w:rFonts w:ascii="Calibri" w:hAnsi="Calibri" w:cs="Arial"/>
          <w:sz w:val="22"/>
          <w:szCs w:val="22"/>
        </w:rPr>
        <w:t>Przy określaniu kosztów bezpośrednich istnieje możliwość zaznacz</w:t>
      </w:r>
      <w:r w:rsidR="00F023AF">
        <w:rPr>
          <w:rFonts w:ascii="Calibri" w:hAnsi="Calibri" w:cs="Arial"/>
          <w:sz w:val="22"/>
          <w:szCs w:val="22"/>
        </w:rPr>
        <w:t>enia pól, które odnoszą się do </w:t>
      </w:r>
      <w:r>
        <w:rPr>
          <w:rFonts w:ascii="Calibri" w:hAnsi="Calibri" w:cs="Arial"/>
          <w:sz w:val="22"/>
          <w:szCs w:val="22"/>
        </w:rPr>
        <w:t xml:space="preserve">kosztów ponoszonych w ramach zadań merytorycznych typu: </w:t>
      </w:r>
      <w:r>
        <w:rPr>
          <w:rFonts w:ascii="Calibri" w:hAnsi="Calibri" w:cs="Arial"/>
          <w:i/>
          <w:sz w:val="22"/>
          <w:szCs w:val="22"/>
        </w:rPr>
        <w:t>checkbox</w:t>
      </w:r>
      <w:r>
        <w:rPr>
          <w:rFonts w:ascii="Calibri" w:hAnsi="Calibri" w:cs="Arial"/>
          <w:sz w:val="22"/>
          <w:szCs w:val="22"/>
        </w:rPr>
        <w:t xml:space="preserve"> oraz wybór z listy rozwijanej.</w:t>
      </w:r>
    </w:p>
    <w:p w:rsidR="001636C2" w:rsidRDefault="001636C2" w:rsidP="00F12741">
      <w:pPr>
        <w:pStyle w:val="WW-Default"/>
        <w:spacing w:line="276" w:lineRule="auto"/>
        <w:jc w:val="both"/>
        <w:rPr>
          <w:rFonts w:ascii="Calibri" w:hAnsi="Calibri" w:cs="Arial"/>
          <w:sz w:val="22"/>
          <w:szCs w:val="22"/>
        </w:rPr>
      </w:pPr>
    </w:p>
    <w:p w:rsidR="001636C2" w:rsidRDefault="001636C2" w:rsidP="000F749A">
      <w:pPr>
        <w:pStyle w:val="WW-Default"/>
        <w:numPr>
          <w:ilvl w:val="0"/>
          <w:numId w:val="17"/>
        </w:numPr>
        <w:spacing w:line="276" w:lineRule="auto"/>
        <w:jc w:val="both"/>
        <w:rPr>
          <w:rFonts w:ascii="Calibri" w:hAnsi="Calibri" w:cs="Arial"/>
          <w:b/>
          <w:sz w:val="22"/>
          <w:szCs w:val="22"/>
        </w:rPr>
      </w:pPr>
      <w:r>
        <w:rPr>
          <w:rFonts w:ascii="Calibri" w:hAnsi="Calibri" w:cs="Arial"/>
          <w:b/>
          <w:szCs w:val="22"/>
        </w:rPr>
        <w:t>Pola dla listy rozwijanej to:</w:t>
      </w:r>
    </w:p>
    <w:p w:rsidR="001636C2" w:rsidRPr="00FE2C2D" w:rsidRDefault="001636C2" w:rsidP="00F12741">
      <w:pPr>
        <w:pStyle w:val="WW-Default"/>
        <w:spacing w:line="276" w:lineRule="auto"/>
        <w:jc w:val="both"/>
        <w:rPr>
          <w:rFonts w:ascii="Calibri" w:hAnsi="Calibri" w:cs="Arial"/>
          <w:b/>
          <w:sz w:val="16"/>
          <w:szCs w:val="22"/>
        </w:rPr>
      </w:pPr>
    </w:p>
    <w:p w:rsidR="001636C2" w:rsidRDefault="001636C2" w:rsidP="00F12741">
      <w:pPr>
        <w:pStyle w:val="WW-Default"/>
        <w:numPr>
          <w:ilvl w:val="0"/>
          <w:numId w:val="11"/>
        </w:numPr>
        <w:spacing w:line="276" w:lineRule="auto"/>
        <w:jc w:val="both"/>
        <w:rPr>
          <w:rFonts w:ascii="Calibri" w:hAnsi="Calibri" w:cs="Arial"/>
          <w:color w:val="auto"/>
          <w:sz w:val="22"/>
          <w:szCs w:val="22"/>
        </w:rPr>
      </w:pPr>
      <w:r>
        <w:rPr>
          <w:rFonts w:ascii="Calibri" w:hAnsi="Calibri" w:cs="Arial"/>
          <w:b/>
          <w:color w:val="auto"/>
          <w:szCs w:val="22"/>
        </w:rPr>
        <w:t>kolumna 1.</w:t>
      </w:r>
      <w:r>
        <w:rPr>
          <w:rFonts w:ascii="Calibri" w:hAnsi="Calibri" w:cs="Arial"/>
          <w:i/>
          <w:color w:val="auto"/>
          <w:szCs w:val="22"/>
        </w:rPr>
        <w:t xml:space="preserve"> </w:t>
      </w:r>
      <w:r>
        <w:rPr>
          <w:rFonts w:ascii="Calibri" w:hAnsi="Calibri" w:cs="Arial"/>
          <w:b/>
          <w:i/>
          <w:color w:val="auto"/>
          <w:szCs w:val="22"/>
        </w:rPr>
        <w:t>Wydatki Wnioskodawca (Partner wiodący)/Partner</w:t>
      </w:r>
    </w:p>
    <w:p w:rsidR="001636C2" w:rsidRDefault="001636C2" w:rsidP="00F12741">
      <w:pPr>
        <w:pStyle w:val="WW-Default"/>
        <w:spacing w:line="276" w:lineRule="auto"/>
        <w:jc w:val="both"/>
        <w:rPr>
          <w:rFonts w:ascii="Calibri" w:hAnsi="Calibri" w:cs="Arial"/>
          <w:color w:val="FF0000"/>
          <w:sz w:val="22"/>
          <w:szCs w:val="22"/>
        </w:rPr>
      </w:pPr>
      <w:r>
        <w:rPr>
          <w:rFonts w:ascii="Calibri" w:hAnsi="Calibri" w:cs="Arial"/>
          <w:color w:val="auto"/>
          <w:sz w:val="22"/>
          <w:szCs w:val="22"/>
        </w:rPr>
        <w:lastRenderedPageBreak/>
        <w:t xml:space="preserve">W przypadku realizacji projektu w partnerstwie należy wskazać, które wydatki ponosi Partner – wybór </w:t>
      </w:r>
      <w:r>
        <w:rPr>
          <w:rFonts w:ascii="Calibri" w:hAnsi="Calibri" w:cs="Arial"/>
          <w:i/>
          <w:color w:val="auto"/>
          <w:sz w:val="22"/>
          <w:szCs w:val="22"/>
        </w:rPr>
        <w:t>P1</w:t>
      </w:r>
      <w:r>
        <w:rPr>
          <w:rFonts w:ascii="Calibri" w:hAnsi="Calibri" w:cs="Arial"/>
          <w:color w:val="auto"/>
          <w:sz w:val="22"/>
          <w:szCs w:val="22"/>
        </w:rPr>
        <w:t xml:space="preserve">, </w:t>
      </w:r>
      <w:r>
        <w:rPr>
          <w:rFonts w:ascii="Calibri" w:hAnsi="Calibri" w:cs="Arial"/>
          <w:i/>
          <w:color w:val="auto"/>
          <w:sz w:val="22"/>
          <w:szCs w:val="22"/>
        </w:rPr>
        <w:t>P2</w:t>
      </w:r>
      <w:r>
        <w:rPr>
          <w:rFonts w:ascii="Calibri" w:hAnsi="Calibri" w:cs="Arial"/>
          <w:color w:val="auto"/>
          <w:sz w:val="22"/>
          <w:szCs w:val="22"/>
        </w:rPr>
        <w:t>, itd., a które W</w:t>
      </w:r>
      <w:r w:rsidR="00196994">
        <w:rPr>
          <w:rFonts w:ascii="Calibri" w:hAnsi="Calibri" w:cs="Arial"/>
          <w:color w:val="auto"/>
          <w:sz w:val="22"/>
          <w:szCs w:val="22"/>
        </w:rPr>
        <w:t>nioskodawca (Partner wiodący) – d</w:t>
      </w:r>
      <w:r>
        <w:rPr>
          <w:rFonts w:ascii="Calibri" w:hAnsi="Calibri" w:cs="Arial"/>
          <w:color w:val="auto"/>
          <w:sz w:val="22"/>
          <w:szCs w:val="22"/>
        </w:rPr>
        <w:t xml:space="preserve">omyślna wartość </w:t>
      </w:r>
      <w:r>
        <w:rPr>
          <w:rFonts w:ascii="Calibri" w:hAnsi="Calibri" w:cs="Arial"/>
          <w:i/>
          <w:color w:val="auto"/>
          <w:sz w:val="22"/>
          <w:szCs w:val="22"/>
        </w:rPr>
        <w:t>W</w:t>
      </w:r>
      <w:r w:rsidR="00196994">
        <w:rPr>
          <w:rFonts w:ascii="Calibri" w:hAnsi="Calibri" w:cs="Arial"/>
          <w:i/>
          <w:color w:val="auto"/>
          <w:sz w:val="22"/>
          <w:szCs w:val="22"/>
        </w:rPr>
        <w:t xml:space="preserve"> </w:t>
      </w:r>
      <w:r>
        <w:rPr>
          <w:rFonts w:ascii="Calibri" w:hAnsi="Calibri" w:cs="Arial"/>
          <w:color w:val="auto"/>
          <w:sz w:val="22"/>
          <w:szCs w:val="22"/>
        </w:rPr>
        <w:t>=</w:t>
      </w:r>
      <w:r>
        <w:rPr>
          <w:rFonts w:ascii="Calibri" w:hAnsi="Calibri" w:cs="Arial"/>
          <w:b/>
          <w:i/>
          <w:color w:val="auto"/>
          <w:sz w:val="22"/>
          <w:szCs w:val="22"/>
        </w:rPr>
        <w:t xml:space="preserve"> </w:t>
      </w:r>
      <w:r>
        <w:rPr>
          <w:rFonts w:ascii="Calibri" w:hAnsi="Calibri" w:cs="Arial"/>
          <w:color w:val="auto"/>
          <w:sz w:val="22"/>
          <w:szCs w:val="22"/>
        </w:rPr>
        <w:t>Wnioskodawca;</w:t>
      </w:r>
    </w:p>
    <w:p w:rsidR="003D10EA" w:rsidRDefault="00FD1808" w:rsidP="00F12741">
      <w:pPr>
        <w:pStyle w:val="WW-Default"/>
        <w:spacing w:line="276" w:lineRule="auto"/>
        <w:jc w:val="both"/>
        <w:rPr>
          <w:rFonts w:ascii="Calibri" w:hAnsi="Calibri" w:cs="Arial"/>
          <w:color w:val="FF0000"/>
          <w:sz w:val="22"/>
          <w:szCs w:val="22"/>
        </w:rPr>
      </w:pPr>
      <w:r>
        <w:rPr>
          <w:rFonts w:ascii="Calibri" w:hAnsi="Calibri" w:cs="Arial"/>
          <w:color w:val="FF0000"/>
          <w:sz w:val="22"/>
          <w:szCs w:val="22"/>
        </w:rPr>
        <w:br/>
      </w:r>
    </w:p>
    <w:p w:rsidR="001636C2" w:rsidRDefault="001636C2" w:rsidP="00F12741">
      <w:pPr>
        <w:pStyle w:val="WW-Default"/>
        <w:numPr>
          <w:ilvl w:val="0"/>
          <w:numId w:val="11"/>
        </w:numPr>
        <w:spacing w:line="276" w:lineRule="auto"/>
        <w:jc w:val="both"/>
        <w:rPr>
          <w:rFonts w:ascii="Calibri" w:hAnsi="Calibri" w:cs="Arial"/>
          <w:sz w:val="22"/>
          <w:szCs w:val="22"/>
        </w:rPr>
      </w:pPr>
      <w:r>
        <w:rPr>
          <w:rFonts w:ascii="Calibri" w:hAnsi="Calibri" w:cs="Arial"/>
          <w:b/>
          <w:szCs w:val="22"/>
        </w:rPr>
        <w:t>kolumna 2.</w:t>
      </w:r>
      <w:r>
        <w:rPr>
          <w:rFonts w:ascii="Calibri" w:hAnsi="Calibri" w:cs="Arial"/>
          <w:szCs w:val="22"/>
        </w:rPr>
        <w:t xml:space="preserve"> </w:t>
      </w:r>
      <w:r>
        <w:rPr>
          <w:rFonts w:ascii="Calibri" w:hAnsi="Calibri" w:cs="Arial"/>
          <w:b/>
          <w:i/>
          <w:szCs w:val="22"/>
        </w:rPr>
        <w:t>Wkład własny</w:t>
      </w:r>
    </w:p>
    <w:p w:rsidR="001636C2" w:rsidRDefault="001636C2" w:rsidP="00F12741">
      <w:pPr>
        <w:pStyle w:val="WW-Default"/>
        <w:spacing w:line="276" w:lineRule="auto"/>
        <w:jc w:val="both"/>
        <w:rPr>
          <w:rFonts w:ascii="Calibri" w:hAnsi="Calibri" w:cs="Arial"/>
          <w:sz w:val="22"/>
          <w:szCs w:val="22"/>
        </w:rPr>
      </w:pPr>
      <w:r>
        <w:rPr>
          <w:rFonts w:ascii="Calibri" w:hAnsi="Calibri" w:cs="Arial"/>
          <w:sz w:val="22"/>
          <w:szCs w:val="22"/>
        </w:rPr>
        <w:t xml:space="preserve">W przypadku wnoszenia do projektu wkładu własnego należy wybrać z listy rozwijanej </w:t>
      </w:r>
      <w:r>
        <w:rPr>
          <w:rFonts w:ascii="Calibri" w:hAnsi="Calibri" w:cs="Arial"/>
          <w:i/>
          <w:sz w:val="22"/>
          <w:szCs w:val="22"/>
        </w:rPr>
        <w:t>F</w:t>
      </w:r>
      <w:r w:rsidR="00196994">
        <w:rPr>
          <w:rFonts w:ascii="Calibri" w:hAnsi="Calibri" w:cs="Arial"/>
          <w:i/>
          <w:sz w:val="22"/>
          <w:szCs w:val="22"/>
        </w:rPr>
        <w:t xml:space="preserve"> </w:t>
      </w:r>
      <w:r w:rsidR="00196994">
        <w:rPr>
          <w:rFonts w:ascii="Calibri" w:hAnsi="Calibri" w:cs="Arial"/>
          <w:sz w:val="22"/>
          <w:szCs w:val="22"/>
        </w:rPr>
        <w:t xml:space="preserve">– </w:t>
      </w:r>
      <w:r>
        <w:rPr>
          <w:rFonts w:ascii="Calibri" w:hAnsi="Calibri" w:cs="Arial"/>
          <w:sz w:val="22"/>
          <w:szCs w:val="22"/>
        </w:rPr>
        <w:t xml:space="preserve">Finansowy lub </w:t>
      </w:r>
      <w:r>
        <w:rPr>
          <w:rFonts w:ascii="Calibri" w:hAnsi="Calibri" w:cs="Arial"/>
          <w:i/>
          <w:sz w:val="22"/>
          <w:szCs w:val="22"/>
        </w:rPr>
        <w:t>N</w:t>
      </w:r>
      <w:r w:rsidR="00196994">
        <w:rPr>
          <w:rFonts w:ascii="Calibri" w:hAnsi="Calibri" w:cs="Arial"/>
          <w:i/>
          <w:sz w:val="22"/>
          <w:szCs w:val="22"/>
        </w:rPr>
        <w:t xml:space="preserve"> </w:t>
      </w:r>
      <w:r w:rsidR="00196994">
        <w:rPr>
          <w:rFonts w:ascii="Calibri" w:hAnsi="Calibri" w:cs="Arial"/>
          <w:sz w:val="22"/>
          <w:szCs w:val="22"/>
        </w:rPr>
        <w:t xml:space="preserve">– </w:t>
      </w:r>
      <w:r>
        <w:rPr>
          <w:rFonts w:ascii="Calibri" w:hAnsi="Calibri" w:cs="Arial"/>
          <w:sz w:val="22"/>
          <w:szCs w:val="22"/>
        </w:rPr>
        <w:t>N</w:t>
      </w:r>
      <w:r w:rsidR="00196994">
        <w:rPr>
          <w:rFonts w:ascii="Calibri" w:hAnsi="Calibri" w:cs="Arial"/>
          <w:sz w:val="22"/>
          <w:szCs w:val="22"/>
        </w:rPr>
        <w:t>iepieniężny. D</w:t>
      </w:r>
      <w:r>
        <w:rPr>
          <w:rFonts w:ascii="Calibri" w:hAnsi="Calibri" w:cs="Arial"/>
          <w:sz w:val="22"/>
          <w:szCs w:val="22"/>
        </w:rPr>
        <w:t xml:space="preserve">omyślna wartość – nie dotyczy. </w:t>
      </w:r>
    </w:p>
    <w:p w:rsidR="001636C2" w:rsidRDefault="001636C2" w:rsidP="00F12741">
      <w:pPr>
        <w:pStyle w:val="WW-Default"/>
        <w:spacing w:line="276" w:lineRule="auto"/>
        <w:jc w:val="both"/>
        <w:rPr>
          <w:rFonts w:ascii="Calibri" w:hAnsi="Calibri" w:cs="Arial"/>
          <w:sz w:val="22"/>
          <w:szCs w:val="22"/>
        </w:rPr>
      </w:pPr>
    </w:p>
    <w:p w:rsidR="001636C2" w:rsidRDefault="001636C2" w:rsidP="00F023AF">
      <w:pPr>
        <w:pStyle w:val="WW-Default"/>
        <w:spacing w:line="276" w:lineRule="auto"/>
        <w:jc w:val="both"/>
        <w:rPr>
          <w:rFonts w:ascii="Calibri" w:hAnsi="Calibri" w:cs="Arial"/>
          <w:sz w:val="22"/>
          <w:szCs w:val="22"/>
        </w:rPr>
      </w:pPr>
      <w:r>
        <w:rPr>
          <w:rFonts w:ascii="Calibri" w:hAnsi="Calibri" w:cs="Arial"/>
          <w:sz w:val="22"/>
          <w:szCs w:val="22"/>
        </w:rPr>
        <w:t xml:space="preserve">Wszystkie wydatki w ramach wkładu własnego powinny zostać uzasadnione (pole 1. </w:t>
      </w:r>
      <w:r w:rsidR="00F023AF">
        <w:rPr>
          <w:rFonts w:ascii="Calibri" w:hAnsi="Calibri" w:cs="Arial"/>
          <w:bCs/>
          <w:i/>
          <w:sz w:val="22"/>
          <w:szCs w:val="22"/>
        </w:rPr>
        <w:t>Uzasadnienie dla </w:t>
      </w:r>
      <w:r w:rsidRPr="00196994">
        <w:rPr>
          <w:rFonts w:ascii="Calibri" w:hAnsi="Calibri" w:cs="Arial"/>
          <w:bCs/>
          <w:i/>
          <w:sz w:val="22"/>
          <w:szCs w:val="22"/>
        </w:rPr>
        <w:t>przewidzianego w projekcie wkładu własnego, w tym informacja o wkładzie niepieniężn</w:t>
      </w:r>
      <w:r w:rsidR="00F023AF">
        <w:rPr>
          <w:rFonts w:ascii="Calibri" w:hAnsi="Calibri" w:cs="Arial"/>
          <w:bCs/>
          <w:i/>
          <w:sz w:val="22"/>
          <w:szCs w:val="22"/>
        </w:rPr>
        <w:t xml:space="preserve">ym </w:t>
      </w:r>
      <w:r w:rsidRPr="00196994">
        <w:rPr>
          <w:rFonts w:ascii="Calibri" w:hAnsi="Calibri" w:cs="Arial"/>
          <w:bCs/>
          <w:i/>
          <w:sz w:val="22"/>
          <w:szCs w:val="22"/>
        </w:rPr>
        <w:t>i</w:t>
      </w:r>
      <w:r w:rsidR="00F023AF">
        <w:rPr>
          <w:rFonts w:ascii="Calibri" w:hAnsi="Calibri" w:cs="Arial"/>
          <w:bCs/>
          <w:i/>
          <w:sz w:val="22"/>
          <w:szCs w:val="22"/>
        </w:rPr>
        <w:t> </w:t>
      </w:r>
      <w:r w:rsidRPr="00196994">
        <w:rPr>
          <w:rFonts w:ascii="Calibri" w:hAnsi="Calibri" w:cs="Arial"/>
          <w:bCs/>
          <w:i/>
          <w:sz w:val="22"/>
          <w:szCs w:val="22"/>
        </w:rPr>
        <w:t>wszelkich opłatach pobieranych od uczestników</w:t>
      </w:r>
      <w:r>
        <w:rPr>
          <w:rFonts w:ascii="Calibri" w:hAnsi="Calibri" w:cs="Arial"/>
          <w:sz w:val="22"/>
          <w:szCs w:val="22"/>
        </w:rPr>
        <w:t>) w kontekści</w:t>
      </w:r>
      <w:r w:rsidR="00F023AF">
        <w:rPr>
          <w:rFonts w:ascii="Calibri" w:hAnsi="Calibri" w:cs="Arial"/>
          <w:sz w:val="22"/>
          <w:szCs w:val="22"/>
        </w:rPr>
        <w:t>e niezbędności ich poniesienia dla </w:t>
      </w:r>
      <w:r>
        <w:rPr>
          <w:rFonts w:ascii="Calibri" w:hAnsi="Calibri" w:cs="Arial"/>
          <w:sz w:val="22"/>
          <w:szCs w:val="22"/>
        </w:rPr>
        <w:t>realizacji konkretnych zadań w ramach projektu.</w:t>
      </w:r>
    </w:p>
    <w:p w:rsidR="001636C2" w:rsidRDefault="001636C2" w:rsidP="00F12741">
      <w:pPr>
        <w:pStyle w:val="WW-Default"/>
        <w:spacing w:line="276" w:lineRule="auto"/>
        <w:jc w:val="both"/>
        <w:rPr>
          <w:rFonts w:ascii="Calibri" w:hAnsi="Calibri" w:cs="Arial"/>
          <w:sz w:val="22"/>
          <w:szCs w:val="22"/>
        </w:rPr>
      </w:pPr>
    </w:p>
    <w:p w:rsidR="001636C2" w:rsidRDefault="001636C2" w:rsidP="00F12741">
      <w:pPr>
        <w:numPr>
          <w:ilvl w:val="0"/>
          <w:numId w:val="11"/>
        </w:numPr>
        <w:autoSpaceDE w:val="0"/>
        <w:spacing w:line="276" w:lineRule="auto"/>
        <w:jc w:val="both"/>
        <w:rPr>
          <w:rFonts w:ascii="Calibri" w:hAnsi="Calibri" w:cs="Arial"/>
          <w:sz w:val="22"/>
          <w:szCs w:val="22"/>
        </w:rPr>
      </w:pPr>
      <w:r>
        <w:rPr>
          <w:rFonts w:ascii="Calibri" w:hAnsi="Calibri" w:cs="Arial"/>
          <w:b/>
          <w:szCs w:val="22"/>
        </w:rPr>
        <w:t>kolumna 3.</w:t>
      </w:r>
      <w:r>
        <w:rPr>
          <w:rFonts w:ascii="Calibri" w:hAnsi="Calibri" w:cs="Arial"/>
          <w:szCs w:val="22"/>
        </w:rPr>
        <w:t xml:space="preserve"> </w:t>
      </w:r>
      <w:r>
        <w:rPr>
          <w:rFonts w:ascii="Calibri" w:hAnsi="Calibri" w:cs="Arial"/>
          <w:b/>
          <w:i/>
          <w:szCs w:val="22"/>
        </w:rPr>
        <w:t>Źródła finansowania</w:t>
      </w:r>
    </w:p>
    <w:p w:rsidR="001636C2" w:rsidRDefault="001636C2" w:rsidP="00F12741">
      <w:pPr>
        <w:autoSpaceDE w:val="0"/>
        <w:spacing w:line="276" w:lineRule="auto"/>
        <w:jc w:val="both"/>
        <w:rPr>
          <w:rFonts w:ascii="Calibri" w:hAnsi="Calibri" w:cs="Arial"/>
          <w:sz w:val="22"/>
          <w:szCs w:val="22"/>
        </w:rPr>
      </w:pPr>
      <w:r>
        <w:rPr>
          <w:rFonts w:ascii="Calibri" w:hAnsi="Calibri" w:cs="Arial"/>
          <w:sz w:val="22"/>
          <w:szCs w:val="22"/>
        </w:rPr>
        <w:t>Należy wskazać źródło finansowan</w:t>
      </w:r>
      <w:r w:rsidR="00196994">
        <w:rPr>
          <w:rFonts w:ascii="Calibri" w:hAnsi="Calibri" w:cs="Arial"/>
          <w:sz w:val="22"/>
          <w:szCs w:val="22"/>
        </w:rPr>
        <w:t>ia określonej kategorii kosztu:</w:t>
      </w:r>
      <w:r>
        <w:rPr>
          <w:rFonts w:ascii="Calibri" w:hAnsi="Calibri" w:cs="Arial"/>
          <w:sz w:val="22"/>
          <w:szCs w:val="22"/>
        </w:rPr>
        <w:t xml:space="preserve"> Dofinansowanie (Dof), Jednostki Samorządu Terytorialnego (zwane dalej JST), Prywatny, FP, PFRON, inne. Wartość domyślna – Dofinansowanie (Dof). </w:t>
      </w:r>
    </w:p>
    <w:p w:rsidR="001636C2" w:rsidRDefault="001636C2" w:rsidP="00F12741">
      <w:pPr>
        <w:autoSpaceDE w:val="0"/>
        <w:spacing w:line="276" w:lineRule="auto"/>
        <w:jc w:val="both"/>
        <w:rPr>
          <w:rFonts w:ascii="Calibri" w:hAnsi="Calibri" w:cs="Arial"/>
          <w:sz w:val="22"/>
          <w:szCs w:val="22"/>
        </w:rPr>
      </w:pPr>
    </w:p>
    <w:p w:rsidR="001636C2" w:rsidRDefault="001636C2" w:rsidP="00F12741">
      <w:pPr>
        <w:autoSpaceDE w:val="0"/>
        <w:spacing w:line="276" w:lineRule="auto"/>
        <w:jc w:val="both"/>
        <w:rPr>
          <w:rFonts w:ascii="Calibri" w:hAnsi="Calibri" w:cs="Arial"/>
          <w:sz w:val="22"/>
          <w:szCs w:val="22"/>
        </w:rPr>
      </w:pPr>
      <w:r>
        <w:rPr>
          <w:rFonts w:ascii="Calibri" w:hAnsi="Calibri" w:cs="Arial"/>
          <w:sz w:val="22"/>
          <w:szCs w:val="22"/>
        </w:rPr>
        <w:t xml:space="preserve">W przypadku przedsięwzięć finansowanych lub planowanych do sfinansowania z kilku źródeł finansowania, w tym publicznego lub prywatnego, z funduszy strukturalnych i Funduszu Spójności oraz z innych źródeł, w budżecie projektu Wnioskodawca wskazuje </w:t>
      </w:r>
      <w:r w:rsidR="00E62DFE" w:rsidRPr="00A5621B">
        <w:rPr>
          <w:rFonts w:ascii="Calibri" w:hAnsi="Calibri" w:cs="Arial"/>
          <w:sz w:val="22"/>
          <w:szCs w:val="22"/>
        </w:rPr>
        <w:t xml:space="preserve">źródła finansowania </w:t>
      </w:r>
      <w:r>
        <w:rPr>
          <w:rFonts w:ascii="Calibri" w:hAnsi="Calibri" w:cs="Arial"/>
          <w:sz w:val="22"/>
          <w:szCs w:val="22"/>
        </w:rPr>
        <w:t xml:space="preserve">i uzasadnia </w:t>
      </w:r>
      <w:r w:rsidRPr="00A5621B">
        <w:rPr>
          <w:rFonts w:ascii="Calibri" w:hAnsi="Calibri" w:cs="Arial"/>
          <w:sz w:val="22"/>
          <w:szCs w:val="22"/>
        </w:rPr>
        <w:t xml:space="preserve">pole 2. </w:t>
      </w:r>
      <w:r w:rsidRPr="00196994">
        <w:rPr>
          <w:rFonts w:ascii="Calibri" w:hAnsi="Calibri" w:cs="Arial"/>
          <w:bCs/>
          <w:i/>
          <w:sz w:val="22"/>
          <w:szCs w:val="22"/>
        </w:rPr>
        <w:t>Uzasadnienie dla</w:t>
      </w:r>
      <w:r w:rsidR="00196994" w:rsidRPr="00196994">
        <w:rPr>
          <w:rFonts w:ascii="Calibri" w:hAnsi="Calibri" w:cs="Arial"/>
          <w:bCs/>
          <w:i/>
          <w:sz w:val="22"/>
          <w:szCs w:val="22"/>
        </w:rPr>
        <w:t> </w:t>
      </w:r>
      <w:r w:rsidRPr="00196994">
        <w:rPr>
          <w:rFonts w:ascii="Calibri" w:hAnsi="Calibri" w:cs="Arial"/>
          <w:bCs/>
          <w:i/>
          <w:sz w:val="22"/>
          <w:szCs w:val="22"/>
        </w:rPr>
        <w:t>źródeł finansowania przedsięwzięcia</w:t>
      </w:r>
      <w:r w:rsidRPr="00A5621B">
        <w:rPr>
          <w:rFonts w:ascii="Calibri" w:hAnsi="Calibri" w:cs="Arial"/>
          <w:bCs/>
          <w:sz w:val="22"/>
          <w:szCs w:val="22"/>
        </w:rPr>
        <w:t xml:space="preserve"> </w:t>
      </w:r>
      <w:r w:rsidRPr="00196994">
        <w:rPr>
          <w:rFonts w:ascii="Calibri" w:hAnsi="Calibri" w:cs="Arial"/>
          <w:bCs/>
          <w:i/>
          <w:sz w:val="22"/>
          <w:szCs w:val="22"/>
        </w:rPr>
        <w:t>(dotyczy projektów, które wpisują się w większe przedsięwzięcie finansowane lub planowane do finansowania z kilku źródeł)</w:t>
      </w:r>
      <w:r w:rsidR="00E62DFE">
        <w:rPr>
          <w:rFonts w:ascii="Calibri" w:hAnsi="Calibri" w:cs="Arial"/>
          <w:bCs/>
          <w:i/>
          <w:sz w:val="22"/>
          <w:szCs w:val="22"/>
        </w:rPr>
        <w:t>,</w:t>
      </w:r>
      <w:r w:rsidRPr="00A5621B">
        <w:rPr>
          <w:rFonts w:ascii="Calibri" w:hAnsi="Calibri" w:cs="Arial"/>
          <w:sz w:val="22"/>
          <w:szCs w:val="22"/>
        </w:rPr>
        <w:t xml:space="preserve"> </w:t>
      </w:r>
      <w:r w:rsidR="00E62DFE">
        <w:rPr>
          <w:rFonts w:ascii="Calibri" w:hAnsi="Calibri" w:cs="Arial"/>
          <w:sz w:val="22"/>
          <w:szCs w:val="22"/>
        </w:rPr>
        <w:t>wykazując racjonalność i </w:t>
      </w:r>
      <w:r w:rsidRPr="00A5621B">
        <w:rPr>
          <w:rFonts w:ascii="Calibri" w:hAnsi="Calibri" w:cs="Arial"/>
          <w:sz w:val="22"/>
          <w:szCs w:val="22"/>
        </w:rPr>
        <w:t>efektywność wydatków oraz brak podwójnego finansowania.</w:t>
      </w:r>
    </w:p>
    <w:p w:rsidR="001636C2" w:rsidRDefault="001636C2" w:rsidP="00F12741">
      <w:pPr>
        <w:autoSpaceDE w:val="0"/>
        <w:spacing w:line="276" w:lineRule="auto"/>
        <w:jc w:val="both"/>
        <w:rPr>
          <w:rFonts w:ascii="Calibri" w:hAnsi="Calibri" w:cs="Arial"/>
          <w:sz w:val="22"/>
          <w:szCs w:val="22"/>
        </w:rPr>
      </w:pPr>
    </w:p>
    <w:p w:rsidR="001636C2" w:rsidRDefault="001636C2" w:rsidP="00F12741">
      <w:pPr>
        <w:autoSpaceDE w:val="0"/>
        <w:spacing w:line="276" w:lineRule="auto"/>
        <w:jc w:val="both"/>
        <w:rPr>
          <w:rFonts w:ascii="Calibri" w:hAnsi="Calibri" w:cs="Arial"/>
          <w:sz w:val="22"/>
          <w:szCs w:val="22"/>
        </w:rPr>
      </w:pPr>
      <w:r>
        <w:rPr>
          <w:rFonts w:ascii="Calibri" w:hAnsi="Calibri" w:cs="Arial"/>
          <w:sz w:val="22"/>
          <w:szCs w:val="22"/>
        </w:rPr>
        <w:t>Dokonując wyboru poszczególnych źródeł finansowania należy mieć na uwadze, że co do zasady o zakwalifikowaniu źródła pochodzenia wkładu własnego (publiczny/prywatny) decyduje status prawny Wnioskodawcy/Partnera/strony trzeciej. W związku z powyższym w przypadku, gdy m.in. firma prywatna, szkoła niepubliczna, organizacja pozarządowa jest Wnioskodawcą/Partnerem wnoszącym bezpośrednio wkład własny</w:t>
      </w:r>
      <w:r w:rsidR="00E62DFE">
        <w:rPr>
          <w:rFonts w:ascii="Calibri" w:hAnsi="Calibri" w:cs="Arial"/>
          <w:sz w:val="22"/>
          <w:szCs w:val="22"/>
        </w:rPr>
        <w:t>,</w:t>
      </w:r>
      <w:r>
        <w:rPr>
          <w:rFonts w:ascii="Calibri" w:hAnsi="Calibri" w:cs="Arial"/>
          <w:sz w:val="22"/>
          <w:szCs w:val="22"/>
        </w:rPr>
        <w:t xml:space="preserve"> zawsze kwalifikuje go jako wkład prywatny bez względu na to</w:t>
      </w:r>
      <w:r w:rsidR="00E62DFE">
        <w:rPr>
          <w:rFonts w:ascii="Calibri" w:hAnsi="Calibri" w:cs="Arial"/>
          <w:sz w:val="22"/>
          <w:szCs w:val="22"/>
        </w:rPr>
        <w:t>,</w:t>
      </w:r>
      <w:r>
        <w:rPr>
          <w:rFonts w:ascii="Calibri" w:hAnsi="Calibri" w:cs="Arial"/>
          <w:sz w:val="22"/>
          <w:szCs w:val="22"/>
        </w:rPr>
        <w:t xml:space="preserve"> skąd ten wkład pochodzi (środki własne, dotacje z budżetu państwa lub JST, itp.). Należy zauważyć, że</w:t>
      </w:r>
      <w:r w:rsidR="00E62DFE">
        <w:rPr>
          <w:rFonts w:ascii="Calibri" w:hAnsi="Calibri" w:cs="Arial"/>
          <w:sz w:val="22"/>
          <w:szCs w:val="22"/>
        </w:rPr>
        <w:t> </w:t>
      </w:r>
      <w:r>
        <w:rPr>
          <w:rFonts w:ascii="Calibri" w:hAnsi="Calibri" w:cs="Arial"/>
          <w:sz w:val="22"/>
          <w:szCs w:val="22"/>
        </w:rPr>
        <w:t>w</w:t>
      </w:r>
      <w:r w:rsidR="00E62DFE">
        <w:rPr>
          <w:rFonts w:ascii="Calibri" w:hAnsi="Calibri" w:cs="Arial"/>
          <w:sz w:val="22"/>
          <w:szCs w:val="22"/>
        </w:rPr>
        <w:t> </w:t>
      </w:r>
      <w:r>
        <w:rPr>
          <w:rFonts w:ascii="Calibri" w:hAnsi="Calibri" w:cs="Arial"/>
          <w:sz w:val="22"/>
          <w:szCs w:val="22"/>
        </w:rPr>
        <w:t>przypadku projektów realizowanych przez Wnioskodawcę prywatnego, wkład własny może pochodzić ze środków publicznych (np. JST) w przypadku</w:t>
      </w:r>
      <w:r w:rsidR="00E62DFE">
        <w:rPr>
          <w:rFonts w:ascii="Calibri" w:hAnsi="Calibri" w:cs="Arial"/>
          <w:sz w:val="22"/>
          <w:szCs w:val="22"/>
        </w:rPr>
        <w:t>,</w:t>
      </w:r>
      <w:r>
        <w:rPr>
          <w:rFonts w:ascii="Calibri" w:hAnsi="Calibri" w:cs="Arial"/>
          <w:sz w:val="22"/>
          <w:szCs w:val="22"/>
        </w:rPr>
        <w:t xml:space="preserve"> gdy wnosi go Partner będący jednostką sektora finansów publicznych (np. JST). W przypadku wnoszenia wkładu własnego w formie wynagrodzeń przez stronę trzecią</w:t>
      </w:r>
      <w:r w:rsidR="00E62DFE">
        <w:rPr>
          <w:rFonts w:ascii="Calibri" w:hAnsi="Calibri" w:cs="Arial"/>
          <w:sz w:val="22"/>
          <w:szCs w:val="22"/>
        </w:rPr>
        <w:t>,</w:t>
      </w:r>
      <w:r>
        <w:rPr>
          <w:rFonts w:ascii="Calibri" w:hAnsi="Calibri" w:cs="Arial"/>
          <w:sz w:val="22"/>
          <w:szCs w:val="22"/>
        </w:rPr>
        <w:t xml:space="preserve"> o zakwalifikowaniu źródła pochodzenia wkładu własnego decyduje status strony trzeciej wnoszącej ww. wkład do projektu.</w:t>
      </w:r>
    </w:p>
    <w:p w:rsidR="001636C2" w:rsidRPr="00636E50" w:rsidRDefault="001636C2" w:rsidP="00F12741">
      <w:pPr>
        <w:pStyle w:val="WW-Default"/>
        <w:spacing w:line="276" w:lineRule="auto"/>
        <w:jc w:val="both"/>
        <w:rPr>
          <w:rFonts w:ascii="Calibri" w:hAnsi="Calibri" w:cs="Arial"/>
          <w:b/>
          <w:szCs w:val="22"/>
        </w:rPr>
      </w:pPr>
    </w:p>
    <w:p w:rsidR="001636C2" w:rsidRDefault="001636C2" w:rsidP="000F749A">
      <w:pPr>
        <w:pStyle w:val="WW-Default"/>
        <w:numPr>
          <w:ilvl w:val="0"/>
          <w:numId w:val="17"/>
        </w:numPr>
        <w:spacing w:line="276" w:lineRule="auto"/>
        <w:jc w:val="both"/>
        <w:rPr>
          <w:rFonts w:ascii="Calibri" w:hAnsi="Calibri" w:cs="Arial"/>
          <w:b/>
          <w:sz w:val="22"/>
          <w:szCs w:val="22"/>
          <w:lang w:val="en-US"/>
        </w:rPr>
      </w:pPr>
      <w:r>
        <w:rPr>
          <w:rFonts w:ascii="Calibri" w:hAnsi="Calibri" w:cs="Arial"/>
          <w:b/>
          <w:szCs w:val="22"/>
          <w:lang w:val="en-US"/>
        </w:rPr>
        <w:t xml:space="preserve">Pola typu </w:t>
      </w:r>
      <w:r>
        <w:rPr>
          <w:rFonts w:ascii="Calibri" w:hAnsi="Calibri" w:cs="Arial"/>
          <w:b/>
          <w:i/>
          <w:szCs w:val="22"/>
          <w:lang w:val="en-US"/>
        </w:rPr>
        <w:t>checkbox</w:t>
      </w:r>
    </w:p>
    <w:p w:rsidR="001636C2" w:rsidRDefault="001636C2" w:rsidP="00F12741">
      <w:pPr>
        <w:pStyle w:val="WW-Default"/>
        <w:spacing w:line="276" w:lineRule="auto"/>
        <w:jc w:val="both"/>
        <w:rPr>
          <w:rFonts w:ascii="Calibri" w:hAnsi="Calibri" w:cs="Arial"/>
          <w:b/>
          <w:sz w:val="22"/>
          <w:szCs w:val="22"/>
          <w:lang w:val="en-US"/>
        </w:rPr>
      </w:pPr>
    </w:p>
    <w:p w:rsidR="001636C2" w:rsidRDefault="001636C2" w:rsidP="00F12741">
      <w:pPr>
        <w:pStyle w:val="WW-Default"/>
        <w:numPr>
          <w:ilvl w:val="0"/>
          <w:numId w:val="11"/>
        </w:numPr>
        <w:spacing w:line="276" w:lineRule="auto"/>
        <w:jc w:val="both"/>
        <w:rPr>
          <w:rFonts w:ascii="Calibri" w:hAnsi="Calibri" w:cs="Arial"/>
          <w:color w:val="auto"/>
          <w:sz w:val="22"/>
          <w:szCs w:val="22"/>
        </w:rPr>
      </w:pPr>
      <w:r>
        <w:rPr>
          <w:rFonts w:ascii="Calibri" w:hAnsi="Calibri" w:cs="Arial"/>
          <w:b/>
          <w:szCs w:val="22"/>
          <w:lang w:val="en-US"/>
        </w:rPr>
        <w:t xml:space="preserve">kolumna 4. </w:t>
      </w:r>
      <w:r w:rsidR="00E62DFE">
        <w:rPr>
          <w:rFonts w:ascii="Calibri" w:hAnsi="Calibri" w:cs="Arial"/>
          <w:b/>
          <w:i/>
          <w:szCs w:val="22"/>
          <w:lang w:val="en-US"/>
        </w:rPr>
        <w:t>cross-financing</w:t>
      </w:r>
    </w:p>
    <w:p w:rsidR="00DA3D15" w:rsidRDefault="001636C2" w:rsidP="00F12741">
      <w:pPr>
        <w:pStyle w:val="WW-Default"/>
        <w:spacing w:line="276" w:lineRule="auto"/>
        <w:jc w:val="both"/>
        <w:rPr>
          <w:rFonts w:ascii="Calibri" w:hAnsi="Calibri" w:cs="Arial"/>
          <w:i/>
          <w:color w:val="auto"/>
          <w:sz w:val="22"/>
          <w:szCs w:val="22"/>
        </w:rPr>
      </w:pPr>
      <w:r w:rsidRPr="002C781C">
        <w:rPr>
          <w:rFonts w:ascii="Calibri" w:hAnsi="Calibri"/>
          <w:sz w:val="22"/>
          <w:szCs w:val="22"/>
        </w:rPr>
        <w:t>Wydatki, które podlegają regule cross-financingu, należy odzna</w:t>
      </w:r>
      <w:r w:rsidR="00E62DFE">
        <w:rPr>
          <w:rFonts w:ascii="Calibri" w:hAnsi="Calibri"/>
          <w:sz w:val="22"/>
          <w:szCs w:val="22"/>
        </w:rPr>
        <w:t>czyć w polu wyboru (tzw. „check</w:t>
      </w:r>
      <w:r w:rsidRPr="002C781C">
        <w:rPr>
          <w:rFonts w:ascii="Calibri" w:hAnsi="Calibri"/>
          <w:sz w:val="22"/>
          <w:szCs w:val="22"/>
        </w:rPr>
        <w:t xml:space="preserve">box”). Kategorie kosztów zaliczanych do cross-financingu określone zostały w  </w:t>
      </w:r>
      <w:r w:rsidRPr="002C781C">
        <w:rPr>
          <w:rFonts w:ascii="Calibri" w:hAnsi="Calibri"/>
          <w:b/>
          <w:bCs/>
          <w:i/>
          <w:iCs/>
          <w:sz w:val="22"/>
          <w:szCs w:val="22"/>
        </w:rPr>
        <w:t>Wytycznych kwalifikowalności</w:t>
      </w:r>
      <w:r w:rsidRPr="002C781C">
        <w:rPr>
          <w:rFonts w:ascii="Calibri" w:hAnsi="Calibri"/>
          <w:sz w:val="22"/>
          <w:szCs w:val="22"/>
        </w:rPr>
        <w:t>. Poziom ten nie może przekroczyć limitu o</w:t>
      </w:r>
      <w:r w:rsidR="00E62DFE">
        <w:rPr>
          <w:rFonts w:ascii="Calibri" w:hAnsi="Calibri"/>
          <w:sz w:val="22"/>
          <w:szCs w:val="22"/>
        </w:rPr>
        <w:t>kreślonego dla danego Działania</w:t>
      </w:r>
      <w:r w:rsidRPr="002C781C">
        <w:rPr>
          <w:rFonts w:ascii="Calibri" w:hAnsi="Calibri"/>
          <w:sz w:val="22"/>
          <w:szCs w:val="22"/>
        </w:rPr>
        <w:t>/ Poddziałania w SzOOP</w:t>
      </w:r>
      <w:r w:rsidR="00E62DFE">
        <w:rPr>
          <w:rFonts w:ascii="Calibri" w:hAnsi="Calibri"/>
          <w:sz w:val="22"/>
          <w:szCs w:val="22"/>
        </w:rPr>
        <w:t xml:space="preserve"> RPO WP</w:t>
      </w:r>
      <w:r w:rsidRPr="002C781C">
        <w:rPr>
          <w:rFonts w:ascii="Calibri" w:hAnsi="Calibri"/>
          <w:sz w:val="22"/>
          <w:szCs w:val="22"/>
        </w:rPr>
        <w:t xml:space="preserve">. Wydatki objęte cross-financingiem w projekcie nie mogą być  wykazywane w ramach kosztów pośrednich. Wszystkie wydatki poniesione jako wydatki w ramach </w:t>
      </w:r>
      <w:r w:rsidRPr="002C781C">
        <w:rPr>
          <w:rFonts w:ascii="Calibri" w:hAnsi="Calibri"/>
          <w:sz w:val="22"/>
          <w:szCs w:val="22"/>
        </w:rPr>
        <w:lastRenderedPageBreak/>
        <w:t>cross-financingu  powinny zostać uzasadnione w polu</w:t>
      </w:r>
      <w:r w:rsidR="00E62DFE">
        <w:rPr>
          <w:rFonts w:ascii="Calibri" w:hAnsi="Calibri"/>
          <w:sz w:val="22"/>
          <w:szCs w:val="22"/>
        </w:rPr>
        <w:t xml:space="preserve"> 3.</w:t>
      </w:r>
      <w:r w:rsidRPr="002C781C">
        <w:rPr>
          <w:rFonts w:ascii="Calibri" w:hAnsi="Calibri"/>
          <w:sz w:val="22"/>
          <w:szCs w:val="22"/>
        </w:rPr>
        <w:t xml:space="preserve"> </w:t>
      </w:r>
      <w:r w:rsidRPr="002C781C">
        <w:rPr>
          <w:rFonts w:ascii="Calibri" w:hAnsi="Calibri"/>
          <w:i/>
          <w:iCs/>
          <w:sz w:val="22"/>
          <w:szCs w:val="22"/>
        </w:rPr>
        <w:t>Uzasa</w:t>
      </w:r>
      <w:r w:rsidR="004E69D4">
        <w:rPr>
          <w:rFonts w:ascii="Calibri" w:hAnsi="Calibri"/>
          <w:i/>
          <w:iCs/>
          <w:sz w:val="22"/>
          <w:szCs w:val="22"/>
        </w:rPr>
        <w:t>dnienie dla  cross-</w:t>
      </w:r>
      <w:r>
        <w:rPr>
          <w:rFonts w:ascii="Calibri" w:hAnsi="Calibri"/>
          <w:i/>
          <w:iCs/>
          <w:sz w:val="22"/>
          <w:szCs w:val="22"/>
        </w:rPr>
        <w:t>financingu</w:t>
      </w:r>
      <w:r w:rsidRPr="00DC00BC">
        <w:rPr>
          <w:rFonts w:ascii="Calibri" w:hAnsi="Calibri"/>
          <w:iCs/>
          <w:sz w:val="22"/>
          <w:szCs w:val="22"/>
        </w:rPr>
        <w:t>,</w:t>
      </w:r>
      <w:r w:rsidRPr="00DC00BC">
        <w:rPr>
          <w:rFonts w:ascii="Calibri" w:hAnsi="Calibri"/>
          <w:sz w:val="22"/>
          <w:szCs w:val="22"/>
        </w:rPr>
        <w:t> </w:t>
      </w:r>
      <w:r w:rsidRPr="002C781C">
        <w:rPr>
          <w:rFonts w:ascii="Calibri" w:hAnsi="Calibri"/>
          <w:sz w:val="22"/>
          <w:szCs w:val="22"/>
        </w:rPr>
        <w:t xml:space="preserve">znajdującym się pod </w:t>
      </w:r>
      <w:r w:rsidRPr="00E62DFE">
        <w:rPr>
          <w:rFonts w:ascii="Calibri" w:hAnsi="Calibri"/>
          <w:i/>
          <w:sz w:val="22"/>
          <w:szCs w:val="22"/>
        </w:rPr>
        <w:t>Szczegółowym budżetem projektu</w:t>
      </w:r>
      <w:r>
        <w:rPr>
          <w:rFonts w:ascii="Calibri" w:hAnsi="Calibri"/>
          <w:sz w:val="22"/>
          <w:szCs w:val="22"/>
        </w:rPr>
        <w:t>,</w:t>
      </w:r>
      <w:r w:rsidRPr="002C781C">
        <w:rPr>
          <w:rFonts w:ascii="Calibri" w:hAnsi="Calibri"/>
          <w:sz w:val="22"/>
          <w:szCs w:val="22"/>
        </w:rPr>
        <w:t xml:space="preserve"> w kontekście niezbędności ich poniesienia dla realizacji konkretnych zadań w ramach projektu.</w:t>
      </w:r>
    </w:p>
    <w:p w:rsidR="00DA3D15" w:rsidRDefault="00DA3D15" w:rsidP="00F12741">
      <w:pPr>
        <w:pStyle w:val="WW-Default"/>
        <w:spacing w:line="276" w:lineRule="auto"/>
        <w:jc w:val="both"/>
        <w:rPr>
          <w:rFonts w:ascii="Calibri" w:hAnsi="Calibri" w:cs="Arial"/>
          <w:i/>
          <w:color w:val="auto"/>
          <w:sz w:val="22"/>
          <w:szCs w:val="22"/>
        </w:rPr>
      </w:pPr>
    </w:p>
    <w:p w:rsidR="001636C2" w:rsidRPr="00E62DFE" w:rsidRDefault="001636C2" w:rsidP="000D5155">
      <w:pPr>
        <w:pStyle w:val="WW-Default"/>
        <w:numPr>
          <w:ilvl w:val="0"/>
          <w:numId w:val="11"/>
        </w:numPr>
        <w:spacing w:line="276" w:lineRule="auto"/>
        <w:jc w:val="both"/>
        <w:rPr>
          <w:rFonts w:ascii="Calibri" w:hAnsi="Calibri" w:cs="Arial"/>
          <w:color w:val="auto"/>
          <w:sz w:val="22"/>
          <w:szCs w:val="22"/>
        </w:rPr>
      </w:pPr>
      <w:r>
        <w:rPr>
          <w:rFonts w:ascii="Calibri" w:hAnsi="Calibri" w:cs="Arial"/>
          <w:b/>
          <w:color w:val="auto"/>
          <w:szCs w:val="22"/>
        </w:rPr>
        <w:t xml:space="preserve">kolumna 5. </w:t>
      </w:r>
      <w:r w:rsidR="00E62DFE">
        <w:rPr>
          <w:rFonts w:ascii="Calibri" w:hAnsi="Calibri" w:cs="Arial"/>
          <w:b/>
          <w:i/>
          <w:color w:val="auto"/>
          <w:szCs w:val="22"/>
        </w:rPr>
        <w:t>środek trwały</w:t>
      </w:r>
      <w:r w:rsidR="00494D19">
        <w:rPr>
          <w:rFonts w:ascii="Calibri" w:hAnsi="Calibri" w:cs="Arial"/>
          <w:b/>
          <w:i/>
          <w:color w:val="auto"/>
          <w:szCs w:val="22"/>
        </w:rPr>
        <w:t xml:space="preserve"> </w:t>
      </w:r>
    </w:p>
    <w:p w:rsidR="00161195" w:rsidRDefault="00246665" w:rsidP="000D5155">
      <w:pPr>
        <w:pStyle w:val="WW-Default"/>
        <w:spacing w:line="276" w:lineRule="auto"/>
        <w:jc w:val="both"/>
        <w:rPr>
          <w:rFonts w:ascii="Calibri" w:hAnsi="Calibri"/>
          <w:sz w:val="22"/>
          <w:szCs w:val="22"/>
        </w:rPr>
      </w:pPr>
      <w:r>
        <w:rPr>
          <w:rFonts w:ascii="Calibri" w:hAnsi="Calibri"/>
          <w:iCs/>
          <w:sz w:val="22"/>
          <w:szCs w:val="22"/>
        </w:rPr>
        <w:t xml:space="preserve">Należy </w:t>
      </w:r>
      <w:r w:rsidR="00971FAE" w:rsidRPr="00B0568D">
        <w:rPr>
          <w:rFonts w:ascii="Calibri" w:hAnsi="Calibri"/>
          <w:iCs/>
          <w:sz w:val="22"/>
          <w:szCs w:val="22"/>
        </w:rPr>
        <w:t>odznaczyć w polu wyboru (tzw. „checkbox”)</w:t>
      </w:r>
      <w:r>
        <w:rPr>
          <w:rFonts w:ascii="Calibri" w:hAnsi="Calibri"/>
          <w:iCs/>
          <w:sz w:val="22"/>
          <w:szCs w:val="22"/>
        </w:rPr>
        <w:t xml:space="preserve"> środki trwałe o wartości jednostkowej równej </w:t>
      </w:r>
      <w:r w:rsidR="003E50C5">
        <w:rPr>
          <w:rFonts w:ascii="Calibri" w:hAnsi="Calibri"/>
          <w:iCs/>
          <w:sz w:val="22"/>
          <w:szCs w:val="22"/>
        </w:rPr>
        <w:br/>
      </w:r>
      <w:r>
        <w:rPr>
          <w:rFonts w:ascii="Calibri" w:hAnsi="Calibri"/>
          <w:iCs/>
          <w:sz w:val="22"/>
          <w:szCs w:val="22"/>
        </w:rPr>
        <w:t>i wyższej niż</w:t>
      </w:r>
      <w:r w:rsidR="002203EF">
        <w:rPr>
          <w:rFonts w:ascii="Calibri" w:hAnsi="Calibri"/>
          <w:iCs/>
          <w:sz w:val="22"/>
          <w:szCs w:val="22"/>
        </w:rPr>
        <w:t xml:space="preserve"> </w:t>
      </w:r>
      <w:r w:rsidR="00F46923">
        <w:rPr>
          <w:rFonts w:ascii="Calibri" w:hAnsi="Calibri"/>
          <w:iCs/>
          <w:sz w:val="22"/>
          <w:szCs w:val="22"/>
        </w:rPr>
        <w:t>10</w:t>
      </w:r>
      <w:r w:rsidR="002203EF">
        <w:rPr>
          <w:rFonts w:ascii="Calibri" w:hAnsi="Calibri"/>
          <w:iCs/>
          <w:sz w:val="22"/>
          <w:szCs w:val="22"/>
        </w:rPr>
        <w:t xml:space="preserve"> </w:t>
      </w:r>
      <w:r w:rsidR="00F46923">
        <w:rPr>
          <w:rFonts w:ascii="Calibri" w:hAnsi="Calibri"/>
          <w:iCs/>
          <w:sz w:val="22"/>
          <w:szCs w:val="22"/>
        </w:rPr>
        <w:t>0</w:t>
      </w:r>
      <w:r w:rsidR="002203EF">
        <w:rPr>
          <w:rFonts w:ascii="Calibri" w:hAnsi="Calibri"/>
          <w:iCs/>
          <w:sz w:val="22"/>
          <w:szCs w:val="22"/>
        </w:rPr>
        <w:t>00</w:t>
      </w:r>
      <w:r>
        <w:rPr>
          <w:rFonts w:ascii="Calibri" w:hAnsi="Calibri"/>
          <w:iCs/>
          <w:sz w:val="22"/>
          <w:szCs w:val="22"/>
        </w:rPr>
        <w:t xml:space="preserve"> PLN netto. </w:t>
      </w:r>
    </w:p>
    <w:p w:rsidR="00C00469" w:rsidRDefault="00971FAE" w:rsidP="000D5155">
      <w:pPr>
        <w:pStyle w:val="WW-Default"/>
        <w:spacing w:line="276" w:lineRule="auto"/>
        <w:jc w:val="both"/>
        <w:rPr>
          <w:rFonts w:ascii="Calibri" w:hAnsi="Calibri"/>
          <w:sz w:val="22"/>
          <w:szCs w:val="22"/>
        </w:rPr>
      </w:pPr>
      <w:r w:rsidRPr="00971FAE">
        <w:rPr>
          <w:rFonts w:ascii="Calibri" w:hAnsi="Calibri"/>
          <w:sz w:val="22"/>
          <w:szCs w:val="22"/>
        </w:rPr>
        <w:t>W</w:t>
      </w:r>
      <w:r w:rsidR="001636C2" w:rsidRPr="00971FAE">
        <w:rPr>
          <w:rFonts w:ascii="Calibri" w:hAnsi="Calibri"/>
          <w:sz w:val="22"/>
          <w:szCs w:val="22"/>
        </w:rPr>
        <w:t>artość</w:t>
      </w:r>
      <w:r w:rsidR="001636C2" w:rsidRPr="002C781C">
        <w:rPr>
          <w:rFonts w:ascii="Calibri" w:hAnsi="Calibri"/>
          <w:sz w:val="22"/>
          <w:szCs w:val="22"/>
        </w:rPr>
        <w:t xml:space="preserve"> wydatków poniesionych na zakup środków trwałych o wartości jednostkowej równej lub wyższej </w:t>
      </w:r>
      <w:r w:rsidR="002203EF">
        <w:rPr>
          <w:rFonts w:ascii="Calibri" w:hAnsi="Calibri"/>
          <w:sz w:val="22"/>
          <w:szCs w:val="22"/>
        </w:rPr>
        <w:t xml:space="preserve">niż </w:t>
      </w:r>
      <w:r w:rsidR="00F46923">
        <w:rPr>
          <w:rFonts w:ascii="Calibri" w:hAnsi="Calibri"/>
          <w:sz w:val="22"/>
          <w:szCs w:val="22"/>
        </w:rPr>
        <w:t>10</w:t>
      </w:r>
      <w:r>
        <w:rPr>
          <w:rFonts w:ascii="Calibri" w:hAnsi="Calibri"/>
          <w:sz w:val="22"/>
          <w:szCs w:val="22"/>
        </w:rPr>
        <w:t xml:space="preserve"> </w:t>
      </w:r>
      <w:r w:rsidR="00F46923">
        <w:rPr>
          <w:rFonts w:ascii="Calibri" w:hAnsi="Calibri"/>
          <w:sz w:val="22"/>
          <w:szCs w:val="22"/>
        </w:rPr>
        <w:t>0</w:t>
      </w:r>
      <w:r w:rsidR="001636C2" w:rsidRPr="002C781C">
        <w:rPr>
          <w:rFonts w:ascii="Calibri" w:hAnsi="Calibri"/>
          <w:sz w:val="22"/>
          <w:szCs w:val="22"/>
        </w:rPr>
        <w:t>0</w:t>
      </w:r>
      <w:r w:rsidR="002203EF">
        <w:rPr>
          <w:rFonts w:ascii="Calibri" w:hAnsi="Calibri"/>
          <w:sz w:val="22"/>
          <w:szCs w:val="22"/>
        </w:rPr>
        <w:t>0</w:t>
      </w:r>
      <w:r w:rsidR="001636C2" w:rsidRPr="002C781C">
        <w:rPr>
          <w:rFonts w:ascii="Calibri" w:hAnsi="Calibri"/>
          <w:sz w:val="22"/>
          <w:szCs w:val="22"/>
        </w:rPr>
        <w:t xml:space="preserve"> PLN netto w ramach kosztów bezpośrednich projektu oraz wydatków w ramach cross-financingu</w:t>
      </w:r>
      <w:r w:rsidR="001636C2">
        <w:rPr>
          <w:rFonts w:ascii="Calibri" w:hAnsi="Calibri"/>
          <w:sz w:val="22"/>
          <w:szCs w:val="22"/>
        </w:rPr>
        <w:t>,</w:t>
      </w:r>
      <w:r w:rsidR="001636C2" w:rsidRPr="002C781C">
        <w:rPr>
          <w:rFonts w:ascii="Calibri" w:hAnsi="Calibri"/>
          <w:sz w:val="22"/>
          <w:szCs w:val="22"/>
        </w:rPr>
        <w:t xml:space="preserve"> nie może łącznie przekroczyć 10% wydatków projektu, chyba że inny limit wskazano dla danego typu projektów w SzOOP</w:t>
      </w:r>
      <w:r w:rsidR="00E62DFE">
        <w:rPr>
          <w:rFonts w:ascii="Calibri" w:hAnsi="Calibri"/>
          <w:sz w:val="22"/>
          <w:szCs w:val="22"/>
        </w:rPr>
        <w:t xml:space="preserve"> RPO WP</w:t>
      </w:r>
      <w:r w:rsidR="001636C2" w:rsidRPr="002C781C">
        <w:rPr>
          <w:rFonts w:ascii="Calibri" w:hAnsi="Calibri"/>
          <w:sz w:val="22"/>
          <w:szCs w:val="22"/>
        </w:rPr>
        <w:t xml:space="preserve">. </w:t>
      </w:r>
    </w:p>
    <w:p w:rsidR="003E50C5" w:rsidRDefault="001636C2" w:rsidP="000D5155">
      <w:pPr>
        <w:pStyle w:val="WW-Default"/>
        <w:spacing w:line="276" w:lineRule="auto"/>
        <w:jc w:val="both"/>
        <w:rPr>
          <w:rFonts w:ascii="Calibri" w:hAnsi="Calibri"/>
          <w:sz w:val="22"/>
          <w:szCs w:val="22"/>
        </w:rPr>
      </w:pPr>
      <w:r w:rsidRPr="002C781C">
        <w:rPr>
          <w:rFonts w:ascii="Calibri" w:hAnsi="Calibri"/>
          <w:sz w:val="22"/>
          <w:szCs w:val="22"/>
        </w:rPr>
        <w:t xml:space="preserve">Wydatki ponoszone na zakup środków trwałych oraz cross-financing powyżej dopuszczalnej kwoty określonej we wniosku o dofinansowanie projektu są niekwalifikowalne. </w:t>
      </w:r>
    </w:p>
    <w:p w:rsidR="00E62DFE" w:rsidRDefault="001636C2" w:rsidP="000D5155">
      <w:pPr>
        <w:pStyle w:val="WW-Default"/>
        <w:spacing w:line="276" w:lineRule="auto"/>
        <w:jc w:val="both"/>
        <w:rPr>
          <w:rFonts w:ascii="Calibri" w:hAnsi="Calibri"/>
          <w:sz w:val="22"/>
          <w:szCs w:val="22"/>
        </w:rPr>
      </w:pPr>
      <w:r w:rsidRPr="002C781C">
        <w:rPr>
          <w:rFonts w:ascii="Calibri" w:hAnsi="Calibri"/>
          <w:sz w:val="22"/>
          <w:szCs w:val="22"/>
        </w:rPr>
        <w:t xml:space="preserve">Wydatki zaplanowane jako  środki trwałe lub wartości niematerialne i prawne o wartości początkowej równej lub wyższej </w:t>
      </w:r>
      <w:r w:rsidR="009C4549">
        <w:rPr>
          <w:rFonts w:ascii="Calibri" w:hAnsi="Calibri"/>
          <w:sz w:val="22"/>
          <w:szCs w:val="22"/>
        </w:rPr>
        <w:t xml:space="preserve">10 </w:t>
      </w:r>
      <w:r w:rsidR="00F46923">
        <w:rPr>
          <w:rFonts w:ascii="Calibri" w:hAnsi="Calibri"/>
          <w:sz w:val="22"/>
          <w:szCs w:val="22"/>
        </w:rPr>
        <w:t>000</w:t>
      </w:r>
      <w:r w:rsidRPr="002C781C">
        <w:rPr>
          <w:rFonts w:ascii="Calibri" w:hAnsi="Calibri"/>
          <w:sz w:val="22"/>
          <w:szCs w:val="22"/>
        </w:rPr>
        <w:t xml:space="preserve"> PLN netto powinny zostać uzasadnione w polu </w:t>
      </w:r>
      <w:r w:rsidR="00E62DFE">
        <w:rPr>
          <w:rFonts w:ascii="Calibri" w:hAnsi="Calibri"/>
          <w:sz w:val="22"/>
          <w:szCs w:val="22"/>
        </w:rPr>
        <w:t xml:space="preserve">4. </w:t>
      </w:r>
      <w:r w:rsidRPr="002C781C">
        <w:rPr>
          <w:rFonts w:ascii="Calibri" w:hAnsi="Calibri"/>
          <w:i/>
          <w:iCs/>
          <w:sz w:val="22"/>
          <w:szCs w:val="22"/>
        </w:rPr>
        <w:t xml:space="preserve">Uzasadnienie przyjętych sposobów pozyskania środków trwałych i wartości niematerialnych i prawnych </w:t>
      </w:r>
      <w:r w:rsidRPr="002C781C">
        <w:rPr>
          <w:rFonts w:ascii="Calibri" w:hAnsi="Calibri"/>
          <w:sz w:val="22"/>
          <w:szCs w:val="22"/>
        </w:rPr>
        <w:t xml:space="preserve">znajdującym się pod </w:t>
      </w:r>
      <w:r w:rsidRPr="00E62DFE">
        <w:rPr>
          <w:rFonts w:ascii="Calibri" w:hAnsi="Calibri"/>
          <w:i/>
          <w:sz w:val="22"/>
          <w:szCs w:val="22"/>
        </w:rPr>
        <w:t>Szczegółowym budżetem projektu</w:t>
      </w:r>
      <w:r w:rsidRPr="002C781C">
        <w:rPr>
          <w:rFonts w:ascii="Calibri" w:hAnsi="Calibri"/>
          <w:sz w:val="22"/>
          <w:szCs w:val="22"/>
        </w:rPr>
        <w:t xml:space="preserve"> w kontekście niezbędności ich poniesienia oraz w kontekście zastosow</w:t>
      </w:r>
      <w:r w:rsidR="00E62DFE">
        <w:rPr>
          <w:rFonts w:ascii="Calibri" w:hAnsi="Calibri"/>
          <w:sz w:val="22"/>
          <w:szCs w:val="22"/>
        </w:rPr>
        <w:t>ania najbardziej efektywnej dla </w:t>
      </w:r>
      <w:r w:rsidRPr="002C781C">
        <w:rPr>
          <w:rFonts w:ascii="Calibri" w:hAnsi="Calibri"/>
          <w:sz w:val="22"/>
          <w:szCs w:val="22"/>
        </w:rPr>
        <w:t>danego przypadku metody pozyskania  (zakup, amortyzacja, leasing itp.), uwzględniając przedmiot i cel danego projektu. Uzasadnienie nie musi być sporządzane indywidualnie dla każdego środka trwałego, ale może dotyczyć również grupy środków trwałych o tym samym przeznaczeniu.</w:t>
      </w:r>
    </w:p>
    <w:p w:rsidR="00E62DFE" w:rsidRDefault="00E62DFE">
      <w:pPr>
        <w:suppressAutoHyphens w:val="0"/>
        <w:rPr>
          <w:rFonts w:ascii="Calibri" w:hAnsi="Calibri"/>
          <w:color w:val="000000"/>
          <w:sz w:val="22"/>
          <w:szCs w:val="22"/>
        </w:rPr>
      </w:pPr>
    </w:p>
    <w:p w:rsidR="001636C2" w:rsidRDefault="001636C2" w:rsidP="00F12741">
      <w:pPr>
        <w:pStyle w:val="WW-Default"/>
        <w:numPr>
          <w:ilvl w:val="0"/>
          <w:numId w:val="11"/>
        </w:numPr>
        <w:spacing w:line="276" w:lineRule="auto"/>
        <w:jc w:val="both"/>
        <w:rPr>
          <w:rFonts w:ascii="Calibri" w:hAnsi="Calibri" w:cs="Arial"/>
          <w:sz w:val="22"/>
          <w:szCs w:val="22"/>
        </w:rPr>
      </w:pPr>
      <w:r>
        <w:rPr>
          <w:rFonts w:ascii="Calibri" w:hAnsi="Calibri" w:cs="Arial"/>
          <w:b/>
          <w:i/>
          <w:color w:val="auto"/>
          <w:szCs w:val="22"/>
        </w:rPr>
        <w:t xml:space="preserve"> </w:t>
      </w:r>
      <w:r>
        <w:rPr>
          <w:rFonts w:ascii="Calibri" w:hAnsi="Calibri" w:cs="Arial"/>
          <w:b/>
          <w:color w:val="auto"/>
          <w:szCs w:val="22"/>
        </w:rPr>
        <w:t>kolumna 6.</w:t>
      </w:r>
      <w:r w:rsidR="00E62DFE">
        <w:rPr>
          <w:rFonts w:ascii="Calibri" w:hAnsi="Calibri" w:cs="Arial"/>
          <w:b/>
          <w:i/>
          <w:color w:val="auto"/>
          <w:szCs w:val="22"/>
        </w:rPr>
        <w:t xml:space="preserve"> personel projektu</w:t>
      </w:r>
    </w:p>
    <w:p w:rsidR="001636C2" w:rsidRDefault="001636C2" w:rsidP="00F12741">
      <w:pPr>
        <w:autoSpaceDE w:val="0"/>
        <w:spacing w:line="276" w:lineRule="auto"/>
        <w:jc w:val="both"/>
        <w:rPr>
          <w:rFonts w:ascii="Calibri" w:hAnsi="Calibri" w:cs="Arial"/>
          <w:sz w:val="22"/>
          <w:szCs w:val="22"/>
        </w:rPr>
      </w:pPr>
      <w:r>
        <w:rPr>
          <w:rFonts w:ascii="Calibri" w:hAnsi="Calibri" w:cs="Arial"/>
          <w:sz w:val="22"/>
          <w:szCs w:val="22"/>
        </w:rPr>
        <w:t xml:space="preserve">W </w:t>
      </w:r>
      <w:r>
        <w:rPr>
          <w:rFonts w:ascii="Calibri" w:hAnsi="Calibri" w:cs="Arial"/>
          <w:i/>
          <w:sz w:val="22"/>
          <w:szCs w:val="22"/>
        </w:rPr>
        <w:t>Szczegółowym budżecie projektu</w:t>
      </w:r>
      <w:r>
        <w:rPr>
          <w:rFonts w:ascii="Calibri" w:hAnsi="Calibri" w:cs="Arial"/>
          <w:sz w:val="22"/>
          <w:szCs w:val="22"/>
        </w:rPr>
        <w:t xml:space="preserve"> Wnioskodawca wskazuje formę zaangażowania i szacunkowy wymiar czasu</w:t>
      </w:r>
      <w:r w:rsidR="00E62DFE">
        <w:rPr>
          <w:rFonts w:ascii="Calibri" w:hAnsi="Calibri" w:cs="Arial"/>
          <w:sz w:val="22"/>
          <w:szCs w:val="22"/>
        </w:rPr>
        <w:t xml:space="preserve"> pracy personelu projektu (etat/</w:t>
      </w:r>
      <w:r>
        <w:rPr>
          <w:rFonts w:ascii="Calibri" w:hAnsi="Calibri" w:cs="Arial"/>
          <w:sz w:val="22"/>
          <w:szCs w:val="22"/>
        </w:rPr>
        <w:t>liczba godzin - nie dotyczy umów, w wyniku których następuje wykonanie oznaczonego dzieła) niezbędny do realizacji zadania/zadań, co stanowi podstawę do oceny kwalifikowalności wydatków personelu projektu na etapie wyboru projektu.</w:t>
      </w:r>
    </w:p>
    <w:p w:rsidR="001636C2" w:rsidRDefault="001636C2" w:rsidP="00F12741">
      <w:pPr>
        <w:autoSpaceDE w:val="0"/>
        <w:spacing w:line="276" w:lineRule="auto"/>
        <w:jc w:val="both"/>
        <w:rPr>
          <w:rFonts w:ascii="Calibri" w:hAnsi="Calibri" w:cs="Arial"/>
          <w:sz w:val="22"/>
          <w:szCs w:val="22"/>
        </w:rPr>
      </w:pPr>
    </w:p>
    <w:p w:rsidR="001636C2" w:rsidRDefault="001636C2" w:rsidP="00F12741">
      <w:pPr>
        <w:pStyle w:val="WW-Default"/>
        <w:numPr>
          <w:ilvl w:val="0"/>
          <w:numId w:val="11"/>
        </w:numPr>
        <w:spacing w:line="276" w:lineRule="auto"/>
        <w:jc w:val="both"/>
        <w:rPr>
          <w:rFonts w:ascii="Calibri" w:hAnsi="Calibri" w:cs="Arial"/>
          <w:sz w:val="22"/>
          <w:szCs w:val="22"/>
        </w:rPr>
      </w:pPr>
      <w:r>
        <w:rPr>
          <w:rFonts w:ascii="Calibri" w:hAnsi="Calibri" w:cs="Arial"/>
          <w:b/>
          <w:color w:val="auto"/>
          <w:szCs w:val="22"/>
        </w:rPr>
        <w:t>kolumna 7. i 8.</w:t>
      </w:r>
      <w:r>
        <w:rPr>
          <w:rFonts w:ascii="Calibri" w:hAnsi="Calibri" w:cs="Arial"/>
          <w:b/>
          <w:i/>
          <w:color w:val="auto"/>
          <w:szCs w:val="22"/>
        </w:rPr>
        <w:t xml:space="preserve"> pomoc publiczna, </w:t>
      </w:r>
      <w:r>
        <w:rPr>
          <w:rFonts w:ascii="Calibri" w:hAnsi="Calibri" w:cs="Arial"/>
          <w:b/>
          <w:i/>
          <w:iCs/>
          <w:color w:val="auto"/>
          <w:szCs w:val="22"/>
        </w:rPr>
        <w:t>pomoc de minimis</w:t>
      </w:r>
    </w:p>
    <w:p w:rsidR="001636C2" w:rsidRDefault="001636C2" w:rsidP="00F12741">
      <w:pPr>
        <w:autoSpaceDE w:val="0"/>
        <w:spacing w:line="276" w:lineRule="auto"/>
        <w:jc w:val="both"/>
        <w:rPr>
          <w:rFonts w:ascii="Calibri" w:hAnsi="Calibri" w:cs="Arial"/>
          <w:color w:val="000000"/>
          <w:sz w:val="22"/>
          <w:szCs w:val="22"/>
        </w:rPr>
      </w:pPr>
      <w:r>
        <w:rPr>
          <w:rFonts w:ascii="Calibri" w:hAnsi="Calibri" w:cs="Arial"/>
          <w:color w:val="000000"/>
          <w:sz w:val="22"/>
          <w:szCs w:val="22"/>
        </w:rPr>
        <w:t>W przypadku</w:t>
      </w:r>
      <w:r w:rsidR="00E62DFE">
        <w:rPr>
          <w:rFonts w:ascii="Calibri" w:hAnsi="Calibri" w:cs="Arial"/>
          <w:color w:val="000000"/>
          <w:sz w:val="22"/>
          <w:szCs w:val="22"/>
        </w:rPr>
        <w:t>,</w:t>
      </w:r>
      <w:r>
        <w:rPr>
          <w:rFonts w:ascii="Calibri" w:hAnsi="Calibri" w:cs="Arial"/>
          <w:color w:val="000000"/>
          <w:sz w:val="22"/>
          <w:szCs w:val="22"/>
        </w:rPr>
        <w:t xml:space="preserve"> gdy projekt jest objęty regułami pomocy publicznej i/lub pomocy </w:t>
      </w:r>
      <w:r>
        <w:rPr>
          <w:rFonts w:ascii="Calibri" w:hAnsi="Calibri" w:cs="Arial"/>
          <w:i/>
          <w:iCs/>
          <w:color w:val="000000"/>
          <w:sz w:val="22"/>
          <w:szCs w:val="22"/>
        </w:rPr>
        <w:t>de minimis</w:t>
      </w:r>
      <w:r>
        <w:rPr>
          <w:rFonts w:ascii="Calibri" w:hAnsi="Calibri" w:cs="Arial"/>
          <w:color w:val="000000"/>
          <w:sz w:val="22"/>
          <w:szCs w:val="22"/>
        </w:rPr>
        <w:t xml:space="preserve">, </w:t>
      </w:r>
      <w:r w:rsidR="00F023AF">
        <w:rPr>
          <w:rFonts w:ascii="Calibri" w:hAnsi="Calibri" w:cs="Arial"/>
          <w:color w:val="000000"/>
          <w:sz w:val="22"/>
          <w:szCs w:val="22"/>
        </w:rPr>
        <w:t>w </w:t>
      </w:r>
      <w:r>
        <w:rPr>
          <w:rFonts w:ascii="Calibri" w:hAnsi="Calibri" w:cs="Arial"/>
          <w:color w:val="000000"/>
          <w:sz w:val="22"/>
          <w:szCs w:val="22"/>
        </w:rPr>
        <w:t>kategorii</w:t>
      </w:r>
      <w:r w:rsidR="0028230E">
        <w:rPr>
          <w:rFonts w:ascii="Calibri" w:hAnsi="Calibri" w:cs="Arial"/>
          <w:color w:val="000000"/>
          <w:sz w:val="22"/>
          <w:szCs w:val="22"/>
        </w:rPr>
        <w:t xml:space="preserve"> </w:t>
      </w:r>
      <w:r>
        <w:rPr>
          <w:rFonts w:ascii="Calibri" w:hAnsi="Calibri" w:cs="Arial"/>
          <w:color w:val="000000"/>
          <w:sz w:val="22"/>
          <w:szCs w:val="22"/>
        </w:rPr>
        <w:t xml:space="preserve">kosztów w ramach poszczególnych zadań należy zaznaczyć te koszty, które objęte są regułami pomocy publicznej i pomocy </w:t>
      </w:r>
      <w:r>
        <w:rPr>
          <w:rFonts w:ascii="Calibri" w:hAnsi="Calibri" w:cs="Arial"/>
          <w:i/>
          <w:iCs/>
          <w:color w:val="000000"/>
          <w:sz w:val="22"/>
          <w:szCs w:val="22"/>
        </w:rPr>
        <w:t xml:space="preserve">de minimis </w:t>
      </w:r>
      <w:r>
        <w:rPr>
          <w:rFonts w:ascii="Calibri" w:hAnsi="Calibri" w:cs="Arial"/>
          <w:color w:val="000000"/>
          <w:sz w:val="22"/>
          <w:szCs w:val="22"/>
        </w:rPr>
        <w:t xml:space="preserve">(zaznaczenie pola w kolumnie Pomoc publiczna/ pomoc </w:t>
      </w:r>
      <w:r>
        <w:rPr>
          <w:rFonts w:ascii="Calibri" w:hAnsi="Calibri" w:cs="Arial"/>
          <w:i/>
          <w:iCs/>
          <w:color w:val="000000"/>
          <w:sz w:val="22"/>
          <w:szCs w:val="22"/>
        </w:rPr>
        <w:t>de minimis</w:t>
      </w:r>
      <w:r>
        <w:rPr>
          <w:rFonts w:ascii="Calibri" w:hAnsi="Calibri" w:cs="Arial"/>
          <w:color w:val="000000"/>
          <w:sz w:val="22"/>
          <w:szCs w:val="22"/>
        </w:rPr>
        <w:t>). Wszystkie wydatki objęte regułami pomo</w:t>
      </w:r>
      <w:r w:rsidR="00F023AF">
        <w:rPr>
          <w:rFonts w:ascii="Calibri" w:hAnsi="Calibri" w:cs="Arial"/>
          <w:color w:val="000000"/>
          <w:sz w:val="22"/>
          <w:szCs w:val="22"/>
        </w:rPr>
        <w:t xml:space="preserve">cy publicznej zostaną zliczone </w:t>
      </w:r>
      <w:r>
        <w:rPr>
          <w:rFonts w:ascii="Calibri" w:hAnsi="Calibri" w:cs="Arial"/>
          <w:color w:val="000000"/>
          <w:sz w:val="22"/>
          <w:szCs w:val="22"/>
        </w:rPr>
        <w:t>w</w:t>
      </w:r>
      <w:r w:rsidR="00F023AF">
        <w:rPr>
          <w:rFonts w:ascii="Calibri" w:hAnsi="Calibri" w:cs="Arial"/>
          <w:color w:val="000000"/>
          <w:sz w:val="22"/>
          <w:szCs w:val="22"/>
        </w:rPr>
        <w:t> </w:t>
      </w:r>
      <w:r>
        <w:rPr>
          <w:rFonts w:ascii="Calibri" w:hAnsi="Calibri" w:cs="Arial"/>
          <w:color w:val="000000"/>
          <w:sz w:val="22"/>
          <w:szCs w:val="22"/>
        </w:rPr>
        <w:t xml:space="preserve">wierszu </w:t>
      </w:r>
      <w:r>
        <w:rPr>
          <w:rFonts w:ascii="Calibri" w:hAnsi="Calibri" w:cs="Arial"/>
          <w:i/>
          <w:color w:val="000000"/>
          <w:sz w:val="22"/>
          <w:szCs w:val="22"/>
        </w:rPr>
        <w:t>Wydatki objęte pomocą publiczną</w:t>
      </w:r>
      <w:r>
        <w:rPr>
          <w:rFonts w:ascii="Calibri" w:hAnsi="Calibri" w:cs="Arial"/>
          <w:color w:val="000000"/>
          <w:sz w:val="22"/>
          <w:szCs w:val="22"/>
        </w:rPr>
        <w:t xml:space="preserve"> i </w:t>
      </w:r>
      <w:r>
        <w:rPr>
          <w:rFonts w:ascii="Calibri" w:hAnsi="Calibri" w:cs="Arial"/>
          <w:i/>
          <w:color w:val="000000"/>
          <w:sz w:val="22"/>
          <w:szCs w:val="22"/>
        </w:rPr>
        <w:t xml:space="preserve">Wydatki objęte pomocą </w:t>
      </w:r>
      <w:r>
        <w:rPr>
          <w:rFonts w:ascii="Calibri" w:hAnsi="Calibri" w:cs="Arial"/>
          <w:i/>
          <w:iCs/>
          <w:color w:val="000000"/>
          <w:sz w:val="22"/>
          <w:szCs w:val="22"/>
        </w:rPr>
        <w:t>de minimis</w:t>
      </w:r>
      <w:r>
        <w:rPr>
          <w:rFonts w:ascii="Calibri" w:hAnsi="Calibri" w:cs="Arial"/>
          <w:color w:val="000000"/>
          <w:sz w:val="22"/>
          <w:szCs w:val="22"/>
        </w:rPr>
        <w:t xml:space="preserve">, pozostałe wydatki zliczone zostaną do kategorii </w:t>
      </w:r>
      <w:r>
        <w:rPr>
          <w:rFonts w:ascii="Calibri" w:hAnsi="Calibri" w:cs="Arial"/>
          <w:i/>
          <w:color w:val="000000"/>
          <w:sz w:val="22"/>
          <w:szCs w:val="22"/>
        </w:rPr>
        <w:t>wydatków objętych pomocą pozostałą</w:t>
      </w:r>
      <w:r>
        <w:rPr>
          <w:rFonts w:ascii="Calibri" w:hAnsi="Calibri" w:cs="Arial"/>
          <w:color w:val="000000"/>
          <w:sz w:val="22"/>
          <w:szCs w:val="22"/>
        </w:rPr>
        <w:t xml:space="preserve">. </w:t>
      </w:r>
    </w:p>
    <w:p w:rsidR="001636C2" w:rsidRDefault="001636C2" w:rsidP="00F12741">
      <w:pPr>
        <w:autoSpaceDE w:val="0"/>
        <w:spacing w:line="276" w:lineRule="auto"/>
        <w:jc w:val="both"/>
        <w:rPr>
          <w:rFonts w:ascii="Calibri" w:hAnsi="Calibri" w:cs="Arial"/>
          <w:color w:val="000000"/>
          <w:sz w:val="22"/>
          <w:szCs w:val="22"/>
        </w:rPr>
      </w:pPr>
    </w:p>
    <w:p w:rsidR="001636C2" w:rsidRDefault="001636C2" w:rsidP="00F12741">
      <w:pPr>
        <w:autoSpaceDE w:val="0"/>
        <w:spacing w:line="276" w:lineRule="auto"/>
        <w:jc w:val="both"/>
        <w:rPr>
          <w:rFonts w:ascii="Calibri" w:hAnsi="Calibri" w:cs="Arial"/>
          <w:color w:val="000000"/>
          <w:sz w:val="22"/>
          <w:szCs w:val="22"/>
        </w:rPr>
      </w:pPr>
      <w:r>
        <w:rPr>
          <w:rFonts w:ascii="Calibri" w:hAnsi="Calibri" w:cs="Arial"/>
          <w:color w:val="000000"/>
          <w:sz w:val="22"/>
          <w:szCs w:val="22"/>
        </w:rPr>
        <w:t xml:space="preserve">Wnioskodawca zobowiązany jest do przedstawienia w ramach pola </w:t>
      </w:r>
      <w:r w:rsidR="00E62DFE">
        <w:rPr>
          <w:rFonts w:ascii="Calibri" w:hAnsi="Calibri" w:cs="Arial"/>
          <w:i/>
          <w:iCs/>
          <w:color w:val="000000"/>
          <w:sz w:val="22"/>
          <w:szCs w:val="22"/>
        </w:rPr>
        <w:t>Metodyka</w:t>
      </w:r>
      <w:r>
        <w:rPr>
          <w:rFonts w:ascii="Calibri" w:hAnsi="Calibri" w:cs="Arial"/>
          <w:i/>
          <w:iCs/>
          <w:color w:val="000000"/>
          <w:sz w:val="22"/>
          <w:szCs w:val="22"/>
        </w:rPr>
        <w:t xml:space="preserve"> wyliczenia dofinansowania i wkładu prywatnego w ramach wydatków objętyc</w:t>
      </w:r>
      <w:r w:rsidR="00F023AF">
        <w:rPr>
          <w:rFonts w:ascii="Calibri" w:hAnsi="Calibri" w:cs="Arial"/>
          <w:i/>
          <w:iCs/>
          <w:color w:val="000000"/>
          <w:sz w:val="22"/>
          <w:szCs w:val="22"/>
        </w:rPr>
        <w:t>h pomocą publiczną i pomocą de </w:t>
      </w:r>
      <w:r>
        <w:rPr>
          <w:rFonts w:ascii="Calibri" w:hAnsi="Calibri" w:cs="Arial"/>
          <w:i/>
          <w:iCs/>
          <w:color w:val="000000"/>
          <w:sz w:val="22"/>
          <w:szCs w:val="22"/>
        </w:rPr>
        <w:t xml:space="preserve">minimis, </w:t>
      </w:r>
      <w:r>
        <w:rPr>
          <w:rFonts w:ascii="Calibri" w:hAnsi="Calibri" w:cs="Arial"/>
          <w:iCs/>
          <w:color w:val="000000"/>
          <w:sz w:val="22"/>
          <w:szCs w:val="22"/>
        </w:rPr>
        <w:t>(znajdującego</w:t>
      </w:r>
      <w:r>
        <w:rPr>
          <w:rFonts w:ascii="Calibri" w:hAnsi="Calibri" w:cs="Arial"/>
          <w:i/>
          <w:iCs/>
          <w:color w:val="000000"/>
          <w:sz w:val="22"/>
          <w:szCs w:val="22"/>
        </w:rPr>
        <w:t xml:space="preserve"> </w:t>
      </w:r>
      <w:r>
        <w:rPr>
          <w:rFonts w:ascii="Calibri" w:hAnsi="Calibri" w:cs="Arial"/>
          <w:iCs/>
          <w:color w:val="000000"/>
          <w:sz w:val="22"/>
          <w:szCs w:val="22"/>
        </w:rPr>
        <w:t>się pod uzasadnieniem dla poszczególnych kosztów)</w:t>
      </w:r>
      <w:r>
        <w:rPr>
          <w:rFonts w:ascii="Calibri" w:hAnsi="Calibri" w:cs="Arial"/>
          <w:i/>
          <w:iCs/>
          <w:color w:val="000000"/>
          <w:sz w:val="22"/>
          <w:szCs w:val="22"/>
        </w:rPr>
        <w:t xml:space="preserve">, </w:t>
      </w:r>
      <w:r>
        <w:rPr>
          <w:rFonts w:ascii="Calibri" w:hAnsi="Calibri" w:cs="Arial"/>
          <w:color w:val="000000"/>
          <w:sz w:val="22"/>
          <w:szCs w:val="22"/>
        </w:rPr>
        <w:t xml:space="preserve">sposobu wyliczenia intensywności pomocy oraz wymaganego wkładu prywatnego w odniesieniu do wszystkich wydatków objętych pomocą publiczną, w zależności od typu pomocy oraz instytucji, na rzecz której pomoc zostanie udzielona, w tym zwłaszcza informacji na temat: </w:t>
      </w:r>
    </w:p>
    <w:p w:rsidR="001636C2" w:rsidRDefault="001636C2" w:rsidP="000F749A">
      <w:pPr>
        <w:numPr>
          <w:ilvl w:val="0"/>
          <w:numId w:val="26"/>
        </w:numPr>
        <w:tabs>
          <w:tab w:val="clear" w:pos="360"/>
          <w:tab w:val="num" w:pos="426"/>
        </w:tabs>
        <w:autoSpaceDE w:val="0"/>
        <w:spacing w:after="93" w:line="276" w:lineRule="auto"/>
        <w:ind w:left="567"/>
        <w:jc w:val="both"/>
        <w:rPr>
          <w:rFonts w:ascii="Calibri" w:hAnsi="Calibri" w:cs="Arial"/>
          <w:color w:val="000000"/>
          <w:sz w:val="22"/>
          <w:szCs w:val="22"/>
        </w:rPr>
      </w:pPr>
      <w:r>
        <w:rPr>
          <w:rFonts w:ascii="Calibri" w:hAnsi="Calibri" w:cs="Arial"/>
          <w:color w:val="000000"/>
          <w:sz w:val="22"/>
          <w:szCs w:val="22"/>
        </w:rPr>
        <w:t>w przypadku szkoleń:</w:t>
      </w:r>
    </w:p>
    <w:p w:rsidR="001636C2" w:rsidRDefault="001636C2" w:rsidP="00F12741">
      <w:pPr>
        <w:numPr>
          <w:ilvl w:val="1"/>
          <w:numId w:val="10"/>
        </w:numPr>
        <w:autoSpaceDE w:val="0"/>
        <w:spacing w:after="93" w:line="276" w:lineRule="auto"/>
        <w:jc w:val="both"/>
        <w:rPr>
          <w:rFonts w:ascii="Calibri" w:hAnsi="Calibri" w:cs="Arial"/>
          <w:color w:val="000000"/>
          <w:sz w:val="22"/>
          <w:szCs w:val="22"/>
        </w:rPr>
      </w:pPr>
      <w:r>
        <w:rPr>
          <w:rFonts w:ascii="Calibri" w:hAnsi="Calibri" w:cs="Arial"/>
          <w:color w:val="000000"/>
          <w:sz w:val="22"/>
          <w:szCs w:val="22"/>
        </w:rPr>
        <w:t>ścieżki szkoleniowej uczes</w:t>
      </w:r>
      <w:r w:rsidR="00E62DFE">
        <w:rPr>
          <w:rFonts w:ascii="Calibri" w:hAnsi="Calibri" w:cs="Arial"/>
          <w:color w:val="000000"/>
          <w:sz w:val="22"/>
          <w:szCs w:val="22"/>
        </w:rPr>
        <w:t>tników projektu;</w:t>
      </w:r>
    </w:p>
    <w:p w:rsidR="001636C2" w:rsidRDefault="001636C2" w:rsidP="00F12741">
      <w:pPr>
        <w:numPr>
          <w:ilvl w:val="1"/>
          <w:numId w:val="10"/>
        </w:numPr>
        <w:autoSpaceDE w:val="0"/>
        <w:spacing w:after="93" w:line="276" w:lineRule="auto"/>
        <w:jc w:val="both"/>
        <w:rPr>
          <w:rFonts w:ascii="Calibri" w:hAnsi="Calibri" w:cs="Arial"/>
          <w:color w:val="000000"/>
          <w:sz w:val="22"/>
          <w:szCs w:val="22"/>
        </w:rPr>
      </w:pPr>
      <w:r>
        <w:rPr>
          <w:rFonts w:ascii="Calibri" w:hAnsi="Calibri" w:cs="Arial"/>
          <w:color w:val="000000"/>
          <w:sz w:val="22"/>
          <w:szCs w:val="22"/>
        </w:rPr>
        <w:lastRenderedPageBreak/>
        <w:t>wysokości pomocy dla każdego z uczestników w odniesieniu do kos</w:t>
      </w:r>
      <w:r w:rsidR="00AF5EF9">
        <w:rPr>
          <w:rFonts w:ascii="Calibri" w:hAnsi="Calibri" w:cs="Arial"/>
          <w:color w:val="000000"/>
          <w:sz w:val="22"/>
          <w:szCs w:val="22"/>
        </w:rPr>
        <w:t>ztów przedstawionych w budżecie;</w:t>
      </w:r>
    </w:p>
    <w:p w:rsidR="001636C2" w:rsidRDefault="001636C2" w:rsidP="00F12741">
      <w:pPr>
        <w:numPr>
          <w:ilvl w:val="1"/>
          <w:numId w:val="10"/>
        </w:numPr>
        <w:autoSpaceDE w:val="0"/>
        <w:spacing w:after="93" w:line="276" w:lineRule="auto"/>
        <w:jc w:val="both"/>
        <w:rPr>
          <w:rFonts w:ascii="Calibri" w:hAnsi="Calibri" w:cs="Arial"/>
          <w:color w:val="000000"/>
          <w:sz w:val="22"/>
          <w:szCs w:val="22"/>
        </w:rPr>
      </w:pPr>
      <w:r>
        <w:rPr>
          <w:rFonts w:ascii="Calibri" w:hAnsi="Calibri" w:cs="Arial"/>
          <w:color w:val="000000"/>
          <w:sz w:val="22"/>
          <w:szCs w:val="22"/>
        </w:rPr>
        <w:t>liczbie uczestników projektu w podziale na wielkość przedsiębiorstw, z których będą rekrutowani</w:t>
      </w:r>
      <w:r w:rsidR="00AF5EF9">
        <w:rPr>
          <w:rFonts w:ascii="Calibri" w:hAnsi="Calibri" w:cs="Arial"/>
          <w:color w:val="000000"/>
          <w:sz w:val="22"/>
          <w:szCs w:val="22"/>
        </w:rPr>
        <w:t>,</w:t>
      </w:r>
      <w:r>
        <w:rPr>
          <w:rFonts w:ascii="Calibri" w:hAnsi="Calibri" w:cs="Arial"/>
          <w:color w:val="000000"/>
          <w:sz w:val="22"/>
          <w:szCs w:val="22"/>
        </w:rPr>
        <w:t xml:space="preserve"> w tym liczbie pracowników znajdujących się w szczególnie trudnej sytuacji oraz pracowników niepe</w:t>
      </w:r>
      <w:r w:rsidR="00AF5EF9">
        <w:rPr>
          <w:rFonts w:ascii="Calibri" w:hAnsi="Calibri" w:cs="Arial"/>
          <w:color w:val="000000"/>
          <w:sz w:val="22"/>
          <w:szCs w:val="22"/>
        </w:rPr>
        <w:t>łnosprawnych objętych wsparciem;</w:t>
      </w:r>
    </w:p>
    <w:p w:rsidR="001636C2" w:rsidRDefault="001636C2" w:rsidP="00F12741">
      <w:pPr>
        <w:numPr>
          <w:ilvl w:val="1"/>
          <w:numId w:val="10"/>
        </w:numPr>
        <w:autoSpaceDE w:val="0"/>
        <w:spacing w:after="93" w:line="276" w:lineRule="auto"/>
        <w:jc w:val="both"/>
        <w:rPr>
          <w:rFonts w:ascii="Calibri" w:hAnsi="Calibri" w:cs="Arial"/>
          <w:color w:val="000000"/>
          <w:sz w:val="22"/>
          <w:szCs w:val="22"/>
        </w:rPr>
      </w:pPr>
      <w:r>
        <w:rPr>
          <w:rFonts w:ascii="Calibri" w:hAnsi="Calibri" w:cs="Arial"/>
          <w:color w:val="000000"/>
          <w:sz w:val="22"/>
          <w:szCs w:val="22"/>
        </w:rPr>
        <w:t>form</w:t>
      </w:r>
      <w:r w:rsidR="00AF5EF9">
        <w:rPr>
          <w:rFonts w:ascii="Calibri" w:hAnsi="Calibri" w:cs="Arial"/>
          <w:color w:val="000000"/>
          <w:sz w:val="22"/>
          <w:szCs w:val="22"/>
        </w:rPr>
        <w:t>ie wniesienia wkładu prywatnego;</w:t>
      </w:r>
    </w:p>
    <w:p w:rsidR="001636C2" w:rsidRDefault="001636C2" w:rsidP="00F12741">
      <w:pPr>
        <w:numPr>
          <w:ilvl w:val="1"/>
          <w:numId w:val="10"/>
        </w:numPr>
        <w:autoSpaceDE w:val="0"/>
        <w:spacing w:after="93" w:line="276" w:lineRule="auto"/>
        <w:jc w:val="both"/>
        <w:rPr>
          <w:rFonts w:ascii="Calibri" w:hAnsi="Calibri" w:cs="Arial"/>
          <w:color w:val="000000"/>
          <w:sz w:val="22"/>
          <w:szCs w:val="22"/>
        </w:rPr>
      </w:pPr>
      <w:r>
        <w:rPr>
          <w:rFonts w:ascii="Calibri" w:hAnsi="Calibri" w:cs="Arial"/>
          <w:color w:val="000000"/>
          <w:sz w:val="22"/>
          <w:szCs w:val="22"/>
        </w:rPr>
        <w:t>sposobie wyliczenia maksymalnej intensywności pomocy oraz wymaganego wkładu prywatnego z uwzględnieniem wielkości przedsiębiorstwa</w:t>
      </w:r>
      <w:r w:rsidR="00AF5EF9">
        <w:rPr>
          <w:rFonts w:ascii="Calibri" w:hAnsi="Calibri" w:cs="Arial"/>
          <w:color w:val="000000"/>
          <w:sz w:val="22"/>
          <w:szCs w:val="22"/>
        </w:rPr>
        <w:t>;</w:t>
      </w:r>
      <w:r>
        <w:rPr>
          <w:rFonts w:ascii="Calibri" w:hAnsi="Calibri" w:cs="Arial"/>
          <w:color w:val="000000"/>
          <w:sz w:val="22"/>
          <w:szCs w:val="22"/>
        </w:rPr>
        <w:t xml:space="preserve"> </w:t>
      </w:r>
    </w:p>
    <w:p w:rsidR="001636C2" w:rsidRDefault="001636C2" w:rsidP="00F12741">
      <w:pPr>
        <w:numPr>
          <w:ilvl w:val="1"/>
          <w:numId w:val="10"/>
        </w:numPr>
        <w:autoSpaceDE w:val="0"/>
        <w:spacing w:after="93" w:line="276" w:lineRule="auto"/>
        <w:jc w:val="both"/>
        <w:rPr>
          <w:rFonts w:ascii="Calibri" w:hAnsi="Calibri" w:cs="Arial"/>
          <w:color w:val="000000"/>
          <w:sz w:val="22"/>
          <w:szCs w:val="22"/>
        </w:rPr>
      </w:pPr>
      <w:r>
        <w:rPr>
          <w:rFonts w:ascii="Calibri" w:hAnsi="Calibri" w:cs="Arial"/>
          <w:color w:val="000000"/>
          <w:sz w:val="22"/>
          <w:szCs w:val="22"/>
        </w:rPr>
        <w:t>spe</w:t>
      </w:r>
      <w:r w:rsidR="00AF5EF9">
        <w:rPr>
          <w:rFonts w:ascii="Calibri" w:hAnsi="Calibri" w:cs="Arial"/>
          <w:color w:val="000000"/>
          <w:sz w:val="22"/>
          <w:szCs w:val="22"/>
        </w:rPr>
        <w:t>łnienia efektu zachęty;</w:t>
      </w:r>
    </w:p>
    <w:p w:rsidR="001636C2" w:rsidRDefault="001636C2" w:rsidP="000F749A">
      <w:pPr>
        <w:numPr>
          <w:ilvl w:val="0"/>
          <w:numId w:val="18"/>
        </w:numPr>
        <w:tabs>
          <w:tab w:val="clear" w:pos="360"/>
          <w:tab w:val="num" w:pos="851"/>
        </w:tabs>
        <w:autoSpaceDE w:val="0"/>
        <w:spacing w:after="93" w:line="276" w:lineRule="auto"/>
        <w:ind w:left="426" w:hanging="284"/>
        <w:jc w:val="both"/>
        <w:rPr>
          <w:rFonts w:ascii="Calibri" w:hAnsi="Calibri" w:cs="Arial"/>
          <w:color w:val="000000"/>
          <w:sz w:val="22"/>
          <w:szCs w:val="22"/>
        </w:rPr>
      </w:pPr>
      <w:r>
        <w:rPr>
          <w:rFonts w:ascii="Calibri" w:hAnsi="Calibri" w:cs="Arial"/>
          <w:color w:val="000000"/>
          <w:sz w:val="22"/>
          <w:szCs w:val="22"/>
        </w:rPr>
        <w:t>w przypadku doradztwa:</w:t>
      </w:r>
    </w:p>
    <w:p w:rsidR="001636C2" w:rsidRDefault="001636C2" w:rsidP="00F12741">
      <w:pPr>
        <w:numPr>
          <w:ilvl w:val="1"/>
          <w:numId w:val="10"/>
        </w:numPr>
        <w:autoSpaceDE w:val="0"/>
        <w:spacing w:after="93" w:line="276" w:lineRule="auto"/>
        <w:jc w:val="both"/>
        <w:rPr>
          <w:rFonts w:ascii="Calibri" w:hAnsi="Calibri" w:cs="Arial"/>
          <w:color w:val="000000"/>
          <w:sz w:val="22"/>
          <w:szCs w:val="22"/>
        </w:rPr>
      </w:pPr>
      <w:r>
        <w:rPr>
          <w:rFonts w:ascii="Calibri" w:hAnsi="Calibri" w:cs="Arial"/>
          <w:color w:val="000000"/>
          <w:sz w:val="22"/>
          <w:szCs w:val="22"/>
        </w:rPr>
        <w:t>sposobie wyliczenia maksymalnej intensy</w:t>
      </w:r>
      <w:r w:rsidR="00AF5EF9">
        <w:rPr>
          <w:rFonts w:ascii="Calibri" w:hAnsi="Calibri" w:cs="Arial"/>
          <w:color w:val="000000"/>
          <w:sz w:val="22"/>
          <w:szCs w:val="22"/>
        </w:rPr>
        <w:t>wności pomocy oraz koniecznego do wniesienia wkładu prywatnego;</w:t>
      </w:r>
    </w:p>
    <w:p w:rsidR="001636C2" w:rsidRDefault="001636C2" w:rsidP="00F12741">
      <w:pPr>
        <w:numPr>
          <w:ilvl w:val="1"/>
          <w:numId w:val="10"/>
        </w:numPr>
        <w:autoSpaceDE w:val="0"/>
        <w:spacing w:after="93" w:line="276" w:lineRule="auto"/>
        <w:jc w:val="both"/>
        <w:rPr>
          <w:rFonts w:ascii="Calibri" w:hAnsi="Calibri" w:cs="Arial"/>
          <w:color w:val="000000"/>
          <w:sz w:val="22"/>
          <w:szCs w:val="22"/>
        </w:rPr>
      </w:pPr>
      <w:r>
        <w:rPr>
          <w:rFonts w:ascii="Calibri" w:hAnsi="Calibri" w:cs="Arial"/>
          <w:color w:val="000000"/>
          <w:sz w:val="22"/>
          <w:szCs w:val="22"/>
        </w:rPr>
        <w:t>wsparciu przypadającym na jeden podmiot, k</w:t>
      </w:r>
      <w:r w:rsidR="00AF5EF9">
        <w:rPr>
          <w:rFonts w:ascii="Calibri" w:hAnsi="Calibri" w:cs="Arial"/>
          <w:color w:val="000000"/>
          <w:sz w:val="22"/>
          <w:szCs w:val="22"/>
        </w:rPr>
        <w:t>tóremu zostanie udzielona pomoc;</w:t>
      </w:r>
    </w:p>
    <w:p w:rsidR="001636C2" w:rsidRDefault="001636C2" w:rsidP="00F12741">
      <w:pPr>
        <w:numPr>
          <w:ilvl w:val="1"/>
          <w:numId w:val="10"/>
        </w:numPr>
        <w:autoSpaceDE w:val="0"/>
        <w:spacing w:after="93" w:line="276" w:lineRule="auto"/>
        <w:jc w:val="both"/>
        <w:rPr>
          <w:rFonts w:ascii="Calibri" w:hAnsi="Calibri" w:cs="Arial"/>
          <w:color w:val="000000"/>
          <w:sz w:val="22"/>
          <w:szCs w:val="22"/>
        </w:rPr>
      </w:pPr>
      <w:r>
        <w:rPr>
          <w:rFonts w:ascii="Calibri" w:hAnsi="Calibri" w:cs="Arial"/>
          <w:color w:val="000000"/>
          <w:sz w:val="22"/>
          <w:szCs w:val="22"/>
        </w:rPr>
        <w:t>sposobie wyliczenia maksymalnej intensy</w:t>
      </w:r>
      <w:r w:rsidR="00AF5EF9">
        <w:rPr>
          <w:rFonts w:ascii="Calibri" w:hAnsi="Calibri" w:cs="Arial"/>
          <w:color w:val="000000"/>
          <w:sz w:val="22"/>
          <w:szCs w:val="22"/>
        </w:rPr>
        <w:t>wności pomocy oraz koniecznego do wniesienia wkładu prywatnego;</w:t>
      </w:r>
    </w:p>
    <w:p w:rsidR="001636C2" w:rsidRDefault="00AF5EF9" w:rsidP="00F12741">
      <w:pPr>
        <w:numPr>
          <w:ilvl w:val="1"/>
          <w:numId w:val="10"/>
        </w:numPr>
        <w:autoSpaceDE w:val="0"/>
        <w:spacing w:after="93" w:line="276" w:lineRule="auto"/>
        <w:jc w:val="both"/>
        <w:rPr>
          <w:rFonts w:ascii="Calibri" w:hAnsi="Calibri" w:cs="Arial"/>
          <w:color w:val="000000"/>
          <w:sz w:val="22"/>
          <w:szCs w:val="22"/>
        </w:rPr>
      </w:pPr>
      <w:r>
        <w:rPr>
          <w:rFonts w:ascii="Calibri" w:hAnsi="Calibri" w:cs="Arial"/>
          <w:color w:val="000000"/>
          <w:sz w:val="22"/>
          <w:szCs w:val="22"/>
        </w:rPr>
        <w:t>spełnienia efektu zachęty;</w:t>
      </w:r>
    </w:p>
    <w:p w:rsidR="001636C2" w:rsidRDefault="001636C2" w:rsidP="000F749A">
      <w:pPr>
        <w:numPr>
          <w:ilvl w:val="0"/>
          <w:numId w:val="28"/>
        </w:numPr>
        <w:tabs>
          <w:tab w:val="clear" w:pos="360"/>
          <w:tab w:val="num" w:pos="851"/>
        </w:tabs>
        <w:autoSpaceDE w:val="0"/>
        <w:spacing w:after="93" w:line="276" w:lineRule="auto"/>
        <w:ind w:left="426" w:hanging="284"/>
        <w:jc w:val="both"/>
        <w:rPr>
          <w:rFonts w:ascii="Calibri" w:hAnsi="Calibri" w:cs="Arial"/>
          <w:color w:val="000000"/>
          <w:sz w:val="22"/>
          <w:szCs w:val="22"/>
        </w:rPr>
      </w:pPr>
      <w:r>
        <w:rPr>
          <w:rFonts w:ascii="Calibri" w:hAnsi="Calibri" w:cs="Arial"/>
          <w:color w:val="000000"/>
          <w:sz w:val="22"/>
          <w:szCs w:val="22"/>
        </w:rPr>
        <w:t xml:space="preserve">rodzaju planowanych do realizacji szkoleń (szkolenia ogólne i specjalistyczne); </w:t>
      </w:r>
    </w:p>
    <w:p w:rsidR="001636C2" w:rsidRPr="0070474F" w:rsidRDefault="001636C2" w:rsidP="00AF5EF9">
      <w:pPr>
        <w:numPr>
          <w:ilvl w:val="0"/>
          <w:numId w:val="12"/>
        </w:numPr>
        <w:tabs>
          <w:tab w:val="clear" w:pos="360"/>
          <w:tab w:val="num" w:pos="851"/>
        </w:tabs>
        <w:autoSpaceDE w:val="0"/>
        <w:spacing w:after="93" w:line="276" w:lineRule="auto"/>
        <w:ind w:left="426" w:hanging="284"/>
        <w:jc w:val="both"/>
        <w:rPr>
          <w:rFonts w:ascii="Calibri" w:hAnsi="Calibri" w:cs="Arial"/>
          <w:color w:val="000000"/>
          <w:sz w:val="22"/>
          <w:szCs w:val="22"/>
        </w:rPr>
      </w:pPr>
      <w:r w:rsidRPr="0070474F">
        <w:rPr>
          <w:rFonts w:ascii="Calibri" w:hAnsi="Calibri" w:cs="Arial"/>
          <w:color w:val="000000"/>
          <w:sz w:val="22"/>
          <w:szCs w:val="22"/>
        </w:rPr>
        <w:t xml:space="preserve">liczby pracowników objętych wsparciem, w tym pracowników znajdujących się w szczególnie niekorzystnej sytuacji (w rozumieniu art. </w:t>
      </w:r>
      <w:r w:rsidRPr="0070474F">
        <w:rPr>
          <w:rFonts w:ascii="Calibri" w:hAnsi="Calibri" w:cs="Calibri"/>
          <w:sz w:val="22"/>
          <w:szCs w:val="22"/>
        </w:rPr>
        <w:t>2 ust. 4 Rozporządzenia Komisji (UE) NR 651/2014 z dnia 17 czerwca 2014 r. uznające niektóre rodzaje pomocy za zgodne z rynkiem wewnętrznym w zastosowaniu art. 107 i 108 Traktatu</w:t>
      </w:r>
      <w:r>
        <w:rPr>
          <w:rFonts w:ascii="Calibri" w:hAnsi="Calibri" w:cs="Arial"/>
          <w:i/>
          <w:iCs/>
          <w:color w:val="000000"/>
          <w:sz w:val="22"/>
          <w:szCs w:val="22"/>
        </w:rPr>
        <w:t xml:space="preserve"> ustanawiającego Wspólnotę Europejską</w:t>
      </w:r>
      <w:r w:rsidR="00F023AF">
        <w:rPr>
          <w:rFonts w:ascii="Calibri" w:hAnsi="Calibri" w:cs="Arial"/>
          <w:color w:val="000000"/>
          <w:sz w:val="22"/>
          <w:szCs w:val="22"/>
        </w:rPr>
        <w:t xml:space="preserve">) </w:t>
      </w:r>
      <w:r w:rsidRPr="0070474F">
        <w:rPr>
          <w:rFonts w:ascii="Calibri" w:hAnsi="Calibri" w:cs="Arial"/>
          <w:color w:val="000000"/>
          <w:sz w:val="22"/>
          <w:szCs w:val="22"/>
        </w:rPr>
        <w:t>oraz</w:t>
      </w:r>
      <w:r w:rsidR="00F023AF">
        <w:rPr>
          <w:rFonts w:ascii="Calibri" w:hAnsi="Calibri" w:cs="Arial"/>
          <w:color w:val="000000"/>
          <w:sz w:val="22"/>
          <w:szCs w:val="22"/>
        </w:rPr>
        <w:t> </w:t>
      </w:r>
      <w:r w:rsidRPr="0070474F">
        <w:rPr>
          <w:rFonts w:ascii="Calibri" w:hAnsi="Calibri" w:cs="Arial"/>
          <w:color w:val="000000"/>
          <w:sz w:val="22"/>
          <w:szCs w:val="22"/>
        </w:rPr>
        <w:t xml:space="preserve">pracowników niepełnosprawnych; </w:t>
      </w:r>
    </w:p>
    <w:p w:rsidR="001636C2" w:rsidRDefault="001636C2" w:rsidP="000F749A">
      <w:pPr>
        <w:numPr>
          <w:ilvl w:val="0"/>
          <w:numId w:val="19"/>
        </w:numPr>
        <w:tabs>
          <w:tab w:val="clear" w:pos="360"/>
          <w:tab w:val="num" w:pos="851"/>
        </w:tabs>
        <w:autoSpaceDE w:val="0"/>
        <w:spacing w:after="93" w:line="276" w:lineRule="auto"/>
        <w:ind w:left="426" w:hanging="284"/>
        <w:jc w:val="both"/>
        <w:rPr>
          <w:rFonts w:ascii="Calibri" w:hAnsi="Calibri" w:cs="Arial"/>
          <w:color w:val="000000"/>
          <w:sz w:val="22"/>
          <w:szCs w:val="22"/>
        </w:rPr>
      </w:pPr>
      <w:r>
        <w:rPr>
          <w:rFonts w:ascii="Calibri" w:hAnsi="Calibri" w:cs="Arial"/>
          <w:color w:val="000000"/>
          <w:sz w:val="22"/>
          <w:szCs w:val="22"/>
        </w:rPr>
        <w:t xml:space="preserve">liczby pracowników znajdujących się w szczególnie niekorzystnej sytuacji, pracowników znajdujących się w bardzo niekorzystnej sytuacji oraz pracowników niepełnosprawnych zatrudnionych w ramach subsydiowanego zatrudnienia; </w:t>
      </w:r>
    </w:p>
    <w:p w:rsidR="001636C2" w:rsidRDefault="001636C2" w:rsidP="00AF5EF9">
      <w:pPr>
        <w:numPr>
          <w:ilvl w:val="0"/>
          <w:numId w:val="3"/>
        </w:numPr>
        <w:tabs>
          <w:tab w:val="clear" w:pos="360"/>
          <w:tab w:val="num" w:pos="851"/>
        </w:tabs>
        <w:autoSpaceDE w:val="0"/>
        <w:spacing w:after="93" w:line="276" w:lineRule="auto"/>
        <w:ind w:left="426" w:hanging="284"/>
        <w:jc w:val="both"/>
        <w:rPr>
          <w:rFonts w:ascii="Calibri" w:hAnsi="Calibri" w:cs="Arial"/>
          <w:color w:val="000000"/>
          <w:sz w:val="22"/>
          <w:szCs w:val="22"/>
        </w:rPr>
      </w:pPr>
      <w:r>
        <w:rPr>
          <w:rFonts w:ascii="Calibri" w:hAnsi="Calibri" w:cs="Arial"/>
          <w:color w:val="000000"/>
          <w:sz w:val="22"/>
          <w:szCs w:val="22"/>
        </w:rPr>
        <w:t>średniej liczby pracowników zatrudnionych u danego pracodawcy w ciągu ostatnich 12 miesięcy poprzedzających dzień złożenia wniosku o przyznanie pomocy – niezbędnej</w:t>
      </w:r>
      <w:r w:rsidR="00F023AF">
        <w:rPr>
          <w:rFonts w:ascii="Calibri" w:hAnsi="Calibri" w:cs="Arial"/>
          <w:color w:val="000000"/>
          <w:sz w:val="22"/>
          <w:szCs w:val="22"/>
        </w:rPr>
        <w:t xml:space="preserve"> </w:t>
      </w:r>
      <w:r>
        <w:rPr>
          <w:rFonts w:ascii="Calibri" w:hAnsi="Calibri" w:cs="Arial"/>
          <w:color w:val="000000"/>
          <w:sz w:val="22"/>
          <w:szCs w:val="22"/>
        </w:rPr>
        <w:t xml:space="preserve">do wyliczenia wzrostu netto liczby pracowników; </w:t>
      </w:r>
    </w:p>
    <w:p w:rsidR="001636C2" w:rsidRDefault="001636C2" w:rsidP="00AF5EF9">
      <w:pPr>
        <w:numPr>
          <w:ilvl w:val="0"/>
          <w:numId w:val="9"/>
        </w:numPr>
        <w:tabs>
          <w:tab w:val="clear" w:pos="360"/>
          <w:tab w:val="num" w:pos="851"/>
        </w:tabs>
        <w:autoSpaceDE w:val="0"/>
        <w:spacing w:line="276" w:lineRule="auto"/>
        <w:ind w:left="426" w:hanging="284"/>
        <w:jc w:val="both"/>
        <w:rPr>
          <w:rFonts w:ascii="Calibri" w:hAnsi="Calibri" w:cs="Arial"/>
          <w:color w:val="000000"/>
          <w:sz w:val="22"/>
          <w:szCs w:val="22"/>
        </w:rPr>
      </w:pPr>
      <w:r>
        <w:rPr>
          <w:rFonts w:ascii="Calibri" w:hAnsi="Calibri" w:cs="Arial"/>
          <w:color w:val="000000"/>
          <w:sz w:val="22"/>
          <w:szCs w:val="22"/>
        </w:rPr>
        <w:t xml:space="preserve">spełnienia efektu zachęty. </w:t>
      </w:r>
    </w:p>
    <w:p w:rsidR="001636C2" w:rsidRDefault="001636C2" w:rsidP="00F12741">
      <w:pPr>
        <w:autoSpaceDE w:val="0"/>
        <w:spacing w:line="276" w:lineRule="auto"/>
        <w:jc w:val="both"/>
        <w:rPr>
          <w:rFonts w:ascii="Calibri" w:hAnsi="Calibri" w:cs="Arial"/>
          <w:color w:val="000000"/>
          <w:sz w:val="22"/>
          <w:szCs w:val="22"/>
        </w:rPr>
      </w:pPr>
    </w:p>
    <w:p w:rsidR="001636C2" w:rsidRDefault="001636C2" w:rsidP="00F12741">
      <w:pPr>
        <w:autoSpaceDE w:val="0"/>
        <w:spacing w:line="276" w:lineRule="auto"/>
        <w:jc w:val="both"/>
        <w:rPr>
          <w:rFonts w:ascii="Calibri" w:hAnsi="Calibri" w:cs="Arial"/>
          <w:color w:val="000000"/>
          <w:sz w:val="22"/>
          <w:szCs w:val="22"/>
        </w:rPr>
      </w:pPr>
      <w:r>
        <w:rPr>
          <w:rFonts w:ascii="Calibri" w:hAnsi="Calibri" w:cs="Arial"/>
          <w:color w:val="000000"/>
          <w:sz w:val="22"/>
          <w:szCs w:val="22"/>
        </w:rPr>
        <w:t xml:space="preserve">W przypadku pomocy udzielanej jako pomoc </w:t>
      </w:r>
      <w:r>
        <w:rPr>
          <w:rFonts w:ascii="Calibri" w:hAnsi="Calibri" w:cs="Arial"/>
          <w:i/>
          <w:iCs/>
          <w:color w:val="000000"/>
          <w:sz w:val="22"/>
          <w:szCs w:val="22"/>
        </w:rPr>
        <w:t xml:space="preserve">de minimis </w:t>
      </w:r>
      <w:r>
        <w:rPr>
          <w:rFonts w:ascii="Calibri" w:hAnsi="Calibri" w:cs="Arial"/>
          <w:color w:val="000000"/>
          <w:sz w:val="22"/>
          <w:szCs w:val="22"/>
        </w:rPr>
        <w:t xml:space="preserve">należy opisać metodologię wyliczenia wysokości pomocy (z uwzględnieniem wydatków objętych pomocą), zaś w odniesieniu do metodologii wyliczenia wkładu prywatnego wpisać </w:t>
      </w:r>
      <w:r>
        <w:rPr>
          <w:rFonts w:ascii="Calibri" w:hAnsi="Calibri" w:cs="Arial"/>
          <w:i/>
          <w:iCs/>
          <w:color w:val="000000"/>
          <w:sz w:val="22"/>
          <w:szCs w:val="22"/>
        </w:rPr>
        <w:t>nie dotyczy</w:t>
      </w:r>
      <w:r>
        <w:rPr>
          <w:rFonts w:ascii="Calibri" w:hAnsi="Calibri" w:cs="Arial"/>
          <w:color w:val="000000"/>
          <w:sz w:val="22"/>
          <w:szCs w:val="22"/>
        </w:rPr>
        <w:t xml:space="preserve">. </w:t>
      </w:r>
    </w:p>
    <w:p w:rsidR="001636C2" w:rsidRDefault="001636C2" w:rsidP="00F12741">
      <w:pPr>
        <w:autoSpaceDE w:val="0"/>
        <w:spacing w:line="276" w:lineRule="auto"/>
        <w:jc w:val="both"/>
        <w:rPr>
          <w:rFonts w:ascii="Calibri" w:hAnsi="Calibri" w:cs="Arial"/>
          <w:color w:val="000000"/>
          <w:sz w:val="22"/>
          <w:szCs w:val="22"/>
        </w:rPr>
      </w:pPr>
    </w:p>
    <w:p w:rsidR="001636C2" w:rsidRDefault="001636C2" w:rsidP="00F12741">
      <w:pPr>
        <w:autoSpaceDE w:val="0"/>
        <w:spacing w:line="276" w:lineRule="auto"/>
        <w:jc w:val="both"/>
        <w:rPr>
          <w:rFonts w:ascii="Calibri" w:hAnsi="Calibri" w:cs="Arial"/>
          <w:sz w:val="22"/>
          <w:szCs w:val="22"/>
        </w:rPr>
      </w:pPr>
      <w:r>
        <w:rPr>
          <w:rFonts w:ascii="Calibri" w:hAnsi="Calibri" w:cs="Arial"/>
          <w:sz w:val="22"/>
          <w:szCs w:val="22"/>
        </w:rPr>
        <w:t xml:space="preserve">W przypadku, gdy Wnioskodawca jest równocześnie podmiotem udzielającym pomocy publicznej, a także odbiorcą pomocy i tym samym wykazuje w jednym wniosku o dofinansowanie </w:t>
      </w:r>
      <w:r w:rsidR="00AF5EF9">
        <w:rPr>
          <w:rFonts w:ascii="Calibri" w:hAnsi="Calibri" w:cs="Arial"/>
          <w:sz w:val="22"/>
          <w:szCs w:val="22"/>
        </w:rPr>
        <w:t xml:space="preserve">projektu </w:t>
      </w:r>
      <w:r>
        <w:rPr>
          <w:rFonts w:ascii="Calibri" w:hAnsi="Calibri" w:cs="Arial"/>
          <w:sz w:val="22"/>
          <w:szCs w:val="22"/>
        </w:rPr>
        <w:t>dwie różne kwoty pomocy publicznej, powinien dokonać w metodologii wyliczania pomocy publicznej rozbicia kwotowego na część, która stanowi pomoc publiczną dla niego (część zadania merytorycznego, część kosztów zarządzania i część kosztów pośrednich) oraz na część, która stanowi pomoc publiczną dla pozostałych przedsiębiorstw ujętych w projekcie (bez kosztów zarządzania i kosztów pośrednich).</w:t>
      </w:r>
    </w:p>
    <w:p w:rsidR="001636C2" w:rsidRDefault="003D10EA" w:rsidP="00F12741">
      <w:pPr>
        <w:autoSpaceDE w:val="0"/>
        <w:spacing w:line="276" w:lineRule="auto"/>
        <w:jc w:val="both"/>
        <w:rPr>
          <w:rFonts w:ascii="Calibri" w:hAnsi="Calibri" w:cs="Arial"/>
          <w:sz w:val="22"/>
          <w:szCs w:val="22"/>
        </w:rPr>
      </w:pPr>
      <w:r>
        <w:rPr>
          <w:rFonts w:ascii="Calibri" w:hAnsi="Calibri" w:cs="Arial"/>
          <w:sz w:val="22"/>
          <w:szCs w:val="22"/>
        </w:rPr>
        <w:lastRenderedPageBreak/>
        <w:br/>
      </w:r>
      <w:r>
        <w:rPr>
          <w:rFonts w:ascii="Calibri" w:hAnsi="Calibri" w:cs="Arial"/>
          <w:sz w:val="22"/>
          <w:szCs w:val="22"/>
        </w:rPr>
        <w:br/>
      </w:r>
    </w:p>
    <w:p w:rsidR="001636C2" w:rsidRDefault="001636C2" w:rsidP="00F12741">
      <w:pPr>
        <w:numPr>
          <w:ilvl w:val="0"/>
          <w:numId w:val="11"/>
        </w:numPr>
        <w:autoSpaceDE w:val="0"/>
        <w:spacing w:line="276" w:lineRule="auto"/>
        <w:jc w:val="both"/>
        <w:rPr>
          <w:rFonts w:ascii="Calibri" w:hAnsi="Calibri" w:cs="Arial"/>
          <w:color w:val="000000"/>
          <w:sz w:val="22"/>
          <w:szCs w:val="22"/>
        </w:rPr>
      </w:pPr>
      <w:r>
        <w:rPr>
          <w:rFonts w:ascii="Calibri" w:hAnsi="Calibri" w:cs="Arial"/>
          <w:b/>
          <w:szCs w:val="22"/>
        </w:rPr>
        <w:t>kolumna 9. i 10.</w:t>
      </w:r>
      <w:r>
        <w:rPr>
          <w:rFonts w:ascii="Calibri" w:hAnsi="Calibri" w:cs="Arial"/>
          <w:b/>
          <w:i/>
          <w:szCs w:val="22"/>
        </w:rPr>
        <w:t xml:space="preserve"> stawki</w:t>
      </w:r>
      <w:r w:rsidR="00AF5EF9">
        <w:rPr>
          <w:rFonts w:ascii="Calibri" w:hAnsi="Calibri" w:cs="Arial"/>
          <w:b/>
          <w:i/>
          <w:szCs w:val="22"/>
        </w:rPr>
        <w:t xml:space="preserve"> jednostkowe i kwoty ryczałtowe</w:t>
      </w:r>
    </w:p>
    <w:p w:rsidR="001636C2" w:rsidRDefault="001636C2" w:rsidP="00F12741">
      <w:pPr>
        <w:autoSpaceDE w:val="0"/>
        <w:spacing w:line="276" w:lineRule="auto"/>
        <w:jc w:val="both"/>
        <w:rPr>
          <w:rFonts w:ascii="Calibri" w:hAnsi="Calibri" w:cs="Arial"/>
          <w:color w:val="000000"/>
          <w:sz w:val="22"/>
          <w:szCs w:val="22"/>
        </w:rPr>
      </w:pPr>
      <w:r>
        <w:rPr>
          <w:rFonts w:ascii="Calibri" w:hAnsi="Calibri" w:cs="Arial"/>
          <w:color w:val="000000"/>
          <w:sz w:val="22"/>
          <w:szCs w:val="22"/>
        </w:rPr>
        <w:t xml:space="preserve">W projektach EFS możliwe jest stosowanie następujących uproszczonych metod rozliczania wydatków z zastrzeżeniem, że w przypadku projektów, w których wartość dofinansowania nie przekracza wyrażonej w PLN równowartości 100 000 EUR </w:t>
      </w:r>
      <w:r>
        <w:rPr>
          <w:rFonts w:ascii="Calibri" w:hAnsi="Calibri" w:cs="Arial"/>
          <w:sz w:val="22"/>
          <w:szCs w:val="22"/>
        </w:rPr>
        <w:t>(do stosowania ww. kwoty na PLN należy stosować miesięczny obrachunkowy kurs wymiany stosowany przez KE aktualny na dzień ogłoszenia konkursu</w:t>
      </w:r>
      <w:r w:rsidR="004C2DA7">
        <w:rPr>
          <w:rFonts w:ascii="Calibri" w:hAnsi="Calibri" w:cs="Arial"/>
          <w:sz w:val="22"/>
          <w:szCs w:val="22"/>
        </w:rPr>
        <w:t>/wezwania</w:t>
      </w:r>
      <w:r>
        <w:rPr>
          <w:rFonts w:ascii="Calibri" w:hAnsi="Calibri" w:cs="Arial"/>
          <w:sz w:val="22"/>
          <w:szCs w:val="22"/>
        </w:rPr>
        <w:t xml:space="preserve">), stosowanie jednej z niżej wymienionych </w:t>
      </w:r>
      <w:r>
        <w:rPr>
          <w:rFonts w:ascii="Calibri" w:hAnsi="Calibri" w:cs="Arial"/>
          <w:color w:val="000000"/>
          <w:sz w:val="22"/>
          <w:szCs w:val="22"/>
        </w:rPr>
        <w:t>metod jest obligatoryjne.</w:t>
      </w:r>
    </w:p>
    <w:p w:rsidR="00AF5EF9" w:rsidRDefault="00AF5EF9" w:rsidP="00F12741">
      <w:pPr>
        <w:autoSpaceDE w:val="0"/>
        <w:spacing w:line="276" w:lineRule="auto"/>
        <w:jc w:val="both"/>
        <w:rPr>
          <w:rFonts w:ascii="Calibri" w:hAnsi="Calibri" w:cs="Arial"/>
          <w:color w:val="000000"/>
          <w:sz w:val="22"/>
          <w:szCs w:val="22"/>
        </w:rPr>
      </w:pPr>
    </w:p>
    <w:p w:rsidR="001636C2" w:rsidRDefault="00AF5EF9" w:rsidP="00F12741">
      <w:pPr>
        <w:autoSpaceDE w:val="0"/>
        <w:spacing w:line="276" w:lineRule="auto"/>
        <w:jc w:val="both"/>
        <w:rPr>
          <w:rFonts w:ascii="Calibri" w:hAnsi="Calibri" w:cs="Arial"/>
          <w:sz w:val="22"/>
          <w:szCs w:val="22"/>
        </w:rPr>
      </w:pPr>
      <w:r>
        <w:rPr>
          <w:rFonts w:ascii="Calibri" w:hAnsi="Calibri" w:cs="Arial"/>
          <w:b/>
          <w:bCs/>
          <w:szCs w:val="22"/>
        </w:rPr>
        <w:t>Stawki jednostkowe</w:t>
      </w:r>
    </w:p>
    <w:p w:rsidR="001636C2" w:rsidRDefault="001636C2" w:rsidP="00F12741">
      <w:pPr>
        <w:autoSpaceDE w:val="0"/>
        <w:spacing w:line="276" w:lineRule="auto"/>
        <w:jc w:val="both"/>
        <w:rPr>
          <w:rFonts w:ascii="Calibri" w:hAnsi="Calibri" w:cs="Arial"/>
          <w:color w:val="000000"/>
          <w:sz w:val="22"/>
          <w:szCs w:val="22"/>
        </w:rPr>
      </w:pPr>
      <w:r>
        <w:rPr>
          <w:rFonts w:ascii="Calibri" w:hAnsi="Calibri" w:cs="Arial"/>
          <w:sz w:val="22"/>
          <w:szCs w:val="22"/>
        </w:rPr>
        <w:t xml:space="preserve">Możliwość rozliczania kosztów stawkami jednostkowymi dotyczy wyłącznie typów usług wskazanych w </w:t>
      </w:r>
      <w:r w:rsidR="00060B80">
        <w:rPr>
          <w:rFonts w:ascii="Calibri" w:hAnsi="Calibri" w:cs="Arial"/>
          <w:sz w:val="22"/>
          <w:szCs w:val="22"/>
        </w:rPr>
        <w:t>regulam</w:t>
      </w:r>
      <w:r>
        <w:rPr>
          <w:rFonts w:ascii="Calibri" w:hAnsi="Calibri" w:cs="Arial"/>
          <w:sz w:val="22"/>
          <w:szCs w:val="22"/>
        </w:rPr>
        <w:t xml:space="preserve">inie konkursu/wezwaniu lub </w:t>
      </w:r>
      <w:r>
        <w:rPr>
          <w:rFonts w:ascii="Calibri" w:hAnsi="Calibri" w:cs="Arial"/>
          <w:b/>
          <w:sz w:val="22"/>
          <w:szCs w:val="22"/>
        </w:rPr>
        <w:t>Wytycznych kwalifikowalności</w:t>
      </w:r>
      <w:r>
        <w:rPr>
          <w:rFonts w:ascii="Calibri" w:hAnsi="Calibri" w:cs="Arial"/>
          <w:sz w:val="22"/>
          <w:szCs w:val="22"/>
        </w:rPr>
        <w:t>. Wnioskodawca wskazuje w </w:t>
      </w:r>
      <w:r>
        <w:rPr>
          <w:rFonts w:ascii="Calibri" w:hAnsi="Calibri" w:cs="Arial"/>
          <w:i/>
          <w:iCs/>
          <w:sz w:val="22"/>
          <w:szCs w:val="22"/>
        </w:rPr>
        <w:t xml:space="preserve">Szczegółowym budżecie projektu </w:t>
      </w:r>
      <w:r>
        <w:rPr>
          <w:rFonts w:ascii="Calibri" w:hAnsi="Calibri" w:cs="Arial"/>
          <w:sz w:val="22"/>
          <w:szCs w:val="22"/>
        </w:rPr>
        <w:t>te usługi, które będzie rozliczał z</w:t>
      </w:r>
      <w:r w:rsidR="0070474F">
        <w:rPr>
          <w:rFonts w:ascii="Calibri" w:hAnsi="Calibri" w:cs="Arial"/>
          <w:sz w:val="22"/>
          <w:szCs w:val="22"/>
        </w:rPr>
        <w:t xml:space="preserve">a pomocą stawek jednostkowych </w:t>
      </w:r>
      <w:r>
        <w:rPr>
          <w:rFonts w:ascii="Calibri" w:hAnsi="Calibri" w:cs="Arial"/>
          <w:sz w:val="22"/>
          <w:szCs w:val="22"/>
        </w:rPr>
        <w:t xml:space="preserve">przez zaznaczenie pola typu </w:t>
      </w:r>
      <w:r>
        <w:rPr>
          <w:rFonts w:ascii="Calibri" w:hAnsi="Calibri" w:cs="Arial"/>
          <w:i/>
          <w:sz w:val="22"/>
          <w:szCs w:val="22"/>
        </w:rPr>
        <w:t>checkbox</w:t>
      </w:r>
      <w:r>
        <w:rPr>
          <w:rFonts w:ascii="Calibri" w:hAnsi="Calibri" w:cs="Arial"/>
          <w:sz w:val="22"/>
          <w:szCs w:val="22"/>
        </w:rPr>
        <w:t xml:space="preserve"> w kolumnie </w:t>
      </w:r>
      <w:r>
        <w:rPr>
          <w:rFonts w:ascii="Calibri" w:hAnsi="Calibri" w:cs="Arial"/>
          <w:i/>
          <w:sz w:val="22"/>
          <w:szCs w:val="22"/>
        </w:rPr>
        <w:t>Stawka jednostkowa (T/N)</w:t>
      </w:r>
      <w:r>
        <w:rPr>
          <w:rFonts w:ascii="Calibri" w:hAnsi="Calibri" w:cs="Arial"/>
          <w:sz w:val="22"/>
          <w:szCs w:val="22"/>
        </w:rPr>
        <w:t xml:space="preserve"> dla odpowiednich pozycji </w:t>
      </w:r>
      <w:r>
        <w:rPr>
          <w:rFonts w:ascii="Calibri" w:hAnsi="Calibri" w:cs="Arial"/>
          <w:i/>
          <w:sz w:val="22"/>
          <w:szCs w:val="22"/>
        </w:rPr>
        <w:t>Szczegółowego budżetu</w:t>
      </w:r>
      <w:r w:rsidR="0070474F">
        <w:rPr>
          <w:rFonts w:ascii="Calibri" w:hAnsi="Calibri" w:cs="Arial"/>
          <w:i/>
          <w:sz w:val="22"/>
          <w:szCs w:val="22"/>
        </w:rPr>
        <w:t xml:space="preserve"> projektu</w:t>
      </w:r>
      <w:r>
        <w:rPr>
          <w:rFonts w:ascii="Calibri" w:hAnsi="Calibri" w:cs="Arial"/>
          <w:sz w:val="22"/>
          <w:szCs w:val="22"/>
        </w:rPr>
        <w:t xml:space="preserve">. Koszt kwalifikowalny w ramach projektu jest ustalany nie w oparciu o faktycznie poniesione wydatki, a jedynie w wyniku przemnożenia ustalonej stawki dla danej usługi (wskazanej w </w:t>
      </w:r>
      <w:r w:rsidR="00060B80">
        <w:rPr>
          <w:rFonts w:ascii="Calibri" w:hAnsi="Calibri" w:cs="Arial"/>
          <w:sz w:val="22"/>
          <w:szCs w:val="22"/>
        </w:rPr>
        <w:t>regulam</w:t>
      </w:r>
      <w:r>
        <w:rPr>
          <w:rFonts w:ascii="Calibri" w:hAnsi="Calibri" w:cs="Arial"/>
          <w:sz w:val="22"/>
          <w:szCs w:val="22"/>
        </w:rPr>
        <w:t xml:space="preserve">inie konkursu/wezwaniu i/lub </w:t>
      </w:r>
      <w:r>
        <w:rPr>
          <w:rFonts w:ascii="Calibri" w:hAnsi="Calibri" w:cs="Arial"/>
          <w:b/>
          <w:sz w:val="22"/>
          <w:szCs w:val="22"/>
        </w:rPr>
        <w:t>Wytycznych kwalifikowalności</w:t>
      </w:r>
      <w:r>
        <w:rPr>
          <w:rFonts w:ascii="Calibri" w:hAnsi="Calibri" w:cs="Arial"/>
          <w:sz w:val="22"/>
          <w:szCs w:val="22"/>
        </w:rPr>
        <w:t xml:space="preserve">) przez liczbę usług założonych do zrealizowania przez Wnioskodawcę w projekcie. </w:t>
      </w:r>
    </w:p>
    <w:p w:rsidR="00F023AF" w:rsidRDefault="00F023AF">
      <w:pPr>
        <w:suppressAutoHyphens w:val="0"/>
        <w:rPr>
          <w:rFonts w:ascii="Calibri" w:hAnsi="Calibri" w:cs="Arial"/>
          <w:color w:val="000000"/>
          <w:sz w:val="22"/>
          <w:szCs w:val="22"/>
        </w:rPr>
      </w:pPr>
    </w:p>
    <w:p w:rsidR="001636C2" w:rsidRDefault="0070474F" w:rsidP="00F12741">
      <w:pPr>
        <w:autoSpaceDE w:val="0"/>
        <w:spacing w:line="276" w:lineRule="auto"/>
        <w:jc w:val="both"/>
        <w:rPr>
          <w:rFonts w:ascii="Calibri" w:hAnsi="Calibri" w:cs="Arial"/>
          <w:sz w:val="22"/>
          <w:szCs w:val="22"/>
        </w:rPr>
      </w:pPr>
      <w:r>
        <w:rPr>
          <w:rFonts w:ascii="Calibri" w:hAnsi="Calibri" w:cs="Arial"/>
          <w:b/>
          <w:bCs/>
          <w:szCs w:val="22"/>
        </w:rPr>
        <w:t>Kwoty ryczałtowe</w:t>
      </w:r>
    </w:p>
    <w:p w:rsidR="001636C2" w:rsidRDefault="001636C2" w:rsidP="00F12741">
      <w:pPr>
        <w:autoSpaceDE w:val="0"/>
        <w:spacing w:line="276" w:lineRule="auto"/>
        <w:jc w:val="both"/>
        <w:rPr>
          <w:rFonts w:ascii="Calibri" w:hAnsi="Calibri" w:cs="Arial"/>
          <w:b/>
          <w:szCs w:val="22"/>
        </w:rPr>
      </w:pPr>
      <w:r>
        <w:rPr>
          <w:rFonts w:ascii="Calibri" w:hAnsi="Calibri" w:cs="Arial"/>
          <w:sz w:val="22"/>
          <w:szCs w:val="22"/>
        </w:rPr>
        <w:t xml:space="preserve">Rozliczanie kosztów bezpośrednich może się również odbywać w oparciu o kwoty ryczałtowe. </w:t>
      </w:r>
      <w:r w:rsidR="00F023AF">
        <w:rPr>
          <w:rFonts w:ascii="Calibri" w:hAnsi="Calibri" w:cs="Arial"/>
          <w:sz w:val="22"/>
          <w:szCs w:val="22"/>
        </w:rPr>
        <w:t>W takim </w:t>
      </w:r>
      <w:r>
        <w:rPr>
          <w:rFonts w:ascii="Calibri" w:hAnsi="Calibri" w:cs="Arial"/>
          <w:sz w:val="22"/>
          <w:szCs w:val="22"/>
        </w:rPr>
        <w:t xml:space="preserve">przypadku </w:t>
      </w:r>
      <w:r w:rsidRPr="0070474F">
        <w:rPr>
          <w:rFonts w:ascii="Calibri" w:hAnsi="Calibri" w:cs="Arial"/>
          <w:i/>
          <w:sz w:val="22"/>
          <w:szCs w:val="22"/>
        </w:rPr>
        <w:t>Szczegółowy budżet projektu</w:t>
      </w:r>
      <w:r>
        <w:rPr>
          <w:rFonts w:ascii="Calibri" w:hAnsi="Calibri" w:cs="Arial"/>
          <w:sz w:val="22"/>
          <w:szCs w:val="22"/>
        </w:rPr>
        <w:t xml:space="preserve"> uzupełniany jest analogicznie jak w przypadku kosztów bezpośrednich rozliczanych na zasadach og</w:t>
      </w:r>
      <w:r w:rsidR="0070474F">
        <w:rPr>
          <w:rFonts w:ascii="Calibri" w:hAnsi="Calibri" w:cs="Arial"/>
          <w:sz w:val="22"/>
          <w:szCs w:val="22"/>
        </w:rPr>
        <w:t>ólnych. Jednocześnie</w:t>
      </w:r>
      <w:r w:rsidR="00F023AF">
        <w:rPr>
          <w:rFonts w:ascii="Calibri" w:hAnsi="Calibri" w:cs="Arial"/>
          <w:sz w:val="22"/>
          <w:szCs w:val="22"/>
        </w:rPr>
        <w:t xml:space="preserve"> rozliczanie przez </w:t>
      </w:r>
      <w:r>
        <w:rPr>
          <w:rFonts w:ascii="Calibri" w:hAnsi="Calibri" w:cs="Arial"/>
          <w:sz w:val="22"/>
          <w:szCs w:val="22"/>
        </w:rPr>
        <w:t xml:space="preserve">Wnioskodawcę projektu w oparciu o kwoty ryczałtowe można uzasadnić w polu </w:t>
      </w:r>
      <w:r>
        <w:rPr>
          <w:rFonts w:ascii="Calibri" w:hAnsi="Calibri" w:cs="Arial"/>
          <w:i/>
          <w:sz w:val="22"/>
          <w:szCs w:val="22"/>
        </w:rPr>
        <w:t>Uzasadnienie poszcz</w:t>
      </w:r>
      <w:r w:rsidR="008D5321">
        <w:rPr>
          <w:rFonts w:ascii="Calibri" w:hAnsi="Calibri" w:cs="Arial"/>
          <w:i/>
          <w:sz w:val="22"/>
          <w:szCs w:val="22"/>
        </w:rPr>
        <w:t>ególnych wydatków wykazanych w S</w:t>
      </w:r>
      <w:r>
        <w:rPr>
          <w:rFonts w:ascii="Calibri" w:hAnsi="Calibri" w:cs="Arial"/>
          <w:i/>
          <w:sz w:val="22"/>
          <w:szCs w:val="22"/>
        </w:rPr>
        <w:t xml:space="preserve">zczegółowym budżecie </w:t>
      </w:r>
      <w:r w:rsidR="0070474F" w:rsidRPr="0070474F">
        <w:rPr>
          <w:rFonts w:ascii="Calibri" w:hAnsi="Calibri" w:cs="Arial"/>
          <w:sz w:val="22"/>
          <w:szCs w:val="22"/>
        </w:rPr>
        <w:t xml:space="preserve">(pole obowiązkowe </w:t>
      </w:r>
      <w:r w:rsidRPr="0070474F">
        <w:rPr>
          <w:rFonts w:ascii="Calibri" w:hAnsi="Calibri" w:cs="Arial"/>
          <w:sz w:val="22"/>
          <w:szCs w:val="22"/>
        </w:rPr>
        <w:t>dla wydatków niestandardowych odbiegających od stawek rynkowych)</w:t>
      </w:r>
      <w:r w:rsidRPr="0070474F">
        <w:rPr>
          <w:rFonts w:ascii="Calibri" w:hAnsi="Calibri" w:cs="Arial"/>
          <w:szCs w:val="22"/>
        </w:rPr>
        <w:t>.</w:t>
      </w:r>
    </w:p>
    <w:p w:rsidR="0070474F" w:rsidRPr="0070474F" w:rsidRDefault="0070474F" w:rsidP="00F12741">
      <w:pPr>
        <w:autoSpaceDE w:val="0"/>
        <w:spacing w:line="276" w:lineRule="auto"/>
        <w:jc w:val="both"/>
        <w:rPr>
          <w:rFonts w:ascii="Calibri" w:hAnsi="Calibri" w:cs="Arial"/>
          <w:b/>
          <w:sz w:val="22"/>
          <w:szCs w:val="22"/>
        </w:rPr>
      </w:pPr>
    </w:p>
    <w:p w:rsidR="001636C2" w:rsidRDefault="001636C2" w:rsidP="00F12741">
      <w:pPr>
        <w:numPr>
          <w:ilvl w:val="0"/>
          <w:numId w:val="11"/>
        </w:numPr>
        <w:autoSpaceDE w:val="0"/>
        <w:spacing w:line="276" w:lineRule="auto"/>
        <w:rPr>
          <w:rFonts w:ascii="Calibri" w:hAnsi="Calibri" w:cs="Arial"/>
          <w:sz w:val="22"/>
          <w:szCs w:val="22"/>
        </w:rPr>
      </w:pPr>
      <w:r>
        <w:rPr>
          <w:rFonts w:ascii="Calibri" w:hAnsi="Calibri" w:cs="Arial"/>
          <w:b/>
          <w:sz w:val="22"/>
          <w:szCs w:val="22"/>
        </w:rPr>
        <w:t>kolumna 11</w:t>
      </w:r>
      <w:r w:rsidR="0070474F">
        <w:rPr>
          <w:rFonts w:ascii="Calibri" w:hAnsi="Calibri" w:cs="Arial"/>
          <w:b/>
          <w:sz w:val="22"/>
          <w:szCs w:val="22"/>
        </w:rPr>
        <w:t>.</w:t>
      </w:r>
      <w:r>
        <w:rPr>
          <w:rFonts w:ascii="Calibri" w:hAnsi="Calibri" w:cs="Arial"/>
          <w:b/>
          <w:i/>
          <w:sz w:val="22"/>
          <w:szCs w:val="22"/>
        </w:rPr>
        <w:t xml:space="preserve"> </w:t>
      </w:r>
      <w:r w:rsidR="00971FAE">
        <w:rPr>
          <w:rFonts w:ascii="Calibri" w:hAnsi="Calibri" w:cs="Arial"/>
          <w:b/>
          <w:i/>
          <w:sz w:val="22"/>
          <w:szCs w:val="22"/>
        </w:rPr>
        <w:t>mechanizm racjonalnych usprawnień</w:t>
      </w:r>
    </w:p>
    <w:p w:rsidR="00971FAE" w:rsidRDefault="00971FAE" w:rsidP="00F12741">
      <w:pPr>
        <w:autoSpaceDE w:val="0"/>
        <w:spacing w:line="276" w:lineRule="auto"/>
        <w:jc w:val="both"/>
        <w:rPr>
          <w:rFonts w:ascii="Calibri" w:hAnsi="Calibri" w:cs="Arial"/>
          <w:sz w:val="22"/>
          <w:szCs w:val="22"/>
        </w:rPr>
      </w:pPr>
      <w:r>
        <w:rPr>
          <w:rFonts w:ascii="Calibri" w:hAnsi="Calibri" w:cs="Arial"/>
          <w:sz w:val="22"/>
          <w:szCs w:val="22"/>
        </w:rPr>
        <w:t>Na etapie wnioskowania uwzględnienie w budżecie wydatków na mechanizm racjonalnych usprawnień i zaznaczenie pola wyboru tzw. „checkbox” jest niemożliwe. Konieczność zaplanowania tego typu wsparcia może się pojawić na etapie realizacji projektu po rozpoznaniu potrzeb uczestników projektu.</w:t>
      </w:r>
    </w:p>
    <w:p w:rsidR="00971FAE" w:rsidRDefault="00971FAE" w:rsidP="00F12741">
      <w:pPr>
        <w:autoSpaceDE w:val="0"/>
        <w:spacing w:line="276" w:lineRule="auto"/>
        <w:jc w:val="both"/>
        <w:rPr>
          <w:rFonts w:ascii="Calibri" w:hAnsi="Calibri" w:cs="Arial"/>
          <w:sz w:val="22"/>
          <w:szCs w:val="22"/>
        </w:rPr>
      </w:pPr>
    </w:p>
    <w:p w:rsidR="00971FAE" w:rsidRDefault="00971FAE" w:rsidP="00F12741">
      <w:pPr>
        <w:autoSpaceDE w:val="0"/>
        <w:spacing w:line="276" w:lineRule="auto"/>
        <w:jc w:val="both"/>
        <w:rPr>
          <w:rFonts w:ascii="Calibri" w:hAnsi="Calibri" w:cs="Arial"/>
          <w:sz w:val="22"/>
          <w:szCs w:val="22"/>
        </w:rPr>
      </w:pPr>
      <w:r>
        <w:rPr>
          <w:rFonts w:ascii="Calibri" w:hAnsi="Calibri" w:cs="Arial"/>
          <w:sz w:val="22"/>
          <w:szCs w:val="22"/>
        </w:rPr>
        <w:t>Wnioskodawca ma jednak</w:t>
      </w:r>
      <w:r w:rsidR="000561AD">
        <w:rPr>
          <w:rFonts w:ascii="Calibri" w:hAnsi="Calibri" w:cs="Arial"/>
          <w:sz w:val="22"/>
          <w:szCs w:val="22"/>
        </w:rPr>
        <w:t xml:space="preserve"> na etapie sporządzenia wniosku o dofinansowanie</w:t>
      </w:r>
      <w:r>
        <w:rPr>
          <w:rFonts w:ascii="Calibri" w:hAnsi="Calibri" w:cs="Arial"/>
          <w:sz w:val="22"/>
          <w:szCs w:val="22"/>
        </w:rPr>
        <w:t xml:space="preserve"> możliwość uwzględnienia wydatków na zapewnienie dostępności czy dostosowanie projektu do potrzeb osób z niepełnosprawnościami, ale nie będzie to mechanizm racjonalnych usprawnień, tylko zaprojektowanie wsparcia na zasadzie uniwersalnego projektowania. </w:t>
      </w:r>
    </w:p>
    <w:p w:rsidR="004E69D4" w:rsidRDefault="004E69D4" w:rsidP="00F12741">
      <w:pPr>
        <w:autoSpaceDE w:val="0"/>
        <w:spacing w:line="276" w:lineRule="auto"/>
        <w:jc w:val="both"/>
        <w:rPr>
          <w:rFonts w:ascii="Calibri" w:hAnsi="Calibri" w:cs="Arial"/>
          <w:sz w:val="22"/>
          <w:szCs w:val="22"/>
        </w:rPr>
      </w:pPr>
    </w:p>
    <w:p w:rsidR="001636C2" w:rsidRDefault="001636C2" w:rsidP="000F749A">
      <w:pPr>
        <w:pStyle w:val="WW-Default"/>
        <w:numPr>
          <w:ilvl w:val="0"/>
          <w:numId w:val="30"/>
        </w:numPr>
        <w:spacing w:line="276" w:lineRule="auto"/>
        <w:jc w:val="both"/>
        <w:rPr>
          <w:rFonts w:ascii="Calibri" w:hAnsi="Calibri" w:cs="Arial"/>
          <w:color w:val="auto"/>
          <w:sz w:val="22"/>
          <w:szCs w:val="22"/>
        </w:rPr>
      </w:pPr>
      <w:r w:rsidRPr="00137EF3">
        <w:rPr>
          <w:rFonts w:ascii="Calibri" w:hAnsi="Calibri" w:cs="Arial"/>
          <w:b/>
          <w:color w:val="auto"/>
          <w:sz w:val="22"/>
          <w:szCs w:val="22"/>
        </w:rPr>
        <w:t>kolumna 12</w:t>
      </w:r>
      <w:r w:rsidR="004E69D4">
        <w:rPr>
          <w:rFonts w:ascii="Calibri" w:hAnsi="Calibri" w:cs="Arial"/>
          <w:b/>
          <w:color w:val="auto"/>
          <w:sz w:val="22"/>
          <w:szCs w:val="22"/>
        </w:rPr>
        <w:t>.</w:t>
      </w:r>
      <w:r w:rsidRPr="00137EF3">
        <w:rPr>
          <w:rFonts w:ascii="Calibri" w:hAnsi="Calibri" w:cs="Arial"/>
          <w:b/>
          <w:color w:val="auto"/>
          <w:sz w:val="22"/>
          <w:szCs w:val="22"/>
        </w:rPr>
        <w:t xml:space="preserve"> </w:t>
      </w:r>
      <w:r w:rsidRPr="00137EF3">
        <w:rPr>
          <w:rFonts w:ascii="Calibri" w:hAnsi="Calibri" w:cs="Arial"/>
          <w:b/>
          <w:i/>
          <w:color w:val="auto"/>
          <w:sz w:val="22"/>
          <w:szCs w:val="22"/>
        </w:rPr>
        <w:t>dotacja</w:t>
      </w:r>
    </w:p>
    <w:p w:rsidR="001636C2" w:rsidRDefault="001636C2" w:rsidP="00C4110F">
      <w:pPr>
        <w:pStyle w:val="WW-Default"/>
        <w:spacing w:line="276" w:lineRule="auto"/>
        <w:jc w:val="both"/>
        <w:rPr>
          <w:rFonts w:ascii="Calibri" w:hAnsi="Calibri" w:cs="Arial"/>
          <w:color w:val="auto"/>
          <w:sz w:val="22"/>
          <w:szCs w:val="22"/>
        </w:rPr>
      </w:pPr>
      <w:r>
        <w:rPr>
          <w:rFonts w:ascii="Calibri" w:hAnsi="Calibri" w:cs="Arial"/>
          <w:sz w:val="22"/>
          <w:szCs w:val="22"/>
        </w:rPr>
        <w:t xml:space="preserve">W przypadku, gdy Wnioskodawca udziela dotacji na </w:t>
      </w:r>
      <w:r>
        <w:rPr>
          <w:rFonts w:ascii="Calibri" w:hAnsi="Calibri" w:cs="Arial"/>
          <w:color w:val="auto"/>
          <w:sz w:val="22"/>
          <w:szCs w:val="22"/>
        </w:rPr>
        <w:t>rozpoczęcie działalności gospodarczej</w:t>
      </w:r>
      <w:r w:rsidRPr="00D5742B">
        <w:rPr>
          <w:rFonts w:ascii="Calibri" w:hAnsi="Calibri" w:cs="Arial"/>
          <w:color w:val="auto"/>
          <w:sz w:val="22"/>
          <w:szCs w:val="22"/>
        </w:rPr>
        <w:t xml:space="preserve"> </w:t>
      </w:r>
      <w:r>
        <w:rPr>
          <w:rFonts w:ascii="Calibri" w:hAnsi="Calibri" w:cs="Arial"/>
          <w:color w:val="auto"/>
          <w:sz w:val="22"/>
          <w:szCs w:val="22"/>
        </w:rPr>
        <w:t xml:space="preserve">lub dotacji na tworzenie nowych miejsc pracy w podmiotach ekonomii społecznej </w:t>
      </w:r>
      <w:r w:rsidR="00280F58">
        <w:rPr>
          <w:rFonts w:ascii="Calibri" w:hAnsi="Calibri" w:cs="Arial"/>
          <w:color w:val="auto"/>
          <w:sz w:val="22"/>
          <w:szCs w:val="22"/>
        </w:rPr>
        <w:t xml:space="preserve">– przedsiębiorstwach społecznych </w:t>
      </w:r>
      <w:r>
        <w:rPr>
          <w:rFonts w:ascii="Calibri" w:hAnsi="Calibri" w:cs="Arial"/>
          <w:color w:val="auto"/>
          <w:sz w:val="22"/>
          <w:szCs w:val="22"/>
        </w:rPr>
        <w:t xml:space="preserve">w </w:t>
      </w:r>
      <w:r w:rsidR="004E69D4" w:rsidRPr="004E69D4">
        <w:rPr>
          <w:rFonts w:ascii="Calibri" w:hAnsi="Calibri" w:cs="Arial"/>
          <w:i/>
          <w:color w:val="auto"/>
          <w:sz w:val="22"/>
          <w:szCs w:val="22"/>
        </w:rPr>
        <w:t>S</w:t>
      </w:r>
      <w:r w:rsidRPr="004E69D4">
        <w:rPr>
          <w:rFonts w:ascii="Calibri" w:hAnsi="Calibri" w:cs="Arial"/>
          <w:i/>
          <w:color w:val="auto"/>
          <w:sz w:val="22"/>
          <w:szCs w:val="22"/>
        </w:rPr>
        <w:t xml:space="preserve">zczegółowym </w:t>
      </w:r>
      <w:r w:rsidR="004E69D4" w:rsidRPr="004E69D4">
        <w:rPr>
          <w:rFonts w:ascii="Calibri" w:hAnsi="Calibri" w:cs="Arial"/>
          <w:i/>
          <w:color w:val="auto"/>
          <w:sz w:val="22"/>
          <w:szCs w:val="22"/>
        </w:rPr>
        <w:t xml:space="preserve">budżecie </w:t>
      </w:r>
      <w:r w:rsidRPr="004E69D4">
        <w:rPr>
          <w:rFonts w:ascii="Calibri" w:hAnsi="Calibri" w:cs="Arial"/>
          <w:i/>
          <w:color w:val="auto"/>
          <w:sz w:val="22"/>
          <w:szCs w:val="22"/>
        </w:rPr>
        <w:t>projektu</w:t>
      </w:r>
      <w:r>
        <w:rPr>
          <w:rFonts w:ascii="Calibri" w:hAnsi="Calibri" w:cs="Arial"/>
          <w:color w:val="auto"/>
          <w:sz w:val="22"/>
          <w:szCs w:val="22"/>
        </w:rPr>
        <w:t xml:space="preserve"> przy</w:t>
      </w:r>
      <w:r w:rsidR="004E69D4">
        <w:rPr>
          <w:rFonts w:ascii="Calibri" w:hAnsi="Calibri" w:cs="Arial"/>
          <w:color w:val="auto"/>
          <w:sz w:val="22"/>
          <w:szCs w:val="22"/>
        </w:rPr>
        <w:t> </w:t>
      </w:r>
      <w:r>
        <w:rPr>
          <w:rFonts w:ascii="Calibri" w:hAnsi="Calibri" w:cs="Arial"/>
          <w:color w:val="auto"/>
          <w:sz w:val="22"/>
          <w:szCs w:val="22"/>
        </w:rPr>
        <w:t xml:space="preserve">wydatku stanowiącym </w:t>
      </w:r>
      <w:r w:rsidRPr="00EF0CB8">
        <w:rPr>
          <w:rFonts w:ascii="Calibri" w:hAnsi="Calibri" w:cs="Arial"/>
          <w:b/>
          <w:color w:val="auto"/>
          <w:sz w:val="22"/>
          <w:szCs w:val="22"/>
        </w:rPr>
        <w:t>dotację</w:t>
      </w:r>
      <w:r>
        <w:rPr>
          <w:rFonts w:ascii="Calibri" w:hAnsi="Calibri" w:cs="Arial"/>
          <w:color w:val="auto"/>
          <w:sz w:val="22"/>
          <w:szCs w:val="22"/>
        </w:rPr>
        <w:t xml:space="preserve"> </w:t>
      </w:r>
      <w:r>
        <w:rPr>
          <w:rFonts w:ascii="Calibri" w:hAnsi="Calibri" w:cs="Arial"/>
          <w:sz w:val="22"/>
          <w:szCs w:val="22"/>
        </w:rPr>
        <w:t xml:space="preserve">zaznacza </w:t>
      </w:r>
      <w:r w:rsidR="004E69D4">
        <w:rPr>
          <w:rFonts w:ascii="Calibri" w:hAnsi="Calibri" w:cs="Arial"/>
          <w:sz w:val="22"/>
          <w:szCs w:val="22"/>
        </w:rPr>
        <w:t xml:space="preserve">pole typu </w:t>
      </w:r>
      <w:r>
        <w:rPr>
          <w:rFonts w:ascii="Calibri" w:hAnsi="Calibri" w:cs="Arial"/>
          <w:sz w:val="22"/>
          <w:szCs w:val="22"/>
        </w:rPr>
        <w:t xml:space="preserve">checkbox </w:t>
      </w:r>
      <w:r>
        <w:rPr>
          <w:rFonts w:ascii="Calibri" w:hAnsi="Calibri" w:cs="Arial"/>
          <w:i/>
          <w:sz w:val="22"/>
          <w:szCs w:val="22"/>
        </w:rPr>
        <w:t>– tak</w:t>
      </w:r>
      <w:r>
        <w:rPr>
          <w:rFonts w:ascii="Calibri" w:hAnsi="Calibri" w:cs="Arial"/>
          <w:sz w:val="22"/>
          <w:szCs w:val="22"/>
        </w:rPr>
        <w:t xml:space="preserve">. </w:t>
      </w:r>
    </w:p>
    <w:p w:rsidR="001636C2" w:rsidRDefault="003D10EA" w:rsidP="00F12741">
      <w:pPr>
        <w:pStyle w:val="WW-Default"/>
        <w:spacing w:line="276" w:lineRule="auto"/>
        <w:jc w:val="both"/>
        <w:rPr>
          <w:rFonts w:ascii="Calibri" w:hAnsi="Calibri" w:cs="Arial"/>
          <w:b/>
          <w:sz w:val="22"/>
          <w:szCs w:val="22"/>
        </w:rPr>
      </w:pPr>
      <w:r>
        <w:rPr>
          <w:rFonts w:ascii="Calibri" w:hAnsi="Calibri" w:cs="Arial"/>
          <w:b/>
          <w:sz w:val="22"/>
          <w:szCs w:val="22"/>
        </w:rPr>
        <w:lastRenderedPageBreak/>
        <w:br/>
      </w:r>
      <w:r>
        <w:rPr>
          <w:rFonts w:ascii="Calibri" w:hAnsi="Calibri" w:cs="Arial"/>
          <w:b/>
          <w:sz w:val="22"/>
          <w:szCs w:val="22"/>
        </w:rPr>
        <w:br/>
      </w:r>
      <w:r>
        <w:rPr>
          <w:rFonts w:ascii="Calibri" w:hAnsi="Calibri" w:cs="Arial"/>
          <w:b/>
          <w:sz w:val="22"/>
          <w:szCs w:val="22"/>
        </w:rPr>
        <w:br/>
      </w:r>
      <w:r>
        <w:rPr>
          <w:rFonts w:ascii="Calibri" w:hAnsi="Calibri" w:cs="Arial"/>
          <w:b/>
          <w:sz w:val="22"/>
          <w:szCs w:val="22"/>
        </w:rPr>
        <w:br/>
      </w:r>
    </w:p>
    <w:p w:rsidR="001636C2" w:rsidRPr="00E6067F" w:rsidRDefault="004E69D4" w:rsidP="000F749A">
      <w:pPr>
        <w:pStyle w:val="WW-Default"/>
        <w:numPr>
          <w:ilvl w:val="0"/>
          <w:numId w:val="17"/>
        </w:numPr>
        <w:spacing w:line="276" w:lineRule="auto"/>
        <w:jc w:val="both"/>
        <w:rPr>
          <w:rFonts w:ascii="Calibri" w:hAnsi="Calibri" w:cs="Arial"/>
          <w:color w:val="auto"/>
          <w:sz w:val="22"/>
          <w:szCs w:val="22"/>
        </w:rPr>
      </w:pPr>
      <w:r>
        <w:rPr>
          <w:rFonts w:ascii="Calibri" w:hAnsi="Calibri" w:cs="Arial"/>
          <w:b/>
          <w:color w:val="auto"/>
          <w:szCs w:val="22"/>
        </w:rPr>
        <w:t>Wkład własny</w:t>
      </w:r>
    </w:p>
    <w:p w:rsidR="00E6067F" w:rsidRDefault="00E6067F" w:rsidP="00E6067F">
      <w:pPr>
        <w:pStyle w:val="WW-Default"/>
        <w:spacing w:line="276" w:lineRule="auto"/>
        <w:jc w:val="both"/>
        <w:rPr>
          <w:rFonts w:ascii="Calibri" w:hAnsi="Calibri" w:cs="Arial"/>
          <w:b/>
          <w:color w:val="auto"/>
          <w:szCs w:val="22"/>
        </w:rPr>
      </w:pPr>
    </w:p>
    <w:p w:rsidR="00E6067F" w:rsidRDefault="00E6067F" w:rsidP="00E6067F">
      <w:pPr>
        <w:pStyle w:val="WW-Default"/>
        <w:spacing w:line="276" w:lineRule="auto"/>
        <w:jc w:val="both"/>
        <w:rPr>
          <w:rFonts w:ascii="Calibri" w:hAnsi="Calibri" w:cs="Arial"/>
          <w:color w:val="auto"/>
          <w:sz w:val="22"/>
          <w:szCs w:val="22"/>
        </w:rPr>
      </w:pPr>
      <w:r>
        <w:rPr>
          <w:rFonts w:ascii="Calibri" w:hAnsi="Calibri" w:cs="Arial"/>
          <w:color w:val="auto"/>
          <w:sz w:val="22"/>
          <w:szCs w:val="22"/>
        </w:rPr>
        <w:t xml:space="preserve">Procent wkładu własnego każdorazowo będzie </w:t>
      </w:r>
      <w:r w:rsidR="00180BB0">
        <w:rPr>
          <w:rFonts w:ascii="Calibri" w:hAnsi="Calibri" w:cs="Arial"/>
          <w:color w:val="auto"/>
          <w:sz w:val="22"/>
          <w:szCs w:val="22"/>
        </w:rPr>
        <w:t>określony w SzOOP RPO WP 2014-</w:t>
      </w:r>
      <w:r>
        <w:rPr>
          <w:rFonts w:ascii="Calibri" w:hAnsi="Calibri" w:cs="Arial"/>
          <w:color w:val="auto"/>
          <w:sz w:val="22"/>
          <w:szCs w:val="22"/>
        </w:rPr>
        <w:t>2020/</w:t>
      </w:r>
      <w:r w:rsidR="00060B80">
        <w:rPr>
          <w:rFonts w:ascii="Calibri" w:hAnsi="Calibri" w:cs="Arial"/>
          <w:color w:val="auto"/>
          <w:sz w:val="22"/>
          <w:szCs w:val="22"/>
        </w:rPr>
        <w:t>regulam</w:t>
      </w:r>
      <w:r>
        <w:rPr>
          <w:rFonts w:ascii="Calibri" w:hAnsi="Calibri" w:cs="Arial"/>
          <w:color w:val="auto"/>
          <w:sz w:val="22"/>
          <w:szCs w:val="22"/>
        </w:rPr>
        <w:t>inie konkursu/wezwaniu i automatycznie wskazywany będzie we wniosku o dofinansowanie</w:t>
      </w:r>
      <w:r w:rsidR="00180BB0">
        <w:rPr>
          <w:rFonts w:ascii="Calibri" w:hAnsi="Calibri" w:cs="Arial"/>
          <w:color w:val="auto"/>
          <w:sz w:val="22"/>
          <w:szCs w:val="22"/>
        </w:rPr>
        <w:t xml:space="preserve"> projektu</w:t>
      </w:r>
      <w:r>
        <w:rPr>
          <w:rFonts w:ascii="Calibri" w:hAnsi="Calibri" w:cs="Arial"/>
          <w:color w:val="auto"/>
          <w:sz w:val="22"/>
          <w:szCs w:val="22"/>
        </w:rPr>
        <w:t xml:space="preserve">. </w:t>
      </w:r>
    </w:p>
    <w:p w:rsidR="00FE2C2D" w:rsidRDefault="00FE2C2D" w:rsidP="00E6067F">
      <w:pPr>
        <w:pStyle w:val="WW-Default"/>
        <w:spacing w:line="276" w:lineRule="auto"/>
        <w:jc w:val="both"/>
        <w:rPr>
          <w:rFonts w:ascii="Calibri" w:hAnsi="Calibri" w:cs="Arial"/>
          <w:color w:val="auto"/>
          <w:sz w:val="22"/>
          <w:szCs w:val="22"/>
        </w:rPr>
      </w:pPr>
    </w:p>
    <w:tbl>
      <w:tblPr>
        <w:tblW w:w="9082" w:type="dxa"/>
        <w:tblInd w:w="-5" w:type="dxa"/>
        <w:tblLayout w:type="fixed"/>
        <w:tblLook w:val="0000" w:firstRow="0" w:lastRow="0" w:firstColumn="0" w:lastColumn="0" w:noHBand="0" w:noVBand="0"/>
      </w:tblPr>
      <w:tblGrid>
        <w:gridCol w:w="9082"/>
      </w:tblGrid>
      <w:tr w:rsidR="00133579" w:rsidTr="00133579">
        <w:trPr>
          <w:trHeight w:val="607"/>
        </w:trPr>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133579" w:rsidRPr="00243F6A" w:rsidRDefault="00F023AF" w:rsidP="000A37F1">
            <w:pPr>
              <w:pStyle w:val="Tekstkomentarza1"/>
              <w:spacing w:after="240" w:line="276" w:lineRule="auto"/>
              <w:jc w:val="both"/>
              <w:rPr>
                <w:rFonts w:ascii="Calibri" w:hAnsi="Calibri" w:cs="Arial"/>
                <w:b/>
                <w:sz w:val="22"/>
                <w:szCs w:val="22"/>
              </w:rPr>
            </w:pPr>
            <w:r>
              <w:rPr>
                <w:rFonts w:cs="Arial"/>
              </w:rPr>
              <w:br w:type="page"/>
            </w:r>
            <w:r w:rsidR="00133579">
              <w:rPr>
                <w:rFonts w:ascii="Calibri" w:hAnsi="Calibri" w:cs="Arial"/>
                <w:b/>
                <w:sz w:val="24"/>
                <w:szCs w:val="24"/>
              </w:rPr>
              <w:t>UWAGA</w:t>
            </w:r>
          </w:p>
          <w:p w:rsidR="00133579" w:rsidRPr="00E6067F" w:rsidRDefault="00133579" w:rsidP="00133579">
            <w:pPr>
              <w:pStyle w:val="WW-Default"/>
              <w:spacing w:line="276" w:lineRule="auto"/>
              <w:jc w:val="both"/>
              <w:rPr>
                <w:rFonts w:ascii="Calibri" w:hAnsi="Calibri" w:cs="Arial"/>
                <w:color w:val="auto"/>
                <w:sz w:val="22"/>
                <w:szCs w:val="22"/>
              </w:rPr>
            </w:pPr>
            <w:r w:rsidRPr="00E6067F">
              <w:rPr>
                <w:rFonts w:ascii="Calibri" w:hAnsi="Calibri" w:cs="Arial"/>
                <w:color w:val="auto"/>
                <w:sz w:val="22"/>
                <w:szCs w:val="22"/>
              </w:rPr>
              <w:t>W przypadku konkursu w ramach Poddziałania 6.1.2</w:t>
            </w:r>
            <w:r>
              <w:rPr>
                <w:rFonts w:ascii="Calibri" w:hAnsi="Calibri" w:cs="Arial"/>
                <w:color w:val="auto"/>
                <w:sz w:val="22"/>
                <w:szCs w:val="22"/>
              </w:rPr>
              <w:t>.</w:t>
            </w:r>
            <w:r w:rsidRPr="00E6067F">
              <w:rPr>
                <w:rFonts w:ascii="Calibri" w:hAnsi="Calibri" w:cs="Arial"/>
                <w:color w:val="auto"/>
                <w:sz w:val="22"/>
                <w:szCs w:val="22"/>
              </w:rPr>
              <w:t xml:space="preserve"> Wnioskodawca </w:t>
            </w:r>
            <w:r>
              <w:rPr>
                <w:rFonts w:ascii="Calibri" w:hAnsi="Calibri" w:cs="Arial"/>
                <w:color w:val="auto"/>
                <w:sz w:val="22"/>
                <w:szCs w:val="22"/>
              </w:rPr>
              <w:t>wybiera z listy rozwijanej</w:t>
            </w:r>
            <w:r w:rsidRPr="00E6067F">
              <w:rPr>
                <w:rFonts w:ascii="Calibri" w:hAnsi="Calibri" w:cs="Arial"/>
                <w:color w:val="auto"/>
                <w:sz w:val="22"/>
                <w:szCs w:val="22"/>
              </w:rPr>
              <w:t xml:space="preserve"> odpowiedni poziom wkładu własnego zgodnie z poniższą zasadą:</w:t>
            </w:r>
          </w:p>
          <w:p w:rsidR="00133579" w:rsidRPr="00E6067F" w:rsidRDefault="00133579" w:rsidP="000F749A">
            <w:pPr>
              <w:pStyle w:val="WW-Default"/>
              <w:numPr>
                <w:ilvl w:val="0"/>
                <w:numId w:val="31"/>
              </w:numPr>
              <w:ind w:left="426"/>
              <w:jc w:val="both"/>
              <w:rPr>
                <w:rFonts w:ascii="Calibri" w:hAnsi="Calibri" w:cs="Arial"/>
                <w:sz w:val="22"/>
                <w:szCs w:val="22"/>
              </w:rPr>
            </w:pPr>
            <w:r w:rsidRPr="00E6067F">
              <w:rPr>
                <w:rFonts w:ascii="Calibri" w:hAnsi="Calibri" w:cs="Arial"/>
                <w:sz w:val="22"/>
                <w:szCs w:val="22"/>
              </w:rPr>
              <w:t>w przypadku, gdy wnioskodawc</w:t>
            </w:r>
            <w:r>
              <w:rPr>
                <w:rFonts w:ascii="Calibri" w:hAnsi="Calibri" w:cs="Arial"/>
                <w:sz w:val="22"/>
                <w:szCs w:val="22"/>
              </w:rPr>
              <w:t>ą</w:t>
            </w:r>
            <w:r w:rsidRPr="00E6067F">
              <w:rPr>
                <w:rFonts w:ascii="Calibri" w:hAnsi="Calibri" w:cs="Arial"/>
                <w:sz w:val="22"/>
                <w:szCs w:val="22"/>
              </w:rPr>
              <w:t xml:space="preserve"> </w:t>
            </w:r>
            <w:r>
              <w:rPr>
                <w:rFonts w:ascii="Calibri" w:hAnsi="Calibri" w:cs="Arial"/>
                <w:sz w:val="22"/>
                <w:szCs w:val="22"/>
              </w:rPr>
              <w:t>jest</w:t>
            </w:r>
            <w:r w:rsidRPr="00E6067F">
              <w:rPr>
                <w:rFonts w:ascii="Calibri" w:hAnsi="Calibri" w:cs="Arial"/>
                <w:sz w:val="22"/>
                <w:szCs w:val="22"/>
              </w:rPr>
              <w:t xml:space="preserve"> </w:t>
            </w:r>
            <w:r w:rsidRPr="00E6067F">
              <w:rPr>
                <w:rFonts w:ascii="Calibri" w:hAnsi="Calibri" w:cs="Arial"/>
                <w:b/>
                <w:sz w:val="22"/>
                <w:szCs w:val="22"/>
              </w:rPr>
              <w:t>JST</w:t>
            </w:r>
            <w:r>
              <w:rPr>
                <w:rFonts w:ascii="Calibri" w:hAnsi="Calibri" w:cs="Arial"/>
                <w:b/>
                <w:sz w:val="22"/>
                <w:szCs w:val="22"/>
              </w:rPr>
              <w:t xml:space="preserve">, a podmiotem realizującym projekt jest </w:t>
            </w:r>
            <w:r w:rsidRPr="002B2098">
              <w:rPr>
                <w:rFonts w:ascii="Calibri" w:hAnsi="Calibri" w:cs="Arial"/>
                <w:b/>
                <w:sz w:val="22"/>
                <w:szCs w:val="22"/>
              </w:rPr>
              <w:t>OPS  lub PCPR</w:t>
            </w:r>
            <w:r>
              <w:rPr>
                <w:rFonts w:ascii="Calibri" w:hAnsi="Calibri" w:cs="Arial"/>
                <w:b/>
                <w:sz w:val="22"/>
                <w:szCs w:val="22"/>
              </w:rPr>
              <w:t xml:space="preserve"> </w:t>
            </w:r>
            <w:r w:rsidRPr="00E6067F">
              <w:rPr>
                <w:rFonts w:ascii="Calibri" w:hAnsi="Calibri" w:cs="Arial"/>
                <w:sz w:val="22"/>
                <w:szCs w:val="22"/>
              </w:rPr>
              <w:t xml:space="preserve">- wymagany wkład własny beneficjenta do projektu wynosi </w:t>
            </w:r>
            <w:r w:rsidRPr="00E6067F">
              <w:rPr>
                <w:rFonts w:ascii="Calibri" w:hAnsi="Calibri" w:cs="Arial"/>
                <w:b/>
                <w:sz w:val="22"/>
                <w:szCs w:val="22"/>
                <w:u w:val="single"/>
              </w:rPr>
              <w:t xml:space="preserve">15% </w:t>
            </w:r>
            <w:r w:rsidRPr="00E6067F">
              <w:rPr>
                <w:rFonts w:ascii="Calibri" w:hAnsi="Calibri" w:cs="Arial"/>
                <w:sz w:val="22"/>
                <w:szCs w:val="22"/>
              </w:rPr>
              <w:t>wydatków kwalifikowalnych projektu</w:t>
            </w:r>
            <w:r>
              <w:rPr>
                <w:rFonts w:ascii="Calibri" w:hAnsi="Calibri" w:cs="Arial"/>
                <w:sz w:val="22"/>
                <w:szCs w:val="22"/>
              </w:rPr>
              <w:t>;</w:t>
            </w:r>
          </w:p>
          <w:p w:rsidR="00133579" w:rsidRPr="00E6067F" w:rsidRDefault="00133579" w:rsidP="000F749A">
            <w:pPr>
              <w:pStyle w:val="WW-Default"/>
              <w:numPr>
                <w:ilvl w:val="0"/>
                <w:numId w:val="31"/>
              </w:numPr>
              <w:ind w:left="426"/>
              <w:jc w:val="both"/>
              <w:rPr>
                <w:rFonts w:ascii="Calibri" w:hAnsi="Calibri" w:cs="Arial"/>
                <w:sz w:val="22"/>
                <w:szCs w:val="22"/>
              </w:rPr>
            </w:pPr>
            <w:r>
              <w:rPr>
                <w:rFonts w:ascii="Calibri" w:hAnsi="Calibri" w:cs="Arial"/>
                <w:sz w:val="22"/>
                <w:szCs w:val="22"/>
              </w:rPr>
              <w:t xml:space="preserve">w każdym innym </w:t>
            </w:r>
            <w:r w:rsidRPr="00E6067F">
              <w:rPr>
                <w:rFonts w:ascii="Calibri" w:hAnsi="Calibri" w:cs="Arial"/>
                <w:sz w:val="22"/>
                <w:szCs w:val="22"/>
              </w:rPr>
              <w:t>przypadku, niż wymienion</w:t>
            </w:r>
            <w:r>
              <w:rPr>
                <w:rFonts w:ascii="Calibri" w:hAnsi="Calibri" w:cs="Arial"/>
                <w:sz w:val="22"/>
                <w:szCs w:val="22"/>
              </w:rPr>
              <w:t>y</w:t>
            </w:r>
            <w:r w:rsidRPr="00E6067F">
              <w:rPr>
                <w:rFonts w:ascii="Calibri" w:hAnsi="Calibri" w:cs="Arial"/>
                <w:sz w:val="22"/>
                <w:szCs w:val="22"/>
              </w:rPr>
              <w:t xml:space="preserve"> w pkt a)</w:t>
            </w:r>
            <w:r>
              <w:rPr>
                <w:rFonts w:ascii="Calibri" w:hAnsi="Calibri" w:cs="Arial"/>
                <w:sz w:val="22"/>
                <w:szCs w:val="22"/>
              </w:rPr>
              <w:t xml:space="preserve"> -</w:t>
            </w:r>
            <w:r w:rsidRPr="00E6067F">
              <w:rPr>
                <w:rFonts w:ascii="Calibri" w:hAnsi="Calibri" w:cs="Arial"/>
                <w:sz w:val="22"/>
                <w:szCs w:val="22"/>
              </w:rPr>
              <w:t xml:space="preserve"> wymagany wkład własny beneficjenta do</w:t>
            </w:r>
            <w:r>
              <w:rPr>
                <w:rFonts w:ascii="Calibri" w:hAnsi="Calibri" w:cs="Arial"/>
                <w:sz w:val="22"/>
                <w:szCs w:val="22"/>
              </w:rPr>
              <w:t> </w:t>
            </w:r>
            <w:r w:rsidRPr="00E6067F">
              <w:rPr>
                <w:rFonts w:ascii="Calibri" w:hAnsi="Calibri" w:cs="Arial"/>
                <w:sz w:val="22"/>
                <w:szCs w:val="22"/>
              </w:rPr>
              <w:t xml:space="preserve">projektu wynosi </w:t>
            </w:r>
            <w:r w:rsidRPr="00E6067F">
              <w:rPr>
                <w:rFonts w:ascii="Calibri" w:hAnsi="Calibri" w:cs="Arial"/>
                <w:b/>
                <w:sz w:val="22"/>
                <w:szCs w:val="22"/>
                <w:u w:val="single"/>
              </w:rPr>
              <w:t>5%</w:t>
            </w:r>
            <w:r w:rsidRPr="00E6067F">
              <w:rPr>
                <w:rFonts w:ascii="Calibri" w:hAnsi="Calibri" w:cs="Arial"/>
                <w:sz w:val="22"/>
                <w:szCs w:val="22"/>
                <w:u w:val="single"/>
              </w:rPr>
              <w:t xml:space="preserve"> </w:t>
            </w:r>
            <w:r w:rsidRPr="00E6067F">
              <w:rPr>
                <w:rFonts w:ascii="Calibri" w:hAnsi="Calibri" w:cs="Arial"/>
                <w:sz w:val="22"/>
                <w:szCs w:val="22"/>
              </w:rPr>
              <w:t>wydatków kwalifikowalnych projektu.</w:t>
            </w:r>
          </w:p>
          <w:p w:rsidR="00133579" w:rsidRDefault="00133579" w:rsidP="000A37F1">
            <w:pPr>
              <w:pStyle w:val="Tekstkomentarza1"/>
              <w:spacing w:line="276" w:lineRule="auto"/>
              <w:jc w:val="both"/>
            </w:pPr>
          </w:p>
        </w:tc>
      </w:tr>
    </w:tbl>
    <w:p w:rsidR="001636C2" w:rsidRDefault="00FE2C2D" w:rsidP="00F12741">
      <w:pPr>
        <w:pStyle w:val="WW-Default"/>
        <w:spacing w:line="276" w:lineRule="auto"/>
        <w:jc w:val="both"/>
        <w:rPr>
          <w:rFonts w:ascii="Calibri" w:hAnsi="Calibri" w:cs="Arial"/>
          <w:sz w:val="22"/>
          <w:szCs w:val="22"/>
        </w:rPr>
      </w:pPr>
      <w:r>
        <w:rPr>
          <w:rFonts w:ascii="Calibri" w:hAnsi="Calibri" w:cs="Arial"/>
          <w:color w:val="auto"/>
          <w:sz w:val="22"/>
          <w:szCs w:val="22"/>
        </w:rPr>
        <w:br/>
      </w:r>
      <w:r w:rsidR="001636C2">
        <w:rPr>
          <w:rFonts w:ascii="Calibri" w:hAnsi="Calibri" w:cs="Arial"/>
          <w:color w:val="auto"/>
          <w:sz w:val="22"/>
          <w:szCs w:val="22"/>
        </w:rPr>
        <w:t>Kwota wkładu własnego wyliczona zostanie automatycznie po wskazaniu wszystkich kosztów w </w:t>
      </w:r>
      <w:r w:rsidR="001636C2" w:rsidRPr="00180BB0">
        <w:rPr>
          <w:rFonts w:ascii="Calibri" w:hAnsi="Calibri" w:cs="Arial"/>
          <w:i/>
          <w:color w:val="auto"/>
          <w:sz w:val="22"/>
          <w:szCs w:val="22"/>
        </w:rPr>
        <w:t>Szczegółowym budżecie projektu</w:t>
      </w:r>
      <w:r w:rsidR="001636C2">
        <w:rPr>
          <w:rFonts w:ascii="Calibri" w:hAnsi="Calibri" w:cs="Arial"/>
          <w:color w:val="auto"/>
          <w:sz w:val="22"/>
          <w:szCs w:val="22"/>
        </w:rPr>
        <w:t>. Na tej podstawie Wnioskodawca będzie wiedział</w:t>
      </w:r>
      <w:r w:rsidR="00180BB0">
        <w:rPr>
          <w:rFonts w:ascii="Calibri" w:hAnsi="Calibri" w:cs="Arial"/>
          <w:color w:val="auto"/>
          <w:sz w:val="22"/>
          <w:szCs w:val="22"/>
        </w:rPr>
        <w:t>,</w:t>
      </w:r>
      <w:r w:rsidR="001636C2">
        <w:rPr>
          <w:rFonts w:ascii="Calibri" w:hAnsi="Calibri" w:cs="Arial"/>
          <w:color w:val="auto"/>
          <w:sz w:val="22"/>
          <w:szCs w:val="22"/>
        </w:rPr>
        <w:t xml:space="preserve"> w jakiej wysokości musi wnieść wkład własny. Suma pól: </w:t>
      </w:r>
      <w:r w:rsidR="001636C2">
        <w:rPr>
          <w:rFonts w:ascii="Calibri" w:hAnsi="Calibri" w:cs="Arial"/>
          <w:i/>
          <w:sz w:val="22"/>
          <w:szCs w:val="22"/>
        </w:rPr>
        <w:t xml:space="preserve">wkład własny niepieniężny (w tym koszty pośrednie) </w:t>
      </w:r>
      <w:r w:rsidR="001636C2">
        <w:rPr>
          <w:rFonts w:ascii="Calibri" w:hAnsi="Calibri" w:cs="Arial"/>
          <w:sz w:val="22"/>
          <w:szCs w:val="22"/>
        </w:rPr>
        <w:t>oraz</w:t>
      </w:r>
      <w:r w:rsidR="001636C2">
        <w:rPr>
          <w:rFonts w:ascii="Calibri" w:hAnsi="Calibri" w:cs="Arial"/>
          <w:i/>
          <w:sz w:val="22"/>
          <w:szCs w:val="22"/>
        </w:rPr>
        <w:t xml:space="preserve"> wkład własny finansowy (w tym koszty pośrednie) </w:t>
      </w:r>
      <w:r w:rsidR="001636C2">
        <w:rPr>
          <w:rFonts w:ascii="Calibri" w:hAnsi="Calibri" w:cs="Arial"/>
          <w:sz w:val="22"/>
          <w:szCs w:val="22"/>
        </w:rPr>
        <w:t xml:space="preserve">musi dać kwotę wskazaną powyżej. </w:t>
      </w:r>
    </w:p>
    <w:p w:rsidR="001636C2" w:rsidRDefault="001636C2" w:rsidP="00F12741">
      <w:pPr>
        <w:pStyle w:val="WW-Default"/>
        <w:spacing w:line="276" w:lineRule="auto"/>
        <w:jc w:val="both"/>
        <w:rPr>
          <w:rFonts w:ascii="Calibri" w:hAnsi="Calibri" w:cs="Arial"/>
          <w:sz w:val="22"/>
          <w:szCs w:val="22"/>
        </w:rPr>
      </w:pPr>
    </w:p>
    <w:p w:rsidR="001636C2" w:rsidRDefault="001636C2" w:rsidP="00F12741">
      <w:pPr>
        <w:pStyle w:val="WW-Default"/>
        <w:spacing w:line="276" w:lineRule="auto"/>
        <w:jc w:val="both"/>
        <w:rPr>
          <w:rFonts w:ascii="Calibri" w:hAnsi="Calibri" w:cs="Arial"/>
          <w:sz w:val="22"/>
          <w:szCs w:val="22"/>
        </w:rPr>
      </w:pPr>
      <w:r>
        <w:rPr>
          <w:rFonts w:ascii="Calibri" w:hAnsi="Calibri" w:cs="Arial"/>
          <w:sz w:val="22"/>
          <w:szCs w:val="22"/>
        </w:rPr>
        <w:t xml:space="preserve">W wierszu </w:t>
      </w:r>
      <w:r>
        <w:rPr>
          <w:rFonts w:ascii="Calibri" w:hAnsi="Calibri" w:cs="Arial"/>
          <w:i/>
          <w:sz w:val="22"/>
          <w:szCs w:val="22"/>
        </w:rPr>
        <w:t xml:space="preserve">wkład własny niepieniężny (w tym koszty pośrednie) </w:t>
      </w:r>
      <w:r>
        <w:rPr>
          <w:rFonts w:ascii="Calibri" w:hAnsi="Calibri" w:cs="Arial"/>
          <w:sz w:val="22"/>
          <w:szCs w:val="22"/>
        </w:rPr>
        <w:t xml:space="preserve">Wnioskodawca uzupełnia jedynie kwotę wkładu własnego niepieniężnego, która będzie rozliczona w ramach kosztów pośrednich. </w:t>
      </w:r>
    </w:p>
    <w:p w:rsidR="001636C2" w:rsidRDefault="001636C2" w:rsidP="00F12741">
      <w:pPr>
        <w:pStyle w:val="WW-Default"/>
        <w:spacing w:line="276" w:lineRule="auto"/>
        <w:jc w:val="both"/>
        <w:rPr>
          <w:rFonts w:ascii="Calibri" w:hAnsi="Calibri" w:cs="Arial"/>
          <w:sz w:val="22"/>
          <w:szCs w:val="22"/>
        </w:rPr>
      </w:pPr>
      <w:r>
        <w:rPr>
          <w:rFonts w:ascii="Calibri" w:hAnsi="Calibri" w:cs="Arial"/>
          <w:sz w:val="22"/>
          <w:szCs w:val="22"/>
        </w:rPr>
        <w:t>W pozostałym zakresie kwoty wyliczą się automatycznie.</w:t>
      </w:r>
    </w:p>
    <w:p w:rsidR="001636C2" w:rsidRDefault="001636C2" w:rsidP="00F12741">
      <w:pPr>
        <w:pStyle w:val="WW-Default"/>
        <w:spacing w:line="276" w:lineRule="auto"/>
        <w:jc w:val="both"/>
        <w:rPr>
          <w:rFonts w:ascii="Calibri" w:hAnsi="Calibri" w:cs="Arial"/>
          <w:sz w:val="22"/>
          <w:szCs w:val="22"/>
        </w:rPr>
      </w:pPr>
    </w:p>
    <w:p w:rsidR="001636C2" w:rsidRDefault="001636C2" w:rsidP="00F12741">
      <w:pPr>
        <w:pStyle w:val="WW-Default"/>
        <w:spacing w:line="276" w:lineRule="auto"/>
        <w:jc w:val="both"/>
        <w:rPr>
          <w:rFonts w:ascii="Calibri" w:hAnsi="Calibri" w:cs="Arial"/>
          <w:sz w:val="22"/>
          <w:szCs w:val="22"/>
        </w:rPr>
      </w:pPr>
      <w:r>
        <w:rPr>
          <w:rFonts w:ascii="Calibri" w:hAnsi="Calibri" w:cs="Arial"/>
          <w:sz w:val="22"/>
          <w:szCs w:val="22"/>
        </w:rPr>
        <w:t xml:space="preserve">W wierszu </w:t>
      </w:r>
      <w:r>
        <w:rPr>
          <w:rFonts w:ascii="Calibri" w:hAnsi="Calibri" w:cs="Arial"/>
          <w:i/>
          <w:sz w:val="22"/>
          <w:szCs w:val="22"/>
        </w:rPr>
        <w:t xml:space="preserve">wkład własny finansowy (w tym koszty pośrednie) </w:t>
      </w:r>
      <w:r>
        <w:rPr>
          <w:rFonts w:ascii="Calibri" w:hAnsi="Calibri" w:cs="Arial"/>
          <w:sz w:val="22"/>
          <w:szCs w:val="22"/>
        </w:rPr>
        <w:t xml:space="preserve">Wnioskodawca uzupełnia jedynie kwotę wkładu własnego finansowego, która będzie rozliczona w ramach kosztów pośrednich. </w:t>
      </w:r>
    </w:p>
    <w:p w:rsidR="00F023AF" w:rsidRDefault="001636C2" w:rsidP="00F12741">
      <w:pPr>
        <w:pStyle w:val="WW-Default"/>
        <w:spacing w:line="276" w:lineRule="auto"/>
        <w:jc w:val="both"/>
        <w:rPr>
          <w:rFonts w:ascii="Calibri" w:hAnsi="Calibri" w:cs="Arial"/>
          <w:sz w:val="22"/>
          <w:szCs w:val="22"/>
        </w:rPr>
      </w:pPr>
      <w:r>
        <w:rPr>
          <w:rFonts w:ascii="Calibri" w:hAnsi="Calibri" w:cs="Arial"/>
          <w:sz w:val="22"/>
          <w:szCs w:val="22"/>
        </w:rPr>
        <w:t>W pozostałym zakresie k</w:t>
      </w:r>
      <w:r w:rsidR="00F023AF">
        <w:rPr>
          <w:rFonts w:ascii="Calibri" w:hAnsi="Calibri" w:cs="Arial"/>
          <w:sz w:val="22"/>
          <w:szCs w:val="22"/>
        </w:rPr>
        <w:t>woty wyliczą się automatycznie.</w:t>
      </w:r>
    </w:p>
    <w:p w:rsidR="00F023AF" w:rsidRDefault="00F023AF" w:rsidP="00F12741">
      <w:pPr>
        <w:pStyle w:val="WW-Default"/>
        <w:spacing w:line="276" w:lineRule="auto"/>
        <w:jc w:val="both"/>
        <w:rPr>
          <w:rFonts w:ascii="Calibri" w:hAnsi="Calibri" w:cs="Arial"/>
          <w:sz w:val="22"/>
          <w:szCs w:val="22"/>
        </w:rPr>
      </w:pPr>
    </w:p>
    <w:p w:rsidR="001636C2" w:rsidRDefault="001636C2" w:rsidP="00F12741">
      <w:pPr>
        <w:pStyle w:val="WW-Default"/>
        <w:spacing w:line="276" w:lineRule="auto"/>
        <w:jc w:val="both"/>
        <w:rPr>
          <w:rFonts w:ascii="Calibri" w:hAnsi="Calibri" w:cs="Arial"/>
          <w:color w:val="auto"/>
          <w:sz w:val="22"/>
          <w:szCs w:val="22"/>
        </w:rPr>
      </w:pPr>
      <w:r>
        <w:rPr>
          <w:rFonts w:ascii="Calibri" w:hAnsi="Calibri" w:cs="Arial"/>
          <w:color w:val="auto"/>
          <w:sz w:val="22"/>
          <w:szCs w:val="22"/>
        </w:rPr>
        <w:t xml:space="preserve">Wnioskodawca ma obowiązek w taki sposób skonstruować </w:t>
      </w:r>
      <w:r>
        <w:rPr>
          <w:rFonts w:ascii="Calibri" w:hAnsi="Calibri" w:cs="Arial"/>
          <w:i/>
          <w:color w:val="auto"/>
          <w:sz w:val="22"/>
          <w:szCs w:val="22"/>
        </w:rPr>
        <w:t>Szczegółowy budżet projektu</w:t>
      </w:r>
      <w:r>
        <w:rPr>
          <w:rFonts w:ascii="Calibri" w:hAnsi="Calibri" w:cs="Arial"/>
          <w:color w:val="auto"/>
          <w:sz w:val="22"/>
          <w:szCs w:val="22"/>
        </w:rPr>
        <w:t>, aby</w:t>
      </w:r>
      <w:r w:rsidR="00F023AF">
        <w:rPr>
          <w:rFonts w:ascii="Calibri" w:hAnsi="Calibri" w:cs="Arial"/>
          <w:color w:val="auto"/>
          <w:sz w:val="22"/>
          <w:szCs w:val="22"/>
        </w:rPr>
        <w:t> </w:t>
      </w:r>
      <w:r>
        <w:rPr>
          <w:rFonts w:ascii="Calibri" w:hAnsi="Calibri" w:cs="Arial"/>
          <w:color w:val="auto"/>
          <w:sz w:val="22"/>
          <w:szCs w:val="22"/>
        </w:rPr>
        <w:t>wniesiony wkład w</w:t>
      </w:r>
      <w:r w:rsidR="00180BB0">
        <w:rPr>
          <w:rFonts w:ascii="Calibri" w:hAnsi="Calibri" w:cs="Arial"/>
          <w:color w:val="auto"/>
          <w:sz w:val="22"/>
          <w:szCs w:val="22"/>
        </w:rPr>
        <w:t>łasny był dokładnie w wysokości</w:t>
      </w:r>
      <w:r>
        <w:rPr>
          <w:rFonts w:ascii="Calibri" w:hAnsi="Calibri" w:cs="Arial"/>
          <w:color w:val="auto"/>
          <w:sz w:val="22"/>
          <w:szCs w:val="22"/>
        </w:rPr>
        <w:t xml:space="preserve"> wyliczonej automatycznie przez G</w:t>
      </w:r>
      <w:r w:rsidR="00F023AF">
        <w:rPr>
          <w:rFonts w:ascii="Calibri" w:hAnsi="Calibri" w:cs="Arial"/>
          <w:color w:val="auto"/>
          <w:sz w:val="22"/>
          <w:szCs w:val="22"/>
        </w:rPr>
        <w:t xml:space="preserve">WA </w:t>
      </w:r>
      <w:r>
        <w:rPr>
          <w:rFonts w:ascii="Calibri" w:hAnsi="Calibri" w:cs="Arial"/>
          <w:color w:val="auto"/>
          <w:sz w:val="22"/>
          <w:szCs w:val="22"/>
        </w:rPr>
        <w:t>na</w:t>
      </w:r>
      <w:r w:rsidR="00F023AF">
        <w:rPr>
          <w:rFonts w:ascii="Calibri" w:hAnsi="Calibri" w:cs="Arial"/>
          <w:color w:val="auto"/>
          <w:sz w:val="22"/>
          <w:szCs w:val="22"/>
        </w:rPr>
        <w:t> </w:t>
      </w:r>
      <w:r>
        <w:rPr>
          <w:rFonts w:ascii="Calibri" w:hAnsi="Calibri" w:cs="Arial"/>
          <w:color w:val="auto"/>
          <w:sz w:val="22"/>
          <w:szCs w:val="22"/>
        </w:rPr>
        <w:t xml:space="preserve">podstawie określonego procentu. </w:t>
      </w:r>
    </w:p>
    <w:p w:rsidR="001636C2" w:rsidRDefault="001636C2" w:rsidP="00F12741">
      <w:pPr>
        <w:pStyle w:val="WW-Default"/>
        <w:spacing w:line="276" w:lineRule="auto"/>
        <w:jc w:val="both"/>
        <w:rPr>
          <w:rFonts w:ascii="Calibri" w:hAnsi="Calibri" w:cs="Arial"/>
          <w:color w:val="auto"/>
          <w:sz w:val="22"/>
          <w:szCs w:val="22"/>
        </w:rPr>
      </w:pPr>
    </w:p>
    <w:p w:rsidR="001636C2" w:rsidRDefault="001636C2" w:rsidP="0005475D">
      <w:pPr>
        <w:pStyle w:val="WW-Default"/>
        <w:spacing w:line="276" w:lineRule="auto"/>
        <w:jc w:val="both"/>
        <w:rPr>
          <w:rFonts w:ascii="Calibri" w:hAnsi="Calibri" w:cs="Arial"/>
          <w:sz w:val="22"/>
          <w:szCs w:val="22"/>
        </w:rPr>
      </w:pPr>
      <w:r w:rsidRPr="0005475D">
        <w:rPr>
          <w:rFonts w:ascii="Calibri" w:hAnsi="Calibri" w:cs="Arial"/>
          <w:sz w:val="22"/>
          <w:szCs w:val="22"/>
        </w:rPr>
        <w:t xml:space="preserve">Wiersz </w:t>
      </w:r>
      <w:r w:rsidRPr="0005475D">
        <w:rPr>
          <w:rFonts w:ascii="Calibri" w:hAnsi="Calibri" w:cs="Arial"/>
          <w:i/>
          <w:sz w:val="22"/>
          <w:szCs w:val="22"/>
        </w:rPr>
        <w:t xml:space="preserve">w tym wkład prywatny </w:t>
      </w:r>
      <w:r w:rsidRPr="0005475D">
        <w:rPr>
          <w:rFonts w:ascii="Calibri" w:hAnsi="Calibri" w:cs="Arial"/>
          <w:sz w:val="22"/>
          <w:szCs w:val="22"/>
        </w:rPr>
        <w:t xml:space="preserve">wyliczany jest automatycznie po uprzednim wskazaniu wartości wkładu prywatnego w polu 5.9.1 części </w:t>
      </w:r>
      <w:r w:rsidRPr="00180BB0">
        <w:rPr>
          <w:rFonts w:ascii="Calibri" w:hAnsi="Calibri" w:cs="Arial"/>
          <w:b/>
          <w:sz w:val="22"/>
          <w:szCs w:val="22"/>
        </w:rPr>
        <w:t>F.</w:t>
      </w:r>
      <w:r w:rsidR="00180BB0">
        <w:rPr>
          <w:rFonts w:ascii="Calibri" w:hAnsi="Calibri" w:cs="Arial"/>
          <w:sz w:val="22"/>
          <w:szCs w:val="22"/>
        </w:rPr>
        <w:t xml:space="preserve"> Zakres f</w:t>
      </w:r>
      <w:r w:rsidRPr="0005475D">
        <w:rPr>
          <w:rFonts w:ascii="Calibri" w:hAnsi="Calibri" w:cs="Arial"/>
          <w:sz w:val="22"/>
          <w:szCs w:val="22"/>
        </w:rPr>
        <w:t>inansowy Projektu</w:t>
      </w:r>
      <w:r w:rsidR="00180BB0">
        <w:rPr>
          <w:rFonts w:ascii="Calibri" w:hAnsi="Calibri" w:cs="Arial"/>
          <w:sz w:val="22"/>
          <w:szCs w:val="22"/>
        </w:rPr>
        <w:t>.</w:t>
      </w:r>
    </w:p>
    <w:p w:rsidR="001636C2" w:rsidRDefault="001636C2" w:rsidP="00F12741">
      <w:pPr>
        <w:pStyle w:val="WW-Default"/>
        <w:spacing w:line="276" w:lineRule="auto"/>
        <w:jc w:val="both"/>
        <w:rPr>
          <w:rFonts w:ascii="Calibri" w:hAnsi="Calibri" w:cs="Arial"/>
          <w:color w:val="auto"/>
          <w:sz w:val="22"/>
          <w:szCs w:val="22"/>
        </w:rPr>
      </w:pPr>
    </w:p>
    <w:p w:rsidR="001636C2" w:rsidRDefault="001636C2" w:rsidP="00F12741">
      <w:pPr>
        <w:pStyle w:val="WW-Default"/>
        <w:spacing w:line="276" w:lineRule="auto"/>
        <w:jc w:val="both"/>
        <w:rPr>
          <w:rFonts w:ascii="Calibri" w:hAnsi="Calibri" w:cs="Arial"/>
          <w:sz w:val="22"/>
          <w:szCs w:val="22"/>
        </w:rPr>
      </w:pPr>
      <w:r>
        <w:rPr>
          <w:rFonts w:ascii="Calibri" w:hAnsi="Calibri" w:cs="Arial"/>
          <w:sz w:val="22"/>
          <w:szCs w:val="22"/>
        </w:rPr>
        <w:t xml:space="preserve">W wierszu </w:t>
      </w:r>
      <w:r>
        <w:rPr>
          <w:rFonts w:ascii="Calibri" w:hAnsi="Calibri" w:cs="Arial"/>
          <w:i/>
          <w:sz w:val="22"/>
          <w:szCs w:val="22"/>
        </w:rPr>
        <w:t xml:space="preserve">w tym wkład prywatny </w:t>
      </w:r>
      <w:r>
        <w:rPr>
          <w:rFonts w:ascii="Calibri" w:hAnsi="Calibri" w:cs="Arial"/>
          <w:sz w:val="22"/>
          <w:szCs w:val="22"/>
        </w:rPr>
        <w:t>kwota zostanie wskazana automatycznie po uprzedni</w:t>
      </w:r>
      <w:r w:rsidR="00180BB0">
        <w:rPr>
          <w:rFonts w:ascii="Calibri" w:hAnsi="Calibri" w:cs="Arial"/>
          <w:sz w:val="22"/>
          <w:szCs w:val="22"/>
        </w:rPr>
        <w:t xml:space="preserve">m wyborze z listy rozwijanej w </w:t>
      </w:r>
      <w:r w:rsidR="00180BB0" w:rsidRPr="00180BB0">
        <w:rPr>
          <w:rFonts w:ascii="Calibri" w:hAnsi="Calibri" w:cs="Arial"/>
          <w:i/>
          <w:sz w:val="22"/>
          <w:szCs w:val="22"/>
        </w:rPr>
        <w:t>S</w:t>
      </w:r>
      <w:r w:rsidRPr="00180BB0">
        <w:rPr>
          <w:rFonts w:ascii="Calibri" w:hAnsi="Calibri" w:cs="Arial"/>
          <w:i/>
          <w:sz w:val="22"/>
          <w:szCs w:val="22"/>
        </w:rPr>
        <w:t>zczegółowym budżecie</w:t>
      </w:r>
      <w:r w:rsidR="00180BB0" w:rsidRPr="00180BB0">
        <w:rPr>
          <w:rFonts w:ascii="Calibri" w:hAnsi="Calibri" w:cs="Arial"/>
          <w:i/>
          <w:sz w:val="22"/>
          <w:szCs w:val="22"/>
        </w:rPr>
        <w:t xml:space="preserve"> projektu</w:t>
      </w:r>
      <w:r>
        <w:rPr>
          <w:rFonts w:ascii="Calibri" w:hAnsi="Calibri" w:cs="Arial"/>
          <w:sz w:val="22"/>
          <w:szCs w:val="22"/>
        </w:rPr>
        <w:t xml:space="preserve"> w polu</w:t>
      </w:r>
      <w:r>
        <w:rPr>
          <w:rFonts w:ascii="Calibri" w:hAnsi="Calibri" w:cs="Arial"/>
          <w:i/>
          <w:sz w:val="22"/>
          <w:szCs w:val="22"/>
        </w:rPr>
        <w:t xml:space="preserve"> Źródła finansowania</w:t>
      </w:r>
      <w:r>
        <w:rPr>
          <w:rFonts w:ascii="Calibri" w:hAnsi="Calibri" w:cs="Arial"/>
          <w:sz w:val="22"/>
          <w:szCs w:val="22"/>
        </w:rPr>
        <w:t xml:space="preserve"> – Prywatny.</w:t>
      </w:r>
    </w:p>
    <w:p w:rsidR="001636C2" w:rsidRDefault="001636C2" w:rsidP="00F12741">
      <w:pPr>
        <w:pStyle w:val="WW-Default"/>
        <w:spacing w:line="276" w:lineRule="auto"/>
        <w:jc w:val="both"/>
        <w:rPr>
          <w:rFonts w:ascii="Calibri" w:hAnsi="Calibri" w:cs="Arial"/>
          <w:sz w:val="22"/>
          <w:szCs w:val="22"/>
        </w:rPr>
      </w:pPr>
    </w:p>
    <w:p w:rsidR="001636C2" w:rsidRDefault="001636C2" w:rsidP="00F12741">
      <w:pPr>
        <w:pStyle w:val="WW-Default"/>
        <w:spacing w:line="276" w:lineRule="auto"/>
        <w:jc w:val="both"/>
        <w:rPr>
          <w:rFonts w:ascii="Calibri" w:hAnsi="Calibri" w:cs="Arial"/>
          <w:sz w:val="22"/>
          <w:szCs w:val="22"/>
        </w:rPr>
      </w:pPr>
      <w:r>
        <w:rPr>
          <w:rFonts w:ascii="Calibri" w:hAnsi="Calibri" w:cs="Arial"/>
          <w:sz w:val="22"/>
          <w:szCs w:val="22"/>
        </w:rPr>
        <w:t xml:space="preserve">W wierszu </w:t>
      </w:r>
      <w:r>
        <w:rPr>
          <w:rFonts w:ascii="Calibri" w:hAnsi="Calibri" w:cs="Arial"/>
          <w:i/>
          <w:sz w:val="22"/>
          <w:szCs w:val="22"/>
        </w:rPr>
        <w:t>w tym wkład prywatny wymagany przepisami pomocy publicznej,</w:t>
      </w:r>
      <w:r>
        <w:rPr>
          <w:rFonts w:ascii="Calibri" w:hAnsi="Calibri" w:cs="Arial"/>
          <w:sz w:val="22"/>
          <w:szCs w:val="22"/>
        </w:rPr>
        <w:t xml:space="preserve"> kwotę wpisuje Wnioskodawca</w:t>
      </w:r>
      <w:r w:rsidR="00180BB0">
        <w:rPr>
          <w:rFonts w:ascii="Calibri" w:hAnsi="Calibri" w:cs="Arial"/>
          <w:sz w:val="22"/>
          <w:szCs w:val="22"/>
        </w:rPr>
        <w:t>,</w:t>
      </w:r>
      <w:r>
        <w:rPr>
          <w:rFonts w:ascii="Calibri" w:hAnsi="Calibri" w:cs="Arial"/>
          <w:sz w:val="22"/>
          <w:szCs w:val="22"/>
        </w:rPr>
        <w:t xml:space="preserve"> mając na uwadze przepisy pomocy publicznej.</w:t>
      </w:r>
    </w:p>
    <w:p w:rsidR="00F023AF" w:rsidRDefault="003D10EA">
      <w:pPr>
        <w:suppressAutoHyphens w:val="0"/>
        <w:rPr>
          <w:rFonts w:ascii="Calibri" w:hAnsi="Calibri" w:cs="Arial"/>
          <w:color w:val="000000"/>
          <w:sz w:val="22"/>
          <w:szCs w:val="22"/>
        </w:rPr>
      </w:pPr>
      <w:r>
        <w:rPr>
          <w:rFonts w:ascii="Calibri" w:hAnsi="Calibri" w:cs="Arial"/>
          <w:color w:val="000000"/>
          <w:sz w:val="22"/>
          <w:szCs w:val="22"/>
        </w:rPr>
        <w:lastRenderedPageBreak/>
        <w:br/>
      </w:r>
      <w:r>
        <w:rPr>
          <w:rFonts w:ascii="Calibri" w:hAnsi="Calibri" w:cs="Arial"/>
          <w:color w:val="000000"/>
          <w:sz w:val="22"/>
          <w:szCs w:val="22"/>
        </w:rPr>
        <w:br/>
      </w:r>
    </w:p>
    <w:p w:rsidR="00B26B39" w:rsidRDefault="00B26B39">
      <w:pPr>
        <w:suppressAutoHyphens w:val="0"/>
        <w:rPr>
          <w:rFonts w:ascii="Calibri" w:hAnsi="Calibri" w:cs="Arial"/>
          <w:color w:val="000000"/>
          <w:sz w:val="22"/>
          <w:szCs w:val="22"/>
        </w:rPr>
      </w:pPr>
    </w:p>
    <w:p w:rsidR="00B26B39" w:rsidRDefault="00B26B39">
      <w:pPr>
        <w:suppressAutoHyphens w:val="0"/>
        <w:rPr>
          <w:rFonts w:ascii="Calibri" w:hAnsi="Calibri" w:cs="Arial"/>
          <w:color w:val="000000"/>
          <w:sz w:val="22"/>
          <w:szCs w:val="22"/>
        </w:rPr>
      </w:pPr>
    </w:p>
    <w:p w:rsidR="001636C2" w:rsidRPr="00180BB0" w:rsidRDefault="00180BB0" w:rsidP="00F12741">
      <w:pPr>
        <w:pStyle w:val="WW-Default"/>
        <w:numPr>
          <w:ilvl w:val="0"/>
          <w:numId w:val="8"/>
        </w:numPr>
        <w:spacing w:line="276" w:lineRule="auto"/>
        <w:jc w:val="both"/>
        <w:rPr>
          <w:rFonts w:ascii="Calibri" w:hAnsi="Calibri" w:cs="Arial"/>
          <w:sz w:val="22"/>
          <w:szCs w:val="22"/>
        </w:rPr>
      </w:pPr>
      <w:r>
        <w:rPr>
          <w:rFonts w:ascii="Calibri" w:hAnsi="Calibri" w:cs="Arial"/>
          <w:b/>
        </w:rPr>
        <w:t>Pomoc publiczna</w:t>
      </w:r>
    </w:p>
    <w:p w:rsidR="00180BB0" w:rsidRDefault="00180BB0" w:rsidP="00180BB0">
      <w:pPr>
        <w:pStyle w:val="WW-Default"/>
        <w:spacing w:line="276" w:lineRule="auto"/>
        <w:ind w:left="720"/>
        <w:jc w:val="both"/>
        <w:rPr>
          <w:rFonts w:ascii="Calibri" w:hAnsi="Calibri" w:cs="Arial"/>
          <w:sz w:val="22"/>
          <w:szCs w:val="22"/>
        </w:rPr>
      </w:pPr>
    </w:p>
    <w:p w:rsidR="001636C2" w:rsidRPr="00180BB0" w:rsidRDefault="001636C2" w:rsidP="00F12741">
      <w:pPr>
        <w:pStyle w:val="WW-Default"/>
        <w:spacing w:line="276" w:lineRule="auto"/>
        <w:jc w:val="both"/>
        <w:rPr>
          <w:rFonts w:ascii="Calibri" w:hAnsi="Calibri" w:cs="Arial"/>
          <w:i/>
          <w:sz w:val="22"/>
          <w:szCs w:val="22"/>
        </w:rPr>
      </w:pPr>
      <w:r>
        <w:rPr>
          <w:rFonts w:ascii="Calibri" w:hAnsi="Calibri" w:cs="Arial"/>
          <w:sz w:val="22"/>
          <w:szCs w:val="22"/>
        </w:rPr>
        <w:t xml:space="preserve">Wiersz </w:t>
      </w:r>
      <w:r>
        <w:rPr>
          <w:rFonts w:ascii="Calibri" w:hAnsi="Calibri" w:cs="Arial"/>
          <w:i/>
          <w:sz w:val="22"/>
          <w:szCs w:val="22"/>
        </w:rPr>
        <w:t xml:space="preserve">Wydatki objęte pomocą pozostałą </w:t>
      </w:r>
      <w:r>
        <w:rPr>
          <w:rFonts w:ascii="Calibri" w:hAnsi="Calibri" w:cs="Arial"/>
          <w:sz w:val="22"/>
          <w:szCs w:val="22"/>
        </w:rPr>
        <w:t xml:space="preserve">wyliczany jest automatycznie i stanowi różnicę pomiędzy </w:t>
      </w:r>
      <w:r w:rsidRPr="00180BB0">
        <w:rPr>
          <w:rFonts w:ascii="Calibri" w:hAnsi="Calibri" w:cs="Arial"/>
          <w:i/>
          <w:sz w:val="22"/>
          <w:szCs w:val="22"/>
        </w:rPr>
        <w:t>Kosztami Ogółem</w:t>
      </w:r>
      <w:r>
        <w:rPr>
          <w:rFonts w:ascii="Calibri" w:hAnsi="Calibri" w:cs="Arial"/>
          <w:sz w:val="22"/>
          <w:szCs w:val="22"/>
        </w:rPr>
        <w:t xml:space="preserve"> a </w:t>
      </w:r>
      <w:r w:rsidR="00180BB0">
        <w:rPr>
          <w:rFonts w:ascii="Calibri" w:hAnsi="Calibri" w:cs="Arial"/>
          <w:i/>
          <w:sz w:val="22"/>
          <w:szCs w:val="22"/>
        </w:rPr>
        <w:t>W</w:t>
      </w:r>
      <w:r w:rsidRPr="00180BB0">
        <w:rPr>
          <w:rFonts w:ascii="Calibri" w:hAnsi="Calibri" w:cs="Arial"/>
          <w:i/>
          <w:sz w:val="22"/>
          <w:szCs w:val="22"/>
        </w:rPr>
        <w:t>ydatkami objętymi pomocą publiczną</w:t>
      </w:r>
      <w:r>
        <w:rPr>
          <w:rFonts w:ascii="Calibri" w:hAnsi="Calibri" w:cs="Arial"/>
          <w:sz w:val="22"/>
          <w:szCs w:val="22"/>
        </w:rPr>
        <w:t xml:space="preserve"> i </w:t>
      </w:r>
      <w:r w:rsidR="00180BB0" w:rsidRPr="00180BB0">
        <w:rPr>
          <w:rFonts w:ascii="Calibri" w:hAnsi="Calibri" w:cs="Arial"/>
          <w:i/>
          <w:sz w:val="22"/>
          <w:szCs w:val="22"/>
        </w:rPr>
        <w:t>W</w:t>
      </w:r>
      <w:r w:rsidRPr="00180BB0">
        <w:rPr>
          <w:rFonts w:ascii="Calibri" w:hAnsi="Calibri" w:cs="Arial"/>
          <w:i/>
          <w:sz w:val="22"/>
          <w:szCs w:val="22"/>
        </w:rPr>
        <w:t>ydatkami objętymi pomocą de minimis.</w:t>
      </w:r>
    </w:p>
    <w:p w:rsidR="001636C2" w:rsidRDefault="001636C2" w:rsidP="00F12741">
      <w:pPr>
        <w:pStyle w:val="WW-Default"/>
        <w:spacing w:line="276" w:lineRule="auto"/>
        <w:jc w:val="both"/>
        <w:rPr>
          <w:rFonts w:ascii="Calibri" w:hAnsi="Calibri" w:cs="Arial"/>
          <w:sz w:val="22"/>
          <w:szCs w:val="22"/>
        </w:rPr>
      </w:pPr>
    </w:p>
    <w:p w:rsidR="001636C2" w:rsidRDefault="001636C2" w:rsidP="00F12741">
      <w:pPr>
        <w:pStyle w:val="WW-Default"/>
        <w:spacing w:line="276" w:lineRule="auto"/>
        <w:jc w:val="both"/>
        <w:rPr>
          <w:rFonts w:ascii="Calibri" w:hAnsi="Calibri" w:cs="Arial"/>
          <w:sz w:val="22"/>
          <w:szCs w:val="22"/>
        </w:rPr>
      </w:pPr>
      <w:r>
        <w:rPr>
          <w:rFonts w:ascii="Calibri" w:hAnsi="Calibri" w:cs="Arial"/>
          <w:sz w:val="22"/>
          <w:szCs w:val="22"/>
        </w:rPr>
        <w:t xml:space="preserve">Wiersz </w:t>
      </w:r>
      <w:r>
        <w:rPr>
          <w:rFonts w:ascii="Calibri" w:hAnsi="Calibri" w:cs="Arial"/>
          <w:i/>
          <w:sz w:val="22"/>
          <w:szCs w:val="22"/>
        </w:rPr>
        <w:t xml:space="preserve">Wydatki objęte pomocą publiczną </w:t>
      </w:r>
      <w:r>
        <w:rPr>
          <w:rFonts w:ascii="Calibri" w:hAnsi="Calibri" w:cs="Arial"/>
          <w:sz w:val="22"/>
          <w:szCs w:val="22"/>
        </w:rPr>
        <w:t>wyliczany jest automatycznie po uprzednim wypełnieniu kolumny 7</w:t>
      </w:r>
      <w:r w:rsidR="00180BB0">
        <w:rPr>
          <w:rFonts w:ascii="Calibri" w:hAnsi="Calibri" w:cs="Arial"/>
          <w:sz w:val="22"/>
          <w:szCs w:val="22"/>
        </w:rPr>
        <w:t>. (</w:t>
      </w:r>
      <w:r>
        <w:rPr>
          <w:rFonts w:ascii="Calibri" w:hAnsi="Calibri" w:cs="Arial"/>
          <w:i/>
          <w:sz w:val="22"/>
          <w:szCs w:val="22"/>
        </w:rPr>
        <w:t>Pomoc publiczna</w:t>
      </w:r>
      <w:r>
        <w:rPr>
          <w:rFonts w:ascii="Calibri" w:hAnsi="Calibri" w:cs="Arial"/>
          <w:sz w:val="22"/>
          <w:szCs w:val="22"/>
        </w:rPr>
        <w:t xml:space="preserve">) </w:t>
      </w:r>
      <w:r>
        <w:rPr>
          <w:rFonts w:ascii="Calibri" w:hAnsi="Calibri" w:cs="Arial"/>
          <w:i/>
          <w:sz w:val="22"/>
          <w:szCs w:val="22"/>
        </w:rPr>
        <w:t>Szczegółowego budżetu projektu</w:t>
      </w:r>
      <w:r>
        <w:rPr>
          <w:rFonts w:ascii="Calibri" w:hAnsi="Calibri" w:cs="Arial"/>
          <w:sz w:val="22"/>
          <w:szCs w:val="22"/>
        </w:rPr>
        <w:t xml:space="preserve">. Wnioskodawca uzupełnia jedynie kwotę wydatków objętych pomocą publiczną, która będzie rozliczona w ramach kosztów pośrednich. </w:t>
      </w:r>
    </w:p>
    <w:p w:rsidR="001636C2" w:rsidRDefault="001636C2" w:rsidP="00F12741">
      <w:pPr>
        <w:pStyle w:val="WW-Default"/>
        <w:spacing w:line="276" w:lineRule="auto"/>
        <w:jc w:val="both"/>
        <w:rPr>
          <w:rFonts w:ascii="Calibri" w:hAnsi="Calibri" w:cs="Arial"/>
          <w:sz w:val="22"/>
          <w:szCs w:val="22"/>
        </w:rPr>
      </w:pPr>
    </w:p>
    <w:p w:rsidR="001636C2" w:rsidRDefault="001636C2" w:rsidP="00F12741">
      <w:pPr>
        <w:pStyle w:val="WW-Default"/>
        <w:spacing w:line="276" w:lineRule="auto"/>
        <w:jc w:val="both"/>
        <w:rPr>
          <w:rFonts w:ascii="Calibri" w:hAnsi="Calibri" w:cs="Arial"/>
          <w:sz w:val="22"/>
          <w:szCs w:val="22"/>
        </w:rPr>
      </w:pPr>
      <w:r>
        <w:rPr>
          <w:rFonts w:ascii="Calibri" w:hAnsi="Calibri" w:cs="Arial"/>
          <w:sz w:val="22"/>
          <w:szCs w:val="22"/>
        </w:rPr>
        <w:t xml:space="preserve">Wiersz </w:t>
      </w:r>
      <w:r>
        <w:rPr>
          <w:rFonts w:ascii="Calibri" w:hAnsi="Calibri" w:cs="Arial"/>
          <w:i/>
          <w:sz w:val="22"/>
          <w:szCs w:val="22"/>
        </w:rPr>
        <w:t xml:space="preserve">Wydatki objęte pomocą de minimis </w:t>
      </w:r>
      <w:r>
        <w:rPr>
          <w:rFonts w:ascii="Calibri" w:hAnsi="Calibri" w:cs="Arial"/>
          <w:sz w:val="22"/>
          <w:szCs w:val="22"/>
        </w:rPr>
        <w:t>wyliczany jest automatycznie po uprzednim wypełnieniu kolumny 8</w:t>
      </w:r>
      <w:r w:rsidR="00180BB0">
        <w:rPr>
          <w:rFonts w:ascii="Calibri" w:hAnsi="Calibri" w:cs="Arial"/>
          <w:sz w:val="22"/>
          <w:szCs w:val="22"/>
        </w:rPr>
        <w:t>.</w:t>
      </w:r>
      <w:r>
        <w:rPr>
          <w:rFonts w:ascii="Calibri" w:hAnsi="Calibri" w:cs="Arial"/>
          <w:sz w:val="22"/>
          <w:szCs w:val="22"/>
        </w:rPr>
        <w:t xml:space="preserve"> (</w:t>
      </w:r>
      <w:r>
        <w:rPr>
          <w:rFonts w:ascii="Calibri" w:hAnsi="Calibri" w:cs="Arial"/>
          <w:i/>
          <w:sz w:val="22"/>
          <w:szCs w:val="22"/>
        </w:rPr>
        <w:t>Pomoc de minimis</w:t>
      </w:r>
      <w:r>
        <w:rPr>
          <w:rFonts w:ascii="Calibri" w:hAnsi="Calibri" w:cs="Arial"/>
          <w:sz w:val="22"/>
          <w:szCs w:val="22"/>
        </w:rPr>
        <w:t xml:space="preserve">) </w:t>
      </w:r>
      <w:r>
        <w:rPr>
          <w:rFonts w:ascii="Calibri" w:hAnsi="Calibri" w:cs="Arial"/>
          <w:i/>
          <w:sz w:val="22"/>
          <w:szCs w:val="22"/>
        </w:rPr>
        <w:t>Szczegółowego budżetu projektu</w:t>
      </w:r>
      <w:r>
        <w:rPr>
          <w:rFonts w:ascii="Calibri" w:hAnsi="Calibri" w:cs="Arial"/>
          <w:sz w:val="22"/>
          <w:szCs w:val="22"/>
        </w:rPr>
        <w:t>. Wnioskodawca uzupełnia jedynie kwotę wydatków objętych pomocą de minimis, która będzie rozliczona w ramach kosztów pośrednich.</w:t>
      </w:r>
    </w:p>
    <w:p w:rsidR="00B26B39" w:rsidRDefault="00B26B39" w:rsidP="00F12741">
      <w:pPr>
        <w:pStyle w:val="WW-Default"/>
        <w:spacing w:line="276" w:lineRule="auto"/>
        <w:jc w:val="both"/>
        <w:rPr>
          <w:rFonts w:ascii="Calibri" w:hAnsi="Calibri" w:cs="Arial"/>
          <w:sz w:val="22"/>
          <w:szCs w:val="22"/>
        </w:rPr>
      </w:pPr>
    </w:p>
    <w:p w:rsidR="0028230E" w:rsidRPr="0094318C" w:rsidRDefault="0028230E" w:rsidP="0028230E">
      <w:pPr>
        <w:suppressAutoHyphens w:val="0"/>
        <w:jc w:val="both"/>
        <w:rPr>
          <w:rFonts w:ascii="Calibri" w:hAnsi="Calibri" w:cs="Arial"/>
          <w:sz w:val="22"/>
          <w:szCs w:val="22"/>
        </w:rPr>
      </w:pPr>
      <w:r w:rsidRPr="0094318C">
        <w:rPr>
          <w:rFonts w:ascii="Calibri" w:hAnsi="Calibri" w:cs="Arial"/>
          <w:sz w:val="22"/>
          <w:szCs w:val="22"/>
        </w:rPr>
        <w:t>Wnioskodawca jest zobligowany do złożenia odpowiedniego oświadczenia w części K (pkt 1</w:t>
      </w:r>
      <w:r>
        <w:rPr>
          <w:rFonts w:ascii="Calibri" w:hAnsi="Calibri" w:cs="Arial"/>
          <w:sz w:val="22"/>
          <w:szCs w:val="22"/>
        </w:rPr>
        <w:t>3</w:t>
      </w:r>
      <w:r w:rsidRPr="0094318C">
        <w:rPr>
          <w:rFonts w:ascii="Calibri" w:hAnsi="Calibri" w:cs="Arial"/>
          <w:sz w:val="22"/>
          <w:szCs w:val="22"/>
        </w:rPr>
        <w:t>) poprzez wybór odpowiedniego pola/odpowiednich pól wyboru (typu checkbox):</w:t>
      </w:r>
    </w:p>
    <w:p w:rsidR="0028230E" w:rsidRPr="0094318C" w:rsidRDefault="0028230E" w:rsidP="0028230E">
      <w:pPr>
        <w:suppressAutoHyphens w:val="0"/>
        <w:jc w:val="both"/>
        <w:rPr>
          <w:rFonts w:ascii="Calibri" w:hAnsi="Calibri" w:cs="Arial"/>
          <w:sz w:val="22"/>
          <w:szCs w:val="22"/>
        </w:rPr>
      </w:pPr>
    </w:p>
    <w:p w:rsidR="0028230E" w:rsidRDefault="0028230E" w:rsidP="0028230E">
      <w:pPr>
        <w:pStyle w:val="Akapitzlist"/>
        <w:numPr>
          <w:ilvl w:val="0"/>
          <w:numId w:val="49"/>
        </w:numPr>
        <w:suppressAutoHyphens w:val="0"/>
        <w:ind w:left="426"/>
        <w:jc w:val="both"/>
        <w:rPr>
          <w:rFonts w:cs="Arial"/>
        </w:rPr>
      </w:pPr>
      <w:r w:rsidRPr="0094318C">
        <w:rPr>
          <w:rFonts w:cs="Arial"/>
        </w:rPr>
        <w:t xml:space="preserve">Wnioskodawcą jest podmiot będący odbiorcą pomocy publicznej/pomocy de minimis w ramach projektu. </w:t>
      </w:r>
    </w:p>
    <w:p w:rsidR="0028230E" w:rsidRDefault="0028230E" w:rsidP="0028230E">
      <w:pPr>
        <w:pStyle w:val="Akapitzlist"/>
        <w:numPr>
          <w:ilvl w:val="0"/>
          <w:numId w:val="49"/>
        </w:numPr>
        <w:suppressAutoHyphens w:val="0"/>
        <w:ind w:left="426"/>
        <w:jc w:val="both"/>
        <w:rPr>
          <w:rFonts w:cs="Arial"/>
        </w:rPr>
      </w:pPr>
      <w:r w:rsidRPr="0094318C">
        <w:rPr>
          <w:rFonts w:cs="Arial"/>
        </w:rPr>
        <w:t xml:space="preserve"> Wnioskodawca udziela w ramach projektu pomocy publicznej/pomocy de minimis na rzecz innego podmiotu.</w:t>
      </w:r>
    </w:p>
    <w:p w:rsidR="0028230E" w:rsidRPr="0094318C" w:rsidRDefault="0028230E" w:rsidP="0028230E">
      <w:pPr>
        <w:pStyle w:val="Akapitzlist"/>
        <w:numPr>
          <w:ilvl w:val="0"/>
          <w:numId w:val="49"/>
        </w:numPr>
        <w:suppressAutoHyphens w:val="0"/>
        <w:ind w:left="426"/>
        <w:jc w:val="both"/>
        <w:rPr>
          <w:rFonts w:cs="Arial"/>
        </w:rPr>
      </w:pPr>
      <w:r w:rsidRPr="0094318C">
        <w:rPr>
          <w:rFonts w:cs="Arial"/>
        </w:rPr>
        <w:t>W projekcie nie występuje wsparcie stanowiące pomoc publiczną/pomoc de minimis.</w:t>
      </w:r>
    </w:p>
    <w:p w:rsidR="00B26B39" w:rsidRPr="00B26B39" w:rsidRDefault="0028230E" w:rsidP="0028230E">
      <w:pPr>
        <w:pStyle w:val="WW-Default"/>
        <w:spacing w:line="276" w:lineRule="auto"/>
        <w:jc w:val="both"/>
        <w:rPr>
          <w:rFonts w:ascii="Calibri" w:hAnsi="Calibri" w:cs="Arial"/>
          <w:sz w:val="22"/>
          <w:szCs w:val="22"/>
        </w:rPr>
      </w:pPr>
      <w:r w:rsidRPr="0094318C">
        <w:rPr>
          <w:rFonts w:ascii="Calibri" w:hAnsi="Calibri" w:cs="Arial"/>
          <w:sz w:val="22"/>
          <w:szCs w:val="22"/>
        </w:rPr>
        <w:t>W zależności od założeń projektu dopuszczalne jest łączne oznaczenie pola 1</w:t>
      </w:r>
      <w:r>
        <w:rPr>
          <w:rFonts w:ascii="Calibri" w:hAnsi="Calibri" w:cs="Arial"/>
          <w:sz w:val="22"/>
          <w:szCs w:val="22"/>
        </w:rPr>
        <w:t>)</w:t>
      </w:r>
      <w:r w:rsidRPr="0094318C">
        <w:rPr>
          <w:rFonts w:ascii="Calibri" w:hAnsi="Calibri" w:cs="Arial"/>
          <w:sz w:val="22"/>
          <w:szCs w:val="22"/>
        </w:rPr>
        <w:t xml:space="preserve"> i 2</w:t>
      </w:r>
      <w:r>
        <w:rPr>
          <w:rFonts w:ascii="Calibri" w:hAnsi="Calibri" w:cs="Arial"/>
          <w:sz w:val="22"/>
          <w:szCs w:val="22"/>
        </w:rPr>
        <w:t>)</w:t>
      </w:r>
      <w:r w:rsidRPr="0094318C">
        <w:rPr>
          <w:rFonts w:ascii="Calibri" w:hAnsi="Calibri" w:cs="Arial"/>
          <w:sz w:val="22"/>
          <w:szCs w:val="22"/>
        </w:rPr>
        <w:t>.</w:t>
      </w:r>
    </w:p>
    <w:p w:rsidR="00FE2C2D" w:rsidRDefault="00FE2C2D" w:rsidP="00A05381">
      <w:pPr>
        <w:pStyle w:val="WW-Default"/>
        <w:spacing w:line="276" w:lineRule="auto"/>
        <w:jc w:val="both"/>
        <w:rPr>
          <w:rFonts w:ascii="Calibri" w:hAnsi="Calibri" w:cs="Arial"/>
          <w:b/>
          <w:sz w:val="22"/>
          <w:szCs w:val="22"/>
        </w:rPr>
      </w:pPr>
    </w:p>
    <w:p w:rsidR="001636C2" w:rsidRPr="006212C1" w:rsidRDefault="001636C2" w:rsidP="00A05381">
      <w:pPr>
        <w:pStyle w:val="WW-Default"/>
        <w:spacing w:line="276" w:lineRule="auto"/>
        <w:jc w:val="both"/>
        <w:rPr>
          <w:rFonts w:ascii="Calibri" w:hAnsi="Calibri" w:cs="Arial"/>
          <w:b/>
          <w:sz w:val="22"/>
          <w:szCs w:val="22"/>
        </w:rPr>
      </w:pPr>
      <w:r w:rsidRPr="006212C1">
        <w:rPr>
          <w:rFonts w:ascii="Calibri" w:hAnsi="Calibri" w:cs="Arial"/>
          <w:b/>
          <w:sz w:val="22"/>
          <w:szCs w:val="22"/>
        </w:rPr>
        <w:t>Oświadczenie odnośni</w:t>
      </w:r>
      <w:r w:rsidR="00180BB0" w:rsidRPr="006212C1">
        <w:rPr>
          <w:rFonts w:ascii="Calibri" w:hAnsi="Calibri" w:cs="Arial"/>
          <w:b/>
          <w:sz w:val="22"/>
          <w:szCs w:val="22"/>
        </w:rPr>
        <w:t>e kwalifikowalności podatku VAT</w:t>
      </w:r>
    </w:p>
    <w:p w:rsidR="00A05381" w:rsidRPr="00FE2C2D" w:rsidRDefault="00A05381" w:rsidP="00A05381">
      <w:pPr>
        <w:pStyle w:val="WW-Default"/>
        <w:spacing w:line="276" w:lineRule="auto"/>
        <w:jc w:val="both"/>
        <w:rPr>
          <w:rFonts w:ascii="Calibri" w:hAnsi="Calibri" w:cs="Arial"/>
          <w:b/>
          <w:sz w:val="16"/>
          <w:szCs w:val="22"/>
        </w:rPr>
      </w:pPr>
    </w:p>
    <w:p w:rsidR="00180BB0" w:rsidRPr="006212C1" w:rsidRDefault="001636C2" w:rsidP="00A05381">
      <w:pPr>
        <w:pStyle w:val="WW-Default"/>
        <w:spacing w:line="276" w:lineRule="auto"/>
        <w:jc w:val="both"/>
        <w:rPr>
          <w:rFonts w:ascii="Calibri" w:hAnsi="Calibri" w:cs="Arial"/>
          <w:b/>
          <w:bCs/>
          <w:color w:val="auto"/>
          <w:sz w:val="22"/>
          <w:szCs w:val="22"/>
        </w:rPr>
      </w:pPr>
      <w:r w:rsidRPr="006212C1">
        <w:rPr>
          <w:rFonts w:ascii="Calibri" w:hAnsi="Calibri" w:cs="Arial"/>
          <w:color w:val="auto"/>
          <w:sz w:val="22"/>
          <w:szCs w:val="22"/>
        </w:rPr>
        <w:t xml:space="preserve">Po uzupełnieniu powyższych pól odnoszących się do </w:t>
      </w:r>
      <w:r w:rsidRPr="006212C1">
        <w:rPr>
          <w:rFonts w:ascii="Calibri" w:hAnsi="Calibri" w:cs="Arial"/>
          <w:i/>
          <w:color w:val="auto"/>
          <w:sz w:val="22"/>
          <w:szCs w:val="22"/>
        </w:rPr>
        <w:t>Szczegółowego budżetu projektu</w:t>
      </w:r>
      <w:r w:rsidRPr="006212C1">
        <w:rPr>
          <w:rFonts w:ascii="Calibri" w:hAnsi="Calibri" w:cs="Arial"/>
          <w:color w:val="auto"/>
          <w:sz w:val="22"/>
          <w:szCs w:val="22"/>
        </w:rPr>
        <w:t xml:space="preserve">, Wnioskodawca przechodzi do pola </w:t>
      </w:r>
      <w:r w:rsidRPr="006212C1">
        <w:rPr>
          <w:rFonts w:ascii="Calibri" w:hAnsi="Calibri" w:cs="Arial"/>
          <w:i/>
          <w:color w:val="auto"/>
          <w:sz w:val="22"/>
          <w:szCs w:val="22"/>
        </w:rPr>
        <w:t>Oświadczenie</w:t>
      </w:r>
      <w:r w:rsidR="00180BB0" w:rsidRPr="006212C1">
        <w:rPr>
          <w:rFonts w:ascii="Calibri" w:hAnsi="Calibri" w:cs="Arial"/>
          <w:color w:val="auto"/>
          <w:sz w:val="22"/>
          <w:szCs w:val="22"/>
        </w:rPr>
        <w:t>, w którym</w:t>
      </w:r>
      <w:r w:rsidRPr="006212C1">
        <w:rPr>
          <w:rFonts w:ascii="Calibri" w:hAnsi="Calibri" w:cs="Arial"/>
          <w:color w:val="auto"/>
          <w:sz w:val="22"/>
          <w:szCs w:val="22"/>
        </w:rPr>
        <w:t xml:space="preserve"> oświadcza</w:t>
      </w:r>
      <w:r w:rsidR="00180BB0" w:rsidRPr="006212C1">
        <w:rPr>
          <w:rFonts w:ascii="Calibri" w:hAnsi="Calibri" w:cs="Arial"/>
          <w:color w:val="auto"/>
          <w:sz w:val="22"/>
          <w:szCs w:val="22"/>
        </w:rPr>
        <w:t>,</w:t>
      </w:r>
      <w:r w:rsidRPr="006212C1">
        <w:rPr>
          <w:rFonts w:ascii="Calibri" w:hAnsi="Calibri" w:cs="Arial"/>
          <w:color w:val="auto"/>
          <w:sz w:val="22"/>
          <w:szCs w:val="22"/>
        </w:rPr>
        <w:t xml:space="preserve"> czy kwoty wskazane w </w:t>
      </w:r>
      <w:r w:rsidRPr="006212C1">
        <w:rPr>
          <w:rFonts w:ascii="Calibri" w:hAnsi="Calibri" w:cs="Arial"/>
          <w:i/>
          <w:color w:val="auto"/>
          <w:sz w:val="22"/>
          <w:szCs w:val="22"/>
        </w:rPr>
        <w:t>Szczegółowym budżecie</w:t>
      </w:r>
      <w:r w:rsidR="00180BB0" w:rsidRPr="006212C1">
        <w:rPr>
          <w:rFonts w:ascii="Calibri" w:hAnsi="Calibri" w:cs="Arial"/>
          <w:i/>
          <w:color w:val="auto"/>
          <w:sz w:val="22"/>
          <w:szCs w:val="22"/>
        </w:rPr>
        <w:t xml:space="preserve"> projektu</w:t>
      </w:r>
      <w:r w:rsidRPr="006212C1">
        <w:rPr>
          <w:rFonts w:ascii="Calibri" w:hAnsi="Calibri" w:cs="Arial"/>
          <w:color w:val="auto"/>
          <w:sz w:val="22"/>
          <w:szCs w:val="22"/>
        </w:rPr>
        <w:t xml:space="preserve"> zawierają/nie zawierają VAT/częściowo zawierają VAT. Osobne </w:t>
      </w:r>
      <w:r w:rsidR="00A05381" w:rsidRPr="006212C1">
        <w:rPr>
          <w:rFonts w:ascii="Calibri" w:hAnsi="Calibri" w:cs="Arial"/>
          <w:color w:val="auto"/>
          <w:sz w:val="22"/>
          <w:szCs w:val="22"/>
        </w:rPr>
        <w:t>O</w:t>
      </w:r>
      <w:r w:rsidRPr="006212C1">
        <w:rPr>
          <w:rFonts w:ascii="Calibri" w:hAnsi="Calibri" w:cs="Arial"/>
          <w:color w:val="auto"/>
          <w:sz w:val="22"/>
          <w:szCs w:val="22"/>
        </w:rPr>
        <w:t>świadczenia będą generowane dla Partnerów w przypadku realizacji projektu w partnerstwie.</w:t>
      </w:r>
      <w:r w:rsidRPr="006212C1">
        <w:rPr>
          <w:rFonts w:ascii="Calibri" w:hAnsi="Calibri" w:cs="Arial"/>
          <w:b/>
          <w:bCs/>
          <w:color w:val="auto"/>
          <w:sz w:val="22"/>
          <w:szCs w:val="22"/>
        </w:rPr>
        <w:t xml:space="preserve"> </w:t>
      </w:r>
    </w:p>
    <w:p w:rsidR="001636C2" w:rsidRPr="006212C1" w:rsidRDefault="001636C2" w:rsidP="00FE2C2D">
      <w:pPr>
        <w:pStyle w:val="WW-Default"/>
        <w:spacing w:line="276" w:lineRule="auto"/>
        <w:jc w:val="both"/>
        <w:rPr>
          <w:rFonts w:ascii="Calibri" w:hAnsi="Calibri" w:cs="Calibri"/>
          <w:color w:val="auto"/>
          <w:sz w:val="22"/>
          <w:szCs w:val="22"/>
        </w:rPr>
      </w:pPr>
      <w:r w:rsidRPr="006212C1">
        <w:rPr>
          <w:rFonts w:ascii="Calibri" w:hAnsi="Calibri" w:cs="Arial"/>
          <w:color w:val="auto"/>
          <w:sz w:val="22"/>
          <w:szCs w:val="22"/>
        </w:rPr>
        <w:t xml:space="preserve">Podatek od towarów i usług (VAT) może być uznany za wydatek kwalifikowalny tylko wtedy, gdy został rzeczywiście i ostatecznie poniesiony przez Wnioskodawcę oraz nie ma on prawnej możliwości odzyskania podatku. W takim przypadku kwoty wyrażone w budżecie są kwotami zawierającymi podatek VAT i jest on wydatkiem kwalifikowalnym. W przeciwnym wypadku podatek od towarów i usług będzie wydatkiem niekwalifikowalnym i nie może zostać ujęty w budżecie projektu. </w:t>
      </w:r>
      <w:r w:rsidRPr="006212C1">
        <w:rPr>
          <w:rFonts w:ascii="Calibri" w:hAnsi="Calibri" w:cs="Calibri"/>
          <w:color w:val="auto"/>
          <w:sz w:val="22"/>
          <w:szCs w:val="22"/>
        </w:rPr>
        <w:t xml:space="preserve">W przypadku, gdy Wnioskodawca ma możliwość odliczenia podatku VAT w całości lub w części, wówczas podatek VAT zawarty w tych kosztach jest wydatkiem niekwalifikowanym. W </w:t>
      </w:r>
      <w:r w:rsidRPr="006212C1">
        <w:rPr>
          <w:rFonts w:ascii="Calibri" w:hAnsi="Calibri" w:cs="Calibri"/>
          <w:i/>
          <w:color w:val="auto"/>
          <w:sz w:val="22"/>
          <w:szCs w:val="22"/>
        </w:rPr>
        <w:t xml:space="preserve">Szczegółowym budżecie </w:t>
      </w:r>
      <w:r w:rsidR="00180BB0" w:rsidRPr="006212C1">
        <w:rPr>
          <w:rFonts w:ascii="Calibri" w:hAnsi="Calibri" w:cs="Calibri"/>
          <w:i/>
          <w:color w:val="auto"/>
          <w:sz w:val="22"/>
          <w:szCs w:val="22"/>
        </w:rPr>
        <w:t>projektu</w:t>
      </w:r>
      <w:r w:rsidR="00180BB0" w:rsidRPr="006212C1">
        <w:rPr>
          <w:rFonts w:ascii="Calibri" w:hAnsi="Calibri" w:cs="Calibri"/>
          <w:color w:val="auto"/>
          <w:sz w:val="22"/>
          <w:szCs w:val="22"/>
        </w:rPr>
        <w:t xml:space="preserve"> </w:t>
      </w:r>
      <w:r w:rsidRPr="006212C1">
        <w:rPr>
          <w:rFonts w:ascii="Calibri" w:hAnsi="Calibri" w:cs="Calibri"/>
          <w:color w:val="auto"/>
          <w:sz w:val="22"/>
          <w:szCs w:val="22"/>
        </w:rPr>
        <w:t xml:space="preserve">w poszczególnych kategoriach wydatków w kolumnie </w:t>
      </w:r>
      <w:r w:rsidRPr="006212C1">
        <w:rPr>
          <w:rFonts w:ascii="Calibri" w:hAnsi="Calibri" w:cs="Calibri"/>
          <w:i/>
          <w:iCs/>
          <w:color w:val="auto"/>
          <w:sz w:val="22"/>
          <w:szCs w:val="22"/>
        </w:rPr>
        <w:t>cena jednostkowa</w:t>
      </w:r>
      <w:r w:rsidRPr="006212C1">
        <w:rPr>
          <w:rFonts w:ascii="Calibri" w:hAnsi="Calibri" w:cs="Calibri"/>
          <w:color w:val="auto"/>
          <w:sz w:val="22"/>
          <w:szCs w:val="22"/>
        </w:rPr>
        <w:t xml:space="preserve"> należy </w:t>
      </w:r>
      <w:r w:rsidRPr="006212C1">
        <w:rPr>
          <w:rFonts w:ascii="Calibri" w:hAnsi="Calibri" w:cs="Calibri"/>
          <w:color w:val="auto"/>
          <w:sz w:val="22"/>
          <w:szCs w:val="22"/>
        </w:rPr>
        <w:lastRenderedPageBreak/>
        <w:t xml:space="preserve">wpisać cenę brutto, jeżeli podatek VAT jest kwalifikowany,  lub cenę netto jeśli podatek VAT jest niekwalifikowany. </w:t>
      </w:r>
    </w:p>
    <w:p w:rsidR="001636C2" w:rsidRPr="00FE2C2D" w:rsidRDefault="001636C2" w:rsidP="00F12741">
      <w:pPr>
        <w:pStyle w:val="WW-Default"/>
        <w:spacing w:line="276" w:lineRule="auto"/>
        <w:jc w:val="both"/>
        <w:rPr>
          <w:rFonts w:ascii="Calibri" w:hAnsi="Calibri" w:cs="Calibri"/>
          <w:color w:val="auto"/>
          <w:sz w:val="16"/>
          <w:szCs w:val="22"/>
        </w:rPr>
      </w:pPr>
    </w:p>
    <w:p w:rsidR="001636C2" w:rsidRPr="006212C1" w:rsidRDefault="001636C2" w:rsidP="00F12741">
      <w:pPr>
        <w:pStyle w:val="WW-Default"/>
        <w:spacing w:line="276" w:lineRule="auto"/>
        <w:jc w:val="both"/>
        <w:rPr>
          <w:rFonts w:ascii="Calibri" w:hAnsi="Calibri" w:cs="Arial"/>
          <w:color w:val="auto"/>
          <w:sz w:val="22"/>
          <w:szCs w:val="22"/>
        </w:rPr>
      </w:pPr>
      <w:r w:rsidRPr="006212C1">
        <w:rPr>
          <w:rFonts w:ascii="Calibri" w:hAnsi="Calibri" w:cs="Calibri"/>
          <w:color w:val="auto"/>
          <w:sz w:val="22"/>
          <w:szCs w:val="22"/>
        </w:rPr>
        <w:t xml:space="preserve">W polu 9. </w:t>
      </w:r>
      <w:r w:rsidR="00A05381" w:rsidRPr="006212C1">
        <w:rPr>
          <w:rFonts w:ascii="Calibri" w:hAnsi="Calibri" w:cs="Calibri"/>
          <w:i/>
          <w:iCs/>
          <w:color w:val="auto"/>
          <w:sz w:val="22"/>
          <w:szCs w:val="22"/>
        </w:rPr>
        <w:t>Uzasadnienie dla kwalifikowalności</w:t>
      </w:r>
      <w:r w:rsidRPr="006212C1">
        <w:rPr>
          <w:rFonts w:ascii="Calibri" w:hAnsi="Calibri" w:cs="Calibri"/>
          <w:i/>
          <w:iCs/>
          <w:color w:val="auto"/>
          <w:sz w:val="22"/>
          <w:szCs w:val="22"/>
        </w:rPr>
        <w:t xml:space="preserve"> VAT</w:t>
      </w:r>
      <w:r w:rsidR="00A05381" w:rsidRPr="006212C1">
        <w:rPr>
          <w:rFonts w:ascii="Calibri" w:hAnsi="Calibri" w:cs="Calibri"/>
          <w:color w:val="auto"/>
          <w:sz w:val="22"/>
          <w:szCs w:val="22"/>
        </w:rPr>
        <w:t xml:space="preserve"> </w:t>
      </w:r>
      <w:r w:rsidRPr="006212C1">
        <w:rPr>
          <w:rFonts w:ascii="Calibri" w:hAnsi="Calibri" w:cs="Calibri"/>
          <w:color w:val="auto"/>
          <w:sz w:val="22"/>
          <w:szCs w:val="22"/>
        </w:rPr>
        <w:t xml:space="preserve">Wnioskodawca jest zobowiązany przedstawić uzasadnienie w kwestii dotyczącej kwalifikacji podatku VAT wraz z podaniem podstawy prawnej wskazującej na brak możliwości obniżenia VAT należnego o VAT naliczony na dzień sporządzenia wniosku o dofinansowanie. </w:t>
      </w:r>
    </w:p>
    <w:p w:rsidR="001636C2" w:rsidRPr="00FE2C2D" w:rsidRDefault="001636C2" w:rsidP="00F12741">
      <w:pPr>
        <w:pStyle w:val="WW-Default"/>
        <w:spacing w:line="276" w:lineRule="auto"/>
        <w:jc w:val="both"/>
        <w:rPr>
          <w:rFonts w:ascii="Calibri" w:hAnsi="Calibri" w:cs="Arial"/>
          <w:color w:val="auto"/>
          <w:sz w:val="16"/>
          <w:szCs w:val="22"/>
        </w:rPr>
      </w:pPr>
    </w:p>
    <w:p w:rsidR="001636C2" w:rsidRPr="006212C1" w:rsidRDefault="001636C2" w:rsidP="00F12741">
      <w:pPr>
        <w:pStyle w:val="WW-Default"/>
        <w:spacing w:line="276" w:lineRule="auto"/>
        <w:jc w:val="both"/>
        <w:rPr>
          <w:rFonts w:ascii="Calibri" w:hAnsi="Calibri" w:cs="Arial"/>
          <w:color w:val="auto"/>
          <w:sz w:val="22"/>
          <w:szCs w:val="22"/>
        </w:rPr>
      </w:pPr>
      <w:r w:rsidRPr="006212C1">
        <w:rPr>
          <w:rFonts w:ascii="Calibri" w:hAnsi="Calibri" w:cs="Arial"/>
          <w:color w:val="auto"/>
          <w:sz w:val="22"/>
          <w:szCs w:val="22"/>
        </w:rPr>
        <w:t xml:space="preserve">W przypadku gdy z listy rozwijanej znajdującej się przy Oświadczeniu, Wnioskodawca wybierze opcje </w:t>
      </w:r>
      <w:r w:rsidRPr="006212C1">
        <w:rPr>
          <w:rFonts w:ascii="Calibri" w:hAnsi="Calibri" w:cs="Arial"/>
          <w:i/>
          <w:color w:val="auto"/>
          <w:sz w:val="22"/>
          <w:szCs w:val="22"/>
        </w:rPr>
        <w:t>ww. kwoty są kwotami zawierającymi VAT</w:t>
      </w:r>
      <w:r w:rsidRPr="006212C1">
        <w:rPr>
          <w:rFonts w:ascii="Calibri" w:hAnsi="Calibri" w:cs="Arial"/>
          <w:color w:val="auto"/>
          <w:sz w:val="22"/>
          <w:szCs w:val="22"/>
        </w:rPr>
        <w:t xml:space="preserve"> lub </w:t>
      </w:r>
      <w:r w:rsidRPr="006212C1">
        <w:rPr>
          <w:rFonts w:ascii="Calibri" w:hAnsi="Calibri" w:cs="Arial"/>
          <w:i/>
          <w:color w:val="auto"/>
          <w:sz w:val="22"/>
          <w:szCs w:val="22"/>
        </w:rPr>
        <w:t>ww. kwoty są kwotami częściowo zawierającymi VAT</w:t>
      </w:r>
      <w:r w:rsidRPr="006212C1">
        <w:rPr>
          <w:rFonts w:ascii="Calibri" w:hAnsi="Calibri" w:cs="Arial"/>
          <w:color w:val="auto"/>
          <w:sz w:val="22"/>
          <w:szCs w:val="22"/>
        </w:rPr>
        <w:t xml:space="preserve">, należy przejść do sekcji </w:t>
      </w:r>
      <w:r w:rsidRPr="006212C1">
        <w:rPr>
          <w:rFonts w:ascii="Calibri" w:hAnsi="Calibri" w:cs="Arial"/>
          <w:b/>
          <w:color w:val="auto"/>
          <w:sz w:val="22"/>
          <w:szCs w:val="22"/>
        </w:rPr>
        <w:t>J</w:t>
      </w:r>
      <w:r w:rsidR="00A05381" w:rsidRPr="006212C1">
        <w:rPr>
          <w:rFonts w:ascii="Calibri" w:hAnsi="Calibri" w:cs="Arial"/>
          <w:b/>
          <w:color w:val="auto"/>
          <w:sz w:val="22"/>
          <w:szCs w:val="22"/>
        </w:rPr>
        <w:t>.</w:t>
      </w:r>
      <w:r w:rsidRPr="006212C1">
        <w:rPr>
          <w:rFonts w:ascii="Calibri" w:hAnsi="Calibri" w:cs="Arial"/>
          <w:color w:val="auto"/>
          <w:sz w:val="22"/>
          <w:szCs w:val="22"/>
        </w:rPr>
        <w:t xml:space="preserve"> i wypełnić załącznik: </w:t>
      </w:r>
      <w:r w:rsidRPr="006212C1">
        <w:rPr>
          <w:rFonts w:ascii="Calibri" w:hAnsi="Calibri" w:cs="Arial"/>
          <w:i/>
          <w:color w:val="auto"/>
          <w:sz w:val="22"/>
          <w:szCs w:val="22"/>
        </w:rPr>
        <w:t>Oświadczenie o kwalifikowalności VAT</w:t>
      </w:r>
      <w:r w:rsidRPr="006212C1">
        <w:rPr>
          <w:rFonts w:ascii="Calibri" w:hAnsi="Calibri" w:cs="Arial"/>
          <w:color w:val="auto"/>
          <w:sz w:val="22"/>
          <w:szCs w:val="22"/>
        </w:rPr>
        <w:t>.</w:t>
      </w:r>
    </w:p>
    <w:p w:rsidR="001636C2" w:rsidRPr="00FE2C2D" w:rsidRDefault="001636C2" w:rsidP="00F12741">
      <w:pPr>
        <w:pStyle w:val="WW-Default"/>
        <w:spacing w:line="276" w:lineRule="auto"/>
        <w:jc w:val="both"/>
        <w:rPr>
          <w:rFonts w:ascii="Calibri" w:hAnsi="Calibri" w:cs="Arial"/>
          <w:color w:val="auto"/>
          <w:sz w:val="16"/>
          <w:szCs w:val="22"/>
        </w:rPr>
      </w:pPr>
    </w:p>
    <w:p w:rsidR="001636C2" w:rsidRPr="006212C1" w:rsidRDefault="00A05381" w:rsidP="000F749A">
      <w:pPr>
        <w:pStyle w:val="WW-Default"/>
        <w:numPr>
          <w:ilvl w:val="0"/>
          <w:numId w:val="17"/>
        </w:numPr>
        <w:spacing w:line="276" w:lineRule="auto"/>
        <w:jc w:val="both"/>
        <w:rPr>
          <w:rFonts w:ascii="Calibri" w:hAnsi="Calibri" w:cs="Arial"/>
          <w:b/>
          <w:color w:val="auto"/>
          <w:sz w:val="22"/>
          <w:szCs w:val="22"/>
        </w:rPr>
      </w:pPr>
      <w:r w:rsidRPr="006212C1">
        <w:rPr>
          <w:rFonts w:ascii="Calibri" w:hAnsi="Calibri" w:cs="Arial"/>
          <w:b/>
          <w:color w:val="auto"/>
          <w:sz w:val="22"/>
          <w:szCs w:val="22"/>
        </w:rPr>
        <w:t>Uzasadnienie kosztów</w:t>
      </w:r>
    </w:p>
    <w:p w:rsidR="001636C2" w:rsidRPr="00FE2C2D" w:rsidRDefault="001636C2" w:rsidP="00F12741">
      <w:pPr>
        <w:pStyle w:val="WW-Default"/>
        <w:spacing w:line="276" w:lineRule="auto"/>
        <w:jc w:val="both"/>
        <w:rPr>
          <w:rFonts w:ascii="Calibri" w:hAnsi="Calibri" w:cs="Arial"/>
          <w:b/>
          <w:color w:val="auto"/>
          <w:sz w:val="16"/>
          <w:szCs w:val="22"/>
        </w:rPr>
      </w:pPr>
    </w:p>
    <w:p w:rsidR="001636C2" w:rsidRPr="006212C1" w:rsidRDefault="001636C2" w:rsidP="00F12741">
      <w:pPr>
        <w:pStyle w:val="WW-Default"/>
        <w:spacing w:line="276" w:lineRule="auto"/>
        <w:jc w:val="both"/>
        <w:rPr>
          <w:rFonts w:ascii="Calibri" w:hAnsi="Calibri" w:cs="Arial"/>
          <w:color w:val="auto"/>
          <w:sz w:val="22"/>
          <w:szCs w:val="22"/>
        </w:rPr>
      </w:pPr>
      <w:r w:rsidRPr="006212C1">
        <w:rPr>
          <w:rFonts w:ascii="Calibri" w:hAnsi="Calibri" w:cs="Arial"/>
          <w:color w:val="auto"/>
          <w:sz w:val="22"/>
          <w:szCs w:val="22"/>
        </w:rPr>
        <w:t>Pozycje 1; 2; 3; 4; 5 oraz 9 i 10 (</w:t>
      </w:r>
      <w:r w:rsidRPr="006212C1">
        <w:rPr>
          <w:rFonts w:ascii="Calibri" w:hAnsi="Calibri" w:cs="Arial"/>
          <w:bCs/>
          <w:i/>
          <w:color w:val="auto"/>
          <w:sz w:val="22"/>
          <w:szCs w:val="22"/>
        </w:rPr>
        <w:t>Uzasadnienie poszczególnych wydatków wykazanych w szczegółowym budżecie</w:t>
      </w:r>
      <w:r w:rsidR="00A05381" w:rsidRPr="006212C1">
        <w:rPr>
          <w:rFonts w:ascii="Calibri" w:hAnsi="Calibri" w:cs="Arial"/>
          <w:color w:val="auto"/>
          <w:sz w:val="22"/>
          <w:szCs w:val="22"/>
        </w:rPr>
        <w:t xml:space="preserve"> (</w:t>
      </w:r>
      <w:r w:rsidR="00A05381" w:rsidRPr="006212C1">
        <w:rPr>
          <w:rFonts w:ascii="Calibri" w:hAnsi="Calibri" w:cs="Arial"/>
          <w:i/>
          <w:color w:val="auto"/>
          <w:sz w:val="22"/>
          <w:szCs w:val="22"/>
        </w:rPr>
        <w:t>pole nieobligatoryjne))</w:t>
      </w:r>
      <w:r w:rsidRPr="006212C1">
        <w:rPr>
          <w:rFonts w:ascii="Calibri" w:hAnsi="Calibri" w:cs="Arial"/>
          <w:bCs/>
          <w:color w:val="auto"/>
          <w:sz w:val="22"/>
          <w:szCs w:val="22"/>
        </w:rPr>
        <w:t>,</w:t>
      </w:r>
      <w:r w:rsidRPr="006212C1">
        <w:rPr>
          <w:rFonts w:ascii="Calibri" w:hAnsi="Calibri" w:cs="Arial"/>
          <w:b/>
          <w:bCs/>
          <w:color w:val="auto"/>
          <w:sz w:val="22"/>
          <w:szCs w:val="22"/>
        </w:rPr>
        <w:t xml:space="preserve"> </w:t>
      </w:r>
      <w:r w:rsidRPr="006212C1">
        <w:rPr>
          <w:rFonts w:ascii="Calibri" w:hAnsi="Calibri" w:cs="Arial"/>
          <w:color w:val="auto"/>
          <w:sz w:val="22"/>
          <w:szCs w:val="22"/>
        </w:rPr>
        <w:t>należy wypełnić zgodnie z instruk</w:t>
      </w:r>
      <w:r w:rsidR="00A05381" w:rsidRPr="006212C1">
        <w:rPr>
          <w:rFonts w:ascii="Calibri" w:hAnsi="Calibri" w:cs="Arial"/>
          <w:color w:val="auto"/>
          <w:sz w:val="22"/>
          <w:szCs w:val="22"/>
        </w:rPr>
        <w:t>cją przedstawioną w części dot. </w:t>
      </w:r>
      <w:r w:rsidRPr="006212C1">
        <w:rPr>
          <w:rFonts w:ascii="Calibri" w:hAnsi="Calibri" w:cs="Arial"/>
          <w:i/>
          <w:color w:val="auto"/>
          <w:sz w:val="22"/>
          <w:szCs w:val="22"/>
        </w:rPr>
        <w:t>Szczegółowego budżetu projektu.</w:t>
      </w:r>
    </w:p>
    <w:p w:rsidR="001636C2" w:rsidRPr="006212C1" w:rsidRDefault="001636C2" w:rsidP="00F12741">
      <w:pPr>
        <w:pStyle w:val="WW-Default"/>
        <w:spacing w:line="276" w:lineRule="auto"/>
        <w:jc w:val="both"/>
        <w:rPr>
          <w:rFonts w:ascii="Calibri" w:hAnsi="Calibri" w:cs="Arial"/>
          <w:color w:val="auto"/>
          <w:sz w:val="22"/>
          <w:szCs w:val="22"/>
        </w:rPr>
      </w:pPr>
      <w:r w:rsidRPr="006212C1">
        <w:rPr>
          <w:rFonts w:ascii="Calibri" w:hAnsi="Calibri" w:cs="Arial"/>
          <w:color w:val="auto"/>
          <w:sz w:val="22"/>
          <w:szCs w:val="22"/>
        </w:rPr>
        <w:t>W przypadku wystąpienia w projekcie wydatków, o których mowa w pozycjach: 6; 7; 8 należy w</w:t>
      </w:r>
      <w:r w:rsidR="00F023AF">
        <w:rPr>
          <w:rFonts w:ascii="Calibri" w:hAnsi="Calibri" w:cs="Arial"/>
          <w:color w:val="auto"/>
          <w:sz w:val="22"/>
          <w:szCs w:val="22"/>
        </w:rPr>
        <w:t> </w:t>
      </w:r>
      <w:r w:rsidRPr="006212C1">
        <w:rPr>
          <w:rFonts w:ascii="Calibri" w:hAnsi="Calibri" w:cs="Arial"/>
          <w:color w:val="auto"/>
          <w:sz w:val="22"/>
          <w:szCs w:val="22"/>
        </w:rPr>
        <w:t>przedmiotowych polach wpisać uzasadnienie.</w:t>
      </w:r>
    </w:p>
    <w:p w:rsidR="001636C2" w:rsidRPr="00FE2C2D" w:rsidRDefault="001636C2" w:rsidP="00F12741">
      <w:pPr>
        <w:pStyle w:val="WW-Default"/>
        <w:spacing w:line="276" w:lineRule="auto"/>
        <w:jc w:val="both"/>
        <w:rPr>
          <w:rFonts w:ascii="Calibri" w:hAnsi="Calibri" w:cs="Arial"/>
          <w:color w:val="auto"/>
          <w:sz w:val="16"/>
          <w:szCs w:val="22"/>
        </w:rPr>
      </w:pPr>
    </w:p>
    <w:p w:rsidR="00A05381" w:rsidRDefault="001636C2" w:rsidP="00160B35">
      <w:pPr>
        <w:pStyle w:val="Akapitzlist"/>
        <w:ind w:left="0"/>
        <w:jc w:val="both"/>
        <w:rPr>
          <w:rFonts w:cs="Arial"/>
        </w:rPr>
      </w:pPr>
      <w:r w:rsidRPr="006212C1">
        <w:rPr>
          <w:rFonts w:cs="Arial"/>
        </w:rPr>
        <w:t xml:space="preserve">Załącznik </w:t>
      </w:r>
      <w:r w:rsidRPr="006212C1">
        <w:rPr>
          <w:rFonts w:cs="Arial"/>
          <w:i/>
        </w:rPr>
        <w:t>Szczegółowy budżet projektu</w:t>
      </w:r>
      <w:r w:rsidRPr="006212C1">
        <w:rPr>
          <w:rFonts w:cs="Arial"/>
        </w:rPr>
        <w:t xml:space="preserve"> składany w formie papierowej powinien zostać własnoręcznie podpisany i opatrzony pieczątką imienną przez osobę/y uprawnioną/e do reprezentowania Wnioskodawcy wskazaną/e w punkcie </w:t>
      </w:r>
      <w:r w:rsidRPr="006212C1">
        <w:rPr>
          <w:rFonts w:cs="Arial"/>
          <w:b/>
        </w:rPr>
        <w:t>B.2</w:t>
      </w:r>
      <w:r w:rsidRPr="006212C1">
        <w:rPr>
          <w:rFonts w:cs="Arial"/>
        </w:rPr>
        <w:t xml:space="preserve"> wniosku </w:t>
      </w:r>
      <w:r w:rsidR="00BF4A18">
        <w:rPr>
          <w:rFonts w:cs="Arial"/>
        </w:rPr>
        <w:t xml:space="preserve">o dofinansowanie projektu </w:t>
      </w:r>
      <w:r w:rsidRPr="006212C1">
        <w:rPr>
          <w:rFonts w:cs="Arial"/>
        </w:rPr>
        <w:t>(w przypadku braku pieczątki imiennej należy złożyć czytelny</w:t>
      </w:r>
      <w:r>
        <w:rPr>
          <w:rFonts w:cs="Arial"/>
        </w:rPr>
        <w:t xml:space="preserve"> podpis)</w:t>
      </w:r>
      <w:r w:rsidRPr="001B7FCD">
        <w:rPr>
          <w:rFonts w:cs="Arial"/>
        </w:rPr>
        <w:t>.</w:t>
      </w:r>
    </w:p>
    <w:p w:rsidR="001636C2" w:rsidRDefault="001636C2" w:rsidP="00A05381">
      <w:pPr>
        <w:pStyle w:val="msonormalcxspdrugie"/>
        <w:spacing w:before="0" w:after="0" w:line="276" w:lineRule="auto"/>
        <w:jc w:val="both"/>
        <w:rPr>
          <w:rFonts w:ascii="Calibri" w:hAnsi="Calibri" w:cs="Arial"/>
          <w:sz w:val="22"/>
          <w:szCs w:val="22"/>
        </w:rPr>
      </w:pPr>
      <w:r w:rsidRPr="00EF38D1">
        <w:rPr>
          <w:rFonts w:ascii="Calibri" w:hAnsi="Calibri" w:cs="Arial"/>
          <w:sz w:val="22"/>
          <w:szCs w:val="22"/>
        </w:rPr>
        <w:t xml:space="preserve">Załącznik </w:t>
      </w:r>
      <w:r w:rsidRPr="00A05381">
        <w:rPr>
          <w:rFonts w:ascii="Calibri" w:hAnsi="Calibri" w:cs="Arial"/>
          <w:i/>
          <w:sz w:val="22"/>
          <w:szCs w:val="22"/>
        </w:rPr>
        <w:t>Szczegółowy budżet projektu</w:t>
      </w:r>
      <w:r w:rsidRPr="00F91088">
        <w:rPr>
          <w:rFonts w:cs="Arial"/>
        </w:rPr>
        <w:t xml:space="preserve"> </w:t>
      </w:r>
      <w:r w:rsidRPr="00B715A7">
        <w:rPr>
          <w:rFonts w:ascii="Calibri" w:hAnsi="Calibri" w:cs="Arial"/>
          <w:sz w:val="22"/>
          <w:szCs w:val="22"/>
        </w:rPr>
        <w:t>składany w formie elektronicznej p</w:t>
      </w:r>
      <w:r>
        <w:rPr>
          <w:rFonts w:ascii="Calibri" w:hAnsi="Calibri" w:cs="Arial"/>
          <w:sz w:val="22"/>
          <w:szCs w:val="22"/>
        </w:rPr>
        <w:t>op</w:t>
      </w:r>
      <w:r w:rsidRPr="00B715A7">
        <w:rPr>
          <w:rFonts w:ascii="Calibri" w:hAnsi="Calibri" w:cs="Arial"/>
          <w:sz w:val="22"/>
          <w:szCs w:val="22"/>
        </w:rPr>
        <w:t xml:space="preserve">rzez ePUAP </w:t>
      </w:r>
      <w:r>
        <w:rPr>
          <w:rFonts w:ascii="Calibri" w:hAnsi="Calibri" w:cs="Arial"/>
          <w:sz w:val="22"/>
          <w:szCs w:val="22"/>
        </w:rPr>
        <w:t>powinien</w:t>
      </w:r>
      <w:r w:rsidRPr="00720228">
        <w:rPr>
          <w:rFonts w:ascii="Calibri" w:hAnsi="Calibri" w:cs="Arial"/>
          <w:sz w:val="22"/>
          <w:szCs w:val="22"/>
        </w:rPr>
        <w:t xml:space="preserve"> zostać podpisany </w:t>
      </w:r>
      <w:r>
        <w:rPr>
          <w:rFonts w:ascii="Calibri" w:hAnsi="Calibri" w:cs="Arial"/>
          <w:sz w:val="22"/>
          <w:szCs w:val="22"/>
        </w:rPr>
        <w:t xml:space="preserve">przez </w:t>
      </w:r>
      <w:r>
        <w:rPr>
          <w:rFonts w:ascii="Calibri" w:hAnsi="Calibri" w:cs="Arial"/>
          <w:bCs/>
          <w:sz w:val="22"/>
          <w:szCs w:val="22"/>
        </w:rPr>
        <w:t>osobę/y uprawnioną/e do reprezentowania Wnioskodawcy</w:t>
      </w:r>
      <w:r>
        <w:rPr>
          <w:rFonts w:ascii="Calibri" w:hAnsi="Calibri" w:cs="Arial"/>
          <w:sz w:val="22"/>
          <w:szCs w:val="22"/>
        </w:rPr>
        <w:t xml:space="preserve"> wskazaną/e w</w:t>
      </w:r>
      <w:r w:rsidR="00A05381">
        <w:rPr>
          <w:rFonts w:ascii="Calibri" w:hAnsi="Calibri" w:cs="Arial"/>
          <w:sz w:val="22"/>
          <w:szCs w:val="22"/>
        </w:rPr>
        <w:t> </w:t>
      </w:r>
      <w:r>
        <w:rPr>
          <w:rFonts w:ascii="Calibri" w:hAnsi="Calibri" w:cs="Arial"/>
          <w:sz w:val="22"/>
          <w:szCs w:val="22"/>
        </w:rPr>
        <w:t xml:space="preserve">punkcie </w:t>
      </w:r>
      <w:r>
        <w:rPr>
          <w:rFonts w:ascii="Calibri" w:hAnsi="Calibri" w:cs="Arial"/>
          <w:b/>
          <w:sz w:val="22"/>
          <w:szCs w:val="22"/>
        </w:rPr>
        <w:t>B.2</w:t>
      </w:r>
      <w:r>
        <w:rPr>
          <w:rFonts w:ascii="Calibri" w:hAnsi="Calibri" w:cs="Arial"/>
          <w:sz w:val="22"/>
          <w:szCs w:val="22"/>
        </w:rPr>
        <w:t xml:space="preserve"> wniosku</w:t>
      </w:r>
      <w:r w:rsidRPr="00B715A7">
        <w:rPr>
          <w:rFonts w:ascii="Calibri" w:hAnsi="Calibri" w:cs="Arial"/>
          <w:sz w:val="22"/>
          <w:szCs w:val="22"/>
        </w:rPr>
        <w:t xml:space="preserve"> </w:t>
      </w:r>
      <w:r w:rsidR="00BF4A18">
        <w:rPr>
          <w:rFonts w:ascii="Calibri" w:hAnsi="Calibri" w:cs="Arial"/>
          <w:sz w:val="22"/>
          <w:szCs w:val="22"/>
        </w:rPr>
        <w:t xml:space="preserve">o dofinansowanie projektu </w:t>
      </w:r>
      <w:r w:rsidRPr="00B715A7">
        <w:rPr>
          <w:rFonts w:ascii="Calibri" w:hAnsi="Calibri" w:cs="Arial"/>
          <w:sz w:val="22"/>
          <w:szCs w:val="22"/>
        </w:rPr>
        <w:t>za pomocą:</w:t>
      </w:r>
    </w:p>
    <w:p w:rsidR="00A05381" w:rsidRPr="00A05381" w:rsidRDefault="001636C2" w:rsidP="000F749A">
      <w:pPr>
        <w:pStyle w:val="msonormalcxspdrugie"/>
        <w:numPr>
          <w:ilvl w:val="0"/>
          <w:numId w:val="38"/>
        </w:numPr>
        <w:spacing w:before="0" w:after="0" w:line="276" w:lineRule="auto"/>
        <w:jc w:val="both"/>
        <w:rPr>
          <w:rFonts w:asciiTheme="minorHAnsi" w:hAnsiTheme="minorHAnsi" w:cs="Arial"/>
          <w:sz w:val="20"/>
          <w:szCs w:val="22"/>
        </w:rPr>
      </w:pPr>
      <w:r w:rsidRPr="00A05381">
        <w:rPr>
          <w:rFonts w:ascii="Calibri" w:hAnsi="Calibri" w:cs="Arial"/>
          <w:sz w:val="22"/>
          <w:szCs w:val="22"/>
        </w:rPr>
        <w:t>bezpiecznego podpisu elektronicznego weryfikowanego przy pomocy ważnego kwalifikowanego certyfikatu</w:t>
      </w:r>
      <w:r w:rsidR="00A05381" w:rsidRPr="00A05381">
        <w:rPr>
          <w:rFonts w:ascii="Calibri" w:hAnsi="Calibri" w:cs="Arial"/>
          <w:sz w:val="22"/>
          <w:szCs w:val="22"/>
        </w:rPr>
        <w:t>;</w:t>
      </w:r>
    </w:p>
    <w:p w:rsidR="001636C2" w:rsidRPr="00A05381" w:rsidRDefault="001636C2" w:rsidP="000F749A">
      <w:pPr>
        <w:pStyle w:val="msonormalcxspdrugie"/>
        <w:numPr>
          <w:ilvl w:val="0"/>
          <w:numId w:val="38"/>
        </w:numPr>
        <w:spacing w:before="0" w:after="0" w:line="276" w:lineRule="auto"/>
        <w:jc w:val="both"/>
        <w:rPr>
          <w:rFonts w:asciiTheme="minorHAnsi" w:hAnsiTheme="minorHAnsi" w:cs="Arial"/>
          <w:sz w:val="20"/>
          <w:szCs w:val="22"/>
        </w:rPr>
      </w:pPr>
      <w:r w:rsidRPr="00A05381">
        <w:rPr>
          <w:rFonts w:asciiTheme="minorHAnsi" w:hAnsiTheme="minorHAnsi"/>
          <w:sz w:val="22"/>
        </w:rPr>
        <w:t>profilu zaufanego.</w:t>
      </w:r>
      <w:r w:rsidRPr="00A05381">
        <w:rPr>
          <w:rStyle w:val="Odwoanieprzypisudolnego"/>
          <w:rFonts w:asciiTheme="minorHAnsi" w:hAnsiTheme="minorHAnsi" w:cs="Calibri"/>
          <w:sz w:val="22"/>
        </w:rPr>
        <w:footnoteReference w:id="3"/>
      </w:r>
      <w:r w:rsidRPr="00A05381">
        <w:rPr>
          <w:rFonts w:asciiTheme="minorHAnsi" w:hAnsiTheme="minorHAnsi"/>
          <w:sz w:val="22"/>
        </w:rPr>
        <w:tab/>
      </w:r>
    </w:p>
    <w:p w:rsidR="001636C2" w:rsidRDefault="001636C2" w:rsidP="00B92B33">
      <w:pPr>
        <w:pStyle w:val="msonormalcxspdrugie"/>
        <w:shd w:val="clear" w:color="auto" w:fill="1256BB"/>
        <w:autoSpaceDE w:val="0"/>
        <w:spacing w:line="276" w:lineRule="auto"/>
        <w:ind w:left="720" w:hanging="720"/>
        <w:jc w:val="both"/>
        <w:rPr>
          <w:rFonts w:ascii="Calibri" w:hAnsi="Calibri" w:cs="Arial"/>
          <w:sz w:val="22"/>
          <w:szCs w:val="22"/>
        </w:rPr>
      </w:pPr>
      <w:r>
        <w:rPr>
          <w:rFonts w:ascii="Calibri" w:hAnsi="Calibri" w:cs="Arial"/>
          <w:b/>
          <w:color w:val="FFFFFF"/>
          <w:szCs w:val="22"/>
        </w:rPr>
        <w:t>Oświadczenie VAT Wnioskodawcy</w:t>
      </w:r>
    </w:p>
    <w:p w:rsidR="001636C2" w:rsidRDefault="001636C2" w:rsidP="003D10EA">
      <w:pPr>
        <w:spacing w:line="276" w:lineRule="auto"/>
        <w:jc w:val="both"/>
        <w:rPr>
          <w:rFonts w:ascii="Calibri" w:hAnsi="Calibri" w:cs="Arial"/>
          <w:sz w:val="22"/>
          <w:szCs w:val="22"/>
        </w:rPr>
      </w:pPr>
      <w:r>
        <w:rPr>
          <w:rFonts w:ascii="Calibri" w:hAnsi="Calibri" w:cs="Arial"/>
          <w:sz w:val="22"/>
          <w:szCs w:val="22"/>
        </w:rPr>
        <w:t xml:space="preserve">Wnioskodawca zobowiązany jest do złożenia wraz z wnioskiem o dofinansowanie </w:t>
      </w:r>
      <w:r w:rsidR="006212C1">
        <w:rPr>
          <w:rFonts w:ascii="Calibri" w:hAnsi="Calibri" w:cs="Arial"/>
          <w:sz w:val="22"/>
          <w:szCs w:val="22"/>
        </w:rPr>
        <w:t xml:space="preserve">projektu </w:t>
      </w:r>
      <w:r>
        <w:rPr>
          <w:rFonts w:ascii="Calibri" w:hAnsi="Calibri" w:cs="Arial"/>
          <w:sz w:val="22"/>
          <w:szCs w:val="22"/>
        </w:rPr>
        <w:t xml:space="preserve">załącznika w postaci </w:t>
      </w:r>
      <w:r w:rsidRPr="006212C1">
        <w:rPr>
          <w:rFonts w:ascii="Calibri" w:hAnsi="Calibri" w:cs="Arial"/>
          <w:i/>
          <w:sz w:val="22"/>
          <w:szCs w:val="22"/>
        </w:rPr>
        <w:t>Oświadczenia o kwalifikowalności podatku VAT</w:t>
      </w:r>
      <w:r>
        <w:rPr>
          <w:rFonts w:ascii="Calibri" w:hAnsi="Calibri" w:cs="Arial"/>
          <w:sz w:val="22"/>
          <w:szCs w:val="22"/>
        </w:rPr>
        <w:t xml:space="preserve"> w sytuacji</w:t>
      </w:r>
      <w:r w:rsidR="006212C1">
        <w:rPr>
          <w:rFonts w:ascii="Calibri" w:hAnsi="Calibri" w:cs="Arial"/>
          <w:sz w:val="22"/>
          <w:szCs w:val="22"/>
        </w:rPr>
        <w:t>,</w:t>
      </w:r>
      <w:r>
        <w:rPr>
          <w:rFonts w:ascii="Calibri" w:hAnsi="Calibri" w:cs="Arial"/>
          <w:sz w:val="22"/>
          <w:szCs w:val="22"/>
        </w:rPr>
        <w:t xml:space="preserve"> gdy zalicza/częściowo zalicza podatek VAT do wydatków kwalifikowalnych w projekcie. Oświadczenie składa się z</w:t>
      </w:r>
      <w:r w:rsidR="004276B4">
        <w:rPr>
          <w:rFonts w:ascii="Calibri" w:hAnsi="Calibri" w:cs="Arial"/>
          <w:sz w:val="22"/>
          <w:szCs w:val="22"/>
        </w:rPr>
        <w:t xml:space="preserve"> trzech</w:t>
      </w:r>
      <w:r>
        <w:rPr>
          <w:rFonts w:ascii="Calibri" w:hAnsi="Calibri" w:cs="Arial"/>
          <w:sz w:val="22"/>
          <w:szCs w:val="22"/>
        </w:rPr>
        <w:t xml:space="preserve"> c</w:t>
      </w:r>
      <w:r w:rsidR="006212C1">
        <w:rPr>
          <w:rFonts w:ascii="Calibri" w:hAnsi="Calibri" w:cs="Arial"/>
          <w:sz w:val="22"/>
          <w:szCs w:val="22"/>
        </w:rPr>
        <w:t>zęści:</w:t>
      </w:r>
    </w:p>
    <w:p w:rsidR="006212C1" w:rsidRPr="006212C1" w:rsidRDefault="006212C1" w:rsidP="000F749A">
      <w:pPr>
        <w:pStyle w:val="Akapitzlist"/>
        <w:numPr>
          <w:ilvl w:val="0"/>
          <w:numId w:val="22"/>
        </w:numPr>
        <w:spacing w:line="276" w:lineRule="auto"/>
        <w:jc w:val="both"/>
        <w:rPr>
          <w:rFonts w:cs="Arial"/>
        </w:rPr>
      </w:pPr>
      <w:r>
        <w:rPr>
          <w:rFonts w:cs="Arial"/>
        </w:rPr>
        <w:t>w</w:t>
      </w:r>
      <w:r w:rsidR="001636C2">
        <w:rPr>
          <w:rFonts w:cs="Arial"/>
        </w:rPr>
        <w:t xml:space="preserve"> ramach pierwszej części Wnioskodawca oświadcza, że na dzień złożenia wniosku o</w:t>
      </w:r>
      <w:r w:rsidR="00F023AF">
        <w:rPr>
          <w:rFonts w:cs="Arial"/>
        </w:rPr>
        <w:t> </w:t>
      </w:r>
      <w:r w:rsidR="001636C2">
        <w:rPr>
          <w:rFonts w:cs="Arial"/>
        </w:rPr>
        <w:t>dofinansowanie</w:t>
      </w:r>
      <w:r>
        <w:rPr>
          <w:rFonts w:cs="Arial"/>
        </w:rPr>
        <w:t xml:space="preserve"> projektu</w:t>
      </w:r>
      <w:r w:rsidR="001636C2">
        <w:rPr>
          <w:rFonts w:cs="Arial"/>
        </w:rPr>
        <w:t xml:space="preserve"> nie może odzyskać w żaden sposób kosztu podatku VAT, którego wysokość została zawarta w</w:t>
      </w:r>
      <w:r>
        <w:rPr>
          <w:rFonts w:cs="Arial"/>
        </w:rPr>
        <w:t xml:space="preserve"> </w:t>
      </w:r>
      <w:r w:rsidRPr="006212C1">
        <w:rPr>
          <w:rFonts w:cs="Arial"/>
          <w:i/>
        </w:rPr>
        <w:t>Szczegółowym budżecie projektu;</w:t>
      </w:r>
    </w:p>
    <w:p w:rsidR="001636C2" w:rsidRDefault="006212C1" w:rsidP="004276B4">
      <w:pPr>
        <w:pStyle w:val="Akapitzlist"/>
        <w:numPr>
          <w:ilvl w:val="0"/>
          <w:numId w:val="22"/>
        </w:numPr>
        <w:spacing w:line="276" w:lineRule="auto"/>
        <w:jc w:val="both"/>
        <w:rPr>
          <w:rFonts w:cs="Arial"/>
        </w:rPr>
      </w:pPr>
      <w:r>
        <w:rPr>
          <w:rFonts w:cs="Arial"/>
          <w:i/>
        </w:rPr>
        <w:t>w</w:t>
      </w:r>
      <w:r w:rsidR="001636C2" w:rsidRPr="006212C1">
        <w:rPr>
          <w:rFonts w:cs="Arial"/>
        </w:rPr>
        <w:t xml:space="preserve"> ramach drugiej części Wnioskodawca zobowiązu</w:t>
      </w:r>
      <w:r w:rsidR="00F023AF">
        <w:rPr>
          <w:rFonts w:cs="Arial"/>
        </w:rPr>
        <w:t xml:space="preserve">je się do zwrotu zrefundowanej </w:t>
      </w:r>
      <w:r w:rsidR="001636C2" w:rsidRPr="006212C1">
        <w:rPr>
          <w:rFonts w:cs="Arial"/>
        </w:rPr>
        <w:t>ze</w:t>
      </w:r>
      <w:r w:rsidR="00F023AF">
        <w:rPr>
          <w:rFonts w:cs="Arial"/>
        </w:rPr>
        <w:t> </w:t>
      </w:r>
      <w:r w:rsidR="001636C2" w:rsidRPr="006212C1">
        <w:rPr>
          <w:rFonts w:cs="Arial"/>
        </w:rPr>
        <w:t>środków unijnych części podatku VAT, jeżeli zaistnieją przesłank</w:t>
      </w:r>
      <w:r w:rsidR="00F023AF">
        <w:rPr>
          <w:rFonts w:cs="Arial"/>
        </w:rPr>
        <w:t>i umożliwiające odzyskanie tego </w:t>
      </w:r>
      <w:r w:rsidR="001636C2" w:rsidRPr="006212C1">
        <w:rPr>
          <w:rFonts w:cs="Arial"/>
        </w:rPr>
        <w:t>podatku przez Wnioskodawcę</w:t>
      </w:r>
      <w:r w:rsidR="004276B4">
        <w:rPr>
          <w:rFonts w:cs="Arial"/>
        </w:rPr>
        <w:t>,</w:t>
      </w:r>
      <w:r w:rsidR="004276B4" w:rsidRPr="004276B4">
        <w:t xml:space="preserve"> </w:t>
      </w:r>
      <w:r w:rsidR="004276B4" w:rsidRPr="004276B4">
        <w:rPr>
          <w:rFonts w:cs="Arial"/>
        </w:rPr>
        <w:t>a także do udostępniania dokumentacji finansowo-</w:t>
      </w:r>
      <w:r w:rsidR="004276B4" w:rsidRPr="004276B4">
        <w:rPr>
          <w:rFonts w:cs="Arial"/>
        </w:rPr>
        <w:lastRenderedPageBreak/>
        <w:t>księgowej oraz udzielania uprawnionym organom kontrolnym informacji umożliwiających weryfikację kwalifikowalności podatku od towarów i usług</w:t>
      </w:r>
      <w:r w:rsidR="004276B4">
        <w:rPr>
          <w:rFonts w:cs="Arial"/>
        </w:rPr>
        <w:t>;</w:t>
      </w:r>
    </w:p>
    <w:p w:rsidR="004276B4" w:rsidRPr="004276B4" w:rsidRDefault="004276B4" w:rsidP="004276B4">
      <w:pPr>
        <w:pStyle w:val="Akapitzlist"/>
        <w:numPr>
          <w:ilvl w:val="0"/>
          <w:numId w:val="22"/>
        </w:numPr>
        <w:spacing w:line="276" w:lineRule="auto"/>
        <w:jc w:val="both"/>
        <w:rPr>
          <w:rFonts w:cs="Arial"/>
        </w:rPr>
      </w:pPr>
      <w:r>
        <w:rPr>
          <w:rFonts w:cs="Arial"/>
        </w:rPr>
        <w:t xml:space="preserve"> w</w:t>
      </w:r>
      <w:r w:rsidRPr="004276B4">
        <w:rPr>
          <w:rFonts w:cs="Arial"/>
        </w:rPr>
        <w:t xml:space="preserve"> ramach trzeciej części Wni</w:t>
      </w:r>
      <w:r>
        <w:rPr>
          <w:rFonts w:cs="Arial"/>
        </w:rPr>
        <w:t>o</w:t>
      </w:r>
      <w:r w:rsidRPr="004276B4">
        <w:rPr>
          <w:rFonts w:cs="Arial"/>
        </w:rPr>
        <w:t>skodawca oświadcza, że żadnemu innemu podmiotowi zaangażowanemu w Projekt oraz wykorzystującemu do działalności opodatkowanej produkty będące efektem realizacji projektu, zarówno w fazie realizacyjnej jak i operacyjnej, zgodnie z obowiązującym prawodawstwem krajowym, nie przysługuje prawo (tzn. brak jest prawnych możliwości) do obniżenia kwoty podatku należnego o kwotę podatku naliczonego lub ubiegania się o zwrot podatku od towarów i usług.</w:t>
      </w:r>
    </w:p>
    <w:p w:rsidR="001636C2" w:rsidRDefault="001636C2">
      <w:pPr>
        <w:pStyle w:val="Akapitzlist"/>
        <w:spacing w:line="276" w:lineRule="auto"/>
        <w:ind w:left="0"/>
        <w:jc w:val="both"/>
        <w:rPr>
          <w:rFonts w:cs="Arial"/>
        </w:rPr>
      </w:pPr>
      <w:r>
        <w:rPr>
          <w:rFonts w:cs="Arial"/>
        </w:rPr>
        <w:t>W przypadku realizacj</w:t>
      </w:r>
      <w:r w:rsidR="006212C1">
        <w:rPr>
          <w:rFonts w:cs="Arial"/>
        </w:rPr>
        <w:t>i projektu w ramach partnerstwa</w:t>
      </w:r>
      <w:r>
        <w:rPr>
          <w:rFonts w:cs="Arial"/>
        </w:rPr>
        <w:t xml:space="preserve"> </w:t>
      </w:r>
      <w:r w:rsidRPr="006212C1">
        <w:rPr>
          <w:rFonts w:cs="Arial"/>
          <w:i/>
        </w:rPr>
        <w:t>Oświadczenie o kwalifikowalności podatku VAT</w:t>
      </w:r>
      <w:r>
        <w:rPr>
          <w:rFonts w:cs="Arial"/>
        </w:rPr>
        <w:t xml:space="preserve"> o analogicznej treści składa każdy z Partnerów, który w ramach pon</w:t>
      </w:r>
      <w:r w:rsidR="006212C1">
        <w:rPr>
          <w:rFonts w:cs="Arial"/>
        </w:rPr>
        <w:t>oszonych przez niego wydatków w </w:t>
      </w:r>
      <w:r>
        <w:rPr>
          <w:rFonts w:cs="Arial"/>
        </w:rPr>
        <w:t>projekcie, w całości lub części</w:t>
      </w:r>
      <w:r w:rsidR="006212C1">
        <w:rPr>
          <w:rFonts w:cs="Arial"/>
        </w:rPr>
        <w:t>,</w:t>
      </w:r>
      <w:r>
        <w:rPr>
          <w:rFonts w:cs="Arial"/>
        </w:rPr>
        <w:t xml:space="preserve"> będzie kwalifikował podatek VAT.</w:t>
      </w:r>
    </w:p>
    <w:p w:rsidR="001636C2" w:rsidRDefault="001636C2">
      <w:pPr>
        <w:pStyle w:val="Akapitzlist"/>
        <w:spacing w:line="276" w:lineRule="auto"/>
        <w:ind w:left="0"/>
        <w:jc w:val="both"/>
        <w:rPr>
          <w:rFonts w:cs="Arial"/>
        </w:rPr>
      </w:pPr>
      <w:r>
        <w:rPr>
          <w:rFonts w:cs="Arial"/>
        </w:rPr>
        <w:t>Powyższy załącznik jest generowany przez GWA w przypadku wyboru przez Wnioskodawcę z listy rozwijanej</w:t>
      </w:r>
      <w:r w:rsidR="006212C1">
        <w:rPr>
          <w:rFonts w:cs="Arial"/>
        </w:rPr>
        <w:t>,</w:t>
      </w:r>
      <w:r>
        <w:rPr>
          <w:rFonts w:cs="Arial"/>
        </w:rPr>
        <w:t xml:space="preserve"> umieszczonej w polu </w:t>
      </w:r>
      <w:r>
        <w:rPr>
          <w:rFonts w:cs="Arial"/>
          <w:b/>
          <w:bCs/>
          <w:i/>
        </w:rPr>
        <w:t>Oświadczam, że ww. kwoty są kwotami zawierającymi/</w:t>
      </w:r>
      <w:r w:rsidR="00280F58">
        <w:rPr>
          <w:rFonts w:cs="Arial"/>
          <w:b/>
          <w:bCs/>
          <w:i/>
        </w:rPr>
        <w:t xml:space="preserve"> </w:t>
      </w:r>
      <w:r>
        <w:rPr>
          <w:rFonts w:cs="Arial"/>
          <w:b/>
          <w:bCs/>
          <w:i/>
        </w:rPr>
        <w:t xml:space="preserve">niezawierającymi VAT/ częściowo zawierającymi VAT </w:t>
      </w:r>
      <w:r w:rsidR="006212C1">
        <w:rPr>
          <w:rFonts w:cs="Arial"/>
          <w:bCs/>
        </w:rPr>
        <w:t xml:space="preserve">w </w:t>
      </w:r>
      <w:r w:rsidRPr="006212C1">
        <w:rPr>
          <w:rFonts w:cs="Arial"/>
          <w:bCs/>
          <w:i/>
        </w:rPr>
        <w:t>Szczegółowym budżecie projektu</w:t>
      </w:r>
      <w:r w:rsidR="006212C1">
        <w:rPr>
          <w:rFonts w:cs="Arial"/>
          <w:bCs/>
          <w:i/>
        </w:rPr>
        <w:t>,</w:t>
      </w:r>
      <w:r>
        <w:rPr>
          <w:rFonts w:cs="Arial"/>
          <w:b/>
          <w:bCs/>
        </w:rPr>
        <w:t xml:space="preserve"> </w:t>
      </w:r>
      <w:r>
        <w:rPr>
          <w:rFonts w:cs="Arial"/>
        </w:rPr>
        <w:t xml:space="preserve">opcji wskazującej na to, że kwoty ujęte w </w:t>
      </w:r>
      <w:r w:rsidRPr="006212C1">
        <w:rPr>
          <w:rFonts w:cs="Arial"/>
          <w:i/>
        </w:rPr>
        <w:t xml:space="preserve">Szczegółowym budżecie </w:t>
      </w:r>
      <w:r w:rsidR="006212C1" w:rsidRPr="006212C1">
        <w:rPr>
          <w:rFonts w:cs="Arial"/>
          <w:i/>
        </w:rPr>
        <w:t>projektu</w:t>
      </w:r>
      <w:r w:rsidR="006212C1">
        <w:rPr>
          <w:rFonts w:cs="Arial"/>
        </w:rPr>
        <w:t xml:space="preserve"> </w:t>
      </w:r>
      <w:r>
        <w:rPr>
          <w:rFonts w:cs="Arial"/>
        </w:rPr>
        <w:t>zawierają/częściowo zawierają VAT.</w:t>
      </w:r>
    </w:p>
    <w:p w:rsidR="00FE2C2D" w:rsidRDefault="001636C2" w:rsidP="00FE2C2D">
      <w:pPr>
        <w:pStyle w:val="Akapitzlist"/>
        <w:spacing w:line="276" w:lineRule="auto"/>
        <w:ind w:left="0"/>
        <w:jc w:val="both"/>
        <w:rPr>
          <w:rFonts w:cs="Arial"/>
        </w:rPr>
      </w:pPr>
      <w:r>
        <w:rPr>
          <w:rFonts w:cs="Arial"/>
        </w:rPr>
        <w:t>Osobne oświadczenia będą generowane dla Partnerów w przypadku realizacji projektu w partnerstwie.</w:t>
      </w:r>
    </w:p>
    <w:p w:rsidR="006212C1" w:rsidRPr="00FE2C2D" w:rsidRDefault="001636C2" w:rsidP="00FE2C2D">
      <w:pPr>
        <w:pStyle w:val="Akapitzlist"/>
        <w:spacing w:line="276" w:lineRule="auto"/>
        <w:ind w:left="0"/>
        <w:jc w:val="both"/>
        <w:rPr>
          <w:rFonts w:cs="Arial"/>
        </w:rPr>
      </w:pPr>
      <w:r w:rsidRPr="001B7FCD">
        <w:rPr>
          <w:rFonts w:cs="Arial"/>
        </w:rPr>
        <w:t xml:space="preserve">Załącznik Wnioskodawcy </w:t>
      </w:r>
      <w:r w:rsidRPr="006F5F46">
        <w:rPr>
          <w:rFonts w:cs="Arial"/>
        </w:rPr>
        <w:t xml:space="preserve">składany w formie </w:t>
      </w:r>
      <w:r>
        <w:rPr>
          <w:rFonts w:cs="Arial"/>
        </w:rPr>
        <w:t xml:space="preserve">papierowej </w:t>
      </w:r>
      <w:r w:rsidRPr="001B7FCD">
        <w:rPr>
          <w:rFonts w:cs="Arial"/>
        </w:rPr>
        <w:t xml:space="preserve">powinien zostać </w:t>
      </w:r>
      <w:r>
        <w:rPr>
          <w:rFonts w:cs="Arial"/>
        </w:rPr>
        <w:t xml:space="preserve">własnoręcznie </w:t>
      </w:r>
      <w:r w:rsidRPr="001B7FCD">
        <w:rPr>
          <w:rFonts w:cs="Arial"/>
        </w:rPr>
        <w:t xml:space="preserve">podpisany </w:t>
      </w:r>
      <w:r w:rsidR="006212C1">
        <w:rPr>
          <w:rFonts w:cs="Arial"/>
        </w:rPr>
        <w:t>i </w:t>
      </w:r>
      <w:r>
        <w:rPr>
          <w:rFonts w:cs="Arial"/>
        </w:rPr>
        <w:t xml:space="preserve">opatrzony pieczątką imienną </w:t>
      </w:r>
      <w:r w:rsidRPr="001B7FCD">
        <w:rPr>
          <w:rFonts w:cs="Arial"/>
        </w:rPr>
        <w:t>przez osobę/y uprawnion</w:t>
      </w:r>
      <w:r>
        <w:rPr>
          <w:rFonts w:cs="Arial"/>
        </w:rPr>
        <w:t>ą/</w:t>
      </w:r>
      <w:r w:rsidRPr="001B7FCD">
        <w:rPr>
          <w:rFonts w:cs="Arial"/>
        </w:rPr>
        <w:t xml:space="preserve">e do reprezentowania Wnioskodawcy wskazaną/e w punkcie </w:t>
      </w:r>
      <w:r w:rsidRPr="001B7FCD">
        <w:rPr>
          <w:rFonts w:cs="Arial"/>
          <w:b/>
        </w:rPr>
        <w:t>B.2</w:t>
      </w:r>
      <w:r w:rsidRPr="001B7FCD">
        <w:rPr>
          <w:rFonts w:cs="Arial"/>
        </w:rPr>
        <w:t xml:space="preserve"> wniosku</w:t>
      </w:r>
      <w:r w:rsidR="00BF4A18" w:rsidRPr="00BF4A18">
        <w:rPr>
          <w:rFonts w:cs="Arial"/>
        </w:rPr>
        <w:t xml:space="preserve"> </w:t>
      </w:r>
      <w:r w:rsidR="00BF4A18">
        <w:rPr>
          <w:rFonts w:cs="Arial"/>
        </w:rPr>
        <w:t>o dofinansowanie projektu</w:t>
      </w:r>
      <w:r>
        <w:rPr>
          <w:rFonts w:cs="Arial"/>
        </w:rPr>
        <w:t xml:space="preserve"> (w przypadku braku pieczątki imiennej należy złożyć czytelny podpis).</w:t>
      </w:r>
      <w:r w:rsidRPr="001B7FCD">
        <w:rPr>
          <w:rFonts w:cs="Arial"/>
        </w:rPr>
        <w:t xml:space="preserve"> </w:t>
      </w:r>
      <w:r>
        <w:rPr>
          <w:rFonts w:cs="Arial"/>
        </w:rPr>
        <w:t>Z</w:t>
      </w:r>
      <w:r w:rsidRPr="001B7FCD">
        <w:rPr>
          <w:rFonts w:cs="Arial"/>
        </w:rPr>
        <w:t xml:space="preserve">ałącznik Partnera/ów </w:t>
      </w:r>
      <w:r>
        <w:rPr>
          <w:rFonts w:cs="Arial"/>
        </w:rPr>
        <w:t>powinien z</w:t>
      </w:r>
      <w:r w:rsidR="00BF4A18">
        <w:rPr>
          <w:rFonts w:cs="Arial"/>
        </w:rPr>
        <w:t>ostać własnoręcznie podpisany i </w:t>
      </w:r>
      <w:r>
        <w:rPr>
          <w:rFonts w:cs="Arial"/>
        </w:rPr>
        <w:t xml:space="preserve">opatrzony pieczątkami imiennymi przez osoby reprezentujące poszczególnych Partnera/ów wskazane w punkcie </w:t>
      </w:r>
      <w:r w:rsidRPr="00EF38D1">
        <w:rPr>
          <w:rFonts w:cs="Arial"/>
          <w:b/>
        </w:rPr>
        <w:t>B.3</w:t>
      </w:r>
      <w:r>
        <w:rPr>
          <w:rFonts w:cs="Arial"/>
        </w:rPr>
        <w:t xml:space="preserve"> wniosku</w:t>
      </w:r>
      <w:r w:rsidR="00BF4A18" w:rsidRPr="00BF4A18">
        <w:rPr>
          <w:rFonts w:cs="Arial"/>
        </w:rPr>
        <w:t xml:space="preserve"> </w:t>
      </w:r>
      <w:r w:rsidR="00BF4A18">
        <w:rPr>
          <w:rFonts w:cs="Arial"/>
        </w:rPr>
        <w:t>o dofinansowanie projektu</w:t>
      </w:r>
      <w:r>
        <w:rPr>
          <w:rFonts w:cs="Arial"/>
        </w:rPr>
        <w:t xml:space="preserve"> (w przypadku braku imiennych pieczątek należy złożyć czytelne podpisy). </w:t>
      </w:r>
    </w:p>
    <w:p w:rsidR="001636C2" w:rsidRPr="00F91088" w:rsidRDefault="001636C2" w:rsidP="006212C1">
      <w:pPr>
        <w:pStyle w:val="Akapitzlist"/>
        <w:spacing w:after="0"/>
        <w:ind w:left="0"/>
        <w:jc w:val="both"/>
        <w:rPr>
          <w:rFonts w:cs="Arial"/>
        </w:rPr>
      </w:pPr>
      <w:r w:rsidRPr="006F5F46">
        <w:rPr>
          <w:rFonts w:cs="Arial"/>
        </w:rPr>
        <w:t>Załącznik Wnioskodawcy</w:t>
      </w:r>
      <w:r w:rsidRPr="00F91088">
        <w:rPr>
          <w:rFonts w:cs="Arial"/>
        </w:rPr>
        <w:t xml:space="preserve"> składany w formie elektronicznej poprzez ePUAP powinien zostać podpisany przez </w:t>
      </w:r>
      <w:r w:rsidRPr="00F91088">
        <w:rPr>
          <w:rFonts w:cs="Arial"/>
          <w:bCs/>
        </w:rPr>
        <w:t>osobę/y uprawnioną/e do reprezentowania Wnioskodawcy</w:t>
      </w:r>
      <w:r w:rsidRPr="00F91088">
        <w:rPr>
          <w:rFonts w:cs="Arial"/>
        </w:rPr>
        <w:t xml:space="preserve"> wskazaną/e w punkcie </w:t>
      </w:r>
      <w:r w:rsidRPr="00F91088">
        <w:rPr>
          <w:rFonts w:cs="Arial"/>
          <w:b/>
        </w:rPr>
        <w:t>B.2</w:t>
      </w:r>
      <w:r w:rsidRPr="00F91088">
        <w:rPr>
          <w:rFonts w:cs="Arial"/>
        </w:rPr>
        <w:t xml:space="preserve"> wniosku </w:t>
      </w:r>
      <w:r w:rsidR="00BF4A18">
        <w:rPr>
          <w:rFonts w:cs="Arial"/>
        </w:rPr>
        <w:t xml:space="preserve">o dofinansowanie projektu </w:t>
      </w:r>
      <w:r w:rsidRPr="00F91088">
        <w:rPr>
          <w:rFonts w:cs="Arial"/>
        </w:rPr>
        <w:t xml:space="preserve">(w przypadku projektów partnerskich </w:t>
      </w:r>
      <w:r>
        <w:rPr>
          <w:rFonts w:cs="Arial"/>
        </w:rPr>
        <w:t xml:space="preserve">załącznik Partnera/ów </w:t>
      </w:r>
      <w:r w:rsidRPr="00F91088">
        <w:rPr>
          <w:rFonts w:cs="Arial"/>
        </w:rPr>
        <w:t xml:space="preserve">przez osoby reprezentujące poszczególnych </w:t>
      </w:r>
      <w:r>
        <w:rPr>
          <w:rFonts w:cs="Arial"/>
        </w:rPr>
        <w:t>P</w:t>
      </w:r>
      <w:r w:rsidRPr="00F91088">
        <w:rPr>
          <w:rFonts w:cs="Arial"/>
        </w:rPr>
        <w:t>artner</w:t>
      </w:r>
      <w:r>
        <w:rPr>
          <w:rFonts w:cs="Arial"/>
        </w:rPr>
        <w:t>a/</w:t>
      </w:r>
      <w:r w:rsidRPr="00F91088">
        <w:rPr>
          <w:rFonts w:cs="Arial"/>
        </w:rPr>
        <w:t xml:space="preserve">ów wskazane w punkcie </w:t>
      </w:r>
      <w:r w:rsidRPr="00F91088">
        <w:rPr>
          <w:rFonts w:cs="Arial"/>
          <w:b/>
        </w:rPr>
        <w:t xml:space="preserve">B.3 </w:t>
      </w:r>
      <w:r w:rsidRPr="00F91088">
        <w:rPr>
          <w:rFonts w:cs="Arial"/>
        </w:rPr>
        <w:t>wniosku) za pomocą:</w:t>
      </w:r>
    </w:p>
    <w:p w:rsidR="006212C1" w:rsidRDefault="001636C2" w:rsidP="000F749A">
      <w:pPr>
        <w:pStyle w:val="Akapitzlist"/>
        <w:numPr>
          <w:ilvl w:val="0"/>
          <w:numId w:val="39"/>
        </w:numPr>
        <w:spacing w:after="0" w:line="276" w:lineRule="auto"/>
        <w:ind w:left="709"/>
        <w:jc w:val="both"/>
        <w:rPr>
          <w:rFonts w:cs="Arial"/>
        </w:rPr>
      </w:pPr>
      <w:r w:rsidRPr="006212C1">
        <w:rPr>
          <w:rFonts w:cs="Arial"/>
        </w:rPr>
        <w:t>bezpiecznego podpisu elektronicznego weryfikowanego przy pomocy ważnego kwalifikowanego certyfikatu</w:t>
      </w:r>
      <w:r w:rsidR="006212C1" w:rsidRPr="006212C1">
        <w:rPr>
          <w:rFonts w:cs="Arial"/>
        </w:rPr>
        <w:t>;</w:t>
      </w:r>
    </w:p>
    <w:p w:rsidR="006212C1" w:rsidRPr="00837D4B" w:rsidRDefault="001636C2" w:rsidP="000F749A">
      <w:pPr>
        <w:pStyle w:val="Akapitzlist"/>
        <w:numPr>
          <w:ilvl w:val="0"/>
          <w:numId w:val="39"/>
        </w:numPr>
        <w:spacing w:after="0" w:line="276" w:lineRule="auto"/>
        <w:ind w:left="709"/>
        <w:jc w:val="both"/>
        <w:rPr>
          <w:rFonts w:cs="Arial"/>
        </w:rPr>
      </w:pPr>
      <w:r w:rsidRPr="006212C1">
        <w:rPr>
          <w:rFonts w:cs="Arial"/>
        </w:rPr>
        <w:t>profilu zaufanego.</w:t>
      </w:r>
      <w:r w:rsidRPr="00F91088">
        <w:rPr>
          <w:vertAlign w:val="superscript"/>
        </w:rPr>
        <w:footnoteReference w:id="4"/>
      </w:r>
    </w:p>
    <w:p w:rsidR="00837D4B" w:rsidRPr="003D10EA" w:rsidRDefault="00837D4B" w:rsidP="003D10EA">
      <w:pPr>
        <w:spacing w:line="276" w:lineRule="auto"/>
        <w:jc w:val="both"/>
        <w:rPr>
          <w:rFonts w:cs="Arial"/>
        </w:rPr>
      </w:pPr>
    </w:p>
    <w:tbl>
      <w:tblPr>
        <w:tblW w:w="9082" w:type="dxa"/>
        <w:tblInd w:w="-5" w:type="dxa"/>
        <w:tblLayout w:type="fixed"/>
        <w:tblLook w:val="0000" w:firstRow="0" w:lastRow="0" w:firstColumn="0" w:lastColumn="0" w:noHBand="0" w:noVBand="0"/>
      </w:tblPr>
      <w:tblGrid>
        <w:gridCol w:w="9082"/>
      </w:tblGrid>
      <w:tr w:rsidR="00837D4B" w:rsidTr="00133579">
        <w:trPr>
          <w:trHeight w:val="607"/>
        </w:trPr>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837D4B" w:rsidRPr="00243F6A" w:rsidRDefault="00837D4B" w:rsidP="000A37F1">
            <w:pPr>
              <w:pStyle w:val="Tekstkomentarza1"/>
              <w:spacing w:after="240" w:line="276" w:lineRule="auto"/>
              <w:jc w:val="both"/>
              <w:rPr>
                <w:rFonts w:ascii="Calibri" w:hAnsi="Calibri" w:cs="Arial"/>
                <w:b/>
                <w:sz w:val="22"/>
                <w:szCs w:val="22"/>
              </w:rPr>
            </w:pPr>
            <w:r>
              <w:rPr>
                <w:rFonts w:ascii="Calibri" w:hAnsi="Calibri" w:cs="Arial"/>
                <w:b/>
                <w:sz w:val="24"/>
                <w:szCs w:val="24"/>
              </w:rPr>
              <w:t>UWAGA</w:t>
            </w:r>
          </w:p>
          <w:p w:rsidR="00837D4B" w:rsidRDefault="00837D4B" w:rsidP="00837D4B">
            <w:pPr>
              <w:spacing w:line="276" w:lineRule="auto"/>
              <w:jc w:val="both"/>
              <w:rPr>
                <w:rFonts w:ascii="Calibri" w:hAnsi="Calibri"/>
                <w:sz w:val="22"/>
                <w:szCs w:val="22"/>
              </w:rPr>
            </w:pPr>
            <w:r w:rsidRPr="0025327B">
              <w:rPr>
                <w:rFonts w:ascii="Calibri" w:hAnsi="Calibri"/>
                <w:sz w:val="22"/>
                <w:szCs w:val="22"/>
              </w:rPr>
              <w:t xml:space="preserve">Jeśli osoba reprezentująca któregokolwiek z partnerów (wskazana w punkcie </w:t>
            </w:r>
            <w:r w:rsidRPr="0025327B">
              <w:rPr>
                <w:rFonts w:ascii="Calibri" w:hAnsi="Calibri"/>
                <w:b/>
                <w:sz w:val="22"/>
                <w:szCs w:val="22"/>
              </w:rPr>
              <w:t>B.3</w:t>
            </w:r>
            <w:r w:rsidRPr="0025327B">
              <w:rPr>
                <w:rFonts w:ascii="Calibri" w:hAnsi="Calibri"/>
                <w:sz w:val="22"/>
                <w:szCs w:val="22"/>
              </w:rPr>
              <w:t>) nie ma możliwości uwierzytelnienia wymaganego załącznika za pomocą bezpiecznego podpisu elektronicznego weryfikowanego przy pomocy ważnego kwalifikowanego certyfikatu lub profilu zaufanego, zaleca się składanie wniosku o dofinansowanie projektu w formie papierowej.</w:t>
            </w:r>
          </w:p>
          <w:p w:rsidR="00837D4B" w:rsidRDefault="00837D4B" w:rsidP="000A37F1">
            <w:pPr>
              <w:pStyle w:val="Tekstkomentarza1"/>
              <w:spacing w:line="276" w:lineRule="auto"/>
              <w:jc w:val="both"/>
            </w:pPr>
          </w:p>
        </w:tc>
      </w:tr>
    </w:tbl>
    <w:p w:rsidR="001636C2" w:rsidRDefault="001636C2" w:rsidP="00837D4B">
      <w:pPr>
        <w:pStyle w:val="msonormalcxspdrugie"/>
        <w:shd w:val="clear" w:color="auto" w:fill="1256BB"/>
        <w:autoSpaceDE w:val="0"/>
        <w:spacing w:line="276" w:lineRule="auto"/>
        <w:ind w:left="705" w:hanging="705"/>
        <w:jc w:val="both"/>
        <w:rPr>
          <w:rFonts w:ascii="Calibri" w:hAnsi="Calibri" w:cs="Arial"/>
          <w:sz w:val="22"/>
          <w:szCs w:val="22"/>
        </w:rPr>
      </w:pPr>
      <w:r>
        <w:rPr>
          <w:rFonts w:ascii="Calibri" w:hAnsi="Calibri" w:cs="Arial"/>
          <w:b/>
          <w:color w:val="FFFFFF"/>
          <w:szCs w:val="22"/>
        </w:rPr>
        <w:lastRenderedPageBreak/>
        <w:t xml:space="preserve">J.2 </w:t>
      </w:r>
      <w:r w:rsidR="00837D4B">
        <w:rPr>
          <w:rFonts w:ascii="Calibri" w:hAnsi="Calibri" w:cs="Arial"/>
          <w:b/>
          <w:color w:val="FFFFFF"/>
          <w:szCs w:val="22"/>
        </w:rPr>
        <w:tab/>
      </w:r>
      <w:r>
        <w:rPr>
          <w:rFonts w:ascii="Calibri" w:hAnsi="Calibri" w:cs="Arial"/>
          <w:b/>
          <w:color w:val="FFFFFF"/>
          <w:szCs w:val="22"/>
        </w:rPr>
        <w:t xml:space="preserve">Załączniki do wniosku </w:t>
      </w:r>
      <w:r w:rsidR="00837D4B">
        <w:rPr>
          <w:rFonts w:ascii="Calibri" w:hAnsi="Calibri" w:cs="Arial"/>
          <w:b/>
          <w:color w:val="FFFFFF"/>
          <w:szCs w:val="22"/>
        </w:rPr>
        <w:t xml:space="preserve">o dofinansowanie projektu </w:t>
      </w:r>
      <w:r>
        <w:rPr>
          <w:rFonts w:ascii="Calibri" w:hAnsi="Calibri" w:cs="Arial"/>
          <w:b/>
          <w:color w:val="FFFFFF"/>
          <w:szCs w:val="22"/>
        </w:rPr>
        <w:t>związane ze spec</w:t>
      </w:r>
      <w:r w:rsidR="006212C1">
        <w:rPr>
          <w:rFonts w:ascii="Calibri" w:hAnsi="Calibri" w:cs="Arial"/>
          <w:b/>
          <w:color w:val="FFFFFF"/>
          <w:szCs w:val="22"/>
        </w:rPr>
        <w:t>yfiką</w:t>
      </w:r>
      <w:r w:rsidR="00F023AF">
        <w:rPr>
          <w:rFonts w:ascii="Calibri" w:hAnsi="Calibri" w:cs="Arial"/>
          <w:b/>
          <w:color w:val="FFFFFF"/>
          <w:szCs w:val="22"/>
        </w:rPr>
        <w:t xml:space="preserve"> </w:t>
      </w:r>
      <w:r w:rsidR="006212C1">
        <w:rPr>
          <w:rFonts w:ascii="Calibri" w:hAnsi="Calibri" w:cs="Arial"/>
          <w:b/>
          <w:color w:val="FFFFFF"/>
          <w:szCs w:val="22"/>
        </w:rPr>
        <w:t>konkursu/wezwania</w:t>
      </w:r>
    </w:p>
    <w:p w:rsidR="001636C2" w:rsidRDefault="001636C2">
      <w:pPr>
        <w:pStyle w:val="msonormalcxspdrugie"/>
        <w:autoSpaceDE w:val="0"/>
        <w:spacing w:line="276" w:lineRule="auto"/>
        <w:jc w:val="both"/>
        <w:rPr>
          <w:rFonts w:ascii="Calibri" w:hAnsi="Calibri" w:cs="Arial"/>
          <w:sz w:val="22"/>
          <w:szCs w:val="22"/>
        </w:rPr>
      </w:pPr>
      <w:r>
        <w:rPr>
          <w:rFonts w:ascii="Calibri" w:hAnsi="Calibri" w:cs="Arial"/>
          <w:sz w:val="22"/>
          <w:szCs w:val="22"/>
        </w:rPr>
        <w:t xml:space="preserve">Należy dołączyć do wniosku </w:t>
      </w:r>
      <w:r w:rsidR="00BF4A18">
        <w:rPr>
          <w:rFonts w:ascii="Calibri" w:hAnsi="Calibri" w:cs="Arial"/>
          <w:sz w:val="22"/>
          <w:szCs w:val="22"/>
        </w:rPr>
        <w:t xml:space="preserve">o dofinansowanie projektu </w:t>
      </w:r>
      <w:r>
        <w:rPr>
          <w:rFonts w:ascii="Calibri" w:hAnsi="Calibri" w:cs="Arial"/>
          <w:sz w:val="22"/>
          <w:szCs w:val="22"/>
        </w:rPr>
        <w:t xml:space="preserve">inne załączniki wskazane w </w:t>
      </w:r>
      <w:r w:rsidR="00060B80">
        <w:rPr>
          <w:rFonts w:ascii="Calibri" w:hAnsi="Calibri" w:cs="Arial"/>
          <w:sz w:val="22"/>
          <w:szCs w:val="22"/>
        </w:rPr>
        <w:t>regulam</w:t>
      </w:r>
      <w:r>
        <w:rPr>
          <w:rFonts w:ascii="Calibri" w:hAnsi="Calibri" w:cs="Arial"/>
          <w:sz w:val="22"/>
          <w:szCs w:val="22"/>
        </w:rPr>
        <w:t>inie konkursu/wezwaniu, np. formularze, oświadczenia, zaświadczenia niezbędne do udzielenia Wnioskodawcy pomocy publicznej/pomocy</w:t>
      </w:r>
      <w:r>
        <w:rPr>
          <w:rFonts w:ascii="Calibri" w:hAnsi="Calibri" w:cs="Arial"/>
          <w:i/>
          <w:sz w:val="22"/>
          <w:szCs w:val="22"/>
        </w:rPr>
        <w:t xml:space="preserve"> de minimis</w:t>
      </w:r>
      <w:r>
        <w:rPr>
          <w:rFonts w:ascii="Calibri" w:hAnsi="Calibri" w:cs="Arial"/>
          <w:sz w:val="22"/>
          <w:szCs w:val="22"/>
        </w:rPr>
        <w:t xml:space="preserve">, jeśli wnioskuje o jej udzielenie w ramach projektu. </w:t>
      </w:r>
    </w:p>
    <w:p w:rsidR="001636C2" w:rsidRDefault="001636C2">
      <w:pPr>
        <w:pStyle w:val="msonormalcxspdrugie"/>
        <w:autoSpaceDE w:val="0"/>
        <w:spacing w:line="276" w:lineRule="auto"/>
        <w:jc w:val="both"/>
        <w:rPr>
          <w:rFonts w:ascii="Calibri" w:hAnsi="Calibri" w:cs="Arial"/>
          <w:sz w:val="22"/>
          <w:szCs w:val="22"/>
        </w:rPr>
      </w:pPr>
      <w:r>
        <w:rPr>
          <w:rFonts w:ascii="Calibri" w:hAnsi="Calibri" w:cs="Arial"/>
          <w:sz w:val="22"/>
          <w:szCs w:val="22"/>
        </w:rPr>
        <w:t>Na podstawie ww. załączników potwierdzane będzie, na etapie weryfikacji wniosku o dofinansowanie</w:t>
      </w:r>
      <w:r w:rsidR="006212C1">
        <w:rPr>
          <w:rFonts w:ascii="Calibri" w:hAnsi="Calibri" w:cs="Arial"/>
          <w:sz w:val="22"/>
          <w:szCs w:val="22"/>
        </w:rPr>
        <w:t xml:space="preserve"> projektu</w:t>
      </w:r>
      <w:r>
        <w:rPr>
          <w:rFonts w:ascii="Calibri" w:hAnsi="Calibri" w:cs="Arial"/>
          <w:sz w:val="22"/>
          <w:szCs w:val="22"/>
        </w:rPr>
        <w:t>, spełnienie kryteriów określonych w konkursie</w:t>
      </w:r>
      <w:r w:rsidR="004C2DA7">
        <w:rPr>
          <w:rFonts w:ascii="Calibri" w:hAnsi="Calibri" w:cs="Arial"/>
          <w:sz w:val="22"/>
          <w:szCs w:val="22"/>
        </w:rPr>
        <w:t>/wezwaniu</w:t>
      </w:r>
      <w:r>
        <w:rPr>
          <w:rFonts w:ascii="Calibri" w:hAnsi="Calibri" w:cs="Arial"/>
          <w:sz w:val="22"/>
          <w:szCs w:val="22"/>
        </w:rPr>
        <w:t xml:space="preserve">. Stąd bardzo istotne jest prawidłowe przygotowanie przez Wnioskodawcę kompletu wymaganych załączników. </w:t>
      </w:r>
    </w:p>
    <w:p w:rsidR="00F023AF" w:rsidRDefault="001636C2" w:rsidP="00C23224">
      <w:pPr>
        <w:pStyle w:val="Akapitzlist"/>
        <w:ind w:left="0"/>
        <w:jc w:val="both"/>
        <w:rPr>
          <w:rFonts w:cs="Arial"/>
        </w:rPr>
      </w:pPr>
      <w:r w:rsidRPr="001B7FCD">
        <w:rPr>
          <w:rFonts w:cs="Arial"/>
        </w:rPr>
        <w:t xml:space="preserve">Załączniki </w:t>
      </w:r>
      <w:r>
        <w:rPr>
          <w:rFonts w:cs="Arial"/>
        </w:rPr>
        <w:t xml:space="preserve">składane w formie papierowej </w:t>
      </w:r>
      <w:r w:rsidRPr="001B7FCD">
        <w:rPr>
          <w:rFonts w:cs="Arial"/>
        </w:rPr>
        <w:t>powinny zostać</w:t>
      </w:r>
      <w:r>
        <w:rPr>
          <w:rFonts w:cs="Arial"/>
        </w:rPr>
        <w:t xml:space="preserve"> własnoręcznie</w:t>
      </w:r>
      <w:r w:rsidRPr="001B7FCD">
        <w:rPr>
          <w:rFonts w:cs="Arial"/>
        </w:rPr>
        <w:t xml:space="preserve"> podpisane</w:t>
      </w:r>
      <w:r>
        <w:rPr>
          <w:rFonts w:cs="Arial"/>
        </w:rPr>
        <w:t xml:space="preserve"> </w:t>
      </w:r>
      <w:r w:rsidRPr="009550CC">
        <w:rPr>
          <w:rFonts w:cs="Arial"/>
        </w:rPr>
        <w:t>i opatrzon</w:t>
      </w:r>
      <w:r>
        <w:rPr>
          <w:rFonts w:cs="Arial"/>
        </w:rPr>
        <w:t>e pieczątką imienną</w:t>
      </w:r>
      <w:r w:rsidRPr="001B7FCD">
        <w:rPr>
          <w:rFonts w:cs="Arial"/>
        </w:rPr>
        <w:t xml:space="preserve"> przez osobę/y uprawnion</w:t>
      </w:r>
      <w:r>
        <w:rPr>
          <w:rFonts w:cs="Arial"/>
        </w:rPr>
        <w:t>ą/</w:t>
      </w:r>
      <w:r w:rsidRPr="001B7FCD">
        <w:rPr>
          <w:rFonts w:cs="Arial"/>
        </w:rPr>
        <w:t>e do reprezento</w:t>
      </w:r>
      <w:r w:rsidR="006212C1">
        <w:rPr>
          <w:rFonts w:cs="Arial"/>
        </w:rPr>
        <w:t>wania Wnioskodawcy wskazaną/e w </w:t>
      </w:r>
      <w:r w:rsidRPr="001B7FCD">
        <w:rPr>
          <w:rFonts w:cs="Arial"/>
        </w:rPr>
        <w:t xml:space="preserve">punkcie </w:t>
      </w:r>
      <w:r w:rsidRPr="001B7FCD">
        <w:rPr>
          <w:rFonts w:cs="Arial"/>
          <w:b/>
        </w:rPr>
        <w:t>B.2</w:t>
      </w:r>
      <w:r w:rsidRPr="001B7FCD">
        <w:rPr>
          <w:rFonts w:cs="Arial"/>
        </w:rPr>
        <w:t xml:space="preserve"> wniosku</w:t>
      </w:r>
      <w:r w:rsidR="00BF4A18" w:rsidRPr="00BF4A18">
        <w:rPr>
          <w:rFonts w:cs="Arial"/>
        </w:rPr>
        <w:t xml:space="preserve"> </w:t>
      </w:r>
      <w:r w:rsidR="00BF4A18">
        <w:rPr>
          <w:rFonts w:cs="Arial"/>
        </w:rPr>
        <w:t>o dofinansowanie projektu</w:t>
      </w:r>
      <w:r>
        <w:rPr>
          <w:rFonts w:cs="Arial"/>
        </w:rPr>
        <w:t xml:space="preserve"> </w:t>
      </w:r>
      <w:r w:rsidRPr="009550CC">
        <w:rPr>
          <w:rFonts w:cs="Arial"/>
        </w:rPr>
        <w:t>(w przypadku braku pieczątki imiennej należy złożyć czytelny podpis)</w:t>
      </w:r>
      <w:r w:rsidR="00F023AF">
        <w:rPr>
          <w:rFonts w:cs="Arial"/>
        </w:rPr>
        <w:t>.</w:t>
      </w:r>
    </w:p>
    <w:p w:rsidR="006212C1" w:rsidRPr="00F91088" w:rsidRDefault="001636C2" w:rsidP="006212C1">
      <w:pPr>
        <w:pStyle w:val="Akapitzlist"/>
        <w:spacing w:after="0"/>
        <w:ind w:left="0"/>
        <w:jc w:val="both"/>
        <w:rPr>
          <w:rFonts w:cs="Arial"/>
        </w:rPr>
      </w:pPr>
      <w:r w:rsidRPr="006F5F46">
        <w:rPr>
          <w:rFonts w:cs="Arial"/>
        </w:rPr>
        <w:t>Załącznik</w:t>
      </w:r>
      <w:r>
        <w:rPr>
          <w:rFonts w:cs="Arial"/>
        </w:rPr>
        <w:t>i</w:t>
      </w:r>
      <w:r w:rsidRPr="006F5F46">
        <w:rPr>
          <w:rFonts w:cs="Arial"/>
        </w:rPr>
        <w:t xml:space="preserve"> składan</w:t>
      </w:r>
      <w:r>
        <w:rPr>
          <w:rFonts w:cs="Arial"/>
        </w:rPr>
        <w:t>e</w:t>
      </w:r>
      <w:r w:rsidRPr="006F5F46">
        <w:rPr>
          <w:rFonts w:cs="Arial"/>
        </w:rPr>
        <w:t xml:space="preserve"> w formie elektronicznej poprzez ePUAP powin</w:t>
      </w:r>
      <w:r>
        <w:rPr>
          <w:rFonts w:cs="Arial"/>
        </w:rPr>
        <w:t>ny</w:t>
      </w:r>
      <w:r w:rsidRPr="006F5F46">
        <w:rPr>
          <w:rFonts w:cs="Arial"/>
        </w:rPr>
        <w:t xml:space="preserve"> zostać podpisan</w:t>
      </w:r>
      <w:r>
        <w:rPr>
          <w:rFonts w:cs="Arial"/>
        </w:rPr>
        <w:t>e</w:t>
      </w:r>
      <w:r w:rsidRPr="006F5F46">
        <w:rPr>
          <w:rFonts w:cs="Arial"/>
        </w:rPr>
        <w:t xml:space="preserve"> przez osobę/y uprawnioną/e do reprezentowania Wnioskodawcy wskazaną/e w punkcie </w:t>
      </w:r>
      <w:r w:rsidRPr="00684964">
        <w:rPr>
          <w:b/>
        </w:rPr>
        <w:t>B.2</w:t>
      </w:r>
      <w:r w:rsidRPr="006F5F46">
        <w:rPr>
          <w:rFonts w:cs="Arial"/>
        </w:rPr>
        <w:t xml:space="preserve"> wniosku </w:t>
      </w:r>
      <w:r w:rsidR="00BF4A18">
        <w:rPr>
          <w:rFonts w:cs="Arial"/>
        </w:rPr>
        <w:t xml:space="preserve">o dofinansowanie projektu </w:t>
      </w:r>
      <w:r w:rsidRPr="006F5F46">
        <w:rPr>
          <w:rFonts w:cs="Arial"/>
        </w:rPr>
        <w:t>za</w:t>
      </w:r>
      <w:r w:rsidR="006212C1" w:rsidRPr="00F91088">
        <w:rPr>
          <w:rFonts w:cs="Arial"/>
        </w:rPr>
        <w:t xml:space="preserve"> pomocą:</w:t>
      </w:r>
    </w:p>
    <w:p w:rsidR="006212C1" w:rsidRDefault="006212C1" w:rsidP="000F749A">
      <w:pPr>
        <w:pStyle w:val="Akapitzlist"/>
        <w:numPr>
          <w:ilvl w:val="0"/>
          <w:numId w:val="39"/>
        </w:numPr>
        <w:spacing w:after="0" w:line="276" w:lineRule="auto"/>
        <w:ind w:left="709"/>
        <w:jc w:val="both"/>
        <w:rPr>
          <w:rFonts w:cs="Arial"/>
        </w:rPr>
      </w:pPr>
      <w:r w:rsidRPr="006212C1">
        <w:rPr>
          <w:rFonts w:cs="Arial"/>
        </w:rPr>
        <w:t>bezpiecznego podpisu elektronicznego weryfikowanego przy pomocy ważnego kwalifikowanego certyfikatu;</w:t>
      </w:r>
    </w:p>
    <w:p w:rsidR="001636C2" w:rsidRPr="006212C1" w:rsidRDefault="006212C1" w:rsidP="000F749A">
      <w:pPr>
        <w:pStyle w:val="Akapitzlist"/>
        <w:numPr>
          <w:ilvl w:val="0"/>
          <w:numId w:val="39"/>
        </w:numPr>
        <w:spacing w:after="0" w:line="276" w:lineRule="auto"/>
        <w:ind w:left="709"/>
        <w:jc w:val="both"/>
        <w:rPr>
          <w:rFonts w:cs="Arial"/>
        </w:rPr>
      </w:pPr>
      <w:r w:rsidRPr="006212C1">
        <w:rPr>
          <w:rFonts w:cs="Arial"/>
        </w:rPr>
        <w:t>profilu zaufanego</w:t>
      </w:r>
      <w:r w:rsidR="001636C2" w:rsidRPr="006212C1">
        <w:rPr>
          <w:rFonts w:cs="Arial"/>
        </w:rPr>
        <w:t>.</w:t>
      </w:r>
      <w:r w:rsidR="001636C2">
        <w:rPr>
          <w:rStyle w:val="Odwoanieprzypisudolnego"/>
          <w:rFonts w:cs="Arial"/>
        </w:rPr>
        <w:footnoteReference w:id="5"/>
      </w:r>
    </w:p>
    <w:p w:rsidR="00F023AF" w:rsidRDefault="001636C2" w:rsidP="00DC32E4">
      <w:pPr>
        <w:pStyle w:val="msonormalcxspdrugie"/>
        <w:autoSpaceDE w:val="0"/>
        <w:spacing w:line="276" w:lineRule="auto"/>
        <w:jc w:val="both"/>
        <w:rPr>
          <w:rFonts w:ascii="Calibri" w:hAnsi="Calibri" w:cs="Arial"/>
          <w:sz w:val="22"/>
          <w:szCs w:val="22"/>
        </w:rPr>
      </w:pPr>
      <w:r>
        <w:rPr>
          <w:rFonts w:ascii="Calibri" w:hAnsi="Calibri" w:cs="Arial"/>
          <w:sz w:val="22"/>
          <w:szCs w:val="22"/>
        </w:rPr>
        <w:t>Ewentualne uzupełnienie/poprawa załączników możliwa będzie wyłącznie w zakresie i na zasadach określonych w </w:t>
      </w:r>
      <w:r w:rsidR="00060B80">
        <w:rPr>
          <w:rFonts w:ascii="Calibri" w:hAnsi="Calibri" w:cs="Arial"/>
          <w:sz w:val="22"/>
          <w:szCs w:val="22"/>
        </w:rPr>
        <w:t>regulam</w:t>
      </w:r>
      <w:r>
        <w:rPr>
          <w:rFonts w:ascii="Calibri" w:hAnsi="Calibri" w:cs="Arial"/>
          <w:sz w:val="22"/>
          <w:szCs w:val="22"/>
        </w:rPr>
        <w:t>inie konkursu/wezwaniu.</w:t>
      </w:r>
    </w:p>
    <w:p w:rsidR="00F023AF" w:rsidRDefault="00F023AF">
      <w:pPr>
        <w:suppressAutoHyphens w:val="0"/>
        <w:rPr>
          <w:rFonts w:ascii="Calibri" w:hAnsi="Calibri" w:cs="Arial"/>
          <w:sz w:val="22"/>
          <w:szCs w:val="22"/>
        </w:rPr>
      </w:pPr>
      <w:r>
        <w:rPr>
          <w:rFonts w:ascii="Calibri" w:hAnsi="Calibri" w:cs="Arial"/>
          <w:sz w:val="22"/>
          <w:szCs w:val="22"/>
        </w:rPr>
        <w:br w:type="page"/>
      </w:r>
    </w:p>
    <w:p w:rsidR="006212C1" w:rsidRPr="006212C1" w:rsidRDefault="006212C1" w:rsidP="000F749A">
      <w:pPr>
        <w:pStyle w:val="Akapitzlist"/>
        <w:numPr>
          <w:ilvl w:val="0"/>
          <w:numId w:val="33"/>
        </w:numPr>
        <w:shd w:val="clear" w:color="auto" w:fill="548DD4" w:themeFill="text2" w:themeFillTint="99"/>
        <w:suppressAutoHyphens w:val="0"/>
        <w:spacing w:after="0" w:line="276" w:lineRule="auto"/>
        <w:ind w:left="851" w:hanging="851"/>
        <w:contextualSpacing/>
        <w:jc w:val="both"/>
        <w:outlineLvl w:val="0"/>
        <w:rPr>
          <w:rFonts w:eastAsia="Calibri" w:cstheme="minorBidi"/>
          <w:b/>
          <w:bCs/>
          <w:color w:val="FFFFFF" w:themeColor="background1"/>
          <w:sz w:val="28"/>
          <w:szCs w:val="28"/>
          <w:lang w:eastAsia="en-US"/>
        </w:rPr>
      </w:pPr>
      <w:bookmarkStart w:id="26" w:name="_Toc432066568"/>
      <w:r>
        <w:rPr>
          <w:rFonts w:eastAsia="Calibri" w:cstheme="minorBidi"/>
          <w:b/>
          <w:bCs/>
          <w:color w:val="FFFFFF" w:themeColor="background1"/>
          <w:sz w:val="28"/>
          <w:szCs w:val="28"/>
          <w:lang w:eastAsia="en-US"/>
        </w:rPr>
        <w:lastRenderedPageBreak/>
        <w:t xml:space="preserve"> </w:t>
      </w:r>
      <w:r>
        <w:rPr>
          <w:rFonts w:eastAsia="Calibri" w:cstheme="minorBidi"/>
          <w:b/>
          <w:bCs/>
          <w:color w:val="FFFFFF" w:themeColor="background1"/>
          <w:sz w:val="28"/>
          <w:szCs w:val="28"/>
          <w:lang w:eastAsia="en-US"/>
        </w:rPr>
        <w:tab/>
      </w:r>
      <w:bookmarkStart w:id="27" w:name="_Toc10441828"/>
      <w:r w:rsidRPr="006212C1">
        <w:rPr>
          <w:rFonts w:eastAsia="Calibri" w:cstheme="minorBidi"/>
          <w:b/>
          <w:bCs/>
          <w:color w:val="FFFFFF" w:themeColor="background1"/>
          <w:sz w:val="28"/>
          <w:szCs w:val="28"/>
          <w:lang w:eastAsia="en-US"/>
        </w:rPr>
        <w:t>OŚWIADCZENIA</w:t>
      </w:r>
      <w:bookmarkEnd w:id="26"/>
      <w:bookmarkEnd w:id="27"/>
    </w:p>
    <w:p w:rsidR="001636C2" w:rsidRDefault="001636C2">
      <w:pPr>
        <w:pStyle w:val="msonormalcxspdrugie"/>
        <w:spacing w:line="276" w:lineRule="auto"/>
        <w:jc w:val="both"/>
        <w:rPr>
          <w:rFonts w:ascii="Calibri" w:hAnsi="Calibri" w:cs="Arial"/>
          <w:sz w:val="22"/>
          <w:szCs w:val="22"/>
        </w:rPr>
      </w:pPr>
      <w:r>
        <w:rPr>
          <w:rFonts w:ascii="Calibri" w:hAnsi="Calibri" w:cs="Arial"/>
          <w:sz w:val="22"/>
          <w:szCs w:val="22"/>
        </w:rPr>
        <w:t xml:space="preserve">Część </w:t>
      </w:r>
      <w:r w:rsidRPr="00837D4B">
        <w:rPr>
          <w:rFonts w:ascii="Calibri" w:hAnsi="Calibri" w:cs="Arial"/>
          <w:b/>
          <w:sz w:val="22"/>
          <w:szCs w:val="22"/>
        </w:rPr>
        <w:t>K.1</w:t>
      </w:r>
      <w:r>
        <w:rPr>
          <w:rFonts w:ascii="Calibri" w:hAnsi="Calibri" w:cs="Arial"/>
          <w:sz w:val="22"/>
          <w:szCs w:val="22"/>
        </w:rPr>
        <w:t xml:space="preserve"> wniosku</w:t>
      </w:r>
      <w:r w:rsidR="00BF4A18" w:rsidRPr="00BF4A18">
        <w:rPr>
          <w:rFonts w:ascii="Calibri" w:hAnsi="Calibri" w:cs="Arial"/>
          <w:sz w:val="22"/>
          <w:szCs w:val="22"/>
        </w:rPr>
        <w:t xml:space="preserve"> </w:t>
      </w:r>
      <w:r w:rsidR="00BF4A18">
        <w:rPr>
          <w:rFonts w:ascii="Calibri" w:hAnsi="Calibri" w:cs="Arial"/>
          <w:sz w:val="22"/>
          <w:szCs w:val="22"/>
        </w:rPr>
        <w:t>o dofinansowanie projektu</w:t>
      </w:r>
      <w:r>
        <w:rPr>
          <w:rFonts w:ascii="Calibri" w:hAnsi="Calibri" w:cs="Arial"/>
          <w:sz w:val="22"/>
          <w:szCs w:val="22"/>
        </w:rPr>
        <w:t xml:space="preserve"> </w:t>
      </w:r>
      <w:r w:rsidRPr="00837D4B">
        <w:rPr>
          <w:rFonts w:ascii="Calibri" w:hAnsi="Calibri" w:cs="Arial"/>
          <w:i/>
          <w:sz w:val="22"/>
          <w:szCs w:val="22"/>
        </w:rPr>
        <w:t>Oświadczenia wnioskodawcy</w:t>
      </w:r>
      <w:r>
        <w:rPr>
          <w:rFonts w:ascii="Calibri" w:hAnsi="Calibri" w:cs="Arial"/>
          <w:sz w:val="22"/>
          <w:szCs w:val="22"/>
        </w:rPr>
        <w:t xml:space="preserve"> powinna </w:t>
      </w:r>
      <w:r w:rsidR="00BF4A18">
        <w:rPr>
          <w:rFonts w:ascii="Calibri" w:hAnsi="Calibri" w:cs="Arial"/>
          <w:sz w:val="22"/>
          <w:szCs w:val="22"/>
        </w:rPr>
        <w:t xml:space="preserve">zostać własnoręcznie podpisana </w:t>
      </w:r>
      <w:r>
        <w:rPr>
          <w:rFonts w:ascii="Calibri" w:hAnsi="Calibri" w:cs="Arial"/>
          <w:sz w:val="22"/>
          <w:szCs w:val="22"/>
        </w:rPr>
        <w:t xml:space="preserve">i opatrzona pieczątką imienną przez </w:t>
      </w:r>
      <w:r w:rsidR="00BF4A18">
        <w:rPr>
          <w:rFonts w:ascii="Calibri" w:hAnsi="Calibri" w:cs="Arial"/>
          <w:bCs/>
          <w:sz w:val="22"/>
          <w:szCs w:val="22"/>
        </w:rPr>
        <w:t>osobę/y uprawnioną/e do </w:t>
      </w:r>
      <w:r>
        <w:rPr>
          <w:rFonts w:ascii="Calibri" w:hAnsi="Calibri" w:cs="Arial"/>
          <w:bCs/>
          <w:sz w:val="22"/>
          <w:szCs w:val="22"/>
        </w:rPr>
        <w:t>reprezentowania Wnioskodawcy</w:t>
      </w:r>
      <w:r>
        <w:rPr>
          <w:rFonts w:ascii="Calibri" w:hAnsi="Calibri" w:cs="Arial"/>
          <w:sz w:val="22"/>
          <w:szCs w:val="22"/>
        </w:rPr>
        <w:t xml:space="preserve"> wskazaną/e w punkcie </w:t>
      </w:r>
      <w:r>
        <w:rPr>
          <w:rFonts w:ascii="Calibri" w:hAnsi="Calibri" w:cs="Arial"/>
          <w:b/>
          <w:sz w:val="22"/>
          <w:szCs w:val="22"/>
        </w:rPr>
        <w:t>B.2</w:t>
      </w:r>
      <w:r>
        <w:rPr>
          <w:rFonts w:ascii="Calibri" w:hAnsi="Calibri" w:cs="Arial"/>
          <w:sz w:val="22"/>
          <w:szCs w:val="22"/>
        </w:rPr>
        <w:t xml:space="preserve"> wniosku </w:t>
      </w:r>
      <w:r w:rsidR="00BF4A18">
        <w:rPr>
          <w:rFonts w:ascii="Calibri" w:hAnsi="Calibri" w:cs="Arial"/>
          <w:sz w:val="22"/>
          <w:szCs w:val="22"/>
        </w:rPr>
        <w:t xml:space="preserve">o dofinansowanie projektu </w:t>
      </w:r>
      <w:r>
        <w:rPr>
          <w:rFonts w:ascii="Calibri" w:hAnsi="Calibri" w:cs="Arial"/>
          <w:sz w:val="22"/>
          <w:szCs w:val="22"/>
        </w:rPr>
        <w:t>(w</w:t>
      </w:r>
      <w:r w:rsidR="00BF4A18">
        <w:rPr>
          <w:rFonts w:ascii="Calibri" w:hAnsi="Calibri" w:cs="Arial"/>
          <w:sz w:val="22"/>
          <w:szCs w:val="22"/>
        </w:rPr>
        <w:t> </w:t>
      </w:r>
      <w:r>
        <w:rPr>
          <w:rFonts w:ascii="Calibri" w:hAnsi="Calibri" w:cs="Arial"/>
          <w:sz w:val="22"/>
          <w:szCs w:val="22"/>
        </w:rPr>
        <w:t>przypadku braku pieczątki imiennej należy złożyć czytelny podpis).</w:t>
      </w:r>
    </w:p>
    <w:p w:rsidR="001636C2" w:rsidRDefault="001636C2">
      <w:pPr>
        <w:pStyle w:val="msonormalcxspdrugie"/>
        <w:spacing w:line="276" w:lineRule="auto"/>
        <w:jc w:val="both"/>
        <w:rPr>
          <w:rFonts w:ascii="Calibri" w:hAnsi="Calibri" w:cs="Arial"/>
          <w:sz w:val="22"/>
          <w:szCs w:val="22"/>
        </w:rPr>
      </w:pPr>
      <w:r>
        <w:rPr>
          <w:rFonts w:ascii="Calibri" w:hAnsi="Calibri" w:cs="Arial"/>
          <w:sz w:val="22"/>
          <w:szCs w:val="22"/>
        </w:rPr>
        <w:t xml:space="preserve">W przypadku projektów partnerskich część </w:t>
      </w:r>
      <w:r>
        <w:rPr>
          <w:rFonts w:ascii="Calibri" w:hAnsi="Calibri" w:cs="Arial"/>
          <w:b/>
          <w:sz w:val="22"/>
          <w:szCs w:val="22"/>
        </w:rPr>
        <w:t>K.2</w:t>
      </w:r>
      <w:r w:rsidR="00837D4B">
        <w:rPr>
          <w:rFonts w:ascii="Calibri" w:hAnsi="Calibri" w:cs="Arial"/>
          <w:sz w:val="22"/>
          <w:szCs w:val="22"/>
        </w:rPr>
        <w:t xml:space="preserve"> wniosku</w:t>
      </w:r>
      <w:r w:rsidR="00BF4A18" w:rsidRPr="00BF4A18">
        <w:rPr>
          <w:rFonts w:ascii="Calibri" w:hAnsi="Calibri" w:cs="Arial"/>
          <w:sz w:val="22"/>
          <w:szCs w:val="22"/>
        </w:rPr>
        <w:t xml:space="preserve"> </w:t>
      </w:r>
      <w:r w:rsidR="00BF4A18">
        <w:rPr>
          <w:rFonts w:ascii="Calibri" w:hAnsi="Calibri" w:cs="Arial"/>
          <w:sz w:val="22"/>
          <w:szCs w:val="22"/>
        </w:rPr>
        <w:t>o dofinansowanie projektu</w:t>
      </w:r>
      <w:r w:rsidR="00837D4B">
        <w:rPr>
          <w:rFonts w:ascii="Calibri" w:hAnsi="Calibri" w:cs="Arial"/>
          <w:sz w:val="22"/>
          <w:szCs w:val="22"/>
        </w:rPr>
        <w:t xml:space="preserve"> </w:t>
      </w:r>
      <w:r w:rsidRPr="00837D4B">
        <w:rPr>
          <w:rFonts w:ascii="Calibri" w:hAnsi="Calibri" w:cs="Arial"/>
          <w:i/>
          <w:sz w:val="22"/>
          <w:szCs w:val="22"/>
        </w:rPr>
        <w:t>Oś</w:t>
      </w:r>
      <w:r w:rsidR="00837D4B" w:rsidRPr="00837D4B">
        <w:rPr>
          <w:rFonts w:ascii="Calibri" w:hAnsi="Calibri" w:cs="Arial"/>
          <w:i/>
          <w:sz w:val="22"/>
          <w:szCs w:val="22"/>
        </w:rPr>
        <w:t>wiadczenia partnera/ów projektu</w:t>
      </w:r>
      <w:r>
        <w:rPr>
          <w:rFonts w:ascii="Calibri" w:hAnsi="Calibri" w:cs="Arial"/>
          <w:sz w:val="22"/>
          <w:szCs w:val="22"/>
        </w:rPr>
        <w:t xml:space="preserve"> powinna zostać własnoręcznie podpisana i opatrzona pieczątkami imiennymi przez osoby reprezentujące poszczególnych partnerów wskazane w punkcie </w:t>
      </w:r>
      <w:r w:rsidRPr="0025327B">
        <w:rPr>
          <w:rFonts w:ascii="Calibri" w:hAnsi="Calibri" w:cs="Arial"/>
          <w:b/>
          <w:sz w:val="22"/>
          <w:szCs w:val="22"/>
        </w:rPr>
        <w:t>B.3</w:t>
      </w:r>
      <w:r>
        <w:rPr>
          <w:rFonts w:ascii="Calibri" w:hAnsi="Calibri" w:cs="Arial"/>
          <w:sz w:val="22"/>
          <w:szCs w:val="22"/>
        </w:rPr>
        <w:t xml:space="preserve"> wniosku</w:t>
      </w:r>
      <w:r w:rsidR="00BF4A18" w:rsidRPr="00BF4A18">
        <w:rPr>
          <w:rFonts w:ascii="Calibri" w:hAnsi="Calibri" w:cs="Arial"/>
          <w:sz w:val="22"/>
          <w:szCs w:val="22"/>
        </w:rPr>
        <w:t xml:space="preserve"> </w:t>
      </w:r>
      <w:r w:rsidR="00BF4A18">
        <w:rPr>
          <w:rFonts w:ascii="Calibri" w:hAnsi="Calibri" w:cs="Arial"/>
          <w:sz w:val="22"/>
          <w:szCs w:val="22"/>
        </w:rPr>
        <w:t>o dofinansowanie projektu</w:t>
      </w:r>
      <w:r>
        <w:rPr>
          <w:rFonts w:ascii="Calibri" w:hAnsi="Calibri" w:cs="Arial"/>
          <w:sz w:val="22"/>
          <w:szCs w:val="22"/>
        </w:rPr>
        <w:t xml:space="preserve"> (w przypadku braku imiennych pieczątek należy złożyć</w:t>
      </w:r>
      <w:r w:rsidR="00F023AF">
        <w:rPr>
          <w:rFonts w:ascii="Calibri" w:hAnsi="Calibri" w:cs="Arial"/>
          <w:sz w:val="22"/>
          <w:szCs w:val="22"/>
        </w:rPr>
        <w:t xml:space="preserve"> czytelne podpisy).</w:t>
      </w:r>
    </w:p>
    <w:p w:rsidR="001636C2" w:rsidRDefault="001636C2">
      <w:pPr>
        <w:pStyle w:val="msonormalcxspdrugie"/>
        <w:spacing w:line="276" w:lineRule="auto"/>
        <w:jc w:val="both"/>
        <w:rPr>
          <w:rFonts w:ascii="Calibri" w:hAnsi="Calibri" w:cs="Arial"/>
          <w:sz w:val="22"/>
          <w:szCs w:val="22"/>
        </w:rPr>
      </w:pPr>
      <w:r>
        <w:rPr>
          <w:rFonts w:ascii="Calibri" w:hAnsi="Calibri" w:cs="Arial"/>
          <w:sz w:val="22"/>
          <w:szCs w:val="22"/>
        </w:rPr>
        <w:t>Oświadczenia stanowią integralną część wniosku o dofinansowanie projektu wygenerowanego przez</w:t>
      </w:r>
      <w:r w:rsidR="00F023AF">
        <w:rPr>
          <w:rFonts w:ascii="Calibri" w:hAnsi="Calibri" w:cs="Arial"/>
          <w:sz w:val="22"/>
          <w:szCs w:val="22"/>
        </w:rPr>
        <w:t> </w:t>
      </w:r>
      <w:r>
        <w:rPr>
          <w:rFonts w:ascii="Calibri" w:hAnsi="Calibri" w:cs="Arial"/>
          <w:sz w:val="22"/>
          <w:szCs w:val="22"/>
        </w:rPr>
        <w:t xml:space="preserve">Generator Wniosków Aplikacyjnych. </w:t>
      </w:r>
    </w:p>
    <w:p w:rsidR="00837D4B" w:rsidRPr="00F91088" w:rsidRDefault="001636C2" w:rsidP="00837D4B">
      <w:pPr>
        <w:pStyle w:val="Akapitzlist"/>
        <w:spacing w:after="0"/>
        <w:ind w:left="0"/>
        <w:jc w:val="both"/>
        <w:rPr>
          <w:rFonts w:cs="Arial"/>
        </w:rPr>
      </w:pPr>
      <w:r w:rsidRPr="00B715A7">
        <w:rPr>
          <w:rFonts w:cs="Arial"/>
        </w:rPr>
        <w:t xml:space="preserve">Wniosek </w:t>
      </w:r>
      <w:r w:rsidR="00BF4A18">
        <w:rPr>
          <w:rFonts w:cs="Arial"/>
        </w:rPr>
        <w:t xml:space="preserve">o dofinansowanie projektu </w:t>
      </w:r>
      <w:r w:rsidRPr="00B715A7">
        <w:rPr>
          <w:rFonts w:cs="Arial"/>
        </w:rPr>
        <w:t>składany w formie elektronicznej p</w:t>
      </w:r>
      <w:r>
        <w:rPr>
          <w:rFonts w:cs="Arial"/>
        </w:rPr>
        <w:t>op</w:t>
      </w:r>
      <w:r w:rsidRPr="00B715A7">
        <w:rPr>
          <w:rFonts w:cs="Arial"/>
        </w:rPr>
        <w:t xml:space="preserve">rzez ePUAP </w:t>
      </w:r>
      <w:r>
        <w:rPr>
          <w:rFonts w:cs="Arial"/>
        </w:rPr>
        <w:t>powinien</w:t>
      </w:r>
      <w:r w:rsidRPr="00720228">
        <w:rPr>
          <w:rFonts w:cs="Arial"/>
        </w:rPr>
        <w:t xml:space="preserve"> zostać podpisany </w:t>
      </w:r>
      <w:r>
        <w:rPr>
          <w:rFonts w:cs="Arial"/>
        </w:rPr>
        <w:t xml:space="preserve">przez </w:t>
      </w:r>
      <w:r>
        <w:rPr>
          <w:rFonts w:cs="Arial"/>
          <w:bCs/>
        </w:rPr>
        <w:t>osobę/y uprawnioną/e do reprezentowania Wnioskodawcy</w:t>
      </w:r>
      <w:r>
        <w:rPr>
          <w:rFonts w:cs="Arial"/>
        </w:rPr>
        <w:t xml:space="preserve"> wskazaną/e w punkcie </w:t>
      </w:r>
      <w:r>
        <w:rPr>
          <w:rFonts w:cs="Arial"/>
          <w:b/>
        </w:rPr>
        <w:t>B.2</w:t>
      </w:r>
      <w:r>
        <w:rPr>
          <w:rFonts w:cs="Arial"/>
        </w:rPr>
        <w:t xml:space="preserve"> wniosku</w:t>
      </w:r>
      <w:r w:rsidRPr="00B715A7">
        <w:rPr>
          <w:rFonts w:cs="Arial"/>
        </w:rPr>
        <w:t xml:space="preserve"> </w:t>
      </w:r>
      <w:r w:rsidR="00BF4A18">
        <w:rPr>
          <w:rFonts w:cs="Arial"/>
        </w:rPr>
        <w:t xml:space="preserve">o dofinansowanie projektu </w:t>
      </w:r>
      <w:r>
        <w:rPr>
          <w:rFonts w:cs="Arial"/>
        </w:rPr>
        <w:t>(w przypadku projektów partnerskich również przez osoby reprezentujące posz</w:t>
      </w:r>
      <w:r w:rsidR="00837D4B">
        <w:rPr>
          <w:rFonts w:cs="Arial"/>
        </w:rPr>
        <w:t>czególnych partnerów wskazane w </w:t>
      </w:r>
      <w:r>
        <w:rPr>
          <w:rFonts w:cs="Arial"/>
        </w:rPr>
        <w:t xml:space="preserve">punkcie </w:t>
      </w:r>
      <w:r w:rsidRPr="0025327B">
        <w:rPr>
          <w:rFonts w:cs="Arial"/>
          <w:b/>
        </w:rPr>
        <w:t>B.3</w:t>
      </w:r>
      <w:r>
        <w:rPr>
          <w:rFonts w:cs="Arial"/>
        </w:rPr>
        <w:t xml:space="preserve"> wniosku</w:t>
      </w:r>
      <w:r w:rsidR="00BF4A18" w:rsidRPr="00BF4A18">
        <w:rPr>
          <w:rFonts w:cs="Arial"/>
        </w:rPr>
        <w:t xml:space="preserve"> </w:t>
      </w:r>
      <w:r w:rsidR="00BF4A18">
        <w:rPr>
          <w:rFonts w:cs="Arial"/>
        </w:rPr>
        <w:t>o dofinansowanie projektu</w:t>
      </w:r>
      <w:r>
        <w:rPr>
          <w:rFonts w:cs="Arial"/>
        </w:rPr>
        <w:t xml:space="preserve">) </w:t>
      </w:r>
      <w:r w:rsidR="00837D4B" w:rsidRPr="006F5F46">
        <w:rPr>
          <w:rFonts w:cs="Arial"/>
        </w:rPr>
        <w:t>za</w:t>
      </w:r>
      <w:r w:rsidR="00837D4B" w:rsidRPr="00F91088">
        <w:rPr>
          <w:rFonts w:cs="Arial"/>
        </w:rPr>
        <w:t xml:space="preserve"> pomocą:</w:t>
      </w:r>
    </w:p>
    <w:p w:rsidR="00837D4B" w:rsidRDefault="00837D4B" w:rsidP="000F749A">
      <w:pPr>
        <w:pStyle w:val="Akapitzlist"/>
        <w:numPr>
          <w:ilvl w:val="0"/>
          <w:numId w:val="39"/>
        </w:numPr>
        <w:spacing w:after="0" w:line="276" w:lineRule="auto"/>
        <w:ind w:left="709"/>
        <w:jc w:val="both"/>
        <w:rPr>
          <w:rFonts w:cs="Arial"/>
        </w:rPr>
      </w:pPr>
      <w:r w:rsidRPr="006212C1">
        <w:rPr>
          <w:rFonts w:cs="Arial"/>
        </w:rPr>
        <w:t>bezpiecznego podpisu elektronicznego weryfikowanego przy pomocy ważnego kwalifikowanego certyfikatu;</w:t>
      </w:r>
    </w:p>
    <w:p w:rsidR="001636C2" w:rsidRDefault="00837D4B" w:rsidP="000F749A">
      <w:pPr>
        <w:pStyle w:val="Akapitzlist"/>
        <w:numPr>
          <w:ilvl w:val="0"/>
          <w:numId w:val="39"/>
        </w:numPr>
        <w:spacing w:after="0" w:line="276" w:lineRule="auto"/>
        <w:ind w:left="709"/>
        <w:jc w:val="both"/>
        <w:rPr>
          <w:rFonts w:cs="Arial"/>
        </w:rPr>
      </w:pPr>
      <w:r w:rsidRPr="00837D4B">
        <w:rPr>
          <w:rFonts w:cs="Arial"/>
        </w:rPr>
        <w:t xml:space="preserve">profilu </w:t>
      </w:r>
      <w:r w:rsidR="001636C2" w:rsidRPr="00837D4B">
        <w:rPr>
          <w:rFonts w:cs="Arial"/>
        </w:rPr>
        <w:t>zaufanego</w:t>
      </w:r>
      <w:r>
        <w:rPr>
          <w:rFonts w:cs="Arial"/>
        </w:rPr>
        <w:t>.</w:t>
      </w:r>
      <w:r w:rsidR="001636C2">
        <w:rPr>
          <w:rStyle w:val="Odwoanieprzypisudolnego"/>
          <w:rFonts w:cs="Arial"/>
        </w:rPr>
        <w:footnoteReference w:id="6"/>
      </w:r>
    </w:p>
    <w:p w:rsidR="00837D4B" w:rsidRPr="00837D4B" w:rsidRDefault="00837D4B" w:rsidP="00837D4B">
      <w:pPr>
        <w:pStyle w:val="Akapitzlist"/>
        <w:spacing w:after="0" w:line="276" w:lineRule="auto"/>
        <w:ind w:left="709"/>
        <w:jc w:val="both"/>
        <w:rPr>
          <w:rFonts w:cs="Arial"/>
        </w:rPr>
      </w:pPr>
    </w:p>
    <w:tbl>
      <w:tblPr>
        <w:tblW w:w="9082" w:type="dxa"/>
        <w:tblInd w:w="108" w:type="dxa"/>
        <w:tblLayout w:type="fixed"/>
        <w:tblLook w:val="0000" w:firstRow="0" w:lastRow="0" w:firstColumn="0" w:lastColumn="0" w:noHBand="0" w:noVBand="0"/>
      </w:tblPr>
      <w:tblGrid>
        <w:gridCol w:w="9082"/>
      </w:tblGrid>
      <w:tr w:rsidR="00837D4B" w:rsidTr="00837D4B">
        <w:trPr>
          <w:trHeight w:val="607"/>
        </w:trPr>
        <w:tc>
          <w:tcPr>
            <w:tcW w:w="9082" w:type="dxa"/>
            <w:tcBorders>
              <w:top w:val="single" w:sz="4" w:space="0" w:color="000000"/>
              <w:left w:val="single" w:sz="4" w:space="0" w:color="000000"/>
              <w:bottom w:val="single" w:sz="4" w:space="0" w:color="000000"/>
              <w:right w:val="single" w:sz="4" w:space="0" w:color="000000"/>
            </w:tcBorders>
            <w:shd w:val="clear" w:color="auto" w:fill="CCFFCC"/>
          </w:tcPr>
          <w:p w:rsidR="00837D4B" w:rsidRPr="00243F6A" w:rsidRDefault="00837D4B" w:rsidP="000A37F1">
            <w:pPr>
              <w:pStyle w:val="Tekstkomentarza1"/>
              <w:spacing w:after="240" w:line="276" w:lineRule="auto"/>
              <w:jc w:val="both"/>
              <w:rPr>
                <w:rFonts w:ascii="Calibri" w:hAnsi="Calibri" w:cs="Arial"/>
                <w:b/>
                <w:sz w:val="22"/>
                <w:szCs w:val="22"/>
              </w:rPr>
            </w:pPr>
            <w:r>
              <w:rPr>
                <w:rFonts w:ascii="Calibri" w:hAnsi="Calibri" w:cs="Arial"/>
                <w:b/>
                <w:sz w:val="24"/>
                <w:szCs w:val="24"/>
              </w:rPr>
              <w:t>UWAGA</w:t>
            </w:r>
          </w:p>
          <w:p w:rsidR="00837D4B" w:rsidRPr="0025327B" w:rsidRDefault="00837D4B" w:rsidP="00837D4B">
            <w:pPr>
              <w:spacing w:line="276" w:lineRule="auto"/>
              <w:jc w:val="both"/>
              <w:rPr>
                <w:rFonts w:ascii="Calibri" w:hAnsi="Calibri"/>
                <w:sz w:val="22"/>
                <w:szCs w:val="22"/>
              </w:rPr>
            </w:pPr>
            <w:r w:rsidRPr="0025327B">
              <w:rPr>
                <w:rFonts w:ascii="Calibri" w:hAnsi="Calibri"/>
                <w:sz w:val="22"/>
                <w:szCs w:val="22"/>
              </w:rPr>
              <w:t xml:space="preserve">Jeśli osoba reprezentująca któregokolwiek z partnerów (wskazana w punkcie </w:t>
            </w:r>
            <w:r w:rsidRPr="0025327B">
              <w:rPr>
                <w:rFonts w:ascii="Calibri" w:hAnsi="Calibri"/>
                <w:b/>
                <w:sz w:val="22"/>
                <w:szCs w:val="22"/>
              </w:rPr>
              <w:t>B.3</w:t>
            </w:r>
            <w:r w:rsidRPr="0025327B">
              <w:rPr>
                <w:rFonts w:ascii="Calibri" w:hAnsi="Calibri"/>
                <w:sz w:val="22"/>
                <w:szCs w:val="22"/>
              </w:rPr>
              <w:t xml:space="preserve">) nie ma możliwości uwierzytelnienia wniosku </w:t>
            </w:r>
            <w:r w:rsidR="00BF4A18">
              <w:rPr>
                <w:rFonts w:ascii="Calibri" w:hAnsi="Calibri" w:cs="Arial"/>
                <w:sz w:val="22"/>
                <w:szCs w:val="22"/>
              </w:rPr>
              <w:t xml:space="preserve">o dofinansowanie projektu </w:t>
            </w:r>
            <w:r w:rsidRPr="0025327B">
              <w:rPr>
                <w:rFonts w:ascii="Calibri" w:hAnsi="Calibri"/>
                <w:sz w:val="22"/>
                <w:szCs w:val="22"/>
              </w:rPr>
              <w:t>za pomocą bezpiecznego podpisu elek</w:t>
            </w:r>
            <w:r>
              <w:rPr>
                <w:rFonts w:ascii="Calibri" w:hAnsi="Calibri"/>
                <w:sz w:val="22"/>
                <w:szCs w:val="22"/>
              </w:rPr>
              <w:t>tronicznego weryfikowanego przy </w:t>
            </w:r>
            <w:r w:rsidRPr="0025327B">
              <w:rPr>
                <w:rFonts w:ascii="Calibri" w:hAnsi="Calibri"/>
                <w:sz w:val="22"/>
                <w:szCs w:val="22"/>
              </w:rPr>
              <w:t>pomocy ważnego kwalifikowanego certyfikatu lub profilu zaufanego, zaleca się składanie wniosku o dofinansowanie projektu w formie papierowej.</w:t>
            </w:r>
          </w:p>
          <w:p w:rsidR="00837D4B" w:rsidRDefault="00837D4B" w:rsidP="000A37F1">
            <w:pPr>
              <w:pStyle w:val="Tekstkomentarza1"/>
              <w:spacing w:line="276" w:lineRule="auto"/>
              <w:jc w:val="both"/>
            </w:pPr>
          </w:p>
        </w:tc>
      </w:tr>
    </w:tbl>
    <w:p w:rsidR="00837D4B" w:rsidRDefault="00837D4B" w:rsidP="00837D4B">
      <w:pPr>
        <w:pStyle w:val="Tekstkomentarza1"/>
        <w:spacing w:line="276" w:lineRule="auto"/>
        <w:jc w:val="both"/>
        <w:rPr>
          <w:rFonts w:ascii="Calibri" w:hAnsi="Calibri" w:cs="Arial"/>
          <w:sz w:val="22"/>
          <w:szCs w:val="22"/>
        </w:rPr>
      </w:pPr>
    </w:p>
    <w:p w:rsidR="001636C2" w:rsidRDefault="001636C2">
      <w:pPr>
        <w:pStyle w:val="msonormalcxspdrugie"/>
        <w:spacing w:line="276" w:lineRule="auto"/>
        <w:jc w:val="both"/>
        <w:rPr>
          <w:rFonts w:ascii="Arial" w:hAnsi="Arial" w:cs="Arial"/>
          <w:sz w:val="22"/>
          <w:szCs w:val="22"/>
        </w:rPr>
      </w:pPr>
    </w:p>
    <w:sectPr w:rsidR="001636C2" w:rsidSect="00841732">
      <w:headerReference w:type="default" r:id="rId10"/>
      <w:footerReference w:type="default" r:id="rId11"/>
      <w:headerReference w:type="first" r:id="rId12"/>
      <w:footerReference w:type="first" r:id="rId13"/>
      <w:pgSz w:w="11906" w:h="16838"/>
      <w:pgMar w:top="1418" w:right="1416" w:bottom="1418" w:left="1418" w:header="709" w:footer="709" w:gutter="0"/>
      <w:cols w:space="708"/>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C86" w:rsidRDefault="00B47C86">
      <w:r>
        <w:separator/>
      </w:r>
    </w:p>
  </w:endnote>
  <w:endnote w:type="continuationSeparator" w:id="0">
    <w:p w:rsidR="00B47C86" w:rsidRDefault="00B47C86">
      <w:r>
        <w:continuationSeparator/>
      </w:r>
    </w:p>
  </w:endnote>
  <w:endnote w:type="continuationNotice" w:id="1">
    <w:p w:rsidR="00B47C86" w:rsidRDefault="00B47C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656" w:rsidRDefault="00B47C86">
    <w:pPr>
      <w:pStyle w:val="Stopka"/>
      <w:ind w:right="360"/>
    </w:pPr>
    <w:r>
      <w:rPr>
        <w:noProof/>
        <w:lang w:eastAsia="pl-PL"/>
      </w:rPr>
      <w:pict>
        <v:shapetype id="_x0000_t202" coordsize="21600,21600" o:spt="202" path="m,l,21600r21600,l21600,xe">
          <v:stroke joinstyle="miter"/>
          <v:path gradientshapeok="t" o:connecttype="rect"/>
        </v:shapetype>
        <v:shape id="Text Box 1" o:spid="_x0000_s2049" type="#_x0000_t202" style="position:absolute;margin-left:512.45pt;margin-top:.05pt;width:12pt;height:13.75pt;z-index:25165670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" stroked="f">
          <v:fill opacity="0"/>
          <v:textbox inset="0,0,0,0">
            <w:txbxContent>
              <w:p w:rsidR="00A02656" w:rsidRDefault="00BB39D7">
                <w:pPr>
                  <w:pStyle w:val="Stopka"/>
                </w:pPr>
                <w:r>
                  <w:rPr>
                    <w:rStyle w:val="Numerstrony"/>
                  </w:rPr>
                  <w:fldChar w:fldCharType="begin"/>
                </w:r>
                <w:r w:rsidR="00A02656">
                  <w:rPr>
                    <w:rStyle w:val="Numerstrony"/>
                  </w:rPr>
                  <w:instrText xml:space="preserve"> PAGE </w:instrText>
                </w:r>
                <w:r>
                  <w:rPr>
                    <w:rStyle w:val="Numerstrony"/>
                  </w:rPr>
                  <w:fldChar w:fldCharType="separate"/>
                </w:r>
                <w:r w:rsidR="004F7FE1">
                  <w:rPr>
                    <w:rStyle w:val="Numerstrony"/>
                    <w:noProof/>
                  </w:rPr>
                  <w:t>34</w:t>
                </w:r>
                <w:r>
                  <w:rPr>
                    <w:rStyle w:val="Numerstrony"/>
                  </w:rPr>
                  <w:fldChar w:fldCharType="end"/>
                </w:r>
              </w:p>
            </w:txbxContent>
          </v:textbox>
          <w10:wrap type="square" side="largest" anchorx="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656" w:rsidRDefault="00A02656" w:rsidP="002519BA">
    <w:pPr>
      <w:pStyle w:val="Stopka"/>
      <w:tabs>
        <w:tab w:val="clear" w:pos="9072"/>
      </w:tabs>
    </w:pPr>
    <w:r>
      <w:rPr>
        <w:noProof/>
        <w:lang w:eastAsia="pl-PL"/>
      </w:rPr>
      <w:drawing>
        <wp:anchor distT="0" distB="0" distL="114300" distR="114300" simplePos="0" relativeHeight="251659776" behindDoc="0" locked="0" layoutInCell="0" allowOverlap="1">
          <wp:simplePos x="0" y="0"/>
          <wp:positionH relativeFrom="column">
            <wp:posOffset>-683812</wp:posOffset>
          </wp:positionH>
          <wp:positionV relativeFrom="page">
            <wp:posOffset>10003045</wp:posOffset>
          </wp:positionV>
          <wp:extent cx="7019925" cy="363855"/>
          <wp:effectExtent l="0" t="0" r="0" b="0"/>
          <wp:wrapNone/>
          <wp:docPr id="8" name="Obraz 8" descr="listownik-DEFS-stopka-bez-danych-Pomorskie-FE-UMWP-UE-EFSI-20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3" descr="listownik-DEFS-stopka-bez-danych-Pomorskie-FE-UMWP-UE-EFSI-2016"/>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9925" cy="363855"/>
                  </a:xfrm>
                  <a:prstGeom prst="rect">
                    <a:avLst/>
                  </a:prstGeom>
                  <a:noFill/>
                </pic:spPr>
              </pic:pic>
            </a:graphicData>
          </a:graphic>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C86" w:rsidRDefault="00B47C86">
      <w:r>
        <w:separator/>
      </w:r>
    </w:p>
  </w:footnote>
  <w:footnote w:type="continuationSeparator" w:id="0">
    <w:p w:rsidR="00B47C86" w:rsidRDefault="00B47C86">
      <w:r>
        <w:continuationSeparator/>
      </w:r>
    </w:p>
  </w:footnote>
  <w:footnote w:type="continuationNotice" w:id="1">
    <w:p w:rsidR="00B47C86" w:rsidRDefault="00B47C86"/>
  </w:footnote>
  <w:footnote w:id="2">
    <w:p w:rsidR="00A02656" w:rsidRDefault="00A02656" w:rsidP="00FB6C65">
      <w:pPr>
        <w:pStyle w:val="Tekstprzypisudolnego"/>
        <w:spacing w:line="276" w:lineRule="auto"/>
        <w:jc w:val="both"/>
      </w:pPr>
      <w:r>
        <w:rPr>
          <w:rStyle w:val="Odwoanieprzypisudolnego"/>
        </w:rPr>
        <w:footnoteRef/>
      </w:r>
      <w:r>
        <w:t xml:space="preserve"> </w:t>
      </w:r>
      <w:r w:rsidRPr="00FB6C65">
        <w:rPr>
          <w:rFonts w:asciiTheme="minorHAnsi" w:hAnsiTheme="minorHAnsi"/>
        </w:rPr>
        <w:t>W celu uzyskania maksymalnej ilości punktów konieczne jest wskazanie w sekcji G.1 projektu/przedsięwzięcia, który jest zgodny pod kątem trzech obszarów zakresowych łącznie.</w:t>
      </w:r>
    </w:p>
  </w:footnote>
  <w:footnote w:id="3">
    <w:p w:rsidR="00A02656" w:rsidRDefault="00A02656" w:rsidP="00160B35">
      <w:pPr>
        <w:pStyle w:val="Tekstprzypisudolnego"/>
        <w:jc w:val="both"/>
      </w:pPr>
      <w:r>
        <w:rPr>
          <w:rStyle w:val="Odwoanieprzypisudolnego"/>
        </w:rPr>
        <w:footnoteRef/>
      </w:r>
      <w:r>
        <w:t xml:space="preserve"> </w:t>
      </w:r>
      <w:r w:rsidRPr="00293226">
        <w:rPr>
          <w:rFonts w:ascii="Calibri" w:hAnsi="Calibri"/>
          <w:sz w:val="18"/>
          <w:szCs w:val="18"/>
        </w:rPr>
        <w:t xml:space="preserve">Rozporządzenie Ministra Administracji i Cyfryzacji z dnia 6 maja 2014 r. </w:t>
      </w:r>
      <w:r>
        <w:rPr>
          <w:rFonts w:ascii="Calibri" w:hAnsi="Calibri"/>
          <w:sz w:val="18"/>
          <w:szCs w:val="18"/>
        </w:rPr>
        <w:t xml:space="preserve">w sprawie zakresu i warunków korzystania </w:t>
      </w:r>
      <w:r>
        <w:rPr>
          <w:rFonts w:ascii="Calibri" w:hAnsi="Calibri"/>
          <w:sz w:val="18"/>
          <w:szCs w:val="18"/>
        </w:rPr>
        <w:br/>
        <w:t>z elektronicznej platformy usług administracji publicznej (Dz.U. 2014 r., poz 584)</w:t>
      </w:r>
    </w:p>
  </w:footnote>
  <w:footnote w:id="4">
    <w:p w:rsidR="00A02656" w:rsidRDefault="00A02656" w:rsidP="00160B35">
      <w:pPr>
        <w:pStyle w:val="Tekstprzypisudolnego"/>
        <w:jc w:val="both"/>
      </w:pPr>
      <w:r>
        <w:rPr>
          <w:rStyle w:val="Odwoanieprzypisudolnego"/>
        </w:rPr>
        <w:footnoteRef/>
      </w:r>
      <w:r>
        <w:t xml:space="preserve"> j.w.</w:t>
      </w:r>
    </w:p>
  </w:footnote>
  <w:footnote w:id="5">
    <w:p w:rsidR="00A02656" w:rsidRDefault="00A02656" w:rsidP="00E46691">
      <w:pPr>
        <w:pStyle w:val="Tekstprzypisudolnego"/>
      </w:pPr>
      <w:r>
        <w:rPr>
          <w:rStyle w:val="Odwoanieprzypisudolnego"/>
        </w:rPr>
        <w:footnoteRef/>
      </w:r>
      <w:r>
        <w:t xml:space="preserve"> j.w.</w:t>
      </w:r>
    </w:p>
  </w:footnote>
  <w:footnote w:id="6">
    <w:p w:rsidR="00A02656" w:rsidRDefault="00A02656" w:rsidP="007247B8">
      <w:pPr>
        <w:pStyle w:val="Tekstprzypisudolnego"/>
        <w:jc w:val="both"/>
      </w:pPr>
      <w:r>
        <w:rPr>
          <w:rStyle w:val="Odwoanieprzypisudolnego"/>
          <w:rFonts w:ascii="Calibri" w:hAnsi="Calibri"/>
        </w:rPr>
        <w:footnoteRef/>
      </w:r>
      <w:r>
        <w:rPr>
          <w:rFonts w:ascii="Calibri" w:hAnsi="Calibri"/>
        </w:rPr>
        <w:t xml:space="preserve"> Rozporządzenie Ministra Administracji i Cyfryzacji z dnia 6 maja 2014 r. w sprawie zakresu i warunków korzystania z elektronicznej platformy usług administracji publicznej (Dz.U. 2014 r., poz. 584).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656" w:rsidRDefault="00A02656">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656" w:rsidRDefault="00A02656">
    <w:pPr>
      <w:pStyle w:val="Nagwek"/>
      <w:jc w:val="center"/>
    </w:pPr>
    <w:r>
      <w:rPr>
        <w:noProof/>
        <w:lang w:eastAsia="pl-PL"/>
      </w:rPr>
      <w:drawing>
        <wp:anchor distT="0" distB="0" distL="114935" distR="114935" simplePos="0" relativeHeight="251657728" behindDoc="1" locked="0" layoutInCell="1" allowOverlap="1">
          <wp:simplePos x="0" y="0"/>
          <wp:positionH relativeFrom="page">
            <wp:posOffset>704356</wp:posOffset>
          </wp:positionH>
          <wp:positionV relativeFrom="page">
            <wp:posOffset>302150</wp:posOffset>
          </wp:positionV>
          <wp:extent cx="6171558" cy="663724"/>
          <wp:effectExtent l="0" t="0" r="1270" b="3175"/>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171558" cy="663724"/>
                  </a:xfrm>
                  <a:prstGeom prst="rect">
                    <a:avLst/>
                  </a:prstGeom>
                  <a:solidFill>
                    <a:srgbClr val="FFFFFF">
                      <a:alpha val="0"/>
                    </a:srgbClr>
                  </a:solid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A04AA616"/>
    <w:lvl w:ilvl="0">
      <w:start w:val="1"/>
      <w:numFmt w:val="none"/>
      <w:pStyle w:val="Nagwek1"/>
      <w:suff w:val="nothing"/>
      <w:lvlText w:val=""/>
      <w:lvlJc w:val="left"/>
      <w:pPr>
        <w:tabs>
          <w:tab w:val="num" w:pos="432"/>
        </w:tabs>
        <w:ind w:left="432" w:hanging="432"/>
      </w:pPr>
      <w:rPr>
        <w:rFonts w:cs="Times New Roman"/>
      </w:rPr>
    </w:lvl>
    <w:lvl w:ilvl="1">
      <w:start w:val="1"/>
      <w:numFmt w:val="none"/>
      <w:pStyle w:val="Nagwek2"/>
      <w:suff w:val="nothing"/>
      <w:lvlText w:val=""/>
      <w:lvlJc w:val="left"/>
      <w:pPr>
        <w:tabs>
          <w:tab w:val="num" w:pos="576"/>
        </w:tabs>
        <w:ind w:left="576" w:hanging="576"/>
      </w:pPr>
      <w:rPr>
        <w:rFonts w:cs="Times New Roman"/>
      </w:rPr>
    </w:lvl>
    <w:lvl w:ilvl="2">
      <w:start w:val="1"/>
      <w:numFmt w:val="none"/>
      <w:pStyle w:val="Nagwek3"/>
      <w:suff w:val="nothing"/>
      <w:lvlText w:val=""/>
      <w:lvlJc w:val="left"/>
      <w:pPr>
        <w:tabs>
          <w:tab w:val="num" w:pos="720"/>
        </w:tabs>
        <w:ind w:left="720" w:hanging="720"/>
      </w:pPr>
      <w:rPr>
        <w:rFonts w:cs="Times New Roman"/>
      </w:rPr>
    </w:lvl>
    <w:lvl w:ilvl="3">
      <w:start w:val="1"/>
      <w:numFmt w:val="none"/>
      <w:pStyle w:val="Nagwek4"/>
      <w:suff w:val="nothing"/>
      <w:lvlText w:val=""/>
      <w:lvlJc w:val="left"/>
      <w:pPr>
        <w:tabs>
          <w:tab w:val="num" w:pos="864"/>
        </w:tabs>
        <w:ind w:left="864" w:hanging="864"/>
      </w:pPr>
      <w:rPr>
        <w:rFonts w:cs="Times New Roman"/>
      </w:rPr>
    </w:lvl>
    <w:lvl w:ilvl="4">
      <w:start w:val="1"/>
      <w:numFmt w:val="none"/>
      <w:pStyle w:val="Nagwek5"/>
      <w:suff w:val="nothing"/>
      <w:lvlText w:val=""/>
      <w:lvlJc w:val="left"/>
      <w:pPr>
        <w:tabs>
          <w:tab w:val="num" w:pos="1008"/>
        </w:tabs>
        <w:ind w:left="1008" w:hanging="1008"/>
      </w:pPr>
      <w:rPr>
        <w:rFonts w:cs="Times New Roman"/>
      </w:rPr>
    </w:lvl>
    <w:lvl w:ilvl="5">
      <w:start w:val="1"/>
      <w:numFmt w:val="none"/>
      <w:pStyle w:val="Nagwek6"/>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hint="default"/>
        <w:color w:val="auto"/>
      </w:rPr>
    </w:lvl>
  </w:abstractNum>
  <w:abstractNum w:abstractNumId="2" w15:restartNumberingAfterBreak="0">
    <w:nsid w:val="00000003"/>
    <w:multiLevelType w:val="singleLevel"/>
    <w:tmpl w:val="00000003"/>
    <w:name w:val="WW8Num2"/>
    <w:lvl w:ilvl="0">
      <w:start w:val="1"/>
      <w:numFmt w:val="bullet"/>
      <w:lvlText w:val=""/>
      <w:lvlJc w:val="left"/>
      <w:pPr>
        <w:tabs>
          <w:tab w:val="num" w:pos="360"/>
        </w:tabs>
        <w:ind w:left="360" w:hanging="360"/>
      </w:pPr>
      <w:rPr>
        <w:rFonts w:ascii="Symbol" w:hAnsi="Symbol" w:hint="default"/>
        <w:color w:val="auto"/>
        <w:sz w:val="22"/>
      </w:rPr>
    </w:lvl>
  </w:abstractNum>
  <w:abstractNum w:abstractNumId="3" w15:restartNumberingAfterBreak="0">
    <w:nsid w:val="00000004"/>
    <w:multiLevelType w:val="singleLevel"/>
    <w:tmpl w:val="04150011"/>
    <w:lvl w:ilvl="0">
      <w:start w:val="1"/>
      <w:numFmt w:val="decimal"/>
      <w:lvlText w:val="%1)"/>
      <w:lvlJc w:val="left"/>
      <w:pPr>
        <w:ind w:left="720" w:hanging="360"/>
      </w:pPr>
      <w:rPr>
        <w:rFonts w:hint="default"/>
        <w:color w:val="auto"/>
      </w:rPr>
    </w:lvl>
  </w:abstractNum>
  <w:abstractNum w:abstractNumId="4" w15:restartNumberingAfterBreak="0">
    <w:nsid w:val="00000005"/>
    <w:multiLevelType w:val="singleLevel"/>
    <w:tmpl w:val="00000005"/>
    <w:name w:val="WW8Num4"/>
    <w:lvl w:ilvl="0">
      <w:start w:val="1"/>
      <w:numFmt w:val="lowerLetter"/>
      <w:lvlText w:val="%1)"/>
      <w:lvlJc w:val="left"/>
      <w:pPr>
        <w:tabs>
          <w:tab w:val="num" w:pos="720"/>
        </w:tabs>
        <w:ind w:left="720" w:hanging="360"/>
      </w:pPr>
      <w:rPr>
        <w:rFonts w:ascii="Calibri" w:hAnsi="Calibri" w:cs="Calibri" w:hint="default"/>
        <w:color w:val="auto"/>
        <w:sz w:val="22"/>
        <w:szCs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720"/>
        </w:tabs>
        <w:ind w:left="720" w:hanging="360"/>
      </w:pPr>
      <w:rPr>
        <w:rFonts w:ascii="Symbol" w:hAnsi="Symbol" w:hint="default"/>
        <w:color w:val="auto"/>
        <w:sz w:val="22"/>
      </w:rPr>
    </w:lvl>
  </w:abstractNum>
  <w:abstractNum w:abstractNumId="6" w15:restartNumberingAfterBreak="0">
    <w:nsid w:val="00000007"/>
    <w:multiLevelType w:val="singleLevel"/>
    <w:tmpl w:val="DC32152A"/>
    <w:lvl w:ilvl="0">
      <w:start w:val="1"/>
      <w:numFmt w:val="bullet"/>
      <w:lvlText w:val=""/>
      <w:lvlJc w:val="left"/>
      <w:pPr>
        <w:ind w:left="720" w:hanging="360"/>
      </w:pPr>
      <w:rPr>
        <w:rFonts w:ascii="Symbol" w:hAnsi="Symbol" w:hint="default"/>
        <w:sz w:val="22"/>
      </w:rPr>
    </w:lvl>
  </w:abstractNum>
  <w:abstractNum w:abstractNumId="7" w15:restartNumberingAfterBreak="0">
    <w:nsid w:val="00000008"/>
    <w:multiLevelType w:val="singleLevel"/>
    <w:tmpl w:val="00000008"/>
    <w:name w:val="WW8Num7"/>
    <w:lvl w:ilvl="0">
      <w:start w:val="1"/>
      <w:numFmt w:val="bullet"/>
      <w:lvlText w:val=""/>
      <w:lvlJc w:val="left"/>
      <w:pPr>
        <w:tabs>
          <w:tab w:val="num" w:pos="0"/>
        </w:tabs>
        <w:ind w:left="720" w:hanging="360"/>
      </w:pPr>
      <w:rPr>
        <w:rFonts w:ascii="Wingdings" w:hAnsi="Wingdings" w:hint="default"/>
      </w:rPr>
    </w:lvl>
  </w:abstractNum>
  <w:abstractNum w:abstractNumId="8" w15:restartNumberingAfterBreak="0">
    <w:nsid w:val="00000009"/>
    <w:multiLevelType w:val="singleLevel"/>
    <w:tmpl w:val="00000009"/>
    <w:name w:val="WW8Num8"/>
    <w:lvl w:ilvl="0">
      <w:start w:val="1"/>
      <w:numFmt w:val="bullet"/>
      <w:lvlText w:val=""/>
      <w:lvlJc w:val="left"/>
      <w:pPr>
        <w:tabs>
          <w:tab w:val="num" w:pos="360"/>
        </w:tabs>
        <w:ind w:left="360" w:hanging="360"/>
      </w:pPr>
      <w:rPr>
        <w:rFonts w:ascii="Symbol" w:hAnsi="Symbol" w:hint="default"/>
        <w:color w:val="auto"/>
      </w:rPr>
    </w:lvl>
  </w:abstractNum>
  <w:abstractNum w:abstractNumId="9" w15:restartNumberingAfterBreak="0">
    <w:nsid w:val="0000000A"/>
    <w:multiLevelType w:val="multilevel"/>
    <w:tmpl w:val="0000000A"/>
    <w:name w:val="WW8Num9"/>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color w:val="000000"/>
        <w:sz w:val="22"/>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color w:val="000000"/>
        <w:sz w:val="22"/>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color w:val="000000"/>
        <w:sz w:val="22"/>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000000B"/>
    <w:multiLevelType w:val="singleLevel"/>
    <w:tmpl w:val="0000000B"/>
    <w:name w:val="WW8Num10"/>
    <w:lvl w:ilvl="0">
      <w:start w:val="1"/>
      <w:numFmt w:val="bullet"/>
      <w:lvlText w:val=""/>
      <w:lvlJc w:val="left"/>
      <w:pPr>
        <w:tabs>
          <w:tab w:val="num" w:pos="720"/>
        </w:tabs>
        <w:ind w:left="720" w:hanging="360"/>
      </w:pPr>
      <w:rPr>
        <w:rFonts w:ascii="Symbol" w:hAnsi="Symbol" w:hint="default"/>
        <w:color w:val="auto"/>
        <w:sz w:val="22"/>
      </w:rPr>
    </w:lvl>
  </w:abstractNum>
  <w:abstractNum w:abstractNumId="11" w15:restartNumberingAfterBreak="0">
    <w:nsid w:val="0000000C"/>
    <w:multiLevelType w:val="singleLevel"/>
    <w:tmpl w:val="0000000C"/>
    <w:name w:val="WW8Num11"/>
    <w:lvl w:ilvl="0">
      <w:start w:val="1"/>
      <w:numFmt w:val="bullet"/>
      <w:lvlText w:val=""/>
      <w:lvlJc w:val="left"/>
      <w:pPr>
        <w:tabs>
          <w:tab w:val="num" w:pos="360"/>
        </w:tabs>
        <w:ind w:left="360" w:hanging="360"/>
      </w:pPr>
      <w:rPr>
        <w:rFonts w:ascii="Symbol" w:hAnsi="Symbol" w:hint="default"/>
        <w:color w:val="auto"/>
        <w:sz w:val="22"/>
      </w:rPr>
    </w:lvl>
  </w:abstractNum>
  <w:abstractNum w:abstractNumId="12" w15:restartNumberingAfterBreak="0">
    <w:nsid w:val="0000000D"/>
    <w:multiLevelType w:val="singleLevel"/>
    <w:tmpl w:val="0000000D"/>
    <w:name w:val="WW8Num12"/>
    <w:lvl w:ilvl="0">
      <w:start w:val="1"/>
      <w:numFmt w:val="decimal"/>
      <w:lvlText w:val="%1."/>
      <w:lvlJc w:val="left"/>
      <w:pPr>
        <w:tabs>
          <w:tab w:val="num" w:pos="0"/>
        </w:tabs>
        <w:ind w:left="720" w:hanging="360"/>
      </w:pPr>
      <w:rPr>
        <w:rFonts w:cs="Times New Roman" w:hint="default"/>
      </w:rPr>
    </w:lvl>
  </w:abstractNum>
  <w:abstractNum w:abstractNumId="13" w15:restartNumberingAfterBreak="0">
    <w:nsid w:val="0000000E"/>
    <w:multiLevelType w:val="singleLevel"/>
    <w:tmpl w:val="0000000E"/>
    <w:name w:val="WW8Num13"/>
    <w:lvl w:ilvl="0">
      <w:start w:val="1"/>
      <w:numFmt w:val="bullet"/>
      <w:lvlText w:val="o"/>
      <w:lvlJc w:val="left"/>
      <w:pPr>
        <w:tabs>
          <w:tab w:val="num" w:pos="720"/>
        </w:tabs>
        <w:ind w:left="720" w:hanging="360"/>
      </w:pPr>
      <w:rPr>
        <w:rFonts w:ascii="Courier New" w:hAnsi="Courier New" w:hint="default"/>
      </w:rPr>
    </w:lvl>
  </w:abstractNum>
  <w:abstractNum w:abstractNumId="14" w15:restartNumberingAfterBreak="0">
    <w:nsid w:val="0000000F"/>
    <w:multiLevelType w:val="singleLevel"/>
    <w:tmpl w:val="0000000F"/>
    <w:name w:val="WW8Num14"/>
    <w:lvl w:ilvl="0">
      <w:start w:val="1"/>
      <w:numFmt w:val="bullet"/>
      <w:lvlText w:val=""/>
      <w:lvlJc w:val="left"/>
      <w:pPr>
        <w:tabs>
          <w:tab w:val="num" w:pos="765"/>
        </w:tabs>
        <w:ind w:left="765" w:hanging="360"/>
      </w:pPr>
      <w:rPr>
        <w:rFonts w:ascii="Symbol" w:hAnsi="Symbol" w:hint="default"/>
        <w:color w:val="auto"/>
        <w:sz w:val="22"/>
      </w:rPr>
    </w:lvl>
  </w:abstractNum>
  <w:abstractNum w:abstractNumId="15" w15:restartNumberingAfterBreak="0">
    <w:nsid w:val="00000010"/>
    <w:multiLevelType w:val="singleLevel"/>
    <w:tmpl w:val="00000010"/>
    <w:name w:val="WW8Num15"/>
    <w:lvl w:ilvl="0">
      <w:start w:val="1"/>
      <w:numFmt w:val="bullet"/>
      <w:lvlText w:val=""/>
      <w:lvlJc w:val="left"/>
      <w:pPr>
        <w:tabs>
          <w:tab w:val="num" w:pos="720"/>
        </w:tabs>
        <w:ind w:left="720" w:hanging="360"/>
      </w:pPr>
      <w:rPr>
        <w:rFonts w:ascii="Wingdings" w:hAnsi="Wingdings" w:hint="default"/>
        <w:color w:val="auto"/>
      </w:rPr>
    </w:lvl>
  </w:abstractNum>
  <w:abstractNum w:abstractNumId="16" w15:restartNumberingAfterBreak="0">
    <w:nsid w:val="00000011"/>
    <w:multiLevelType w:val="singleLevel"/>
    <w:tmpl w:val="00000011"/>
    <w:name w:val="WW8Num16"/>
    <w:lvl w:ilvl="0">
      <w:start w:val="1"/>
      <w:numFmt w:val="bullet"/>
      <w:lvlText w:val=""/>
      <w:lvlJc w:val="left"/>
      <w:pPr>
        <w:tabs>
          <w:tab w:val="num" w:pos="0"/>
        </w:tabs>
        <w:ind w:left="720" w:hanging="360"/>
      </w:pPr>
      <w:rPr>
        <w:rFonts w:ascii="Symbol" w:hAnsi="Symbol" w:hint="default"/>
        <w:sz w:val="22"/>
      </w:rPr>
    </w:lvl>
  </w:abstractNum>
  <w:abstractNum w:abstractNumId="17" w15:restartNumberingAfterBreak="0">
    <w:nsid w:val="00000012"/>
    <w:multiLevelType w:val="singleLevel"/>
    <w:tmpl w:val="00000012"/>
    <w:name w:val="WW8Num17"/>
    <w:lvl w:ilvl="0">
      <w:start w:val="1"/>
      <w:numFmt w:val="bullet"/>
      <w:lvlText w:val=""/>
      <w:lvlJc w:val="left"/>
      <w:pPr>
        <w:tabs>
          <w:tab w:val="num" w:pos="720"/>
        </w:tabs>
        <w:ind w:left="720" w:hanging="360"/>
      </w:pPr>
      <w:rPr>
        <w:rFonts w:ascii="Wingdings" w:hAnsi="Wingdings" w:hint="default"/>
        <w:color w:val="auto"/>
        <w:sz w:val="22"/>
      </w:rPr>
    </w:lvl>
  </w:abstractNum>
  <w:abstractNum w:abstractNumId="18" w15:restartNumberingAfterBreak="0">
    <w:nsid w:val="00000013"/>
    <w:multiLevelType w:val="singleLevel"/>
    <w:tmpl w:val="0366D0C6"/>
    <w:name w:val="WW8Num18"/>
    <w:lvl w:ilvl="0">
      <w:start w:val="1"/>
      <w:numFmt w:val="upperRoman"/>
      <w:lvlText w:val="%1."/>
      <w:lvlJc w:val="left"/>
      <w:pPr>
        <w:tabs>
          <w:tab w:val="num" w:pos="0"/>
        </w:tabs>
        <w:ind w:left="1080" w:hanging="720"/>
      </w:pPr>
      <w:rPr>
        <w:rFonts w:ascii="Calibri" w:hAnsi="Calibri" w:cs="Times New Roman" w:hint="default"/>
        <w:color w:val="FFFFFF"/>
        <w:sz w:val="28"/>
        <w:szCs w:val="28"/>
      </w:rPr>
    </w:lvl>
  </w:abstractNum>
  <w:abstractNum w:abstractNumId="19" w15:restartNumberingAfterBreak="0">
    <w:nsid w:val="00000014"/>
    <w:multiLevelType w:val="singleLevel"/>
    <w:tmpl w:val="00000014"/>
    <w:name w:val="WW8Num19"/>
    <w:lvl w:ilvl="0">
      <w:start w:val="1"/>
      <w:numFmt w:val="bullet"/>
      <w:lvlText w:val=""/>
      <w:lvlJc w:val="left"/>
      <w:pPr>
        <w:tabs>
          <w:tab w:val="num" w:pos="360"/>
        </w:tabs>
        <w:ind w:left="360" w:hanging="360"/>
      </w:pPr>
      <w:rPr>
        <w:rFonts w:ascii="Symbol" w:hAnsi="Symbol" w:hint="default"/>
        <w:color w:val="auto"/>
      </w:rPr>
    </w:lvl>
  </w:abstractNum>
  <w:abstractNum w:abstractNumId="20" w15:restartNumberingAfterBreak="0">
    <w:nsid w:val="00000015"/>
    <w:multiLevelType w:val="singleLevel"/>
    <w:tmpl w:val="00000015"/>
    <w:name w:val="WW8Num20"/>
    <w:lvl w:ilvl="0">
      <w:start w:val="1"/>
      <w:numFmt w:val="bullet"/>
      <w:lvlText w:val=""/>
      <w:lvlJc w:val="left"/>
      <w:pPr>
        <w:tabs>
          <w:tab w:val="num" w:pos="360"/>
        </w:tabs>
        <w:ind w:left="360" w:hanging="360"/>
      </w:pPr>
      <w:rPr>
        <w:rFonts w:ascii="Symbol" w:hAnsi="Symbol" w:hint="default"/>
        <w:color w:val="auto"/>
      </w:rPr>
    </w:lvl>
  </w:abstractNum>
  <w:abstractNum w:abstractNumId="21" w15:restartNumberingAfterBreak="0">
    <w:nsid w:val="00000016"/>
    <w:multiLevelType w:val="singleLevel"/>
    <w:tmpl w:val="00000016"/>
    <w:name w:val="WW8Num21"/>
    <w:lvl w:ilvl="0">
      <w:start w:val="1"/>
      <w:numFmt w:val="bullet"/>
      <w:lvlText w:val="o"/>
      <w:lvlJc w:val="left"/>
      <w:pPr>
        <w:tabs>
          <w:tab w:val="num" w:pos="720"/>
        </w:tabs>
        <w:ind w:left="720" w:hanging="360"/>
      </w:pPr>
      <w:rPr>
        <w:rFonts w:ascii="Courier New" w:hAnsi="Courier New" w:hint="default"/>
      </w:rPr>
    </w:lvl>
  </w:abstractNum>
  <w:abstractNum w:abstractNumId="22" w15:restartNumberingAfterBreak="0">
    <w:nsid w:val="00000017"/>
    <w:multiLevelType w:val="singleLevel"/>
    <w:tmpl w:val="00000017"/>
    <w:name w:val="WW8Num22"/>
    <w:lvl w:ilvl="0">
      <w:start w:val="1"/>
      <w:numFmt w:val="lowerLetter"/>
      <w:lvlText w:val="%1)"/>
      <w:lvlJc w:val="left"/>
      <w:pPr>
        <w:tabs>
          <w:tab w:val="num" w:pos="0"/>
        </w:tabs>
        <w:ind w:left="720" w:hanging="360"/>
      </w:pPr>
      <w:rPr>
        <w:rFonts w:cs="Times New Roman" w:hint="default"/>
      </w:rPr>
    </w:lvl>
  </w:abstractNum>
  <w:abstractNum w:abstractNumId="23" w15:restartNumberingAfterBreak="0">
    <w:nsid w:val="00000018"/>
    <w:multiLevelType w:val="singleLevel"/>
    <w:tmpl w:val="A7FE5EB0"/>
    <w:name w:val="WW8Num23"/>
    <w:lvl w:ilvl="0">
      <w:start w:val="1"/>
      <w:numFmt w:val="decimal"/>
      <w:lvlText w:val="%1)"/>
      <w:lvlJc w:val="left"/>
      <w:pPr>
        <w:tabs>
          <w:tab w:val="num" w:pos="0"/>
        </w:tabs>
        <w:ind w:left="720" w:hanging="360"/>
      </w:pPr>
      <w:rPr>
        <w:rFonts w:cs="Arial" w:hint="default"/>
        <w:b w:val="0"/>
      </w:rPr>
    </w:lvl>
  </w:abstractNum>
  <w:abstractNum w:abstractNumId="24" w15:restartNumberingAfterBreak="0">
    <w:nsid w:val="00000019"/>
    <w:multiLevelType w:val="singleLevel"/>
    <w:tmpl w:val="DC32152A"/>
    <w:lvl w:ilvl="0">
      <w:start w:val="1"/>
      <w:numFmt w:val="bullet"/>
      <w:lvlText w:val=""/>
      <w:lvlJc w:val="left"/>
      <w:pPr>
        <w:ind w:left="1128" w:hanging="360"/>
      </w:pPr>
      <w:rPr>
        <w:rFonts w:ascii="Symbol" w:hAnsi="Symbol" w:hint="default"/>
        <w:sz w:val="22"/>
      </w:rPr>
    </w:lvl>
  </w:abstractNum>
  <w:abstractNum w:abstractNumId="25" w15:restartNumberingAfterBreak="0">
    <w:nsid w:val="0000001A"/>
    <w:multiLevelType w:val="singleLevel"/>
    <w:tmpl w:val="0000001A"/>
    <w:name w:val="WW8Num25"/>
    <w:lvl w:ilvl="0">
      <w:start w:val="1"/>
      <w:numFmt w:val="bullet"/>
      <w:lvlText w:val=""/>
      <w:lvlJc w:val="left"/>
      <w:pPr>
        <w:tabs>
          <w:tab w:val="num" w:pos="0"/>
        </w:tabs>
        <w:ind w:left="720" w:hanging="360"/>
      </w:pPr>
      <w:rPr>
        <w:rFonts w:ascii="Symbol" w:hAnsi="Symbol" w:hint="default"/>
        <w:sz w:val="22"/>
      </w:rPr>
    </w:lvl>
  </w:abstractNum>
  <w:abstractNum w:abstractNumId="26" w15:restartNumberingAfterBreak="0">
    <w:nsid w:val="0000001B"/>
    <w:multiLevelType w:val="singleLevel"/>
    <w:tmpl w:val="0000001B"/>
    <w:name w:val="WW8Num26"/>
    <w:lvl w:ilvl="0">
      <w:start w:val="1"/>
      <w:numFmt w:val="bullet"/>
      <w:lvlText w:val=""/>
      <w:lvlJc w:val="left"/>
      <w:pPr>
        <w:tabs>
          <w:tab w:val="num" w:pos="0"/>
        </w:tabs>
        <w:ind w:left="720" w:hanging="360"/>
      </w:pPr>
      <w:rPr>
        <w:rFonts w:ascii="Symbol" w:hAnsi="Symbol" w:hint="default"/>
        <w:sz w:val="22"/>
      </w:rPr>
    </w:lvl>
  </w:abstractNum>
  <w:abstractNum w:abstractNumId="27" w15:restartNumberingAfterBreak="0">
    <w:nsid w:val="0000001C"/>
    <w:multiLevelType w:val="singleLevel"/>
    <w:tmpl w:val="0000001C"/>
    <w:name w:val="WW8Num27"/>
    <w:lvl w:ilvl="0">
      <w:start w:val="1"/>
      <w:numFmt w:val="bullet"/>
      <w:lvlText w:val=""/>
      <w:lvlJc w:val="left"/>
      <w:pPr>
        <w:tabs>
          <w:tab w:val="num" w:pos="360"/>
        </w:tabs>
        <w:ind w:left="360" w:hanging="360"/>
      </w:pPr>
      <w:rPr>
        <w:rFonts w:ascii="Symbol" w:hAnsi="Symbol" w:hint="default"/>
        <w:color w:val="auto"/>
      </w:rPr>
    </w:lvl>
  </w:abstractNum>
  <w:abstractNum w:abstractNumId="28" w15:restartNumberingAfterBreak="0">
    <w:nsid w:val="0000001D"/>
    <w:multiLevelType w:val="singleLevel"/>
    <w:tmpl w:val="0000001D"/>
    <w:name w:val="WW8Num28"/>
    <w:lvl w:ilvl="0">
      <w:start w:val="1"/>
      <w:numFmt w:val="bullet"/>
      <w:lvlText w:val=""/>
      <w:lvlJc w:val="left"/>
      <w:pPr>
        <w:tabs>
          <w:tab w:val="num" w:pos="720"/>
        </w:tabs>
        <w:ind w:left="720" w:hanging="360"/>
      </w:pPr>
      <w:rPr>
        <w:rFonts w:ascii="Symbol" w:hAnsi="Symbol" w:hint="default"/>
        <w:color w:val="auto"/>
        <w:sz w:val="22"/>
      </w:rPr>
    </w:lvl>
  </w:abstractNum>
  <w:abstractNum w:abstractNumId="29" w15:restartNumberingAfterBreak="0">
    <w:nsid w:val="0000001E"/>
    <w:multiLevelType w:val="singleLevel"/>
    <w:tmpl w:val="0000001E"/>
    <w:name w:val="WW8Num29"/>
    <w:lvl w:ilvl="0">
      <w:start w:val="1"/>
      <w:numFmt w:val="bullet"/>
      <w:lvlText w:val=""/>
      <w:lvlJc w:val="left"/>
      <w:pPr>
        <w:tabs>
          <w:tab w:val="num" w:pos="360"/>
        </w:tabs>
        <w:ind w:left="360" w:hanging="360"/>
      </w:pPr>
      <w:rPr>
        <w:rFonts w:ascii="Symbol" w:hAnsi="Symbol" w:hint="default"/>
        <w:color w:val="auto"/>
      </w:rPr>
    </w:lvl>
  </w:abstractNum>
  <w:abstractNum w:abstractNumId="30" w15:restartNumberingAfterBreak="0">
    <w:nsid w:val="010258F0"/>
    <w:multiLevelType w:val="multilevel"/>
    <w:tmpl w:val="A04AA616"/>
    <w:styleLink w:val="Styl1"/>
    <w:lvl w:ilvl="0">
      <w:start w:val="1"/>
      <w:numFmt w:val="upperLetter"/>
      <w:suff w:val="nothing"/>
      <w:lvlText w:val="%1"/>
      <w:lvlJc w:val="left"/>
      <w:pPr>
        <w:ind w:left="432" w:hanging="432"/>
      </w:pPr>
      <w:rPr>
        <w:rFonts w:ascii="Calibri" w:hAnsi="Calibri" w:cs="Times New Roman"/>
        <w:sz w:val="28"/>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31" w15:restartNumberingAfterBreak="0">
    <w:nsid w:val="06731933"/>
    <w:multiLevelType w:val="hybridMultilevel"/>
    <w:tmpl w:val="D01658C8"/>
    <w:lvl w:ilvl="0" w:tplc="0000000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07057264"/>
    <w:multiLevelType w:val="hybridMultilevel"/>
    <w:tmpl w:val="FB26AC26"/>
    <w:lvl w:ilvl="0" w:tplc="DC3215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177172C8"/>
    <w:multiLevelType w:val="hybridMultilevel"/>
    <w:tmpl w:val="894A5116"/>
    <w:lvl w:ilvl="0" w:tplc="0415000F">
      <w:start w:val="1"/>
      <w:numFmt w:val="decimal"/>
      <w:lvlText w:val="%1."/>
      <w:lvlJc w:val="left"/>
      <w:pPr>
        <w:ind w:left="920" w:hanging="360"/>
      </w:pPr>
    </w:lvl>
    <w:lvl w:ilvl="1" w:tplc="04150019" w:tentative="1">
      <w:start w:val="1"/>
      <w:numFmt w:val="lowerLetter"/>
      <w:lvlText w:val="%2."/>
      <w:lvlJc w:val="left"/>
      <w:pPr>
        <w:ind w:left="1640" w:hanging="360"/>
      </w:pPr>
    </w:lvl>
    <w:lvl w:ilvl="2" w:tplc="0415001B" w:tentative="1">
      <w:start w:val="1"/>
      <w:numFmt w:val="lowerRoman"/>
      <w:lvlText w:val="%3."/>
      <w:lvlJc w:val="right"/>
      <w:pPr>
        <w:ind w:left="2360" w:hanging="180"/>
      </w:pPr>
    </w:lvl>
    <w:lvl w:ilvl="3" w:tplc="0415000F" w:tentative="1">
      <w:start w:val="1"/>
      <w:numFmt w:val="decimal"/>
      <w:lvlText w:val="%4."/>
      <w:lvlJc w:val="left"/>
      <w:pPr>
        <w:ind w:left="3080" w:hanging="360"/>
      </w:pPr>
    </w:lvl>
    <w:lvl w:ilvl="4" w:tplc="04150019" w:tentative="1">
      <w:start w:val="1"/>
      <w:numFmt w:val="lowerLetter"/>
      <w:lvlText w:val="%5."/>
      <w:lvlJc w:val="left"/>
      <w:pPr>
        <w:ind w:left="3800" w:hanging="360"/>
      </w:pPr>
    </w:lvl>
    <w:lvl w:ilvl="5" w:tplc="0415001B" w:tentative="1">
      <w:start w:val="1"/>
      <w:numFmt w:val="lowerRoman"/>
      <w:lvlText w:val="%6."/>
      <w:lvlJc w:val="right"/>
      <w:pPr>
        <w:ind w:left="4520" w:hanging="180"/>
      </w:pPr>
    </w:lvl>
    <w:lvl w:ilvl="6" w:tplc="0415000F" w:tentative="1">
      <w:start w:val="1"/>
      <w:numFmt w:val="decimal"/>
      <w:lvlText w:val="%7."/>
      <w:lvlJc w:val="left"/>
      <w:pPr>
        <w:ind w:left="5240" w:hanging="360"/>
      </w:pPr>
    </w:lvl>
    <w:lvl w:ilvl="7" w:tplc="04150019" w:tentative="1">
      <w:start w:val="1"/>
      <w:numFmt w:val="lowerLetter"/>
      <w:lvlText w:val="%8."/>
      <w:lvlJc w:val="left"/>
      <w:pPr>
        <w:ind w:left="5960" w:hanging="360"/>
      </w:pPr>
    </w:lvl>
    <w:lvl w:ilvl="8" w:tplc="0415001B" w:tentative="1">
      <w:start w:val="1"/>
      <w:numFmt w:val="lowerRoman"/>
      <w:lvlText w:val="%9."/>
      <w:lvlJc w:val="right"/>
      <w:pPr>
        <w:ind w:left="6680" w:hanging="180"/>
      </w:pPr>
    </w:lvl>
  </w:abstractNum>
  <w:abstractNum w:abstractNumId="34" w15:restartNumberingAfterBreak="0">
    <w:nsid w:val="18A35CEB"/>
    <w:multiLevelType w:val="hybridMultilevel"/>
    <w:tmpl w:val="BB7C3662"/>
    <w:lvl w:ilvl="0" w:tplc="72406900">
      <w:start w:val="1"/>
      <w:numFmt w:val="decimal"/>
      <w:lvlText w:val="%1)"/>
      <w:lvlJc w:val="left"/>
      <w:pPr>
        <w:ind w:left="720" w:hanging="360"/>
      </w:pPr>
      <w:rPr>
        <w:rFonts w:asciiTheme="minorHAnsi" w:eastAsiaTheme="minorHAnsi"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9440A89"/>
    <w:multiLevelType w:val="hybridMultilevel"/>
    <w:tmpl w:val="BFD4B62E"/>
    <w:lvl w:ilvl="0" w:tplc="DC3215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1973163C"/>
    <w:multiLevelType w:val="hybridMultilevel"/>
    <w:tmpl w:val="53BCE7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34705AC"/>
    <w:multiLevelType w:val="hybridMultilevel"/>
    <w:tmpl w:val="7C0AFA5A"/>
    <w:lvl w:ilvl="0" w:tplc="DC32152A">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38" w15:restartNumberingAfterBreak="0">
    <w:nsid w:val="2E7E45F2"/>
    <w:multiLevelType w:val="hybridMultilevel"/>
    <w:tmpl w:val="4830E768"/>
    <w:lvl w:ilvl="0" w:tplc="DC3215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2DF5363"/>
    <w:multiLevelType w:val="hybridMultilevel"/>
    <w:tmpl w:val="C80C198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35B7142"/>
    <w:multiLevelType w:val="multilevel"/>
    <w:tmpl w:val="A04AA616"/>
    <w:numStyleLink w:val="Styl1"/>
  </w:abstractNum>
  <w:abstractNum w:abstractNumId="41" w15:restartNumberingAfterBreak="0">
    <w:nsid w:val="476D628F"/>
    <w:multiLevelType w:val="hybridMultilevel"/>
    <w:tmpl w:val="88022D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9B56FED"/>
    <w:multiLevelType w:val="hybridMultilevel"/>
    <w:tmpl w:val="3528C2EC"/>
    <w:lvl w:ilvl="0" w:tplc="DC3215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ECC3959"/>
    <w:multiLevelType w:val="hybridMultilevel"/>
    <w:tmpl w:val="901E7570"/>
    <w:lvl w:ilvl="0" w:tplc="04150017">
      <w:start w:val="1"/>
      <w:numFmt w:val="lowerLetter"/>
      <w:lvlText w:val="%1)"/>
      <w:lvlJc w:val="left"/>
      <w:pPr>
        <w:ind w:left="1345" w:hanging="360"/>
      </w:pPr>
    </w:lvl>
    <w:lvl w:ilvl="1" w:tplc="04150019" w:tentative="1">
      <w:start w:val="1"/>
      <w:numFmt w:val="lowerLetter"/>
      <w:lvlText w:val="%2."/>
      <w:lvlJc w:val="left"/>
      <w:pPr>
        <w:ind w:left="2065" w:hanging="360"/>
      </w:pPr>
    </w:lvl>
    <w:lvl w:ilvl="2" w:tplc="0415001B" w:tentative="1">
      <w:start w:val="1"/>
      <w:numFmt w:val="lowerRoman"/>
      <w:lvlText w:val="%3."/>
      <w:lvlJc w:val="right"/>
      <w:pPr>
        <w:ind w:left="2785" w:hanging="180"/>
      </w:pPr>
    </w:lvl>
    <w:lvl w:ilvl="3" w:tplc="0415000F" w:tentative="1">
      <w:start w:val="1"/>
      <w:numFmt w:val="decimal"/>
      <w:lvlText w:val="%4."/>
      <w:lvlJc w:val="left"/>
      <w:pPr>
        <w:ind w:left="3505" w:hanging="360"/>
      </w:pPr>
    </w:lvl>
    <w:lvl w:ilvl="4" w:tplc="04150019" w:tentative="1">
      <w:start w:val="1"/>
      <w:numFmt w:val="lowerLetter"/>
      <w:lvlText w:val="%5."/>
      <w:lvlJc w:val="left"/>
      <w:pPr>
        <w:ind w:left="4225" w:hanging="360"/>
      </w:pPr>
    </w:lvl>
    <w:lvl w:ilvl="5" w:tplc="0415001B" w:tentative="1">
      <w:start w:val="1"/>
      <w:numFmt w:val="lowerRoman"/>
      <w:lvlText w:val="%6."/>
      <w:lvlJc w:val="right"/>
      <w:pPr>
        <w:ind w:left="4945" w:hanging="180"/>
      </w:pPr>
    </w:lvl>
    <w:lvl w:ilvl="6" w:tplc="0415000F" w:tentative="1">
      <w:start w:val="1"/>
      <w:numFmt w:val="decimal"/>
      <w:lvlText w:val="%7."/>
      <w:lvlJc w:val="left"/>
      <w:pPr>
        <w:ind w:left="5665" w:hanging="360"/>
      </w:pPr>
    </w:lvl>
    <w:lvl w:ilvl="7" w:tplc="04150019" w:tentative="1">
      <w:start w:val="1"/>
      <w:numFmt w:val="lowerLetter"/>
      <w:lvlText w:val="%8."/>
      <w:lvlJc w:val="left"/>
      <w:pPr>
        <w:ind w:left="6385" w:hanging="360"/>
      </w:pPr>
    </w:lvl>
    <w:lvl w:ilvl="8" w:tplc="0415001B" w:tentative="1">
      <w:start w:val="1"/>
      <w:numFmt w:val="lowerRoman"/>
      <w:lvlText w:val="%9."/>
      <w:lvlJc w:val="right"/>
      <w:pPr>
        <w:ind w:left="7105" w:hanging="180"/>
      </w:pPr>
    </w:lvl>
  </w:abstractNum>
  <w:abstractNum w:abstractNumId="44" w15:restartNumberingAfterBreak="0">
    <w:nsid w:val="4FB527BA"/>
    <w:multiLevelType w:val="hybridMultilevel"/>
    <w:tmpl w:val="E7786BE8"/>
    <w:lvl w:ilvl="0" w:tplc="1B4EFAAA">
      <w:start w:val="1"/>
      <w:numFmt w:val="decimal"/>
      <w:lvlText w:val="%1."/>
      <w:lvlJc w:val="left"/>
      <w:pPr>
        <w:ind w:left="720" w:hanging="360"/>
      </w:pPr>
      <w:rPr>
        <w:rFonts w:ascii="Calibri" w:hAnsi="Calibri" w:cs="Arial"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6BF35EB"/>
    <w:multiLevelType w:val="hybridMultilevel"/>
    <w:tmpl w:val="6608CCE8"/>
    <w:lvl w:ilvl="0" w:tplc="91587520">
      <w:start w:val="2"/>
      <w:numFmt w:val="decimal"/>
      <w:lvlText w:val="%1)"/>
      <w:lvlJc w:val="left"/>
      <w:pPr>
        <w:ind w:left="862"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027439"/>
    <w:multiLevelType w:val="hybridMultilevel"/>
    <w:tmpl w:val="FE5217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84B6150"/>
    <w:multiLevelType w:val="hybridMultilevel"/>
    <w:tmpl w:val="F1029A42"/>
    <w:lvl w:ilvl="0" w:tplc="DC3215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8F43751"/>
    <w:multiLevelType w:val="hybridMultilevel"/>
    <w:tmpl w:val="2A84798A"/>
    <w:lvl w:ilvl="0" w:tplc="04150011">
      <w:start w:val="1"/>
      <w:numFmt w:val="decimal"/>
      <w:lvlText w:val="%1)"/>
      <w:lvlJc w:val="left"/>
      <w:pPr>
        <w:ind w:left="825" w:hanging="360"/>
      </w:pPr>
      <w:rPr>
        <w:rFonts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49" w15:restartNumberingAfterBreak="0">
    <w:nsid w:val="73F5490C"/>
    <w:multiLevelType w:val="hybridMultilevel"/>
    <w:tmpl w:val="2D50E326"/>
    <w:lvl w:ilvl="0" w:tplc="DC3215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5"/>
  </w:num>
  <w:num w:numId="16">
    <w:abstractNumId w:val="16"/>
  </w:num>
  <w:num w:numId="17">
    <w:abstractNumId w:val="17"/>
  </w:num>
  <w:num w:numId="18">
    <w:abstractNumId w:val="19"/>
  </w:num>
  <w:num w:numId="19">
    <w:abstractNumId w:val="20"/>
  </w:num>
  <w:num w:numId="20">
    <w:abstractNumId w:val="21"/>
  </w:num>
  <w:num w:numId="21">
    <w:abstractNumId w:val="22"/>
  </w:num>
  <w:num w:numId="22">
    <w:abstractNumId w:val="23"/>
  </w:num>
  <w:num w:numId="23">
    <w:abstractNumId w:val="24"/>
  </w:num>
  <w:num w:numId="24">
    <w:abstractNumId w:val="25"/>
  </w:num>
  <w:num w:numId="25">
    <w:abstractNumId w:val="26"/>
  </w:num>
  <w:num w:numId="26">
    <w:abstractNumId w:val="27"/>
  </w:num>
  <w:num w:numId="27">
    <w:abstractNumId w:val="28"/>
  </w:num>
  <w:num w:numId="28">
    <w:abstractNumId w:val="29"/>
  </w:num>
  <w:num w:numId="29">
    <w:abstractNumId w:val="39"/>
  </w:num>
  <w:num w:numId="30">
    <w:abstractNumId w:val="31"/>
  </w:num>
  <w:num w:numId="31">
    <w:abstractNumId w:val="41"/>
  </w:num>
  <w:num w:numId="32">
    <w:abstractNumId w:val="30"/>
  </w:num>
  <w:num w:numId="33">
    <w:abstractNumId w:val="40"/>
  </w:num>
  <w:num w:numId="34">
    <w:abstractNumId w:val="33"/>
  </w:num>
  <w:num w:numId="35">
    <w:abstractNumId w:val="46"/>
  </w:num>
  <w:num w:numId="36">
    <w:abstractNumId w:val="36"/>
  </w:num>
  <w:num w:numId="37">
    <w:abstractNumId w:val="43"/>
  </w:num>
  <w:num w:numId="38">
    <w:abstractNumId w:val="47"/>
  </w:num>
  <w:num w:numId="39">
    <w:abstractNumId w:val="42"/>
  </w:num>
  <w:num w:numId="40">
    <w:abstractNumId w:val="32"/>
  </w:num>
  <w:num w:numId="41">
    <w:abstractNumId w:val="38"/>
  </w:num>
  <w:num w:numId="42">
    <w:abstractNumId w:val="44"/>
  </w:num>
  <w:num w:numId="43">
    <w:abstractNumId w:val="49"/>
  </w:num>
  <w:num w:numId="44">
    <w:abstractNumId w:val="35"/>
  </w:num>
  <w:num w:numId="45">
    <w:abstractNumId w:val="37"/>
  </w:num>
  <w:num w:numId="46">
    <w:abstractNumId w:val="18"/>
  </w:num>
  <w:num w:numId="47">
    <w:abstractNumId w:val="34"/>
  </w:num>
  <w:num w:numId="48">
    <w:abstractNumId w:val="45"/>
  </w:num>
  <w:num w:numId="49">
    <w:abstractNumId w:val="4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
  <w:rsids>
    <w:rsidRoot w:val="00636E50"/>
    <w:rsid w:val="000005C1"/>
    <w:rsid w:val="00000CD1"/>
    <w:rsid w:val="000074D1"/>
    <w:rsid w:val="00010691"/>
    <w:rsid w:val="0001205A"/>
    <w:rsid w:val="0002777F"/>
    <w:rsid w:val="00035C43"/>
    <w:rsid w:val="00036C58"/>
    <w:rsid w:val="00044358"/>
    <w:rsid w:val="0005475D"/>
    <w:rsid w:val="000561AD"/>
    <w:rsid w:val="00060B80"/>
    <w:rsid w:val="00060C48"/>
    <w:rsid w:val="00064901"/>
    <w:rsid w:val="0007395E"/>
    <w:rsid w:val="0008240B"/>
    <w:rsid w:val="00083EF3"/>
    <w:rsid w:val="000870D2"/>
    <w:rsid w:val="000955CF"/>
    <w:rsid w:val="00096F2A"/>
    <w:rsid w:val="000A1827"/>
    <w:rsid w:val="000A1B0D"/>
    <w:rsid w:val="000A37F1"/>
    <w:rsid w:val="000A3877"/>
    <w:rsid w:val="000A6BCA"/>
    <w:rsid w:val="000B2426"/>
    <w:rsid w:val="000B7D6F"/>
    <w:rsid w:val="000C1D63"/>
    <w:rsid w:val="000D5155"/>
    <w:rsid w:val="000E5C3D"/>
    <w:rsid w:val="000F2164"/>
    <w:rsid w:val="000F6C80"/>
    <w:rsid w:val="000F749A"/>
    <w:rsid w:val="00101425"/>
    <w:rsid w:val="00113B22"/>
    <w:rsid w:val="0011701E"/>
    <w:rsid w:val="0013319A"/>
    <w:rsid w:val="00133579"/>
    <w:rsid w:val="001370C1"/>
    <w:rsid w:val="00137EF3"/>
    <w:rsid w:val="00154A65"/>
    <w:rsid w:val="00154AC1"/>
    <w:rsid w:val="00155832"/>
    <w:rsid w:val="00160B35"/>
    <w:rsid w:val="00161195"/>
    <w:rsid w:val="001636C2"/>
    <w:rsid w:val="00163F89"/>
    <w:rsid w:val="00163FC2"/>
    <w:rsid w:val="00180BB0"/>
    <w:rsid w:val="00186D39"/>
    <w:rsid w:val="00192276"/>
    <w:rsid w:val="001935A3"/>
    <w:rsid w:val="00196994"/>
    <w:rsid w:val="001A78FE"/>
    <w:rsid w:val="001B237F"/>
    <w:rsid w:val="001B7FCD"/>
    <w:rsid w:val="001D0CC9"/>
    <w:rsid w:val="001E2518"/>
    <w:rsid w:val="001E510B"/>
    <w:rsid w:val="001F09E8"/>
    <w:rsid w:val="001F7410"/>
    <w:rsid w:val="00205605"/>
    <w:rsid w:val="002203EF"/>
    <w:rsid w:val="0023061F"/>
    <w:rsid w:val="00233BA4"/>
    <w:rsid w:val="002355DD"/>
    <w:rsid w:val="00236C44"/>
    <w:rsid w:val="00243F6A"/>
    <w:rsid w:val="00244DE5"/>
    <w:rsid w:val="00246665"/>
    <w:rsid w:val="002519BA"/>
    <w:rsid w:val="00252B6D"/>
    <w:rsid w:val="0025327B"/>
    <w:rsid w:val="002549BD"/>
    <w:rsid w:val="00257204"/>
    <w:rsid w:val="002774C9"/>
    <w:rsid w:val="00277C44"/>
    <w:rsid w:val="00280F58"/>
    <w:rsid w:val="0028230E"/>
    <w:rsid w:val="00285B1B"/>
    <w:rsid w:val="00293226"/>
    <w:rsid w:val="002A0904"/>
    <w:rsid w:val="002A233C"/>
    <w:rsid w:val="002A2906"/>
    <w:rsid w:val="002A563D"/>
    <w:rsid w:val="002B1895"/>
    <w:rsid w:val="002B2098"/>
    <w:rsid w:val="002C6154"/>
    <w:rsid w:val="002C6617"/>
    <w:rsid w:val="002C708D"/>
    <w:rsid w:val="002C781C"/>
    <w:rsid w:val="002D540E"/>
    <w:rsid w:val="002E515F"/>
    <w:rsid w:val="002E5512"/>
    <w:rsid w:val="002E70D9"/>
    <w:rsid w:val="002F3381"/>
    <w:rsid w:val="002F6E3E"/>
    <w:rsid w:val="0031750E"/>
    <w:rsid w:val="00320BEA"/>
    <w:rsid w:val="00327C61"/>
    <w:rsid w:val="00336C0C"/>
    <w:rsid w:val="0035651B"/>
    <w:rsid w:val="00356980"/>
    <w:rsid w:val="00386616"/>
    <w:rsid w:val="00395C05"/>
    <w:rsid w:val="003A72D6"/>
    <w:rsid w:val="003A74BD"/>
    <w:rsid w:val="003B4A00"/>
    <w:rsid w:val="003B60CE"/>
    <w:rsid w:val="003B68DB"/>
    <w:rsid w:val="003C6BC2"/>
    <w:rsid w:val="003D10EA"/>
    <w:rsid w:val="003E50C5"/>
    <w:rsid w:val="003E7730"/>
    <w:rsid w:val="003F6BB7"/>
    <w:rsid w:val="00402F36"/>
    <w:rsid w:val="00411E3D"/>
    <w:rsid w:val="00416DA6"/>
    <w:rsid w:val="004218C2"/>
    <w:rsid w:val="00425C87"/>
    <w:rsid w:val="004276B4"/>
    <w:rsid w:val="00427E7D"/>
    <w:rsid w:val="00432588"/>
    <w:rsid w:val="00432F1A"/>
    <w:rsid w:val="0043483B"/>
    <w:rsid w:val="004349FF"/>
    <w:rsid w:val="004379D1"/>
    <w:rsid w:val="00437B4A"/>
    <w:rsid w:val="004425E6"/>
    <w:rsid w:val="00447ECB"/>
    <w:rsid w:val="00453344"/>
    <w:rsid w:val="0045385A"/>
    <w:rsid w:val="00460360"/>
    <w:rsid w:val="004646F2"/>
    <w:rsid w:val="00474D3E"/>
    <w:rsid w:val="0048662B"/>
    <w:rsid w:val="004871EA"/>
    <w:rsid w:val="00492E64"/>
    <w:rsid w:val="00494D19"/>
    <w:rsid w:val="004A450D"/>
    <w:rsid w:val="004A56AF"/>
    <w:rsid w:val="004B1E90"/>
    <w:rsid w:val="004C1A8B"/>
    <w:rsid w:val="004C2DA7"/>
    <w:rsid w:val="004C4362"/>
    <w:rsid w:val="004C451A"/>
    <w:rsid w:val="004C4CCC"/>
    <w:rsid w:val="004C588B"/>
    <w:rsid w:val="004E4DD6"/>
    <w:rsid w:val="004E69D4"/>
    <w:rsid w:val="004E79BC"/>
    <w:rsid w:val="004F225E"/>
    <w:rsid w:val="004F38AE"/>
    <w:rsid w:val="004F3F6C"/>
    <w:rsid w:val="004F6735"/>
    <w:rsid w:val="004F6B4F"/>
    <w:rsid w:val="004F6D10"/>
    <w:rsid w:val="004F7FE1"/>
    <w:rsid w:val="0050585D"/>
    <w:rsid w:val="00507C1C"/>
    <w:rsid w:val="00520A21"/>
    <w:rsid w:val="0054138F"/>
    <w:rsid w:val="00541D7B"/>
    <w:rsid w:val="00550EC7"/>
    <w:rsid w:val="005528C9"/>
    <w:rsid w:val="005674C6"/>
    <w:rsid w:val="00567F94"/>
    <w:rsid w:val="005745B5"/>
    <w:rsid w:val="00580549"/>
    <w:rsid w:val="00583E2F"/>
    <w:rsid w:val="00586E6A"/>
    <w:rsid w:val="00594FCF"/>
    <w:rsid w:val="005954BC"/>
    <w:rsid w:val="005A6AC7"/>
    <w:rsid w:val="005A7B85"/>
    <w:rsid w:val="005B1703"/>
    <w:rsid w:val="005B751D"/>
    <w:rsid w:val="005C271F"/>
    <w:rsid w:val="005C7C38"/>
    <w:rsid w:val="005D2F94"/>
    <w:rsid w:val="005E33C6"/>
    <w:rsid w:val="005F6B6D"/>
    <w:rsid w:val="0060730F"/>
    <w:rsid w:val="00615C1A"/>
    <w:rsid w:val="00617FD7"/>
    <w:rsid w:val="006212C1"/>
    <w:rsid w:val="00625F75"/>
    <w:rsid w:val="0062624C"/>
    <w:rsid w:val="00626ED4"/>
    <w:rsid w:val="00627AED"/>
    <w:rsid w:val="00632B82"/>
    <w:rsid w:val="00636BC9"/>
    <w:rsid w:val="00636E50"/>
    <w:rsid w:val="00637844"/>
    <w:rsid w:val="00640D0D"/>
    <w:rsid w:val="00643809"/>
    <w:rsid w:val="006528F9"/>
    <w:rsid w:val="006677B4"/>
    <w:rsid w:val="00670A0A"/>
    <w:rsid w:val="00672E52"/>
    <w:rsid w:val="006778A3"/>
    <w:rsid w:val="00684964"/>
    <w:rsid w:val="006920C6"/>
    <w:rsid w:val="00696B5C"/>
    <w:rsid w:val="006A23C2"/>
    <w:rsid w:val="006D5991"/>
    <w:rsid w:val="006E764B"/>
    <w:rsid w:val="006F3F9F"/>
    <w:rsid w:val="006F5874"/>
    <w:rsid w:val="006F5F46"/>
    <w:rsid w:val="0070474F"/>
    <w:rsid w:val="00716AC7"/>
    <w:rsid w:val="00720228"/>
    <w:rsid w:val="0072031E"/>
    <w:rsid w:val="007247B8"/>
    <w:rsid w:val="00734CCC"/>
    <w:rsid w:val="0073770F"/>
    <w:rsid w:val="00745491"/>
    <w:rsid w:val="007518AD"/>
    <w:rsid w:val="00752A69"/>
    <w:rsid w:val="00755B54"/>
    <w:rsid w:val="00756B53"/>
    <w:rsid w:val="00770366"/>
    <w:rsid w:val="0077207B"/>
    <w:rsid w:val="007755E5"/>
    <w:rsid w:val="007812BA"/>
    <w:rsid w:val="0078612D"/>
    <w:rsid w:val="007B4FBB"/>
    <w:rsid w:val="007B6303"/>
    <w:rsid w:val="007C4DCA"/>
    <w:rsid w:val="007C51A3"/>
    <w:rsid w:val="007D681D"/>
    <w:rsid w:val="007E22AE"/>
    <w:rsid w:val="007F0E0D"/>
    <w:rsid w:val="007F1C21"/>
    <w:rsid w:val="007F2148"/>
    <w:rsid w:val="007F2E72"/>
    <w:rsid w:val="00802BF9"/>
    <w:rsid w:val="008101A0"/>
    <w:rsid w:val="008243A9"/>
    <w:rsid w:val="00830177"/>
    <w:rsid w:val="0083567A"/>
    <w:rsid w:val="00836475"/>
    <w:rsid w:val="00837D4B"/>
    <w:rsid w:val="00841732"/>
    <w:rsid w:val="00856C1E"/>
    <w:rsid w:val="00857E3E"/>
    <w:rsid w:val="00866755"/>
    <w:rsid w:val="00871C0A"/>
    <w:rsid w:val="00874AB9"/>
    <w:rsid w:val="00875DBB"/>
    <w:rsid w:val="00891715"/>
    <w:rsid w:val="00893A17"/>
    <w:rsid w:val="008A2023"/>
    <w:rsid w:val="008A3F84"/>
    <w:rsid w:val="008A419C"/>
    <w:rsid w:val="008B0A20"/>
    <w:rsid w:val="008B1A8F"/>
    <w:rsid w:val="008B48F1"/>
    <w:rsid w:val="008C66CC"/>
    <w:rsid w:val="008C68AE"/>
    <w:rsid w:val="008D5321"/>
    <w:rsid w:val="008F1060"/>
    <w:rsid w:val="008F70F8"/>
    <w:rsid w:val="00905098"/>
    <w:rsid w:val="0090624D"/>
    <w:rsid w:val="00906285"/>
    <w:rsid w:val="009068FA"/>
    <w:rsid w:val="00944F81"/>
    <w:rsid w:val="00946EF5"/>
    <w:rsid w:val="009550CC"/>
    <w:rsid w:val="00957B2E"/>
    <w:rsid w:val="00961E7C"/>
    <w:rsid w:val="00971FAE"/>
    <w:rsid w:val="00973770"/>
    <w:rsid w:val="00973A22"/>
    <w:rsid w:val="00983D4C"/>
    <w:rsid w:val="00991E1E"/>
    <w:rsid w:val="00992B12"/>
    <w:rsid w:val="00992E0A"/>
    <w:rsid w:val="009A7AF0"/>
    <w:rsid w:val="009B3D92"/>
    <w:rsid w:val="009C073D"/>
    <w:rsid w:val="009C4549"/>
    <w:rsid w:val="009D1A76"/>
    <w:rsid w:val="009D2540"/>
    <w:rsid w:val="009F6085"/>
    <w:rsid w:val="00A02656"/>
    <w:rsid w:val="00A05381"/>
    <w:rsid w:val="00A06EFA"/>
    <w:rsid w:val="00A10C00"/>
    <w:rsid w:val="00A14930"/>
    <w:rsid w:val="00A2138E"/>
    <w:rsid w:val="00A26D35"/>
    <w:rsid w:val="00A27041"/>
    <w:rsid w:val="00A317DB"/>
    <w:rsid w:val="00A3334A"/>
    <w:rsid w:val="00A33F04"/>
    <w:rsid w:val="00A344E9"/>
    <w:rsid w:val="00A35B19"/>
    <w:rsid w:val="00A35BB4"/>
    <w:rsid w:val="00A448E0"/>
    <w:rsid w:val="00A47854"/>
    <w:rsid w:val="00A5621B"/>
    <w:rsid w:val="00A56AF6"/>
    <w:rsid w:val="00A60EBA"/>
    <w:rsid w:val="00A64418"/>
    <w:rsid w:val="00A72583"/>
    <w:rsid w:val="00A7722A"/>
    <w:rsid w:val="00A81707"/>
    <w:rsid w:val="00A8641B"/>
    <w:rsid w:val="00A9303F"/>
    <w:rsid w:val="00A951D8"/>
    <w:rsid w:val="00AA33FA"/>
    <w:rsid w:val="00AB24F4"/>
    <w:rsid w:val="00AD3223"/>
    <w:rsid w:val="00AE3B4D"/>
    <w:rsid w:val="00AF291F"/>
    <w:rsid w:val="00AF5EF9"/>
    <w:rsid w:val="00B0339C"/>
    <w:rsid w:val="00B04432"/>
    <w:rsid w:val="00B04B2A"/>
    <w:rsid w:val="00B0568D"/>
    <w:rsid w:val="00B06917"/>
    <w:rsid w:val="00B1035C"/>
    <w:rsid w:val="00B16FEE"/>
    <w:rsid w:val="00B26B39"/>
    <w:rsid w:val="00B26BFF"/>
    <w:rsid w:val="00B40DAD"/>
    <w:rsid w:val="00B47C86"/>
    <w:rsid w:val="00B624D8"/>
    <w:rsid w:val="00B66E99"/>
    <w:rsid w:val="00B700ED"/>
    <w:rsid w:val="00B715A7"/>
    <w:rsid w:val="00B72EEC"/>
    <w:rsid w:val="00B7384C"/>
    <w:rsid w:val="00B73C81"/>
    <w:rsid w:val="00B83670"/>
    <w:rsid w:val="00B92B33"/>
    <w:rsid w:val="00B948CF"/>
    <w:rsid w:val="00B970B3"/>
    <w:rsid w:val="00B974A6"/>
    <w:rsid w:val="00B97DEC"/>
    <w:rsid w:val="00BA0EB8"/>
    <w:rsid w:val="00BA6739"/>
    <w:rsid w:val="00BA7288"/>
    <w:rsid w:val="00BB391B"/>
    <w:rsid w:val="00BB39D7"/>
    <w:rsid w:val="00BB3A7B"/>
    <w:rsid w:val="00BC5F1C"/>
    <w:rsid w:val="00BD48C8"/>
    <w:rsid w:val="00BD5C74"/>
    <w:rsid w:val="00BE31A5"/>
    <w:rsid w:val="00BE3658"/>
    <w:rsid w:val="00BE78BB"/>
    <w:rsid w:val="00BF4A18"/>
    <w:rsid w:val="00C000D6"/>
    <w:rsid w:val="00C00469"/>
    <w:rsid w:val="00C01C7D"/>
    <w:rsid w:val="00C045DD"/>
    <w:rsid w:val="00C0617E"/>
    <w:rsid w:val="00C107D9"/>
    <w:rsid w:val="00C120A4"/>
    <w:rsid w:val="00C215AF"/>
    <w:rsid w:val="00C2235E"/>
    <w:rsid w:val="00C23224"/>
    <w:rsid w:val="00C23749"/>
    <w:rsid w:val="00C354DA"/>
    <w:rsid w:val="00C362C9"/>
    <w:rsid w:val="00C36943"/>
    <w:rsid w:val="00C403DC"/>
    <w:rsid w:val="00C4110F"/>
    <w:rsid w:val="00C42AD2"/>
    <w:rsid w:val="00C43A84"/>
    <w:rsid w:val="00C52A69"/>
    <w:rsid w:val="00C56163"/>
    <w:rsid w:val="00C7636C"/>
    <w:rsid w:val="00C82579"/>
    <w:rsid w:val="00C82886"/>
    <w:rsid w:val="00CA7045"/>
    <w:rsid w:val="00CC0EF2"/>
    <w:rsid w:val="00CD020E"/>
    <w:rsid w:val="00CD584C"/>
    <w:rsid w:val="00CE033D"/>
    <w:rsid w:val="00CE38DD"/>
    <w:rsid w:val="00CF68BF"/>
    <w:rsid w:val="00D067FA"/>
    <w:rsid w:val="00D1191D"/>
    <w:rsid w:val="00D432C4"/>
    <w:rsid w:val="00D45B19"/>
    <w:rsid w:val="00D54154"/>
    <w:rsid w:val="00D567DB"/>
    <w:rsid w:val="00D5742B"/>
    <w:rsid w:val="00D57CE0"/>
    <w:rsid w:val="00D652EE"/>
    <w:rsid w:val="00D7528B"/>
    <w:rsid w:val="00DA3D15"/>
    <w:rsid w:val="00DA3D83"/>
    <w:rsid w:val="00DA4992"/>
    <w:rsid w:val="00DB587C"/>
    <w:rsid w:val="00DC00BC"/>
    <w:rsid w:val="00DC12A0"/>
    <w:rsid w:val="00DC32E4"/>
    <w:rsid w:val="00DD5471"/>
    <w:rsid w:val="00DE086F"/>
    <w:rsid w:val="00DE6794"/>
    <w:rsid w:val="00DE6F14"/>
    <w:rsid w:val="00DF536C"/>
    <w:rsid w:val="00E0377A"/>
    <w:rsid w:val="00E05784"/>
    <w:rsid w:val="00E20B13"/>
    <w:rsid w:val="00E2451D"/>
    <w:rsid w:val="00E356F0"/>
    <w:rsid w:val="00E46691"/>
    <w:rsid w:val="00E57AF6"/>
    <w:rsid w:val="00E6067F"/>
    <w:rsid w:val="00E628B6"/>
    <w:rsid w:val="00E62DFE"/>
    <w:rsid w:val="00E643BB"/>
    <w:rsid w:val="00E65246"/>
    <w:rsid w:val="00E72576"/>
    <w:rsid w:val="00E73632"/>
    <w:rsid w:val="00E73D66"/>
    <w:rsid w:val="00E75C76"/>
    <w:rsid w:val="00E7673D"/>
    <w:rsid w:val="00E87116"/>
    <w:rsid w:val="00E87F9E"/>
    <w:rsid w:val="00E90F9F"/>
    <w:rsid w:val="00E94BEE"/>
    <w:rsid w:val="00E96AA8"/>
    <w:rsid w:val="00EC0876"/>
    <w:rsid w:val="00EC3424"/>
    <w:rsid w:val="00ED5C50"/>
    <w:rsid w:val="00ED6D9F"/>
    <w:rsid w:val="00EE4F78"/>
    <w:rsid w:val="00EE7B60"/>
    <w:rsid w:val="00EF0CB8"/>
    <w:rsid w:val="00EF196B"/>
    <w:rsid w:val="00EF38D1"/>
    <w:rsid w:val="00EF430D"/>
    <w:rsid w:val="00F01CC8"/>
    <w:rsid w:val="00F023AF"/>
    <w:rsid w:val="00F12741"/>
    <w:rsid w:val="00F15BCD"/>
    <w:rsid w:val="00F24F24"/>
    <w:rsid w:val="00F27168"/>
    <w:rsid w:val="00F34CE3"/>
    <w:rsid w:val="00F36405"/>
    <w:rsid w:val="00F46923"/>
    <w:rsid w:val="00F56935"/>
    <w:rsid w:val="00F634B6"/>
    <w:rsid w:val="00F674BC"/>
    <w:rsid w:val="00F75E1E"/>
    <w:rsid w:val="00F812AC"/>
    <w:rsid w:val="00F91088"/>
    <w:rsid w:val="00F97595"/>
    <w:rsid w:val="00FA27B7"/>
    <w:rsid w:val="00FA3366"/>
    <w:rsid w:val="00FA3E68"/>
    <w:rsid w:val="00FA4CB4"/>
    <w:rsid w:val="00FA7B63"/>
    <w:rsid w:val="00FB6C65"/>
    <w:rsid w:val="00FC03A5"/>
    <w:rsid w:val="00FC424A"/>
    <w:rsid w:val="00FD1808"/>
    <w:rsid w:val="00FD6906"/>
    <w:rsid w:val="00FD7EA7"/>
    <w:rsid w:val="00FE2C2D"/>
    <w:rsid w:val="00FE44F6"/>
    <w:rsid w:val="00FE7BF6"/>
    <w:rsid w:val="00FF53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C02ECD28-047E-43D2-86C6-961AAF24D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41732"/>
    <w:pPr>
      <w:suppressAutoHyphens/>
    </w:pPr>
    <w:rPr>
      <w:sz w:val="24"/>
      <w:szCs w:val="24"/>
      <w:lang w:eastAsia="ar-SA"/>
    </w:rPr>
  </w:style>
  <w:style w:type="paragraph" w:styleId="Nagwek1">
    <w:name w:val="heading 1"/>
    <w:basedOn w:val="Normalny"/>
    <w:next w:val="Tekstpodstawowy"/>
    <w:link w:val="Nagwek1Znak"/>
    <w:uiPriority w:val="99"/>
    <w:qFormat/>
    <w:rsid w:val="00841732"/>
    <w:pPr>
      <w:keepNext/>
      <w:numPr>
        <w:numId w:val="1"/>
      </w:numPr>
      <w:spacing w:before="240" w:after="60" w:line="254" w:lineRule="auto"/>
      <w:jc w:val="center"/>
      <w:outlineLvl w:val="0"/>
    </w:pPr>
    <w:rPr>
      <w:rFonts w:ascii="Arial" w:hAnsi="Arial" w:cs="Arial"/>
      <w:b/>
      <w:bCs/>
      <w:kern w:val="1"/>
      <w:sz w:val="32"/>
      <w:szCs w:val="32"/>
    </w:rPr>
  </w:style>
  <w:style w:type="paragraph" w:styleId="Nagwek2">
    <w:name w:val="heading 2"/>
    <w:basedOn w:val="Normalny"/>
    <w:next w:val="Tekstpodstawowy"/>
    <w:link w:val="Nagwek2Znak"/>
    <w:uiPriority w:val="99"/>
    <w:qFormat/>
    <w:rsid w:val="00841732"/>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841732"/>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9"/>
    <w:qFormat/>
    <w:rsid w:val="00841732"/>
    <w:pPr>
      <w:keepNext/>
      <w:numPr>
        <w:ilvl w:val="3"/>
        <w:numId w:val="1"/>
      </w:numPr>
      <w:spacing w:before="240" w:after="60"/>
      <w:outlineLvl w:val="3"/>
    </w:pPr>
    <w:rPr>
      <w:b/>
      <w:bCs/>
      <w:sz w:val="28"/>
      <w:szCs w:val="28"/>
    </w:rPr>
  </w:style>
  <w:style w:type="paragraph" w:styleId="Nagwek5">
    <w:name w:val="heading 5"/>
    <w:basedOn w:val="Normalny"/>
    <w:next w:val="Normalny"/>
    <w:link w:val="Nagwek5Znak"/>
    <w:uiPriority w:val="99"/>
    <w:qFormat/>
    <w:rsid w:val="00841732"/>
    <w:pPr>
      <w:numPr>
        <w:ilvl w:val="4"/>
        <w:numId w:val="1"/>
      </w:numPr>
      <w:spacing w:before="240" w:after="60"/>
      <w:outlineLvl w:val="4"/>
    </w:pPr>
    <w:rPr>
      <w:b/>
      <w:bCs/>
      <w:i/>
      <w:iCs/>
      <w:sz w:val="26"/>
      <w:szCs w:val="26"/>
    </w:rPr>
  </w:style>
  <w:style w:type="paragraph" w:styleId="Nagwek6">
    <w:name w:val="heading 6"/>
    <w:basedOn w:val="Normalny"/>
    <w:next w:val="Normalny"/>
    <w:link w:val="Nagwek6Znak1"/>
    <w:uiPriority w:val="99"/>
    <w:qFormat/>
    <w:rsid w:val="00841732"/>
    <w:pPr>
      <w:numPr>
        <w:ilvl w:val="5"/>
        <w:numId w:val="1"/>
      </w:num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93AD7"/>
    <w:rPr>
      <w:rFonts w:ascii="Arial" w:hAnsi="Arial" w:cs="Arial"/>
      <w:b/>
      <w:bCs/>
      <w:kern w:val="1"/>
      <w:sz w:val="32"/>
      <w:szCs w:val="32"/>
      <w:lang w:eastAsia="ar-SA"/>
    </w:rPr>
  </w:style>
  <w:style w:type="character" w:customStyle="1" w:styleId="Nagwek2Znak">
    <w:name w:val="Nagłówek 2 Znak"/>
    <w:basedOn w:val="Domylnaczcionkaakapitu"/>
    <w:link w:val="Nagwek2"/>
    <w:uiPriority w:val="99"/>
    <w:rsid w:val="00193AD7"/>
    <w:rPr>
      <w:rFonts w:ascii="Arial" w:hAnsi="Arial" w:cs="Arial"/>
      <w:b/>
      <w:bCs/>
      <w:i/>
      <w:iCs/>
      <w:sz w:val="28"/>
      <w:szCs w:val="28"/>
      <w:lang w:eastAsia="ar-SA"/>
    </w:rPr>
  </w:style>
  <w:style w:type="character" w:customStyle="1" w:styleId="Nagwek3Znak">
    <w:name w:val="Nagłówek 3 Znak"/>
    <w:basedOn w:val="Domylnaczcionkaakapitu"/>
    <w:link w:val="Nagwek3"/>
    <w:uiPriority w:val="99"/>
    <w:rsid w:val="00193AD7"/>
    <w:rPr>
      <w:rFonts w:ascii="Arial" w:hAnsi="Arial" w:cs="Arial"/>
      <w:b/>
      <w:bCs/>
      <w:sz w:val="26"/>
      <w:szCs w:val="26"/>
      <w:lang w:eastAsia="ar-SA"/>
    </w:rPr>
  </w:style>
  <w:style w:type="character" w:customStyle="1" w:styleId="Nagwek4Znak">
    <w:name w:val="Nagłówek 4 Znak"/>
    <w:basedOn w:val="Domylnaczcionkaakapitu"/>
    <w:link w:val="Nagwek4"/>
    <w:uiPriority w:val="99"/>
    <w:rsid w:val="00193AD7"/>
    <w:rPr>
      <w:b/>
      <w:bCs/>
      <w:sz w:val="28"/>
      <w:szCs w:val="28"/>
      <w:lang w:eastAsia="ar-SA"/>
    </w:rPr>
  </w:style>
  <w:style w:type="character" w:customStyle="1" w:styleId="Nagwek5Znak">
    <w:name w:val="Nagłówek 5 Znak"/>
    <w:basedOn w:val="Domylnaczcionkaakapitu"/>
    <w:link w:val="Nagwek5"/>
    <w:uiPriority w:val="99"/>
    <w:rsid w:val="00193AD7"/>
    <w:rPr>
      <w:b/>
      <w:bCs/>
      <w:i/>
      <w:iCs/>
      <w:sz w:val="26"/>
      <w:szCs w:val="26"/>
      <w:lang w:eastAsia="ar-SA"/>
    </w:rPr>
  </w:style>
  <w:style w:type="character" w:customStyle="1" w:styleId="Nagwek6Znak1">
    <w:name w:val="Nagłówek 6 Znak1"/>
    <w:basedOn w:val="Domylnaczcionkaakapitu"/>
    <w:link w:val="Nagwek6"/>
    <w:uiPriority w:val="99"/>
    <w:rsid w:val="00193AD7"/>
    <w:rPr>
      <w:rFonts w:ascii="Calibri" w:hAnsi="Calibri"/>
      <w:b/>
      <w:bCs/>
      <w:sz w:val="22"/>
      <w:szCs w:val="22"/>
      <w:lang w:eastAsia="ar-SA"/>
    </w:rPr>
  </w:style>
  <w:style w:type="character" w:customStyle="1" w:styleId="WW8Num1z0">
    <w:name w:val="WW8Num1z0"/>
    <w:uiPriority w:val="99"/>
    <w:rsid w:val="00841732"/>
    <w:rPr>
      <w:rFonts w:ascii="Symbol" w:hAnsi="Symbol"/>
      <w:color w:val="auto"/>
    </w:rPr>
  </w:style>
  <w:style w:type="character" w:customStyle="1" w:styleId="WW8Num1z1">
    <w:name w:val="WW8Num1z1"/>
    <w:uiPriority w:val="99"/>
    <w:rsid w:val="00841732"/>
    <w:rPr>
      <w:rFonts w:ascii="Courier New" w:hAnsi="Courier New"/>
    </w:rPr>
  </w:style>
  <w:style w:type="character" w:customStyle="1" w:styleId="WW8Num1z2">
    <w:name w:val="WW8Num1z2"/>
    <w:uiPriority w:val="99"/>
    <w:rsid w:val="00841732"/>
    <w:rPr>
      <w:rFonts w:ascii="Wingdings" w:hAnsi="Wingdings"/>
    </w:rPr>
  </w:style>
  <w:style w:type="character" w:customStyle="1" w:styleId="WW8Num1z3">
    <w:name w:val="WW8Num1z3"/>
    <w:uiPriority w:val="99"/>
    <w:rsid w:val="00841732"/>
    <w:rPr>
      <w:rFonts w:ascii="Symbol" w:hAnsi="Symbol"/>
    </w:rPr>
  </w:style>
  <w:style w:type="character" w:customStyle="1" w:styleId="WW8Num2z0">
    <w:name w:val="WW8Num2z0"/>
    <w:uiPriority w:val="99"/>
    <w:rsid w:val="00841732"/>
    <w:rPr>
      <w:rFonts w:ascii="Symbol" w:hAnsi="Symbol"/>
      <w:color w:val="auto"/>
      <w:sz w:val="22"/>
    </w:rPr>
  </w:style>
  <w:style w:type="character" w:customStyle="1" w:styleId="WW8Num2z1">
    <w:name w:val="WW8Num2z1"/>
    <w:uiPriority w:val="99"/>
    <w:rsid w:val="00841732"/>
    <w:rPr>
      <w:rFonts w:ascii="Courier New" w:hAnsi="Courier New"/>
    </w:rPr>
  </w:style>
  <w:style w:type="character" w:customStyle="1" w:styleId="WW8Num2z2">
    <w:name w:val="WW8Num2z2"/>
    <w:uiPriority w:val="99"/>
    <w:rsid w:val="00841732"/>
    <w:rPr>
      <w:rFonts w:ascii="Wingdings" w:hAnsi="Wingdings"/>
    </w:rPr>
  </w:style>
  <w:style w:type="character" w:customStyle="1" w:styleId="WW8Num2z3">
    <w:name w:val="WW8Num2z3"/>
    <w:uiPriority w:val="99"/>
    <w:rsid w:val="00841732"/>
    <w:rPr>
      <w:rFonts w:ascii="Symbol" w:hAnsi="Symbol"/>
    </w:rPr>
  </w:style>
  <w:style w:type="character" w:customStyle="1" w:styleId="WW8Num3z0">
    <w:name w:val="WW8Num3z0"/>
    <w:uiPriority w:val="99"/>
    <w:rsid w:val="00841732"/>
    <w:rPr>
      <w:rFonts w:ascii="Wingdings" w:hAnsi="Wingdings"/>
      <w:color w:val="auto"/>
    </w:rPr>
  </w:style>
  <w:style w:type="character" w:customStyle="1" w:styleId="WW8Num3z1">
    <w:name w:val="WW8Num3z1"/>
    <w:uiPriority w:val="99"/>
    <w:rsid w:val="00841732"/>
    <w:rPr>
      <w:rFonts w:ascii="Courier New" w:hAnsi="Courier New"/>
    </w:rPr>
  </w:style>
  <w:style w:type="character" w:customStyle="1" w:styleId="WW8Num3z2">
    <w:name w:val="WW8Num3z2"/>
    <w:uiPriority w:val="99"/>
    <w:rsid w:val="00841732"/>
    <w:rPr>
      <w:rFonts w:ascii="Wingdings" w:hAnsi="Wingdings"/>
    </w:rPr>
  </w:style>
  <w:style w:type="character" w:customStyle="1" w:styleId="WW8Num3z3">
    <w:name w:val="WW8Num3z3"/>
    <w:uiPriority w:val="99"/>
    <w:rsid w:val="00841732"/>
    <w:rPr>
      <w:rFonts w:ascii="Symbol" w:hAnsi="Symbol"/>
    </w:rPr>
  </w:style>
  <w:style w:type="character" w:customStyle="1" w:styleId="WW8Num4z0">
    <w:name w:val="WW8Num4z0"/>
    <w:uiPriority w:val="99"/>
    <w:rsid w:val="00841732"/>
    <w:rPr>
      <w:rFonts w:ascii="Calibri" w:hAnsi="Calibri"/>
      <w:color w:val="auto"/>
      <w:sz w:val="22"/>
    </w:rPr>
  </w:style>
  <w:style w:type="character" w:customStyle="1" w:styleId="WW8Num4z1">
    <w:name w:val="WW8Num4z1"/>
    <w:uiPriority w:val="99"/>
    <w:rsid w:val="00841732"/>
    <w:rPr>
      <w:rFonts w:ascii="Courier New" w:hAnsi="Courier New"/>
    </w:rPr>
  </w:style>
  <w:style w:type="character" w:customStyle="1" w:styleId="WW8Num4z2">
    <w:name w:val="WW8Num4z2"/>
    <w:uiPriority w:val="99"/>
    <w:rsid w:val="00841732"/>
    <w:rPr>
      <w:rFonts w:ascii="Wingdings" w:hAnsi="Wingdings"/>
    </w:rPr>
  </w:style>
  <w:style w:type="character" w:customStyle="1" w:styleId="WW8Num4z3">
    <w:name w:val="WW8Num4z3"/>
    <w:uiPriority w:val="99"/>
    <w:rsid w:val="00841732"/>
    <w:rPr>
      <w:rFonts w:ascii="Symbol" w:hAnsi="Symbol"/>
    </w:rPr>
  </w:style>
  <w:style w:type="character" w:customStyle="1" w:styleId="WW8Num5z0">
    <w:name w:val="WW8Num5z0"/>
    <w:uiPriority w:val="99"/>
    <w:rsid w:val="00841732"/>
    <w:rPr>
      <w:rFonts w:ascii="Symbol" w:hAnsi="Symbol"/>
      <w:color w:val="auto"/>
      <w:sz w:val="22"/>
    </w:rPr>
  </w:style>
  <w:style w:type="character" w:customStyle="1" w:styleId="WW8Num5z1">
    <w:name w:val="WW8Num5z1"/>
    <w:uiPriority w:val="99"/>
    <w:rsid w:val="00841732"/>
    <w:rPr>
      <w:rFonts w:ascii="Courier New" w:hAnsi="Courier New"/>
    </w:rPr>
  </w:style>
  <w:style w:type="character" w:customStyle="1" w:styleId="WW8Num5z2">
    <w:name w:val="WW8Num5z2"/>
    <w:uiPriority w:val="99"/>
    <w:rsid w:val="00841732"/>
    <w:rPr>
      <w:rFonts w:ascii="Wingdings" w:hAnsi="Wingdings"/>
    </w:rPr>
  </w:style>
  <w:style w:type="character" w:customStyle="1" w:styleId="WW8Num5z3">
    <w:name w:val="WW8Num5z3"/>
    <w:uiPriority w:val="99"/>
    <w:rsid w:val="00841732"/>
    <w:rPr>
      <w:rFonts w:ascii="Symbol" w:hAnsi="Symbol"/>
    </w:rPr>
  </w:style>
  <w:style w:type="character" w:customStyle="1" w:styleId="WW8Num6z0">
    <w:name w:val="WW8Num6z0"/>
    <w:uiPriority w:val="99"/>
    <w:rsid w:val="00841732"/>
    <w:rPr>
      <w:rFonts w:ascii="Symbol" w:hAnsi="Symbol"/>
    </w:rPr>
  </w:style>
  <w:style w:type="character" w:customStyle="1" w:styleId="WW8Num6z1">
    <w:name w:val="WW8Num6z1"/>
    <w:uiPriority w:val="99"/>
    <w:rsid w:val="00841732"/>
    <w:rPr>
      <w:rFonts w:ascii="Courier New" w:hAnsi="Courier New"/>
    </w:rPr>
  </w:style>
  <w:style w:type="character" w:customStyle="1" w:styleId="WW8Num6z2">
    <w:name w:val="WW8Num6z2"/>
    <w:uiPriority w:val="99"/>
    <w:rsid w:val="00841732"/>
    <w:rPr>
      <w:rFonts w:ascii="Wingdings" w:hAnsi="Wingdings"/>
    </w:rPr>
  </w:style>
  <w:style w:type="character" w:customStyle="1" w:styleId="WW8Num7z0">
    <w:name w:val="WW8Num7z0"/>
    <w:uiPriority w:val="99"/>
    <w:rsid w:val="00841732"/>
    <w:rPr>
      <w:rFonts w:ascii="Wingdings" w:hAnsi="Wingdings"/>
    </w:rPr>
  </w:style>
  <w:style w:type="character" w:customStyle="1" w:styleId="WW8Num7z1">
    <w:name w:val="WW8Num7z1"/>
    <w:uiPriority w:val="99"/>
    <w:rsid w:val="00841732"/>
    <w:rPr>
      <w:rFonts w:ascii="Courier New" w:hAnsi="Courier New"/>
    </w:rPr>
  </w:style>
  <w:style w:type="character" w:customStyle="1" w:styleId="WW8Num7z3">
    <w:name w:val="WW8Num7z3"/>
    <w:uiPriority w:val="99"/>
    <w:rsid w:val="00841732"/>
    <w:rPr>
      <w:rFonts w:ascii="Symbol" w:hAnsi="Symbol"/>
    </w:rPr>
  </w:style>
  <w:style w:type="character" w:customStyle="1" w:styleId="WW8Num8z0">
    <w:name w:val="WW8Num8z0"/>
    <w:uiPriority w:val="99"/>
    <w:rsid w:val="00841732"/>
    <w:rPr>
      <w:rFonts w:ascii="Symbol" w:hAnsi="Symbol"/>
      <w:color w:val="auto"/>
    </w:rPr>
  </w:style>
  <w:style w:type="character" w:customStyle="1" w:styleId="WW8Num8z1">
    <w:name w:val="WW8Num8z1"/>
    <w:uiPriority w:val="99"/>
    <w:rsid w:val="00841732"/>
    <w:rPr>
      <w:rFonts w:ascii="Courier New" w:hAnsi="Courier New"/>
    </w:rPr>
  </w:style>
  <w:style w:type="character" w:customStyle="1" w:styleId="WW8Num8z2">
    <w:name w:val="WW8Num8z2"/>
    <w:uiPriority w:val="99"/>
    <w:rsid w:val="00841732"/>
    <w:rPr>
      <w:rFonts w:ascii="Wingdings" w:hAnsi="Wingdings"/>
    </w:rPr>
  </w:style>
  <w:style w:type="character" w:customStyle="1" w:styleId="WW8Num8z3">
    <w:name w:val="WW8Num8z3"/>
    <w:uiPriority w:val="99"/>
    <w:rsid w:val="00841732"/>
    <w:rPr>
      <w:rFonts w:ascii="Symbol" w:hAnsi="Symbol"/>
    </w:rPr>
  </w:style>
  <w:style w:type="character" w:customStyle="1" w:styleId="WW8Num9z0">
    <w:name w:val="WW8Num9z0"/>
    <w:uiPriority w:val="99"/>
    <w:rsid w:val="00841732"/>
    <w:rPr>
      <w:rFonts w:ascii="Symbol" w:hAnsi="Symbol"/>
    </w:rPr>
  </w:style>
  <w:style w:type="character" w:customStyle="1" w:styleId="WW8Num9z1">
    <w:name w:val="WW8Num9z1"/>
    <w:uiPriority w:val="99"/>
    <w:rsid w:val="00841732"/>
    <w:rPr>
      <w:rFonts w:ascii="Courier New" w:hAnsi="Courier New"/>
      <w:color w:val="000000"/>
      <w:sz w:val="22"/>
    </w:rPr>
  </w:style>
  <w:style w:type="character" w:customStyle="1" w:styleId="WW8Num9z2">
    <w:name w:val="WW8Num9z2"/>
    <w:uiPriority w:val="99"/>
    <w:rsid w:val="00841732"/>
    <w:rPr>
      <w:rFonts w:ascii="Wingdings" w:hAnsi="Wingdings"/>
    </w:rPr>
  </w:style>
  <w:style w:type="character" w:customStyle="1" w:styleId="WW8Num10z0">
    <w:name w:val="WW8Num10z0"/>
    <w:uiPriority w:val="99"/>
    <w:rsid w:val="00841732"/>
    <w:rPr>
      <w:rFonts w:ascii="Symbol" w:hAnsi="Symbol"/>
      <w:color w:val="auto"/>
      <w:sz w:val="22"/>
      <w:lang w:val="en-US"/>
    </w:rPr>
  </w:style>
  <w:style w:type="character" w:customStyle="1" w:styleId="WW8Num10z1">
    <w:name w:val="WW8Num10z1"/>
    <w:uiPriority w:val="99"/>
    <w:rsid w:val="00841732"/>
    <w:rPr>
      <w:rFonts w:ascii="Courier New" w:hAnsi="Courier New"/>
    </w:rPr>
  </w:style>
  <w:style w:type="character" w:customStyle="1" w:styleId="WW8Num10z2">
    <w:name w:val="WW8Num10z2"/>
    <w:uiPriority w:val="99"/>
    <w:rsid w:val="00841732"/>
    <w:rPr>
      <w:rFonts w:ascii="Wingdings" w:hAnsi="Wingdings"/>
    </w:rPr>
  </w:style>
  <w:style w:type="character" w:customStyle="1" w:styleId="WW8Num10z3">
    <w:name w:val="WW8Num10z3"/>
    <w:uiPriority w:val="99"/>
    <w:rsid w:val="00841732"/>
    <w:rPr>
      <w:rFonts w:ascii="Symbol" w:hAnsi="Symbol"/>
    </w:rPr>
  </w:style>
  <w:style w:type="character" w:customStyle="1" w:styleId="WW8Num11z0">
    <w:name w:val="WW8Num11z0"/>
    <w:uiPriority w:val="99"/>
    <w:rsid w:val="00841732"/>
    <w:rPr>
      <w:rFonts w:ascii="Symbol" w:hAnsi="Symbol"/>
      <w:color w:val="auto"/>
      <w:sz w:val="22"/>
    </w:rPr>
  </w:style>
  <w:style w:type="character" w:customStyle="1" w:styleId="WW8Num11z1">
    <w:name w:val="WW8Num11z1"/>
    <w:uiPriority w:val="99"/>
    <w:rsid w:val="00841732"/>
    <w:rPr>
      <w:rFonts w:ascii="Courier New" w:hAnsi="Courier New"/>
    </w:rPr>
  </w:style>
  <w:style w:type="character" w:customStyle="1" w:styleId="WW8Num11z2">
    <w:name w:val="WW8Num11z2"/>
    <w:uiPriority w:val="99"/>
    <w:rsid w:val="00841732"/>
    <w:rPr>
      <w:rFonts w:ascii="Wingdings" w:hAnsi="Wingdings"/>
    </w:rPr>
  </w:style>
  <w:style w:type="character" w:customStyle="1" w:styleId="WW8Num11z3">
    <w:name w:val="WW8Num11z3"/>
    <w:uiPriority w:val="99"/>
    <w:rsid w:val="00841732"/>
    <w:rPr>
      <w:rFonts w:ascii="Symbol" w:hAnsi="Symbol"/>
    </w:rPr>
  </w:style>
  <w:style w:type="character" w:customStyle="1" w:styleId="WW8Num12z0">
    <w:name w:val="WW8Num12z0"/>
    <w:uiPriority w:val="99"/>
    <w:rsid w:val="00841732"/>
  </w:style>
  <w:style w:type="character" w:customStyle="1" w:styleId="WW8Num12z1">
    <w:name w:val="WW8Num12z1"/>
    <w:uiPriority w:val="99"/>
    <w:rsid w:val="00841732"/>
  </w:style>
  <w:style w:type="character" w:customStyle="1" w:styleId="WW8Num12z2">
    <w:name w:val="WW8Num12z2"/>
    <w:uiPriority w:val="99"/>
    <w:rsid w:val="00841732"/>
  </w:style>
  <w:style w:type="character" w:customStyle="1" w:styleId="WW8Num12z3">
    <w:name w:val="WW8Num12z3"/>
    <w:uiPriority w:val="99"/>
    <w:rsid w:val="00841732"/>
  </w:style>
  <w:style w:type="character" w:customStyle="1" w:styleId="WW8Num12z4">
    <w:name w:val="WW8Num12z4"/>
    <w:uiPriority w:val="99"/>
    <w:rsid w:val="00841732"/>
  </w:style>
  <w:style w:type="character" w:customStyle="1" w:styleId="WW8Num12z5">
    <w:name w:val="WW8Num12z5"/>
    <w:uiPriority w:val="99"/>
    <w:rsid w:val="00841732"/>
  </w:style>
  <w:style w:type="character" w:customStyle="1" w:styleId="WW8Num12z6">
    <w:name w:val="WW8Num12z6"/>
    <w:uiPriority w:val="99"/>
    <w:rsid w:val="00841732"/>
  </w:style>
  <w:style w:type="character" w:customStyle="1" w:styleId="WW8Num12z7">
    <w:name w:val="WW8Num12z7"/>
    <w:uiPriority w:val="99"/>
    <w:rsid w:val="00841732"/>
  </w:style>
  <w:style w:type="character" w:customStyle="1" w:styleId="WW8Num12z8">
    <w:name w:val="WW8Num12z8"/>
    <w:uiPriority w:val="99"/>
    <w:rsid w:val="00841732"/>
  </w:style>
  <w:style w:type="character" w:customStyle="1" w:styleId="WW8Num13z0">
    <w:name w:val="WW8Num13z0"/>
    <w:uiPriority w:val="99"/>
    <w:rsid w:val="00841732"/>
    <w:rPr>
      <w:rFonts w:ascii="Courier New" w:hAnsi="Courier New"/>
    </w:rPr>
  </w:style>
  <w:style w:type="character" w:customStyle="1" w:styleId="WW8Num13z2">
    <w:name w:val="WW8Num13z2"/>
    <w:uiPriority w:val="99"/>
    <w:rsid w:val="00841732"/>
    <w:rPr>
      <w:rFonts w:ascii="Wingdings" w:hAnsi="Wingdings"/>
    </w:rPr>
  </w:style>
  <w:style w:type="character" w:customStyle="1" w:styleId="WW8Num13z3">
    <w:name w:val="WW8Num13z3"/>
    <w:uiPriority w:val="99"/>
    <w:rsid w:val="00841732"/>
    <w:rPr>
      <w:rFonts w:ascii="Symbol" w:hAnsi="Symbol"/>
    </w:rPr>
  </w:style>
  <w:style w:type="character" w:customStyle="1" w:styleId="WW8Num14z0">
    <w:name w:val="WW8Num14z0"/>
    <w:uiPriority w:val="99"/>
    <w:rsid w:val="00841732"/>
    <w:rPr>
      <w:rFonts w:ascii="Symbol" w:hAnsi="Symbol"/>
      <w:color w:val="auto"/>
      <w:sz w:val="22"/>
    </w:rPr>
  </w:style>
  <w:style w:type="character" w:customStyle="1" w:styleId="WW8Num14z1">
    <w:name w:val="WW8Num14z1"/>
    <w:uiPriority w:val="99"/>
    <w:rsid w:val="00841732"/>
    <w:rPr>
      <w:rFonts w:ascii="Courier New" w:hAnsi="Courier New"/>
    </w:rPr>
  </w:style>
  <w:style w:type="character" w:customStyle="1" w:styleId="WW8Num14z2">
    <w:name w:val="WW8Num14z2"/>
    <w:uiPriority w:val="99"/>
    <w:rsid w:val="00841732"/>
    <w:rPr>
      <w:rFonts w:ascii="Wingdings" w:hAnsi="Wingdings"/>
    </w:rPr>
  </w:style>
  <w:style w:type="character" w:customStyle="1" w:styleId="WW8Num15z0">
    <w:name w:val="WW8Num15z0"/>
    <w:uiPriority w:val="99"/>
    <w:rsid w:val="00841732"/>
    <w:rPr>
      <w:rFonts w:ascii="Wingdings" w:hAnsi="Wingdings"/>
      <w:color w:val="auto"/>
    </w:rPr>
  </w:style>
  <w:style w:type="character" w:customStyle="1" w:styleId="WW8Num15z1">
    <w:name w:val="WW8Num15z1"/>
    <w:uiPriority w:val="99"/>
    <w:rsid w:val="00841732"/>
    <w:rPr>
      <w:rFonts w:ascii="Courier New" w:hAnsi="Courier New"/>
    </w:rPr>
  </w:style>
  <w:style w:type="character" w:customStyle="1" w:styleId="WW8Num15z2">
    <w:name w:val="WW8Num15z2"/>
    <w:uiPriority w:val="99"/>
    <w:rsid w:val="00841732"/>
    <w:rPr>
      <w:rFonts w:ascii="Wingdings" w:hAnsi="Wingdings"/>
    </w:rPr>
  </w:style>
  <w:style w:type="character" w:customStyle="1" w:styleId="WW8Num15z3">
    <w:name w:val="WW8Num15z3"/>
    <w:uiPriority w:val="99"/>
    <w:rsid w:val="00841732"/>
    <w:rPr>
      <w:rFonts w:ascii="Symbol" w:hAnsi="Symbol"/>
    </w:rPr>
  </w:style>
  <w:style w:type="character" w:customStyle="1" w:styleId="WW8Num16z0">
    <w:name w:val="WW8Num16z0"/>
    <w:uiPriority w:val="99"/>
    <w:rsid w:val="00841732"/>
    <w:rPr>
      <w:rFonts w:ascii="Symbol" w:hAnsi="Symbol"/>
      <w:sz w:val="22"/>
    </w:rPr>
  </w:style>
  <w:style w:type="character" w:customStyle="1" w:styleId="WW8Num16z1">
    <w:name w:val="WW8Num16z1"/>
    <w:uiPriority w:val="99"/>
    <w:rsid w:val="00841732"/>
    <w:rPr>
      <w:rFonts w:ascii="Courier New" w:hAnsi="Courier New"/>
    </w:rPr>
  </w:style>
  <w:style w:type="character" w:customStyle="1" w:styleId="WW8Num16z2">
    <w:name w:val="WW8Num16z2"/>
    <w:uiPriority w:val="99"/>
    <w:rsid w:val="00841732"/>
    <w:rPr>
      <w:rFonts w:ascii="Wingdings" w:hAnsi="Wingdings"/>
    </w:rPr>
  </w:style>
  <w:style w:type="character" w:customStyle="1" w:styleId="WW8Num17z0">
    <w:name w:val="WW8Num17z0"/>
    <w:uiPriority w:val="99"/>
    <w:rsid w:val="00841732"/>
    <w:rPr>
      <w:rFonts w:ascii="Wingdings" w:hAnsi="Wingdings"/>
      <w:color w:val="auto"/>
      <w:sz w:val="22"/>
      <w:lang w:val="en-US"/>
    </w:rPr>
  </w:style>
  <w:style w:type="character" w:customStyle="1" w:styleId="WW8Num17z1">
    <w:name w:val="WW8Num17z1"/>
    <w:uiPriority w:val="99"/>
    <w:rsid w:val="00841732"/>
    <w:rPr>
      <w:rFonts w:ascii="Symbol" w:hAnsi="Symbol"/>
      <w:color w:val="auto"/>
    </w:rPr>
  </w:style>
  <w:style w:type="character" w:customStyle="1" w:styleId="WW8Num17z2">
    <w:name w:val="WW8Num17z2"/>
    <w:uiPriority w:val="99"/>
    <w:rsid w:val="00841732"/>
    <w:rPr>
      <w:rFonts w:ascii="Wingdings" w:hAnsi="Wingdings"/>
    </w:rPr>
  </w:style>
  <w:style w:type="character" w:customStyle="1" w:styleId="WW8Num17z3">
    <w:name w:val="WW8Num17z3"/>
    <w:uiPriority w:val="99"/>
    <w:rsid w:val="00841732"/>
    <w:rPr>
      <w:rFonts w:ascii="Symbol" w:hAnsi="Symbol"/>
    </w:rPr>
  </w:style>
  <w:style w:type="character" w:customStyle="1" w:styleId="WW8Num17z4">
    <w:name w:val="WW8Num17z4"/>
    <w:uiPriority w:val="99"/>
    <w:rsid w:val="00841732"/>
    <w:rPr>
      <w:rFonts w:ascii="Courier New" w:hAnsi="Courier New"/>
    </w:rPr>
  </w:style>
  <w:style w:type="character" w:customStyle="1" w:styleId="WW8Num18z0">
    <w:name w:val="WW8Num18z0"/>
    <w:uiPriority w:val="99"/>
    <w:rsid w:val="00841732"/>
  </w:style>
  <w:style w:type="character" w:customStyle="1" w:styleId="WW8Num18z1">
    <w:name w:val="WW8Num18z1"/>
    <w:uiPriority w:val="99"/>
    <w:rsid w:val="00841732"/>
  </w:style>
  <w:style w:type="character" w:customStyle="1" w:styleId="WW8Num18z2">
    <w:name w:val="WW8Num18z2"/>
    <w:uiPriority w:val="99"/>
    <w:rsid w:val="00841732"/>
  </w:style>
  <w:style w:type="character" w:customStyle="1" w:styleId="WW8Num18z3">
    <w:name w:val="WW8Num18z3"/>
    <w:uiPriority w:val="99"/>
    <w:rsid w:val="00841732"/>
  </w:style>
  <w:style w:type="character" w:customStyle="1" w:styleId="WW8Num18z4">
    <w:name w:val="WW8Num18z4"/>
    <w:uiPriority w:val="99"/>
    <w:rsid w:val="00841732"/>
  </w:style>
  <w:style w:type="character" w:customStyle="1" w:styleId="WW8Num18z5">
    <w:name w:val="WW8Num18z5"/>
    <w:uiPriority w:val="99"/>
    <w:rsid w:val="00841732"/>
  </w:style>
  <w:style w:type="character" w:customStyle="1" w:styleId="WW8Num18z6">
    <w:name w:val="WW8Num18z6"/>
    <w:uiPriority w:val="99"/>
    <w:rsid w:val="00841732"/>
  </w:style>
  <w:style w:type="character" w:customStyle="1" w:styleId="WW8Num18z7">
    <w:name w:val="WW8Num18z7"/>
    <w:uiPriority w:val="99"/>
    <w:rsid w:val="00841732"/>
  </w:style>
  <w:style w:type="character" w:customStyle="1" w:styleId="WW8Num18z8">
    <w:name w:val="WW8Num18z8"/>
    <w:uiPriority w:val="99"/>
    <w:rsid w:val="00841732"/>
  </w:style>
  <w:style w:type="character" w:customStyle="1" w:styleId="WW8Num19z0">
    <w:name w:val="WW8Num19z0"/>
    <w:uiPriority w:val="99"/>
    <w:rsid w:val="00841732"/>
    <w:rPr>
      <w:rFonts w:ascii="Symbol" w:hAnsi="Symbol"/>
      <w:color w:val="auto"/>
    </w:rPr>
  </w:style>
  <w:style w:type="character" w:customStyle="1" w:styleId="WW8Num19z1">
    <w:name w:val="WW8Num19z1"/>
    <w:uiPriority w:val="99"/>
    <w:rsid w:val="00841732"/>
    <w:rPr>
      <w:rFonts w:ascii="Courier New" w:hAnsi="Courier New"/>
    </w:rPr>
  </w:style>
  <w:style w:type="character" w:customStyle="1" w:styleId="WW8Num19z2">
    <w:name w:val="WW8Num19z2"/>
    <w:uiPriority w:val="99"/>
    <w:rsid w:val="00841732"/>
    <w:rPr>
      <w:rFonts w:ascii="Wingdings" w:hAnsi="Wingdings"/>
    </w:rPr>
  </w:style>
  <w:style w:type="character" w:customStyle="1" w:styleId="WW8Num19z3">
    <w:name w:val="WW8Num19z3"/>
    <w:uiPriority w:val="99"/>
    <w:rsid w:val="00841732"/>
    <w:rPr>
      <w:rFonts w:ascii="Symbol" w:hAnsi="Symbol"/>
    </w:rPr>
  </w:style>
  <w:style w:type="character" w:customStyle="1" w:styleId="WW8Num20z0">
    <w:name w:val="WW8Num20z0"/>
    <w:uiPriority w:val="99"/>
    <w:rsid w:val="00841732"/>
    <w:rPr>
      <w:rFonts w:ascii="Symbol" w:hAnsi="Symbol"/>
      <w:color w:val="auto"/>
    </w:rPr>
  </w:style>
  <w:style w:type="character" w:customStyle="1" w:styleId="WW8Num20z1">
    <w:name w:val="WW8Num20z1"/>
    <w:uiPriority w:val="99"/>
    <w:rsid w:val="00841732"/>
    <w:rPr>
      <w:rFonts w:ascii="Courier New" w:hAnsi="Courier New"/>
    </w:rPr>
  </w:style>
  <w:style w:type="character" w:customStyle="1" w:styleId="WW8Num20z2">
    <w:name w:val="WW8Num20z2"/>
    <w:uiPriority w:val="99"/>
    <w:rsid w:val="00841732"/>
    <w:rPr>
      <w:rFonts w:ascii="Wingdings" w:hAnsi="Wingdings"/>
    </w:rPr>
  </w:style>
  <w:style w:type="character" w:customStyle="1" w:styleId="WW8Num20z3">
    <w:name w:val="WW8Num20z3"/>
    <w:uiPriority w:val="99"/>
    <w:rsid w:val="00841732"/>
    <w:rPr>
      <w:rFonts w:ascii="Symbol" w:hAnsi="Symbol"/>
    </w:rPr>
  </w:style>
  <w:style w:type="character" w:customStyle="1" w:styleId="WW8Num21z0">
    <w:name w:val="WW8Num21z0"/>
    <w:uiPriority w:val="99"/>
    <w:rsid w:val="00841732"/>
    <w:rPr>
      <w:rFonts w:ascii="Courier New" w:hAnsi="Courier New"/>
    </w:rPr>
  </w:style>
  <w:style w:type="character" w:customStyle="1" w:styleId="WW8Num21z2">
    <w:name w:val="WW8Num21z2"/>
    <w:uiPriority w:val="99"/>
    <w:rsid w:val="00841732"/>
    <w:rPr>
      <w:rFonts w:ascii="Wingdings" w:hAnsi="Wingdings"/>
    </w:rPr>
  </w:style>
  <w:style w:type="character" w:customStyle="1" w:styleId="WW8Num21z3">
    <w:name w:val="WW8Num21z3"/>
    <w:uiPriority w:val="99"/>
    <w:rsid w:val="00841732"/>
    <w:rPr>
      <w:rFonts w:ascii="Symbol" w:hAnsi="Symbol"/>
    </w:rPr>
  </w:style>
  <w:style w:type="character" w:customStyle="1" w:styleId="WW8Num22z0">
    <w:name w:val="WW8Num22z0"/>
    <w:uiPriority w:val="99"/>
    <w:rsid w:val="00841732"/>
  </w:style>
  <w:style w:type="character" w:customStyle="1" w:styleId="WW8Num22z1">
    <w:name w:val="WW8Num22z1"/>
    <w:uiPriority w:val="99"/>
    <w:rsid w:val="00841732"/>
  </w:style>
  <w:style w:type="character" w:customStyle="1" w:styleId="WW8Num22z2">
    <w:name w:val="WW8Num22z2"/>
    <w:uiPriority w:val="99"/>
    <w:rsid w:val="00841732"/>
  </w:style>
  <w:style w:type="character" w:customStyle="1" w:styleId="WW8Num22z3">
    <w:name w:val="WW8Num22z3"/>
    <w:uiPriority w:val="99"/>
    <w:rsid w:val="00841732"/>
  </w:style>
  <w:style w:type="character" w:customStyle="1" w:styleId="WW8Num22z4">
    <w:name w:val="WW8Num22z4"/>
    <w:uiPriority w:val="99"/>
    <w:rsid w:val="00841732"/>
  </w:style>
  <w:style w:type="character" w:customStyle="1" w:styleId="WW8Num22z5">
    <w:name w:val="WW8Num22z5"/>
    <w:uiPriority w:val="99"/>
    <w:rsid w:val="00841732"/>
  </w:style>
  <w:style w:type="character" w:customStyle="1" w:styleId="WW8Num22z6">
    <w:name w:val="WW8Num22z6"/>
    <w:uiPriority w:val="99"/>
    <w:rsid w:val="00841732"/>
  </w:style>
  <w:style w:type="character" w:customStyle="1" w:styleId="WW8Num22z7">
    <w:name w:val="WW8Num22z7"/>
    <w:uiPriority w:val="99"/>
    <w:rsid w:val="00841732"/>
  </w:style>
  <w:style w:type="character" w:customStyle="1" w:styleId="WW8Num22z8">
    <w:name w:val="WW8Num22z8"/>
    <w:uiPriority w:val="99"/>
    <w:rsid w:val="00841732"/>
  </w:style>
  <w:style w:type="character" w:customStyle="1" w:styleId="WW8Num23z0">
    <w:name w:val="WW8Num23z0"/>
    <w:uiPriority w:val="99"/>
    <w:rsid w:val="00841732"/>
    <w:rPr>
      <w:b/>
    </w:rPr>
  </w:style>
  <w:style w:type="character" w:customStyle="1" w:styleId="WW8Num23z1">
    <w:name w:val="WW8Num23z1"/>
    <w:uiPriority w:val="99"/>
    <w:rsid w:val="00841732"/>
  </w:style>
  <w:style w:type="character" w:customStyle="1" w:styleId="WW8Num23z2">
    <w:name w:val="WW8Num23z2"/>
    <w:uiPriority w:val="99"/>
    <w:rsid w:val="00841732"/>
  </w:style>
  <w:style w:type="character" w:customStyle="1" w:styleId="WW8Num23z3">
    <w:name w:val="WW8Num23z3"/>
    <w:uiPriority w:val="99"/>
    <w:rsid w:val="00841732"/>
  </w:style>
  <w:style w:type="character" w:customStyle="1" w:styleId="WW8Num23z4">
    <w:name w:val="WW8Num23z4"/>
    <w:uiPriority w:val="99"/>
    <w:rsid w:val="00841732"/>
  </w:style>
  <w:style w:type="character" w:customStyle="1" w:styleId="WW8Num23z5">
    <w:name w:val="WW8Num23z5"/>
    <w:uiPriority w:val="99"/>
    <w:rsid w:val="00841732"/>
  </w:style>
  <w:style w:type="character" w:customStyle="1" w:styleId="WW8Num23z6">
    <w:name w:val="WW8Num23z6"/>
    <w:uiPriority w:val="99"/>
    <w:rsid w:val="00841732"/>
  </w:style>
  <w:style w:type="character" w:customStyle="1" w:styleId="WW8Num23z7">
    <w:name w:val="WW8Num23z7"/>
    <w:uiPriority w:val="99"/>
    <w:rsid w:val="00841732"/>
  </w:style>
  <w:style w:type="character" w:customStyle="1" w:styleId="WW8Num23z8">
    <w:name w:val="WW8Num23z8"/>
    <w:uiPriority w:val="99"/>
    <w:rsid w:val="00841732"/>
  </w:style>
  <w:style w:type="character" w:customStyle="1" w:styleId="WW8Num24z0">
    <w:name w:val="WW8Num24z0"/>
    <w:uiPriority w:val="99"/>
    <w:rsid w:val="00841732"/>
    <w:rPr>
      <w:rFonts w:ascii="Symbol" w:hAnsi="Symbol"/>
      <w:sz w:val="22"/>
    </w:rPr>
  </w:style>
  <w:style w:type="character" w:customStyle="1" w:styleId="WW8Num24z1">
    <w:name w:val="WW8Num24z1"/>
    <w:uiPriority w:val="99"/>
    <w:rsid w:val="00841732"/>
    <w:rPr>
      <w:rFonts w:ascii="Courier New" w:hAnsi="Courier New"/>
    </w:rPr>
  </w:style>
  <w:style w:type="character" w:customStyle="1" w:styleId="WW8Num24z2">
    <w:name w:val="WW8Num24z2"/>
    <w:uiPriority w:val="99"/>
    <w:rsid w:val="00841732"/>
    <w:rPr>
      <w:rFonts w:ascii="Wingdings" w:hAnsi="Wingdings"/>
    </w:rPr>
  </w:style>
  <w:style w:type="character" w:customStyle="1" w:styleId="WW8Num25z0">
    <w:name w:val="WW8Num25z0"/>
    <w:uiPriority w:val="99"/>
    <w:rsid w:val="00841732"/>
    <w:rPr>
      <w:rFonts w:ascii="Symbol" w:hAnsi="Symbol"/>
      <w:sz w:val="22"/>
    </w:rPr>
  </w:style>
  <w:style w:type="character" w:customStyle="1" w:styleId="WW8Num25z1">
    <w:name w:val="WW8Num25z1"/>
    <w:uiPriority w:val="99"/>
    <w:rsid w:val="00841732"/>
    <w:rPr>
      <w:rFonts w:ascii="Courier New" w:hAnsi="Courier New"/>
    </w:rPr>
  </w:style>
  <w:style w:type="character" w:customStyle="1" w:styleId="WW8Num25z2">
    <w:name w:val="WW8Num25z2"/>
    <w:uiPriority w:val="99"/>
    <w:rsid w:val="00841732"/>
    <w:rPr>
      <w:rFonts w:ascii="Wingdings" w:hAnsi="Wingdings"/>
    </w:rPr>
  </w:style>
  <w:style w:type="character" w:customStyle="1" w:styleId="WW8Num26z0">
    <w:name w:val="WW8Num26z0"/>
    <w:uiPriority w:val="99"/>
    <w:rsid w:val="00841732"/>
    <w:rPr>
      <w:rFonts w:ascii="Symbol" w:hAnsi="Symbol"/>
      <w:sz w:val="22"/>
    </w:rPr>
  </w:style>
  <w:style w:type="character" w:customStyle="1" w:styleId="WW8Num26z1">
    <w:name w:val="WW8Num26z1"/>
    <w:uiPriority w:val="99"/>
    <w:rsid w:val="00841732"/>
    <w:rPr>
      <w:rFonts w:ascii="Courier New" w:hAnsi="Courier New"/>
    </w:rPr>
  </w:style>
  <w:style w:type="character" w:customStyle="1" w:styleId="WW8Num26z2">
    <w:name w:val="WW8Num26z2"/>
    <w:uiPriority w:val="99"/>
    <w:rsid w:val="00841732"/>
    <w:rPr>
      <w:rFonts w:ascii="Wingdings" w:hAnsi="Wingdings"/>
    </w:rPr>
  </w:style>
  <w:style w:type="character" w:customStyle="1" w:styleId="WW8Num27z0">
    <w:name w:val="WW8Num27z0"/>
    <w:uiPriority w:val="99"/>
    <w:rsid w:val="00841732"/>
    <w:rPr>
      <w:rFonts w:ascii="Symbol" w:hAnsi="Symbol"/>
      <w:color w:val="auto"/>
    </w:rPr>
  </w:style>
  <w:style w:type="character" w:customStyle="1" w:styleId="WW8Num27z1">
    <w:name w:val="WW8Num27z1"/>
    <w:uiPriority w:val="99"/>
    <w:rsid w:val="00841732"/>
    <w:rPr>
      <w:rFonts w:ascii="Courier New" w:hAnsi="Courier New"/>
    </w:rPr>
  </w:style>
  <w:style w:type="character" w:customStyle="1" w:styleId="WW8Num27z2">
    <w:name w:val="WW8Num27z2"/>
    <w:uiPriority w:val="99"/>
    <w:rsid w:val="00841732"/>
    <w:rPr>
      <w:rFonts w:ascii="Wingdings" w:hAnsi="Wingdings"/>
    </w:rPr>
  </w:style>
  <w:style w:type="character" w:customStyle="1" w:styleId="WW8Num27z3">
    <w:name w:val="WW8Num27z3"/>
    <w:uiPriority w:val="99"/>
    <w:rsid w:val="00841732"/>
    <w:rPr>
      <w:rFonts w:ascii="Symbol" w:hAnsi="Symbol"/>
    </w:rPr>
  </w:style>
  <w:style w:type="character" w:customStyle="1" w:styleId="WW8Num28z0">
    <w:name w:val="WW8Num28z0"/>
    <w:uiPriority w:val="99"/>
    <w:rsid w:val="00841732"/>
    <w:rPr>
      <w:rFonts w:ascii="Symbol" w:hAnsi="Symbol"/>
      <w:color w:val="auto"/>
      <w:sz w:val="22"/>
    </w:rPr>
  </w:style>
  <w:style w:type="character" w:customStyle="1" w:styleId="WW8Num28z1">
    <w:name w:val="WW8Num28z1"/>
    <w:uiPriority w:val="99"/>
    <w:rsid w:val="00841732"/>
    <w:rPr>
      <w:rFonts w:ascii="Courier New" w:hAnsi="Courier New"/>
    </w:rPr>
  </w:style>
  <w:style w:type="character" w:customStyle="1" w:styleId="WW8Num28z2">
    <w:name w:val="WW8Num28z2"/>
    <w:uiPriority w:val="99"/>
    <w:rsid w:val="00841732"/>
    <w:rPr>
      <w:rFonts w:ascii="Wingdings" w:hAnsi="Wingdings"/>
    </w:rPr>
  </w:style>
  <w:style w:type="character" w:customStyle="1" w:styleId="WW8Num28z3">
    <w:name w:val="WW8Num28z3"/>
    <w:uiPriority w:val="99"/>
    <w:rsid w:val="00841732"/>
    <w:rPr>
      <w:rFonts w:ascii="Symbol" w:hAnsi="Symbol"/>
    </w:rPr>
  </w:style>
  <w:style w:type="character" w:customStyle="1" w:styleId="WW8Num29z0">
    <w:name w:val="WW8Num29z0"/>
    <w:uiPriority w:val="99"/>
    <w:rsid w:val="00841732"/>
    <w:rPr>
      <w:rFonts w:ascii="Symbol" w:hAnsi="Symbol"/>
      <w:color w:val="auto"/>
    </w:rPr>
  </w:style>
  <w:style w:type="character" w:customStyle="1" w:styleId="WW8Num29z1">
    <w:name w:val="WW8Num29z1"/>
    <w:uiPriority w:val="99"/>
    <w:rsid w:val="00841732"/>
    <w:rPr>
      <w:rFonts w:ascii="Courier New" w:hAnsi="Courier New"/>
    </w:rPr>
  </w:style>
  <w:style w:type="character" w:customStyle="1" w:styleId="WW8Num29z2">
    <w:name w:val="WW8Num29z2"/>
    <w:uiPriority w:val="99"/>
    <w:rsid w:val="00841732"/>
    <w:rPr>
      <w:rFonts w:ascii="Wingdings" w:hAnsi="Wingdings"/>
    </w:rPr>
  </w:style>
  <w:style w:type="character" w:customStyle="1" w:styleId="WW8Num29z3">
    <w:name w:val="WW8Num29z3"/>
    <w:uiPriority w:val="99"/>
    <w:rsid w:val="00841732"/>
    <w:rPr>
      <w:rFonts w:ascii="Symbol" w:hAnsi="Symbol"/>
    </w:rPr>
  </w:style>
  <w:style w:type="character" w:customStyle="1" w:styleId="Domylnaczcionkaakapitu1">
    <w:name w:val="Domyślna czcionka akapitu1"/>
    <w:uiPriority w:val="99"/>
    <w:rsid w:val="00841732"/>
  </w:style>
  <w:style w:type="character" w:styleId="Numerstrony">
    <w:name w:val="page number"/>
    <w:basedOn w:val="Domylnaczcionkaakapitu1"/>
    <w:uiPriority w:val="99"/>
    <w:rsid w:val="00841732"/>
    <w:rPr>
      <w:rFonts w:cs="Times New Roman"/>
    </w:rPr>
  </w:style>
  <w:style w:type="character" w:customStyle="1" w:styleId="TekstkomentarzaZnak">
    <w:name w:val="Tekst komentarza Znak"/>
    <w:link w:val="Tekstkomentarza"/>
    <w:uiPriority w:val="99"/>
    <w:locked/>
    <w:rsid w:val="00841732"/>
    <w:rPr>
      <w:lang w:val="pl-PL" w:eastAsia="ar-SA" w:bidi="ar-SA"/>
    </w:rPr>
  </w:style>
  <w:style w:type="character" w:customStyle="1" w:styleId="SLNormalnyZnak">
    <w:name w:val="SL Normalny Znak"/>
    <w:uiPriority w:val="99"/>
    <w:rsid w:val="00841732"/>
    <w:rPr>
      <w:sz w:val="24"/>
      <w:lang w:eastAsia="ar-SA" w:bidi="ar-SA"/>
    </w:rPr>
  </w:style>
  <w:style w:type="character" w:customStyle="1" w:styleId="Odwoaniedokomentarza1">
    <w:name w:val="Odwołanie do komentarza1"/>
    <w:uiPriority w:val="99"/>
    <w:rsid w:val="00841732"/>
    <w:rPr>
      <w:sz w:val="16"/>
    </w:rPr>
  </w:style>
  <w:style w:type="character" w:customStyle="1" w:styleId="CommentTextChar">
    <w:name w:val="Comment Text Char"/>
    <w:uiPriority w:val="99"/>
    <w:rsid w:val="00841732"/>
    <w:rPr>
      <w:lang w:val="pl-PL" w:eastAsia="ar-SA" w:bidi="ar-SA"/>
    </w:rPr>
  </w:style>
  <w:style w:type="character" w:styleId="Hipercze">
    <w:name w:val="Hyperlink"/>
    <w:basedOn w:val="Domylnaczcionkaakapitu"/>
    <w:uiPriority w:val="99"/>
    <w:rsid w:val="00841732"/>
    <w:rPr>
      <w:rFonts w:cs="Times New Roman"/>
      <w:color w:val="0000FF"/>
      <w:u w:val="single"/>
    </w:rPr>
  </w:style>
  <w:style w:type="character" w:customStyle="1" w:styleId="ZnakZnak2">
    <w:name w:val="Znak Znak2"/>
    <w:uiPriority w:val="99"/>
    <w:rsid w:val="00841732"/>
    <w:rPr>
      <w:lang w:val="pl-PL" w:eastAsia="ar-SA" w:bidi="ar-SA"/>
    </w:rPr>
  </w:style>
  <w:style w:type="character" w:customStyle="1" w:styleId="apple-converted-space">
    <w:name w:val="apple-converted-space"/>
    <w:basedOn w:val="Domylnaczcionkaakapitu1"/>
    <w:uiPriority w:val="99"/>
    <w:rsid w:val="00841732"/>
    <w:rPr>
      <w:rFonts w:cs="Times New Roman"/>
    </w:rPr>
  </w:style>
  <w:style w:type="character" w:customStyle="1" w:styleId="TekstprzypisudolnegoZnak">
    <w:name w:val="Tekst przypisu dolnego Znak"/>
    <w:uiPriority w:val="99"/>
    <w:rsid w:val="00841732"/>
  </w:style>
  <w:style w:type="character" w:customStyle="1" w:styleId="FootnoteCharacters">
    <w:name w:val="Footnote Characters"/>
    <w:uiPriority w:val="99"/>
    <w:rsid w:val="00841732"/>
    <w:rPr>
      <w:vertAlign w:val="superscript"/>
    </w:rPr>
  </w:style>
  <w:style w:type="character" w:customStyle="1" w:styleId="TekstpodstawowyZnak">
    <w:name w:val="Tekst podstawowy Znak"/>
    <w:uiPriority w:val="99"/>
    <w:rsid w:val="00841732"/>
    <w:rPr>
      <w:sz w:val="24"/>
    </w:rPr>
  </w:style>
  <w:style w:type="character" w:customStyle="1" w:styleId="Nagwek6Znak">
    <w:name w:val="Nagłówek 6 Znak"/>
    <w:uiPriority w:val="99"/>
    <w:rsid w:val="00841732"/>
    <w:rPr>
      <w:rFonts w:ascii="Calibri" w:hAnsi="Calibri"/>
      <w:b/>
      <w:sz w:val="22"/>
    </w:rPr>
  </w:style>
  <w:style w:type="character" w:customStyle="1" w:styleId="IndexLink">
    <w:name w:val="Index Link"/>
    <w:uiPriority w:val="99"/>
    <w:rsid w:val="00841732"/>
  </w:style>
  <w:style w:type="paragraph" w:customStyle="1" w:styleId="Heading">
    <w:name w:val="Heading"/>
    <w:basedOn w:val="Normalny"/>
    <w:next w:val="Tekstpodstawowy"/>
    <w:uiPriority w:val="99"/>
    <w:rsid w:val="00841732"/>
    <w:pPr>
      <w:keepNext/>
      <w:spacing w:before="240" w:after="120"/>
    </w:pPr>
    <w:rPr>
      <w:rFonts w:ascii="Arial" w:eastAsia="Microsoft YaHei" w:hAnsi="Arial" w:cs="Arial"/>
      <w:sz w:val="28"/>
      <w:szCs w:val="28"/>
    </w:rPr>
  </w:style>
  <w:style w:type="paragraph" w:styleId="Tekstpodstawowy">
    <w:name w:val="Body Text"/>
    <w:basedOn w:val="Normalny"/>
    <w:link w:val="TekstpodstawowyZnak1"/>
    <w:uiPriority w:val="99"/>
    <w:rsid w:val="00841732"/>
    <w:pPr>
      <w:tabs>
        <w:tab w:val="left" w:pos="900"/>
      </w:tabs>
      <w:jc w:val="both"/>
    </w:pPr>
  </w:style>
  <w:style w:type="character" w:customStyle="1" w:styleId="TekstpodstawowyZnak1">
    <w:name w:val="Tekst podstawowy Znak1"/>
    <w:basedOn w:val="Domylnaczcionkaakapitu"/>
    <w:link w:val="Tekstpodstawowy"/>
    <w:uiPriority w:val="99"/>
    <w:semiHidden/>
    <w:rsid w:val="00193AD7"/>
    <w:rPr>
      <w:sz w:val="24"/>
      <w:szCs w:val="24"/>
      <w:lang w:eastAsia="ar-SA"/>
    </w:rPr>
  </w:style>
  <w:style w:type="paragraph" w:styleId="Lista">
    <w:name w:val="List"/>
    <w:basedOn w:val="Tekstpodstawowy"/>
    <w:uiPriority w:val="99"/>
    <w:rsid w:val="00841732"/>
    <w:rPr>
      <w:rFonts w:cs="Arial"/>
    </w:rPr>
  </w:style>
  <w:style w:type="paragraph" w:customStyle="1" w:styleId="Legenda1">
    <w:name w:val="Legenda1"/>
    <w:basedOn w:val="Normalny"/>
    <w:uiPriority w:val="99"/>
    <w:rsid w:val="00841732"/>
    <w:pPr>
      <w:suppressLineNumbers/>
      <w:spacing w:before="120" w:after="120"/>
    </w:pPr>
    <w:rPr>
      <w:rFonts w:cs="Arial"/>
      <w:i/>
      <w:iCs/>
    </w:rPr>
  </w:style>
  <w:style w:type="paragraph" w:customStyle="1" w:styleId="Index">
    <w:name w:val="Index"/>
    <w:basedOn w:val="Normalny"/>
    <w:uiPriority w:val="99"/>
    <w:rsid w:val="00841732"/>
    <w:pPr>
      <w:suppressLineNumbers/>
    </w:pPr>
    <w:rPr>
      <w:rFonts w:cs="Arial"/>
    </w:rPr>
  </w:style>
  <w:style w:type="paragraph" w:customStyle="1" w:styleId="WW-Default">
    <w:name w:val="WW-Default"/>
    <w:uiPriority w:val="99"/>
    <w:rsid w:val="00841732"/>
    <w:pPr>
      <w:suppressAutoHyphens/>
      <w:autoSpaceDE w:val="0"/>
    </w:pPr>
    <w:rPr>
      <w:color w:val="000000"/>
      <w:sz w:val="24"/>
      <w:szCs w:val="24"/>
      <w:lang w:eastAsia="ar-SA"/>
    </w:rPr>
  </w:style>
  <w:style w:type="paragraph" w:customStyle="1" w:styleId="listparagraph">
    <w:name w:val="listparagraph"/>
    <w:basedOn w:val="Normalny"/>
    <w:uiPriority w:val="99"/>
    <w:rsid w:val="00841732"/>
    <w:pPr>
      <w:spacing w:after="160" w:line="254" w:lineRule="auto"/>
      <w:ind w:left="720"/>
    </w:pPr>
    <w:rPr>
      <w:rFonts w:ascii="Calibri" w:hAnsi="Calibri" w:cs="Calibri"/>
      <w:sz w:val="22"/>
      <w:szCs w:val="22"/>
    </w:rPr>
  </w:style>
  <w:style w:type="paragraph" w:styleId="Stopka">
    <w:name w:val="footer"/>
    <w:basedOn w:val="Normalny"/>
    <w:link w:val="StopkaZnak"/>
    <w:uiPriority w:val="99"/>
    <w:rsid w:val="00841732"/>
    <w:pPr>
      <w:tabs>
        <w:tab w:val="center" w:pos="4536"/>
        <w:tab w:val="right" w:pos="9072"/>
      </w:tabs>
    </w:pPr>
  </w:style>
  <w:style w:type="character" w:customStyle="1" w:styleId="StopkaZnak">
    <w:name w:val="Stopka Znak"/>
    <w:basedOn w:val="Domylnaczcionkaakapitu"/>
    <w:link w:val="Stopka"/>
    <w:uiPriority w:val="99"/>
    <w:semiHidden/>
    <w:rsid w:val="00193AD7"/>
    <w:rPr>
      <w:sz w:val="24"/>
      <w:szCs w:val="24"/>
      <w:lang w:eastAsia="ar-SA"/>
    </w:rPr>
  </w:style>
  <w:style w:type="paragraph" w:styleId="Nagwek">
    <w:name w:val="header"/>
    <w:basedOn w:val="Normalny"/>
    <w:link w:val="NagwekZnak"/>
    <w:uiPriority w:val="99"/>
    <w:rsid w:val="00841732"/>
    <w:pPr>
      <w:tabs>
        <w:tab w:val="center" w:pos="4536"/>
        <w:tab w:val="right" w:pos="9072"/>
      </w:tabs>
    </w:pPr>
  </w:style>
  <w:style w:type="character" w:customStyle="1" w:styleId="NagwekZnak">
    <w:name w:val="Nagłówek Znak"/>
    <w:basedOn w:val="Domylnaczcionkaakapitu"/>
    <w:link w:val="Nagwek"/>
    <w:uiPriority w:val="99"/>
    <w:semiHidden/>
    <w:rsid w:val="00193AD7"/>
    <w:rPr>
      <w:sz w:val="24"/>
      <w:szCs w:val="24"/>
      <w:lang w:eastAsia="ar-SA"/>
    </w:rPr>
  </w:style>
  <w:style w:type="paragraph" w:customStyle="1" w:styleId="Akapitzlist1">
    <w:name w:val="Akapit z listą1"/>
    <w:basedOn w:val="Normalny"/>
    <w:uiPriority w:val="99"/>
    <w:rsid w:val="00841732"/>
    <w:pPr>
      <w:ind w:left="720"/>
    </w:pPr>
  </w:style>
  <w:style w:type="paragraph" w:customStyle="1" w:styleId="Tekstkomentarza1">
    <w:name w:val="Tekst komentarza1"/>
    <w:basedOn w:val="Normalny"/>
    <w:uiPriority w:val="99"/>
    <w:rsid w:val="00841732"/>
    <w:rPr>
      <w:sz w:val="20"/>
      <w:szCs w:val="20"/>
    </w:rPr>
  </w:style>
  <w:style w:type="paragraph" w:customStyle="1" w:styleId="SLNormalny">
    <w:name w:val="SL Normalny"/>
    <w:basedOn w:val="Normalny"/>
    <w:uiPriority w:val="99"/>
    <w:rsid w:val="00841732"/>
    <w:pPr>
      <w:spacing w:before="120" w:after="120" w:line="276" w:lineRule="auto"/>
      <w:jc w:val="both"/>
    </w:pPr>
  </w:style>
  <w:style w:type="paragraph" w:styleId="Tekstdymka">
    <w:name w:val="Balloon Text"/>
    <w:basedOn w:val="Normalny"/>
    <w:link w:val="TekstdymkaZnak"/>
    <w:uiPriority w:val="99"/>
    <w:rsid w:val="00841732"/>
    <w:rPr>
      <w:rFonts w:ascii="Tahoma" w:hAnsi="Tahoma" w:cs="Tahoma"/>
      <w:sz w:val="16"/>
      <w:szCs w:val="16"/>
    </w:rPr>
  </w:style>
  <w:style w:type="character" w:customStyle="1" w:styleId="TekstdymkaZnak">
    <w:name w:val="Tekst dymka Znak"/>
    <w:basedOn w:val="Domylnaczcionkaakapitu"/>
    <w:link w:val="Tekstdymka"/>
    <w:uiPriority w:val="99"/>
    <w:semiHidden/>
    <w:rsid w:val="00193AD7"/>
    <w:rPr>
      <w:sz w:val="0"/>
      <w:szCs w:val="0"/>
      <w:lang w:eastAsia="ar-SA"/>
    </w:rPr>
  </w:style>
  <w:style w:type="paragraph" w:customStyle="1" w:styleId="ListParagraph1">
    <w:name w:val="List Paragraph1"/>
    <w:basedOn w:val="Normalny"/>
    <w:uiPriority w:val="99"/>
    <w:rsid w:val="00841732"/>
    <w:pPr>
      <w:ind w:left="720"/>
    </w:pPr>
  </w:style>
  <w:style w:type="paragraph" w:customStyle="1" w:styleId="Akapitzlist11">
    <w:name w:val="Akapit z listą11"/>
    <w:basedOn w:val="Normalny"/>
    <w:uiPriority w:val="99"/>
    <w:rsid w:val="00983D4C"/>
    <w:pPr>
      <w:ind w:left="720"/>
    </w:pPr>
  </w:style>
  <w:style w:type="paragraph" w:styleId="Spistreci1">
    <w:name w:val="toc 1"/>
    <w:basedOn w:val="Normalny"/>
    <w:next w:val="Normalny"/>
    <w:uiPriority w:val="39"/>
    <w:rsid w:val="00841732"/>
    <w:pPr>
      <w:tabs>
        <w:tab w:val="right" w:pos="9072"/>
      </w:tabs>
      <w:spacing w:before="360"/>
      <w:jc w:val="center"/>
    </w:pPr>
    <w:rPr>
      <w:rFonts w:ascii="Calibri" w:hAnsi="Calibri" w:cs="Arial"/>
      <w:b/>
      <w:bCs/>
      <w:caps/>
      <w:sz w:val="28"/>
      <w:szCs w:val="28"/>
    </w:rPr>
  </w:style>
  <w:style w:type="paragraph" w:styleId="Spistreci2">
    <w:name w:val="toc 2"/>
    <w:basedOn w:val="Normalny"/>
    <w:next w:val="Normalny"/>
    <w:uiPriority w:val="99"/>
    <w:rsid w:val="00841732"/>
    <w:pPr>
      <w:spacing w:before="240"/>
    </w:pPr>
    <w:rPr>
      <w:b/>
      <w:bCs/>
      <w:sz w:val="20"/>
      <w:szCs w:val="20"/>
    </w:rPr>
  </w:style>
  <w:style w:type="paragraph" w:styleId="Spistreci3">
    <w:name w:val="toc 3"/>
    <w:basedOn w:val="Normalny"/>
    <w:next w:val="Normalny"/>
    <w:uiPriority w:val="99"/>
    <w:rsid w:val="00841732"/>
    <w:pPr>
      <w:ind w:left="240"/>
    </w:pPr>
    <w:rPr>
      <w:sz w:val="20"/>
      <w:szCs w:val="20"/>
    </w:rPr>
  </w:style>
  <w:style w:type="paragraph" w:styleId="Spistreci4">
    <w:name w:val="toc 4"/>
    <w:basedOn w:val="Normalny"/>
    <w:next w:val="Normalny"/>
    <w:uiPriority w:val="99"/>
    <w:rsid w:val="00841732"/>
    <w:pPr>
      <w:ind w:left="480"/>
    </w:pPr>
    <w:rPr>
      <w:sz w:val="20"/>
      <w:szCs w:val="20"/>
    </w:rPr>
  </w:style>
  <w:style w:type="paragraph" w:styleId="Spistreci5">
    <w:name w:val="toc 5"/>
    <w:basedOn w:val="Normalny"/>
    <w:next w:val="Normalny"/>
    <w:uiPriority w:val="99"/>
    <w:rsid w:val="00841732"/>
    <w:pPr>
      <w:ind w:left="720"/>
    </w:pPr>
    <w:rPr>
      <w:sz w:val="20"/>
      <w:szCs w:val="20"/>
    </w:rPr>
  </w:style>
  <w:style w:type="paragraph" w:styleId="Spistreci6">
    <w:name w:val="toc 6"/>
    <w:basedOn w:val="Normalny"/>
    <w:next w:val="Normalny"/>
    <w:uiPriority w:val="99"/>
    <w:rsid w:val="00841732"/>
    <w:pPr>
      <w:ind w:left="960"/>
    </w:pPr>
    <w:rPr>
      <w:sz w:val="20"/>
      <w:szCs w:val="20"/>
    </w:rPr>
  </w:style>
  <w:style w:type="paragraph" w:styleId="Spistreci7">
    <w:name w:val="toc 7"/>
    <w:basedOn w:val="Normalny"/>
    <w:next w:val="Normalny"/>
    <w:uiPriority w:val="99"/>
    <w:rsid w:val="00841732"/>
    <w:pPr>
      <w:ind w:left="1200"/>
    </w:pPr>
    <w:rPr>
      <w:sz w:val="20"/>
      <w:szCs w:val="20"/>
    </w:rPr>
  </w:style>
  <w:style w:type="paragraph" w:styleId="Spistreci8">
    <w:name w:val="toc 8"/>
    <w:basedOn w:val="Normalny"/>
    <w:next w:val="Normalny"/>
    <w:uiPriority w:val="99"/>
    <w:rsid w:val="00841732"/>
    <w:pPr>
      <w:ind w:left="1440"/>
    </w:pPr>
    <w:rPr>
      <w:sz w:val="20"/>
      <w:szCs w:val="20"/>
    </w:rPr>
  </w:style>
  <w:style w:type="paragraph" w:styleId="Spistreci9">
    <w:name w:val="toc 9"/>
    <w:basedOn w:val="Normalny"/>
    <w:next w:val="Normalny"/>
    <w:uiPriority w:val="99"/>
    <w:rsid w:val="00841732"/>
    <w:pPr>
      <w:ind w:left="1680"/>
    </w:pPr>
    <w:rPr>
      <w:sz w:val="20"/>
      <w:szCs w:val="20"/>
    </w:rPr>
  </w:style>
  <w:style w:type="paragraph" w:styleId="Tekstkomentarza">
    <w:name w:val="annotation text"/>
    <w:basedOn w:val="Normalny"/>
    <w:link w:val="TekstkomentarzaZnak"/>
    <w:uiPriority w:val="99"/>
    <w:rsid w:val="001A78FE"/>
    <w:pPr>
      <w:suppressAutoHyphens w:val="0"/>
    </w:pPr>
    <w:rPr>
      <w:sz w:val="20"/>
      <w:szCs w:val="20"/>
    </w:rPr>
  </w:style>
  <w:style w:type="character" w:customStyle="1" w:styleId="CommentTextChar2">
    <w:name w:val="Comment Text Char2"/>
    <w:basedOn w:val="Domylnaczcionkaakapitu"/>
    <w:uiPriority w:val="99"/>
    <w:semiHidden/>
    <w:rsid w:val="00193AD7"/>
    <w:rPr>
      <w:sz w:val="20"/>
      <w:szCs w:val="20"/>
      <w:lang w:eastAsia="ar-SA"/>
    </w:rPr>
  </w:style>
  <w:style w:type="paragraph" w:styleId="Tematkomentarza">
    <w:name w:val="annotation subject"/>
    <w:basedOn w:val="Tekstkomentarza1"/>
    <w:next w:val="Tekstkomentarza1"/>
    <w:link w:val="TematkomentarzaZnak"/>
    <w:uiPriority w:val="99"/>
    <w:rsid w:val="00841732"/>
    <w:rPr>
      <w:b/>
      <w:bCs/>
    </w:rPr>
  </w:style>
  <w:style w:type="character" w:customStyle="1" w:styleId="TematkomentarzaZnak">
    <w:name w:val="Temat komentarza Znak"/>
    <w:basedOn w:val="TekstkomentarzaZnak"/>
    <w:link w:val="Tematkomentarza"/>
    <w:uiPriority w:val="99"/>
    <w:semiHidden/>
    <w:rsid w:val="00193AD7"/>
    <w:rPr>
      <w:b/>
      <w:bCs/>
      <w:sz w:val="20"/>
      <w:szCs w:val="20"/>
      <w:lang w:val="pl-PL" w:eastAsia="ar-SA" w:bidi="ar-SA"/>
    </w:rPr>
  </w:style>
  <w:style w:type="paragraph" w:customStyle="1" w:styleId="msonormalcxspdrugie">
    <w:name w:val="msonormalcxspdrugie"/>
    <w:basedOn w:val="Normalny"/>
    <w:uiPriority w:val="99"/>
    <w:rsid w:val="00841732"/>
    <w:pPr>
      <w:spacing w:before="280" w:after="280"/>
    </w:pPr>
  </w:style>
  <w:style w:type="paragraph" w:styleId="Akapitzlist">
    <w:name w:val="List Paragraph"/>
    <w:basedOn w:val="Normalny"/>
    <w:link w:val="AkapitzlistZnak"/>
    <w:uiPriority w:val="99"/>
    <w:qFormat/>
    <w:rsid w:val="00841732"/>
    <w:pPr>
      <w:spacing w:after="160" w:line="256" w:lineRule="auto"/>
      <w:ind w:left="720"/>
    </w:pPr>
    <w:rPr>
      <w:rFonts w:ascii="Calibri" w:hAnsi="Calibri" w:cs="Calibri"/>
      <w:sz w:val="22"/>
      <w:szCs w:val="22"/>
    </w:rPr>
  </w:style>
  <w:style w:type="paragraph" w:styleId="Poprawka">
    <w:name w:val="Revision"/>
    <w:uiPriority w:val="99"/>
    <w:rsid w:val="00841732"/>
    <w:pPr>
      <w:suppressAutoHyphens/>
    </w:pPr>
    <w:rPr>
      <w:sz w:val="24"/>
      <w:szCs w:val="24"/>
      <w:lang w:eastAsia="ar-SA"/>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1"/>
    <w:uiPriority w:val="99"/>
    <w:rsid w:val="00841732"/>
    <w:rPr>
      <w:sz w:val="20"/>
      <w:szCs w:val="20"/>
    </w:rPr>
  </w:style>
  <w:style w:type="character" w:customStyle="1" w:styleId="TekstprzypisudolnegoZnak1">
    <w:name w:val="Tekst przypisu dolnego Znak1"/>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uiPriority w:val="99"/>
    <w:semiHidden/>
    <w:rsid w:val="00193AD7"/>
    <w:rPr>
      <w:sz w:val="20"/>
      <w:szCs w:val="20"/>
      <w:lang w:eastAsia="ar-SA"/>
    </w:rPr>
  </w:style>
  <w:style w:type="paragraph" w:customStyle="1" w:styleId="TableContents">
    <w:name w:val="Table Contents"/>
    <w:basedOn w:val="Normalny"/>
    <w:uiPriority w:val="99"/>
    <w:rsid w:val="00841732"/>
    <w:pPr>
      <w:suppressLineNumbers/>
    </w:pPr>
  </w:style>
  <w:style w:type="paragraph" w:customStyle="1" w:styleId="TableHeading">
    <w:name w:val="Table Heading"/>
    <w:basedOn w:val="TableContents"/>
    <w:uiPriority w:val="99"/>
    <w:rsid w:val="00841732"/>
    <w:pPr>
      <w:jc w:val="center"/>
    </w:pPr>
    <w:rPr>
      <w:b/>
      <w:bCs/>
    </w:rPr>
  </w:style>
  <w:style w:type="paragraph" w:customStyle="1" w:styleId="Contents10">
    <w:name w:val="Contents 10"/>
    <w:basedOn w:val="Index"/>
    <w:uiPriority w:val="99"/>
    <w:rsid w:val="00841732"/>
    <w:pPr>
      <w:tabs>
        <w:tab w:val="right" w:leader="dot" w:pos="7091"/>
      </w:tabs>
      <w:ind w:left="2547"/>
    </w:pPr>
  </w:style>
  <w:style w:type="paragraph" w:customStyle="1" w:styleId="Framecontents">
    <w:name w:val="Frame contents"/>
    <w:basedOn w:val="Tekstpodstawowy"/>
    <w:uiPriority w:val="99"/>
    <w:rsid w:val="00841732"/>
  </w:style>
  <w:style w:type="character" w:customStyle="1" w:styleId="TekstkomentarzaZnak1">
    <w:name w:val="Tekst komentarza Znak1"/>
    <w:uiPriority w:val="99"/>
    <w:semiHidden/>
    <w:rsid w:val="001A78FE"/>
    <w:rPr>
      <w:lang w:eastAsia="ar-SA" w:bidi="ar-SA"/>
    </w:rPr>
  </w:style>
  <w:style w:type="character" w:styleId="Odwoaniedokomentarza">
    <w:name w:val="annotation reference"/>
    <w:basedOn w:val="Domylnaczcionkaakapitu"/>
    <w:uiPriority w:val="99"/>
    <w:rsid w:val="001A78FE"/>
    <w:rPr>
      <w:rFonts w:cs="Times New Roman"/>
      <w:sz w:val="16"/>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iPriority w:val="99"/>
    <w:rsid w:val="00550EC7"/>
    <w:rPr>
      <w:rFonts w:cs="Times New Roman"/>
      <w:vertAlign w:val="superscript"/>
    </w:rPr>
  </w:style>
  <w:style w:type="paragraph" w:customStyle="1" w:styleId="Default">
    <w:name w:val="Default"/>
    <w:rsid w:val="00F674BC"/>
    <w:pPr>
      <w:autoSpaceDE w:val="0"/>
      <w:autoSpaceDN w:val="0"/>
      <w:adjustRightInd w:val="0"/>
    </w:pPr>
    <w:rPr>
      <w:rFonts w:ascii="Arial" w:hAnsi="Arial" w:cs="Arial"/>
      <w:color w:val="000000"/>
      <w:sz w:val="24"/>
      <w:szCs w:val="24"/>
    </w:rPr>
  </w:style>
  <w:style w:type="paragraph" w:customStyle="1" w:styleId="Tekstpodstawowy31">
    <w:name w:val="Tekst podstawowy 31"/>
    <w:basedOn w:val="Normalny"/>
    <w:uiPriority w:val="99"/>
    <w:rsid w:val="00B948CF"/>
    <w:pPr>
      <w:jc w:val="center"/>
    </w:pPr>
    <w:rPr>
      <w:sz w:val="16"/>
      <w:szCs w:val="16"/>
    </w:rPr>
  </w:style>
  <w:style w:type="paragraph" w:customStyle="1" w:styleId="Ania">
    <w:name w:val="Ania"/>
    <w:basedOn w:val="Spistreci1"/>
    <w:link w:val="AniaZnak"/>
    <w:qFormat/>
    <w:rsid w:val="00F56935"/>
    <w:pPr>
      <w:shd w:val="clear" w:color="auto" w:fill="3516EE"/>
      <w:jc w:val="left"/>
    </w:pPr>
    <w:rPr>
      <w:rFonts w:asciiTheme="minorHAnsi" w:hAnsiTheme="minorHAnsi"/>
    </w:rPr>
  </w:style>
  <w:style w:type="numbering" w:customStyle="1" w:styleId="Styl1">
    <w:name w:val="Styl1"/>
    <w:basedOn w:val="Bezlisty"/>
    <w:uiPriority w:val="99"/>
    <w:rsid w:val="00B16FEE"/>
    <w:pPr>
      <w:numPr>
        <w:numId w:val="32"/>
      </w:numPr>
    </w:pPr>
  </w:style>
  <w:style w:type="character" w:customStyle="1" w:styleId="AniaZnak">
    <w:name w:val="Ania Znak"/>
    <w:basedOn w:val="Nagwek1Znak"/>
    <w:link w:val="Ania"/>
    <w:rsid w:val="00F56935"/>
    <w:rPr>
      <w:rFonts w:asciiTheme="minorHAnsi" w:eastAsia="Times New Roman" w:hAnsiTheme="minorHAnsi" w:cs="Arial"/>
      <w:b/>
      <w:bCs/>
      <w:caps/>
      <w:kern w:val="32"/>
      <w:sz w:val="28"/>
      <w:szCs w:val="28"/>
      <w:shd w:val="clear" w:color="auto" w:fill="3516EE"/>
      <w:lang w:eastAsia="ar-SA"/>
    </w:rPr>
  </w:style>
  <w:style w:type="character" w:customStyle="1" w:styleId="AkapitzlistZnak">
    <w:name w:val="Akapit z listą Znak"/>
    <w:link w:val="Akapitzlist"/>
    <w:uiPriority w:val="34"/>
    <w:locked/>
    <w:rsid w:val="00F56935"/>
    <w:rPr>
      <w:rFonts w:ascii="Calibri" w:hAnsi="Calibri" w:cs="Calibri"/>
      <w:sz w:val="22"/>
      <w:szCs w:val="22"/>
      <w:lang w:eastAsia="ar-SA"/>
    </w:rPr>
  </w:style>
  <w:style w:type="paragraph" w:styleId="Nagwekspisutreci">
    <w:name w:val="TOC Heading"/>
    <w:basedOn w:val="Nagwek1"/>
    <w:next w:val="Normalny"/>
    <w:uiPriority w:val="39"/>
    <w:unhideWhenUsed/>
    <w:qFormat/>
    <w:rsid w:val="00837D4B"/>
    <w:pPr>
      <w:keepLines/>
      <w:numPr>
        <w:numId w:val="0"/>
      </w:numPr>
      <w:suppressAutoHyphens w:val="0"/>
      <w:spacing w:after="0" w:line="259" w:lineRule="auto"/>
      <w:jc w:val="left"/>
      <w:outlineLvl w:val="9"/>
    </w:pPr>
    <w:rPr>
      <w:rFonts w:asciiTheme="majorHAnsi" w:eastAsiaTheme="majorEastAsia" w:hAnsiTheme="majorHAnsi" w:cstheme="majorBidi"/>
      <w:b w:val="0"/>
      <w:bCs w:val="0"/>
      <w:color w:val="365F91" w:themeColor="accent1" w:themeShade="BF"/>
      <w:kern w:val="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254483">
      <w:marLeft w:val="0"/>
      <w:marRight w:val="0"/>
      <w:marTop w:val="0"/>
      <w:marBottom w:val="0"/>
      <w:divBdr>
        <w:top w:val="none" w:sz="0" w:space="0" w:color="auto"/>
        <w:left w:val="none" w:sz="0" w:space="0" w:color="auto"/>
        <w:bottom w:val="none" w:sz="0" w:space="0" w:color="auto"/>
        <w:right w:val="none" w:sz="0" w:space="0" w:color="auto"/>
      </w:divBdr>
    </w:div>
    <w:div w:id="241254484">
      <w:marLeft w:val="0"/>
      <w:marRight w:val="0"/>
      <w:marTop w:val="0"/>
      <w:marBottom w:val="0"/>
      <w:divBdr>
        <w:top w:val="none" w:sz="0" w:space="0" w:color="auto"/>
        <w:left w:val="none" w:sz="0" w:space="0" w:color="auto"/>
        <w:bottom w:val="none" w:sz="0" w:space="0" w:color="auto"/>
        <w:right w:val="none" w:sz="0" w:space="0" w:color="auto"/>
      </w:divBdr>
    </w:div>
    <w:div w:id="241254485">
      <w:marLeft w:val="0"/>
      <w:marRight w:val="0"/>
      <w:marTop w:val="0"/>
      <w:marBottom w:val="0"/>
      <w:divBdr>
        <w:top w:val="none" w:sz="0" w:space="0" w:color="auto"/>
        <w:left w:val="none" w:sz="0" w:space="0" w:color="auto"/>
        <w:bottom w:val="none" w:sz="0" w:space="0" w:color="auto"/>
        <w:right w:val="none" w:sz="0" w:space="0" w:color="auto"/>
      </w:divBdr>
    </w:div>
    <w:div w:id="241254486">
      <w:marLeft w:val="0"/>
      <w:marRight w:val="0"/>
      <w:marTop w:val="0"/>
      <w:marBottom w:val="0"/>
      <w:divBdr>
        <w:top w:val="none" w:sz="0" w:space="0" w:color="auto"/>
        <w:left w:val="none" w:sz="0" w:space="0" w:color="auto"/>
        <w:bottom w:val="none" w:sz="0" w:space="0" w:color="auto"/>
        <w:right w:val="none" w:sz="0" w:space="0" w:color="auto"/>
      </w:divBdr>
    </w:div>
    <w:div w:id="1602179644">
      <w:bodyDiv w:val="1"/>
      <w:marLeft w:val="0"/>
      <w:marRight w:val="0"/>
      <w:marTop w:val="0"/>
      <w:marBottom w:val="0"/>
      <w:divBdr>
        <w:top w:val="none" w:sz="0" w:space="0" w:color="auto"/>
        <w:left w:val="none" w:sz="0" w:space="0" w:color="auto"/>
        <w:bottom w:val="none" w:sz="0" w:space="0" w:color="auto"/>
        <w:right w:val="none" w:sz="0" w:space="0" w:color="auto"/>
      </w:divBdr>
      <w:divsChild>
        <w:div w:id="303050503">
          <w:marLeft w:val="446"/>
          <w:marRight w:val="0"/>
          <w:marTop w:val="0"/>
          <w:marBottom w:val="0"/>
          <w:divBdr>
            <w:top w:val="none" w:sz="0" w:space="0" w:color="auto"/>
            <w:left w:val="none" w:sz="0" w:space="0" w:color="auto"/>
            <w:bottom w:val="none" w:sz="0" w:space="0" w:color="auto"/>
            <w:right w:val="none" w:sz="0" w:space="0" w:color="auto"/>
          </w:divBdr>
        </w:div>
        <w:div w:id="1827895351">
          <w:marLeft w:val="446"/>
          <w:marRight w:val="0"/>
          <w:marTop w:val="0"/>
          <w:marBottom w:val="0"/>
          <w:divBdr>
            <w:top w:val="none" w:sz="0" w:space="0" w:color="auto"/>
            <w:left w:val="none" w:sz="0" w:space="0" w:color="auto"/>
            <w:bottom w:val="none" w:sz="0" w:space="0" w:color="auto"/>
            <w:right w:val="none" w:sz="0" w:space="0" w:color="auto"/>
          </w:divBdr>
        </w:div>
        <w:div w:id="7008594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po.pomorskie.e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po.pomorskie.eu"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2DCB6-B01E-4C4E-9F95-E87C0443E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60</Pages>
  <Words>19611</Words>
  <Characters>117672</Characters>
  <Application>Microsoft Office Word</Application>
  <DocSecurity>0</DocSecurity>
  <Lines>980</Lines>
  <Paragraphs>274</Paragraphs>
  <ScaleCrop>false</ScaleCrop>
  <HeadingPairs>
    <vt:vector size="2" baseType="variant">
      <vt:variant>
        <vt:lpstr>Tytuł</vt:lpstr>
      </vt:variant>
      <vt:variant>
        <vt:i4>1</vt:i4>
      </vt:variant>
    </vt:vector>
  </HeadingPairs>
  <TitlesOfParts>
    <vt:vector size="1" baseType="lpstr">
      <vt:lpstr>INSTRUKCJA</vt:lpstr>
    </vt:vector>
  </TitlesOfParts>
  <Company>UMWP</Company>
  <LinksUpToDate>false</LinksUpToDate>
  <CharactersWithSpaces>137009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dc:title>
  <dc:creator>Sołowiej Łukasz</dc:creator>
  <cp:lastModifiedBy>Stormowska Magdalena</cp:lastModifiedBy>
  <cp:revision>13</cp:revision>
  <cp:lastPrinted>2015-08-07T07:43:00Z</cp:lastPrinted>
  <dcterms:created xsi:type="dcterms:W3CDTF">2019-05-17T07:37:00Z</dcterms:created>
  <dcterms:modified xsi:type="dcterms:W3CDTF">2020-05-19T05:35:00Z</dcterms:modified>
</cp:coreProperties>
</file>